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3D4C4E" w14:paraId="0FC2306B" w14:textId="77777777" w:rsidTr="004F2927">
        <w:trPr>
          <w:trHeight w:val="1268"/>
        </w:trPr>
        <w:tc>
          <w:tcPr>
            <w:tcW w:w="1668" w:type="dxa"/>
          </w:tcPr>
          <w:p w14:paraId="73AC9F13" w14:textId="77777777" w:rsidR="004702FB" w:rsidRPr="003D4C4E" w:rsidRDefault="004702FB" w:rsidP="009B40AB">
            <w:pPr>
              <w:pStyle w:val="Glava"/>
              <w:keepNext/>
              <w:keepLines/>
              <w:rPr>
                <w:rFonts w:ascii="Tahoma" w:hAnsi="Tahoma" w:cs="Tahoma"/>
                <w:b/>
                <w:color w:val="000000" w:themeColor="text1"/>
                <w:sz w:val="20"/>
                <w:szCs w:val="20"/>
              </w:rPr>
            </w:pPr>
          </w:p>
        </w:tc>
        <w:tc>
          <w:tcPr>
            <w:tcW w:w="3361" w:type="dxa"/>
          </w:tcPr>
          <w:p w14:paraId="405FA1F3" w14:textId="77777777" w:rsidR="004702FB" w:rsidRPr="003D4C4E" w:rsidRDefault="004702FB" w:rsidP="009B40AB">
            <w:pPr>
              <w:pStyle w:val="Glava"/>
              <w:keepNext/>
              <w:keepLines/>
              <w:rPr>
                <w:rFonts w:ascii="Tahoma" w:hAnsi="Tahoma" w:cs="Tahoma"/>
                <w:b/>
                <w:color w:val="000000" w:themeColor="text1"/>
                <w:sz w:val="20"/>
                <w:szCs w:val="20"/>
              </w:rPr>
            </w:pPr>
          </w:p>
        </w:tc>
        <w:tc>
          <w:tcPr>
            <w:tcW w:w="4209" w:type="dxa"/>
          </w:tcPr>
          <w:p w14:paraId="2FD4BF78" w14:textId="77777777" w:rsidR="004702FB" w:rsidRPr="003D4C4E" w:rsidRDefault="004702FB" w:rsidP="009B40AB">
            <w:pPr>
              <w:pStyle w:val="Glava"/>
              <w:keepNext/>
              <w:keepLines/>
              <w:rPr>
                <w:rFonts w:ascii="Tahoma" w:hAnsi="Tahoma" w:cs="Tahoma"/>
                <w:b/>
                <w:color w:val="000000" w:themeColor="text1"/>
                <w:sz w:val="20"/>
                <w:szCs w:val="20"/>
              </w:rPr>
            </w:pPr>
          </w:p>
        </w:tc>
      </w:tr>
    </w:tbl>
    <w:p w14:paraId="487E8048" w14:textId="77777777" w:rsidR="00192073" w:rsidRDefault="00192073" w:rsidP="009B40AB">
      <w:pPr>
        <w:pStyle w:val="Paragraf"/>
        <w:keepNext/>
        <w:keepLines/>
        <w:tabs>
          <w:tab w:val="right" w:pos="9070"/>
        </w:tabs>
        <w:rPr>
          <w:rFonts w:ascii="Tahoma" w:hAnsi="Tahoma" w:cs="Tahoma"/>
          <w:sz w:val="20"/>
          <w:szCs w:val="20"/>
        </w:rPr>
      </w:pPr>
    </w:p>
    <w:p w14:paraId="431FB4D2" w14:textId="3B5EDBDB" w:rsidR="00192073" w:rsidRDefault="00192073" w:rsidP="009B40AB">
      <w:pPr>
        <w:pStyle w:val="Paragraf"/>
        <w:keepNext/>
        <w:keepLines/>
        <w:tabs>
          <w:tab w:val="right" w:pos="9070"/>
        </w:tabs>
        <w:rPr>
          <w:rFonts w:ascii="Tahoma" w:hAnsi="Tahoma" w:cs="Tahoma"/>
          <w:sz w:val="20"/>
          <w:szCs w:val="20"/>
        </w:rPr>
      </w:pPr>
    </w:p>
    <w:p w14:paraId="41254650" w14:textId="77777777" w:rsidR="000C4DD0" w:rsidRDefault="000C4DD0" w:rsidP="009B40AB">
      <w:pPr>
        <w:pStyle w:val="Paragraf"/>
        <w:keepNext/>
        <w:keepLines/>
        <w:tabs>
          <w:tab w:val="right" w:pos="9070"/>
        </w:tabs>
        <w:rPr>
          <w:rFonts w:ascii="Tahoma" w:hAnsi="Tahoma" w:cs="Tahoma"/>
          <w:sz w:val="20"/>
          <w:szCs w:val="20"/>
        </w:rPr>
      </w:pPr>
    </w:p>
    <w:p w14:paraId="475F8CBA" w14:textId="39464D8C" w:rsidR="00FB3258" w:rsidRPr="003D4C4E" w:rsidRDefault="00192073" w:rsidP="009B40AB">
      <w:pPr>
        <w:pStyle w:val="Paragraf"/>
        <w:keepNext/>
        <w:keepLines/>
        <w:tabs>
          <w:tab w:val="right" w:pos="9070"/>
        </w:tabs>
        <w:rPr>
          <w:rFonts w:ascii="Tahoma" w:hAnsi="Tahoma" w:cs="Tahoma"/>
          <w:sz w:val="20"/>
          <w:szCs w:val="20"/>
        </w:rPr>
      </w:pPr>
      <w:r>
        <w:rPr>
          <w:rFonts w:ascii="Tahoma" w:hAnsi="Tahoma" w:cs="Tahoma"/>
          <w:sz w:val="20"/>
          <w:szCs w:val="20"/>
        </w:rPr>
        <w:t>Datum:</w:t>
      </w:r>
      <w:r w:rsidR="00B01F57">
        <w:rPr>
          <w:rFonts w:ascii="Tahoma" w:hAnsi="Tahoma" w:cs="Tahoma"/>
          <w:sz w:val="20"/>
          <w:szCs w:val="20"/>
        </w:rPr>
        <w:t xml:space="preserve"> </w:t>
      </w:r>
      <w:r w:rsidR="009A0826">
        <w:rPr>
          <w:rFonts w:ascii="Tahoma" w:hAnsi="Tahoma" w:cs="Tahoma"/>
          <w:sz w:val="20"/>
          <w:szCs w:val="20"/>
        </w:rPr>
        <w:t>6</w:t>
      </w:r>
      <w:r w:rsidR="003A26A0">
        <w:rPr>
          <w:rFonts w:ascii="Tahoma" w:hAnsi="Tahoma" w:cs="Tahoma"/>
          <w:sz w:val="20"/>
          <w:szCs w:val="20"/>
        </w:rPr>
        <w:t>. 3. 2018</w:t>
      </w: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3D4C4E" w14:paraId="57A36A8F" w14:textId="77777777" w:rsidTr="000C4DD0">
        <w:trPr>
          <w:trHeight w:val="5670"/>
        </w:trPr>
        <w:tc>
          <w:tcPr>
            <w:tcW w:w="9010" w:type="dxa"/>
            <w:tcBorders>
              <w:top w:val="single" w:sz="48" w:space="0" w:color="548DD4" w:themeColor="text2" w:themeTint="99"/>
              <w:bottom w:val="single" w:sz="48" w:space="0" w:color="548DD4" w:themeColor="text2" w:themeTint="99"/>
            </w:tcBorders>
            <w:vAlign w:val="bottom"/>
          </w:tcPr>
          <w:p w14:paraId="0ABF05D7" w14:textId="77777777" w:rsidR="00FB3258" w:rsidRPr="003D4C4E" w:rsidRDefault="00FB3258" w:rsidP="009B40AB">
            <w:pPr>
              <w:pStyle w:val="Paragraf"/>
              <w:keepNext/>
              <w:keepLines/>
              <w:jc w:val="right"/>
              <w:rPr>
                <w:rFonts w:ascii="Tahoma" w:hAnsi="Tahoma" w:cs="Tahoma"/>
                <w:color w:val="BFBFBF" w:themeColor="background1" w:themeShade="BF"/>
                <w:sz w:val="20"/>
                <w:szCs w:val="20"/>
              </w:rPr>
            </w:pPr>
            <w:r w:rsidRPr="003D4C4E">
              <w:rPr>
                <w:rFonts w:ascii="Tahoma" w:hAnsi="Tahoma" w:cs="Tahoma"/>
                <w:color w:val="BFBFBF" w:themeColor="background1" w:themeShade="BF"/>
                <w:sz w:val="20"/>
                <w:szCs w:val="20"/>
              </w:rPr>
              <w:t>RAZPISNA DOKUMENTACIJA</w:t>
            </w:r>
          </w:p>
          <w:p w14:paraId="5D4FC0C7" w14:textId="6A315A47" w:rsidR="00FB3258" w:rsidRPr="00FB26BB" w:rsidRDefault="00FB26BB" w:rsidP="00FB26BB">
            <w:pPr>
              <w:pStyle w:val="Paragraf"/>
              <w:jc w:val="right"/>
              <w:rPr>
                <w:rFonts w:ascii="Tahoma" w:hAnsi="Tahoma" w:cs="Tahoma"/>
                <w:color w:val="BFBFBF" w:themeColor="background1" w:themeShade="BF"/>
                <w:sz w:val="36"/>
                <w:szCs w:val="36"/>
              </w:rPr>
            </w:pPr>
            <w:r w:rsidRPr="00591BEA">
              <w:rPr>
                <w:rFonts w:ascii="Tahoma" w:hAnsi="Tahoma" w:cs="Tahoma"/>
                <w:sz w:val="36"/>
                <w:szCs w:val="36"/>
              </w:rPr>
              <w:t>Dobava</w:t>
            </w:r>
            <w:r w:rsidR="003D2212">
              <w:rPr>
                <w:rFonts w:ascii="Tahoma" w:hAnsi="Tahoma" w:cs="Tahoma"/>
                <w:sz w:val="36"/>
                <w:szCs w:val="36"/>
              </w:rPr>
              <w:t xml:space="preserve"> </w:t>
            </w:r>
            <w:r w:rsidR="001D46F9">
              <w:rPr>
                <w:rFonts w:ascii="Tahoma" w:hAnsi="Tahoma" w:cs="Tahoma"/>
                <w:sz w:val="36"/>
                <w:szCs w:val="36"/>
              </w:rPr>
              <w:t>smetarsko pralnega vozila</w:t>
            </w:r>
          </w:p>
        </w:tc>
      </w:tr>
    </w:tbl>
    <w:p w14:paraId="333BC8BE" w14:textId="77777777" w:rsidR="00FB3258" w:rsidRPr="003D4C4E" w:rsidRDefault="00FB3258" w:rsidP="009B40AB">
      <w:pPr>
        <w:pStyle w:val="Paragraf"/>
        <w:keepNext/>
        <w:keepLines/>
        <w:rPr>
          <w:rFonts w:ascii="Tahoma" w:hAnsi="Tahoma" w:cs="Tahoma"/>
          <w:sz w:val="20"/>
          <w:szCs w:val="20"/>
        </w:rPr>
      </w:pPr>
    </w:p>
    <w:p w14:paraId="1790DDDE" w14:textId="63511D24" w:rsidR="00FB3258" w:rsidRPr="00DE6F5B" w:rsidRDefault="00FB3258" w:rsidP="009B40AB">
      <w:pPr>
        <w:pStyle w:val="Paragraf"/>
        <w:keepNext/>
        <w:keepLines/>
        <w:rPr>
          <w:rFonts w:ascii="Tahoma" w:hAnsi="Tahoma" w:cs="Tahoma"/>
          <w:b/>
          <w:sz w:val="20"/>
          <w:szCs w:val="20"/>
        </w:rPr>
      </w:pPr>
      <w:r w:rsidRPr="00DE6F5B">
        <w:rPr>
          <w:rFonts w:ascii="Tahoma" w:hAnsi="Tahoma" w:cs="Tahoma"/>
          <w:b/>
          <w:sz w:val="20"/>
          <w:szCs w:val="20"/>
        </w:rPr>
        <w:t xml:space="preserve">Zaporedna številka: </w:t>
      </w:r>
      <w:r w:rsidR="001D46F9">
        <w:rPr>
          <w:rFonts w:ascii="Tahoma" w:hAnsi="Tahoma" w:cs="Tahoma"/>
          <w:b/>
          <w:sz w:val="20"/>
          <w:szCs w:val="20"/>
        </w:rPr>
        <w:t>1</w:t>
      </w:r>
      <w:r w:rsidR="008D0D06">
        <w:rPr>
          <w:rFonts w:ascii="Tahoma" w:hAnsi="Tahoma" w:cs="Tahoma"/>
          <w:b/>
          <w:sz w:val="20"/>
          <w:szCs w:val="20"/>
        </w:rPr>
        <w:t>/</w:t>
      </w:r>
      <w:r w:rsidR="001D46F9">
        <w:rPr>
          <w:rFonts w:ascii="Tahoma" w:hAnsi="Tahoma" w:cs="Tahoma"/>
          <w:b/>
          <w:sz w:val="20"/>
          <w:szCs w:val="20"/>
        </w:rPr>
        <w:t>2</w:t>
      </w:r>
      <w:r w:rsidR="008D0D06">
        <w:rPr>
          <w:rFonts w:ascii="Tahoma" w:hAnsi="Tahoma" w:cs="Tahoma"/>
          <w:b/>
          <w:sz w:val="20"/>
          <w:szCs w:val="20"/>
        </w:rPr>
        <w:t>0</w:t>
      </w:r>
      <w:r w:rsidR="003D2212">
        <w:rPr>
          <w:rFonts w:ascii="Tahoma" w:hAnsi="Tahoma" w:cs="Tahoma"/>
          <w:b/>
          <w:sz w:val="20"/>
          <w:szCs w:val="20"/>
        </w:rPr>
        <w:t>18</w:t>
      </w:r>
    </w:p>
    <w:p w14:paraId="2B9C5402" w14:textId="3E7A6FFE" w:rsidR="00FB3258" w:rsidRPr="001D46F9" w:rsidRDefault="00FB3258" w:rsidP="009B40AB">
      <w:pPr>
        <w:pStyle w:val="Paragraf"/>
        <w:keepNext/>
        <w:keepLines/>
        <w:rPr>
          <w:rFonts w:ascii="Tahoma" w:hAnsi="Tahoma" w:cs="Tahoma"/>
          <w:sz w:val="20"/>
          <w:szCs w:val="20"/>
        </w:rPr>
      </w:pPr>
      <w:r w:rsidRPr="001D46F9">
        <w:rPr>
          <w:rFonts w:ascii="Tahoma" w:hAnsi="Tahoma" w:cs="Tahoma"/>
          <w:sz w:val="20"/>
          <w:szCs w:val="20"/>
        </w:rPr>
        <w:t xml:space="preserve">Vrsta postopka: </w:t>
      </w:r>
      <w:r w:rsidR="001D46F9" w:rsidRPr="001D46F9">
        <w:rPr>
          <w:rFonts w:ascii="Tahoma" w:hAnsi="Tahoma" w:cs="Tahoma"/>
          <w:sz w:val="20"/>
          <w:szCs w:val="20"/>
        </w:rPr>
        <w:t>odprti postopek skladno s 40. členom ZJN-3</w:t>
      </w:r>
    </w:p>
    <w:p w14:paraId="274F99B5" w14:textId="77777777" w:rsidR="00337E4D" w:rsidRPr="003D4C4E" w:rsidRDefault="00337E4D" w:rsidP="009B40AB">
      <w:pPr>
        <w:keepNext/>
        <w:keepLines/>
        <w:rPr>
          <w:rFonts w:ascii="Tahoma" w:hAnsi="Tahoma" w:cs="Tahoma"/>
          <w:sz w:val="20"/>
          <w:szCs w:val="20"/>
        </w:rPr>
      </w:pPr>
    </w:p>
    <w:p w14:paraId="33C88B72" w14:textId="77777777" w:rsidR="00960022" w:rsidRPr="003D4C4E" w:rsidRDefault="00E55B9D" w:rsidP="009B40AB">
      <w:pPr>
        <w:keepNext/>
        <w:keepLines/>
        <w:rPr>
          <w:rFonts w:ascii="Tahoma" w:hAnsi="Tahoma" w:cs="Tahoma"/>
          <w:sz w:val="20"/>
          <w:szCs w:val="20"/>
        </w:rPr>
      </w:pPr>
      <w:r w:rsidRPr="003D4C4E">
        <w:rPr>
          <w:rFonts w:ascii="Tahoma" w:hAnsi="Tahoma" w:cs="Tahoma"/>
          <w:sz w:val="20"/>
          <w:szCs w:val="20"/>
        </w:rPr>
        <w:br w:type="page"/>
      </w:r>
    </w:p>
    <w:p w14:paraId="2F9A7453" w14:textId="77777777" w:rsidR="00960022" w:rsidRPr="003D4C4E" w:rsidRDefault="00960022" w:rsidP="009B40AB">
      <w:pPr>
        <w:pStyle w:val="Paragraf"/>
        <w:keepNext/>
        <w:keepLines/>
        <w:rPr>
          <w:rFonts w:ascii="Tahoma" w:hAnsi="Tahoma" w:cs="Tahoma"/>
          <w:sz w:val="20"/>
          <w:szCs w:val="20"/>
        </w:rPr>
        <w:sectPr w:rsidR="00960022" w:rsidRPr="003D4C4E" w:rsidSect="00BD5506">
          <w:headerReference w:type="default" r:id="rId8"/>
          <w:footerReference w:type="default" r:id="rId9"/>
          <w:pgSz w:w="11906" w:h="16838"/>
          <w:pgMar w:top="330" w:right="1418" w:bottom="1418" w:left="1418" w:header="1375" w:footer="596" w:gutter="0"/>
          <w:cols w:space="708"/>
          <w:docGrid w:linePitch="360"/>
        </w:sectPr>
      </w:pPr>
    </w:p>
    <w:p w14:paraId="536D5ACF" w14:textId="77777777" w:rsidR="006B70FB" w:rsidRPr="003D4C4E" w:rsidRDefault="00DB233B" w:rsidP="009B40A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ahoma" w:hAnsi="Tahoma" w:cs="Tahoma"/>
          <w:color w:val="FFFFFF" w:themeColor="background1"/>
          <w:sz w:val="20"/>
          <w:szCs w:val="20"/>
        </w:rPr>
      </w:pPr>
      <w:r w:rsidRPr="003D4C4E">
        <w:rPr>
          <w:rFonts w:ascii="Tahoma" w:hAnsi="Tahoma" w:cs="Tahoma"/>
          <w:color w:val="FFFFFF" w:themeColor="background1"/>
          <w:sz w:val="20"/>
          <w:szCs w:val="20"/>
        </w:rPr>
        <w:lastRenderedPageBreak/>
        <w:t xml:space="preserve">Povabilo k oddaji ponudbe </w:t>
      </w:r>
    </w:p>
    <w:p w14:paraId="25419C0E" w14:textId="77777777" w:rsidR="006B70FB" w:rsidRPr="003D4C4E" w:rsidRDefault="00DB233B" w:rsidP="009B40A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Tahoma" w:hAnsi="Tahoma" w:cs="Tahoma"/>
          <w:color w:val="FFFFFF" w:themeColor="background1"/>
          <w:sz w:val="20"/>
          <w:szCs w:val="20"/>
        </w:rPr>
      </w:pPr>
      <w:r w:rsidRPr="003D4C4E">
        <w:rPr>
          <w:rFonts w:ascii="Tahoma" w:hAnsi="Tahoma" w:cs="Tahoma"/>
          <w:color w:val="FFFFFF" w:themeColor="background1"/>
          <w:sz w:val="20"/>
          <w:szCs w:val="20"/>
        </w:rPr>
        <w:t>OSNOVNI PODATKI O NAROČILU</w:t>
      </w:r>
    </w:p>
    <w:p w14:paraId="3990002E" w14:textId="1A225958" w:rsidR="003E40AC" w:rsidRPr="003E40AC" w:rsidRDefault="003E40AC" w:rsidP="003E40AC">
      <w:pPr>
        <w:keepNext/>
        <w:keepLines/>
        <w:spacing w:after="0" w:line="240" w:lineRule="auto"/>
        <w:jc w:val="both"/>
        <w:rPr>
          <w:rFonts w:ascii="Tahoma" w:eastAsia="Times New Roman" w:hAnsi="Tahoma" w:cs="Tahoma"/>
          <w:b/>
          <w:sz w:val="18"/>
          <w:szCs w:val="18"/>
          <w:lang w:eastAsia="sl-SI"/>
        </w:rPr>
      </w:pPr>
      <w:r w:rsidRPr="003E40AC">
        <w:rPr>
          <w:rFonts w:ascii="Tahoma" w:eastAsia="Times New Roman" w:hAnsi="Tahoma" w:cs="Tahoma"/>
          <w:sz w:val="18"/>
          <w:szCs w:val="18"/>
          <w:lang w:eastAsia="sl-SI"/>
        </w:rPr>
        <w:t xml:space="preserve">Predmet javnega naročila je </w:t>
      </w:r>
      <w:r w:rsidRPr="003E40AC">
        <w:rPr>
          <w:rFonts w:ascii="Tahoma" w:eastAsia="Times New Roman" w:hAnsi="Tahoma" w:cs="Tahoma"/>
          <w:b/>
          <w:sz w:val="18"/>
          <w:szCs w:val="18"/>
          <w:lang w:eastAsia="sl-SI"/>
        </w:rPr>
        <w:t xml:space="preserve">dobava </w:t>
      </w:r>
      <w:r w:rsidR="00550A4C">
        <w:rPr>
          <w:rFonts w:ascii="Tahoma" w:eastAsia="Times New Roman" w:hAnsi="Tahoma" w:cs="Tahoma"/>
          <w:b/>
          <w:sz w:val="18"/>
          <w:szCs w:val="18"/>
          <w:lang w:eastAsia="sl-SI"/>
        </w:rPr>
        <w:t>smetarsko pralnega vozila</w:t>
      </w:r>
      <w:r w:rsidR="003516CD">
        <w:rPr>
          <w:rFonts w:ascii="Tahoma" w:eastAsia="Times New Roman" w:hAnsi="Tahoma" w:cs="Tahoma"/>
          <w:b/>
          <w:sz w:val="18"/>
          <w:szCs w:val="18"/>
          <w:lang w:eastAsia="sl-SI"/>
        </w:rPr>
        <w:t>.</w:t>
      </w:r>
    </w:p>
    <w:p w14:paraId="6463C43E" w14:textId="1F406995" w:rsidR="003E40AC" w:rsidRPr="003516CD" w:rsidRDefault="003E40AC" w:rsidP="003E40AC">
      <w:pPr>
        <w:spacing w:before="225" w:after="225" w:line="240" w:lineRule="auto"/>
        <w:jc w:val="both"/>
        <w:rPr>
          <w:rFonts w:ascii="Tahoma" w:hAnsi="Tahoma" w:cs="Tahoma"/>
          <w:color w:val="000000"/>
          <w:sz w:val="18"/>
          <w:szCs w:val="18"/>
        </w:rPr>
      </w:pPr>
      <w:r w:rsidRPr="003516CD">
        <w:rPr>
          <w:rFonts w:ascii="Tahoma" w:eastAsia="Times New Roman" w:hAnsi="Tahoma" w:cs="Tahoma"/>
          <w:sz w:val="18"/>
          <w:szCs w:val="18"/>
          <w:lang w:eastAsia="sl-SI"/>
        </w:rPr>
        <w:t>Podrobneje je predmet javnega naročila opisan v obrazc</w:t>
      </w:r>
      <w:r w:rsidR="003516CD" w:rsidRPr="003516CD">
        <w:rPr>
          <w:rFonts w:ascii="Tahoma" w:eastAsia="Times New Roman" w:hAnsi="Tahoma" w:cs="Tahoma"/>
          <w:sz w:val="18"/>
          <w:szCs w:val="18"/>
          <w:lang w:eastAsia="sl-SI"/>
        </w:rPr>
        <w:t xml:space="preserve">u </w:t>
      </w:r>
      <w:r w:rsidRPr="003516CD">
        <w:rPr>
          <w:rFonts w:ascii="Tahoma" w:eastAsia="Times New Roman" w:hAnsi="Tahoma" w:cs="Tahoma"/>
          <w:sz w:val="18"/>
          <w:szCs w:val="18"/>
          <w:lang w:eastAsia="sl-SI"/>
        </w:rPr>
        <w:t>št.  1</w:t>
      </w:r>
      <w:r w:rsidR="003516CD" w:rsidRPr="003516CD">
        <w:rPr>
          <w:rFonts w:ascii="Tahoma" w:eastAsia="Times New Roman" w:hAnsi="Tahoma" w:cs="Tahoma"/>
          <w:sz w:val="18"/>
          <w:szCs w:val="18"/>
          <w:lang w:eastAsia="sl-SI"/>
        </w:rPr>
        <w:t>a</w:t>
      </w:r>
      <w:r w:rsidR="0021168F" w:rsidRPr="003516CD">
        <w:rPr>
          <w:rFonts w:ascii="Tahoma" w:eastAsia="Times New Roman" w:hAnsi="Tahoma" w:cs="Tahoma"/>
          <w:sz w:val="18"/>
          <w:szCs w:val="18"/>
          <w:lang w:eastAsia="sl-SI"/>
        </w:rPr>
        <w:t xml:space="preserve"> </w:t>
      </w:r>
      <w:r w:rsidR="003516CD" w:rsidRPr="003516CD">
        <w:rPr>
          <w:rFonts w:ascii="Tahoma" w:eastAsia="Times New Roman" w:hAnsi="Tahoma" w:cs="Tahoma"/>
          <w:sz w:val="18"/>
          <w:szCs w:val="18"/>
          <w:lang w:eastAsia="sl-SI"/>
        </w:rPr>
        <w:t xml:space="preserve"> - T</w:t>
      </w:r>
      <w:r w:rsidR="0021168F" w:rsidRPr="003516CD">
        <w:rPr>
          <w:rFonts w:ascii="Tahoma" w:eastAsia="Times New Roman" w:hAnsi="Tahoma" w:cs="Tahoma"/>
          <w:sz w:val="18"/>
          <w:szCs w:val="18"/>
          <w:lang w:eastAsia="sl-SI"/>
        </w:rPr>
        <w:t>ehničn</w:t>
      </w:r>
      <w:r w:rsidR="003516CD" w:rsidRPr="003516CD">
        <w:rPr>
          <w:rFonts w:ascii="Tahoma" w:eastAsia="Times New Roman" w:hAnsi="Tahoma" w:cs="Tahoma"/>
          <w:sz w:val="18"/>
          <w:szCs w:val="18"/>
          <w:lang w:eastAsia="sl-SI"/>
        </w:rPr>
        <w:t>e</w:t>
      </w:r>
      <w:r w:rsidR="0021168F" w:rsidRPr="003516CD">
        <w:rPr>
          <w:rFonts w:ascii="Tahoma" w:eastAsia="Times New Roman" w:hAnsi="Tahoma" w:cs="Tahoma"/>
          <w:sz w:val="18"/>
          <w:szCs w:val="18"/>
          <w:lang w:eastAsia="sl-SI"/>
        </w:rPr>
        <w:t xml:space="preserve"> specifikacij</w:t>
      </w:r>
      <w:r w:rsidR="003516CD" w:rsidRPr="003516CD">
        <w:rPr>
          <w:rFonts w:ascii="Tahoma" w:eastAsia="Times New Roman" w:hAnsi="Tahoma" w:cs="Tahoma"/>
          <w:sz w:val="18"/>
          <w:szCs w:val="18"/>
          <w:lang w:eastAsia="sl-SI"/>
        </w:rPr>
        <w:t>e in zahteve naročnika.</w:t>
      </w:r>
      <w:r w:rsidRPr="003516CD">
        <w:rPr>
          <w:rFonts w:ascii="Tahoma" w:eastAsia="Times New Roman" w:hAnsi="Tahoma" w:cs="Tahoma"/>
          <w:sz w:val="18"/>
          <w:szCs w:val="18"/>
          <w:lang w:eastAsia="sl-SI"/>
        </w:rPr>
        <w:t xml:space="preserve">  </w:t>
      </w:r>
    </w:p>
    <w:p w14:paraId="626C6F10" w14:textId="77777777" w:rsidR="003E40AC" w:rsidRPr="003E40AC" w:rsidRDefault="003E40AC" w:rsidP="003E40AC">
      <w:pPr>
        <w:spacing w:before="225" w:after="225" w:line="240" w:lineRule="auto"/>
        <w:jc w:val="both"/>
        <w:rPr>
          <w:rFonts w:ascii="Tahoma" w:hAnsi="Tahoma" w:cs="Tahoma"/>
          <w:sz w:val="18"/>
          <w:szCs w:val="18"/>
        </w:rPr>
      </w:pPr>
      <w:r w:rsidRPr="003E40AC">
        <w:rPr>
          <w:rFonts w:ascii="Tahoma" w:hAnsi="Tahoma" w:cs="Tahoma"/>
          <w:color w:val="000000"/>
          <w:sz w:val="18"/>
          <w:szCs w:val="18"/>
        </w:rPr>
        <w:t xml:space="preserve">Na podlagi Zakona o javnem naročanju (ZJN-3, Uradni list RS, št. 91/2015), Komunala Kranj, d.o.o., Ulica Mirka </w:t>
      </w:r>
      <w:proofErr w:type="spellStart"/>
      <w:r w:rsidRPr="003E40AC">
        <w:rPr>
          <w:rFonts w:ascii="Tahoma" w:hAnsi="Tahoma" w:cs="Tahoma"/>
          <w:color w:val="000000"/>
          <w:sz w:val="18"/>
          <w:szCs w:val="18"/>
        </w:rPr>
        <w:t>Vadnova</w:t>
      </w:r>
      <w:proofErr w:type="spellEnd"/>
      <w:r w:rsidRPr="003E40AC">
        <w:rPr>
          <w:rFonts w:ascii="Tahoma" w:hAnsi="Tahoma" w:cs="Tahoma"/>
          <w:color w:val="000000"/>
          <w:sz w:val="18"/>
          <w:szCs w:val="18"/>
        </w:rPr>
        <w:t xml:space="preserve"> 1, 4000 Kranj (v nadaljevanju: naročnik), vabi zainteresirane ponudnike, da predložijo svojo pisno ponudbo v skladu s to razpisno dokumentacijo in sodelujejo v postopku oddaje javnega naročila.</w:t>
      </w:r>
    </w:p>
    <w:p w14:paraId="23B29F85" w14:textId="6CC65316" w:rsidR="003E40AC" w:rsidRPr="003E40AC" w:rsidRDefault="003E40AC" w:rsidP="003E40AC">
      <w:pPr>
        <w:spacing w:before="225" w:after="225" w:line="240" w:lineRule="auto"/>
        <w:jc w:val="both"/>
        <w:rPr>
          <w:rFonts w:ascii="Tahoma" w:hAnsi="Tahoma" w:cs="Tahoma"/>
          <w:color w:val="000000"/>
          <w:sz w:val="18"/>
          <w:szCs w:val="18"/>
        </w:rPr>
      </w:pPr>
      <w:r w:rsidRPr="003E40AC">
        <w:rPr>
          <w:rFonts w:ascii="Tahoma" w:hAnsi="Tahoma" w:cs="Tahoma"/>
          <w:color w:val="000000"/>
          <w:sz w:val="18"/>
          <w:szCs w:val="18"/>
        </w:rPr>
        <w:t>Ponudniki naj skrbno preverijo, da so prejeli celotno razpisno dokumentacijo in da so na ta način seznanjeni z vsemi zahtevami naročnika. </w:t>
      </w:r>
    </w:p>
    <w:p w14:paraId="19B80D9A" w14:textId="77777777" w:rsidR="003E40AC" w:rsidRPr="003E40AC" w:rsidRDefault="003E40AC" w:rsidP="003E40AC">
      <w:pPr>
        <w:keepNext/>
        <w:keepLines/>
        <w:spacing w:before="225" w:after="225" w:line="240" w:lineRule="auto"/>
        <w:jc w:val="both"/>
        <w:rPr>
          <w:rFonts w:ascii="Tahoma" w:hAnsi="Tahoma" w:cs="Tahoma"/>
          <w:color w:val="000000"/>
          <w:sz w:val="18"/>
          <w:szCs w:val="18"/>
        </w:rPr>
      </w:pPr>
      <w:r w:rsidRPr="003E40AC">
        <w:rPr>
          <w:rFonts w:ascii="Tahoma" w:hAnsi="Tahoma" w:cs="Tahoma"/>
          <w:sz w:val="18"/>
          <w:szCs w:val="18"/>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26"/>
        <w:gridCol w:w="4332"/>
      </w:tblGrid>
      <w:tr w:rsidR="003E40AC" w:rsidRPr="003E40AC" w14:paraId="0F87C34F" w14:textId="77777777" w:rsidTr="003E40A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54E3F4" w14:textId="77777777" w:rsidR="003E40AC" w:rsidRPr="003E40AC" w:rsidRDefault="003E40AC" w:rsidP="003E40AC">
            <w:pPr>
              <w:keepNext/>
              <w:keepLines/>
              <w:rPr>
                <w:rFonts w:ascii="Tahoma" w:hAnsi="Tahoma" w:cs="Tahoma"/>
                <w:sz w:val="18"/>
                <w:szCs w:val="18"/>
              </w:rPr>
            </w:pPr>
            <w:r w:rsidRPr="003E40AC">
              <w:rPr>
                <w:rFonts w:ascii="Tahoma" w:hAnsi="Tahoma" w:cs="Tahoma"/>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B9DE08" w14:textId="77777777" w:rsidR="003E40AC" w:rsidRPr="003E40AC" w:rsidRDefault="003E40AC" w:rsidP="003E40AC">
            <w:pPr>
              <w:keepNext/>
              <w:keepLines/>
              <w:jc w:val="right"/>
              <w:rPr>
                <w:rFonts w:ascii="Tahoma" w:hAnsi="Tahoma" w:cs="Tahoma"/>
                <w:sz w:val="18"/>
                <w:szCs w:val="18"/>
              </w:rPr>
            </w:pPr>
            <w:r w:rsidRPr="003E40AC">
              <w:rPr>
                <w:rFonts w:ascii="Tahoma" w:hAnsi="Tahoma" w:cs="Tahoma"/>
                <w:b/>
                <w:bCs/>
                <w:color w:val="000000"/>
                <w:position w:val="-2"/>
                <w:sz w:val="18"/>
                <w:szCs w:val="18"/>
                <w:shd w:val="clear" w:color="auto" w:fill="D1D1D1"/>
              </w:rPr>
              <w:t>Datumi</w:t>
            </w:r>
          </w:p>
        </w:tc>
      </w:tr>
      <w:tr w:rsidR="003E40AC" w:rsidRPr="003E40AC" w14:paraId="47C72E24" w14:textId="77777777" w:rsidTr="003A26A0">
        <w:trPr>
          <w:trHeight w:val="273"/>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5C5E7A" w14:textId="77777777" w:rsidR="003E40AC" w:rsidRPr="003E40AC" w:rsidRDefault="003E40AC" w:rsidP="003E40AC">
            <w:pPr>
              <w:keepNext/>
              <w:keepLines/>
              <w:rPr>
                <w:rFonts w:ascii="Tahoma" w:hAnsi="Tahoma" w:cs="Tahoma"/>
                <w:sz w:val="18"/>
                <w:szCs w:val="18"/>
              </w:rPr>
            </w:pPr>
            <w:r w:rsidRPr="003E40AC">
              <w:rPr>
                <w:rFonts w:ascii="Tahoma" w:hAnsi="Tahoma" w:cs="Tahoma"/>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00A151AE" w14:textId="42EBD3AC" w:rsidR="003E40AC" w:rsidRPr="003A26A0" w:rsidRDefault="0021168F" w:rsidP="003E40AC">
            <w:pPr>
              <w:keepNext/>
              <w:keepLines/>
              <w:jc w:val="right"/>
              <w:rPr>
                <w:rFonts w:ascii="Tahoma" w:hAnsi="Tahoma" w:cs="Tahoma"/>
                <w:sz w:val="18"/>
                <w:szCs w:val="18"/>
              </w:rPr>
            </w:pPr>
            <w:r w:rsidRPr="003A26A0">
              <w:rPr>
                <w:rFonts w:ascii="Tahoma" w:hAnsi="Tahoma" w:cs="Tahoma"/>
                <w:color w:val="000000"/>
                <w:position w:val="-2"/>
                <w:sz w:val="18"/>
                <w:szCs w:val="18"/>
              </w:rPr>
              <w:t>d</w:t>
            </w:r>
            <w:r w:rsidR="003E40AC" w:rsidRPr="003A26A0">
              <w:rPr>
                <w:rFonts w:ascii="Tahoma" w:hAnsi="Tahoma" w:cs="Tahoma"/>
                <w:color w:val="000000"/>
                <w:position w:val="-2"/>
                <w:sz w:val="18"/>
                <w:szCs w:val="18"/>
              </w:rPr>
              <w:t>o</w:t>
            </w:r>
            <w:r w:rsidRPr="003A26A0">
              <w:rPr>
                <w:rFonts w:ascii="Tahoma" w:hAnsi="Tahoma" w:cs="Tahoma"/>
                <w:color w:val="000000"/>
                <w:position w:val="-2"/>
                <w:sz w:val="18"/>
                <w:szCs w:val="18"/>
              </w:rPr>
              <w:t xml:space="preserve"> </w:t>
            </w:r>
            <w:r w:rsidR="009A0826">
              <w:rPr>
                <w:rFonts w:ascii="Tahoma" w:hAnsi="Tahoma" w:cs="Tahoma"/>
                <w:color w:val="000000"/>
                <w:position w:val="-2"/>
                <w:sz w:val="18"/>
                <w:szCs w:val="18"/>
              </w:rPr>
              <w:t>30</w:t>
            </w:r>
            <w:r w:rsidR="008E653C" w:rsidRPr="003A26A0">
              <w:rPr>
                <w:rFonts w:ascii="Tahoma" w:hAnsi="Tahoma" w:cs="Tahoma"/>
                <w:color w:val="000000"/>
                <w:position w:val="-2"/>
                <w:sz w:val="18"/>
                <w:szCs w:val="18"/>
              </w:rPr>
              <w:t>.</w:t>
            </w:r>
            <w:r w:rsidRPr="003A26A0">
              <w:rPr>
                <w:rFonts w:ascii="Tahoma" w:hAnsi="Tahoma" w:cs="Tahoma"/>
                <w:color w:val="000000"/>
                <w:position w:val="-2"/>
                <w:sz w:val="18"/>
                <w:szCs w:val="18"/>
              </w:rPr>
              <w:t xml:space="preserve"> </w:t>
            </w:r>
            <w:r w:rsidR="009A0826">
              <w:rPr>
                <w:rFonts w:ascii="Tahoma" w:hAnsi="Tahoma" w:cs="Tahoma"/>
                <w:color w:val="000000"/>
                <w:position w:val="-2"/>
                <w:sz w:val="18"/>
                <w:szCs w:val="18"/>
              </w:rPr>
              <w:t>3</w:t>
            </w:r>
            <w:r w:rsidR="003E40AC" w:rsidRPr="003A26A0">
              <w:rPr>
                <w:rFonts w:ascii="Tahoma" w:hAnsi="Tahoma" w:cs="Tahoma"/>
                <w:color w:val="000000"/>
                <w:position w:val="-2"/>
                <w:sz w:val="18"/>
                <w:szCs w:val="18"/>
              </w:rPr>
              <w:t>. 201</w:t>
            </w:r>
            <w:r w:rsidRPr="003A26A0">
              <w:rPr>
                <w:rFonts w:ascii="Tahoma" w:hAnsi="Tahoma" w:cs="Tahoma"/>
                <w:color w:val="000000"/>
                <w:position w:val="-2"/>
                <w:sz w:val="18"/>
                <w:szCs w:val="18"/>
              </w:rPr>
              <w:t>8</w:t>
            </w:r>
            <w:r w:rsidR="003E40AC" w:rsidRPr="003A26A0">
              <w:rPr>
                <w:rFonts w:ascii="Tahoma" w:hAnsi="Tahoma" w:cs="Tahoma"/>
                <w:color w:val="000000"/>
                <w:position w:val="-2"/>
                <w:sz w:val="18"/>
                <w:szCs w:val="18"/>
              </w:rPr>
              <w:t xml:space="preserve"> do </w:t>
            </w:r>
            <w:r w:rsidR="009A0826">
              <w:rPr>
                <w:rFonts w:ascii="Tahoma" w:hAnsi="Tahoma" w:cs="Tahoma"/>
                <w:color w:val="000000"/>
                <w:position w:val="-2"/>
                <w:sz w:val="18"/>
                <w:szCs w:val="18"/>
              </w:rPr>
              <w:t>12:</w:t>
            </w:r>
            <w:r w:rsidR="003E40AC" w:rsidRPr="003A26A0">
              <w:rPr>
                <w:rFonts w:ascii="Tahoma" w:hAnsi="Tahoma" w:cs="Tahoma"/>
                <w:color w:val="000000"/>
                <w:position w:val="-2"/>
                <w:sz w:val="18"/>
                <w:szCs w:val="18"/>
              </w:rPr>
              <w:t>00</w:t>
            </w:r>
          </w:p>
        </w:tc>
      </w:tr>
      <w:tr w:rsidR="003E40AC" w:rsidRPr="003E40AC" w14:paraId="452B5B3F" w14:textId="77777777" w:rsidTr="003A26A0">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42022E" w14:textId="77777777" w:rsidR="003E40AC" w:rsidRPr="003E40AC" w:rsidRDefault="003E40AC" w:rsidP="003E40AC">
            <w:pPr>
              <w:keepNext/>
              <w:keepLines/>
              <w:rPr>
                <w:rFonts w:ascii="Tahoma" w:hAnsi="Tahoma" w:cs="Tahoma"/>
                <w:sz w:val="18"/>
                <w:szCs w:val="18"/>
              </w:rPr>
            </w:pPr>
            <w:r w:rsidRPr="003E40AC">
              <w:rPr>
                <w:rFonts w:ascii="Tahoma" w:hAnsi="Tahoma" w:cs="Tahoma"/>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625A819D" w14:textId="58DFBF4B" w:rsidR="003E40AC" w:rsidRPr="003A26A0" w:rsidRDefault="0021168F" w:rsidP="003E40AC">
            <w:pPr>
              <w:keepNext/>
              <w:keepLines/>
              <w:jc w:val="right"/>
              <w:rPr>
                <w:rFonts w:ascii="Tahoma" w:hAnsi="Tahoma" w:cs="Tahoma"/>
                <w:sz w:val="18"/>
                <w:szCs w:val="18"/>
              </w:rPr>
            </w:pPr>
            <w:r w:rsidRPr="003A26A0">
              <w:rPr>
                <w:rFonts w:ascii="Tahoma" w:hAnsi="Tahoma" w:cs="Tahoma"/>
                <w:color w:val="000000"/>
                <w:position w:val="-2"/>
                <w:sz w:val="18"/>
                <w:szCs w:val="18"/>
              </w:rPr>
              <w:t>d</w:t>
            </w:r>
            <w:r w:rsidR="003E40AC" w:rsidRPr="003A26A0">
              <w:rPr>
                <w:rFonts w:ascii="Tahoma" w:hAnsi="Tahoma" w:cs="Tahoma"/>
                <w:color w:val="000000"/>
                <w:position w:val="-2"/>
                <w:sz w:val="18"/>
                <w:szCs w:val="18"/>
              </w:rPr>
              <w:t>o</w:t>
            </w:r>
            <w:r w:rsidRPr="003A26A0">
              <w:rPr>
                <w:rFonts w:ascii="Tahoma" w:hAnsi="Tahoma" w:cs="Tahoma"/>
                <w:color w:val="000000"/>
                <w:position w:val="-2"/>
                <w:sz w:val="18"/>
                <w:szCs w:val="18"/>
              </w:rPr>
              <w:t xml:space="preserve"> </w:t>
            </w:r>
            <w:r w:rsidR="009A0826">
              <w:rPr>
                <w:rFonts w:ascii="Tahoma" w:hAnsi="Tahoma" w:cs="Tahoma"/>
                <w:color w:val="000000"/>
                <w:position w:val="-2"/>
                <w:sz w:val="18"/>
                <w:szCs w:val="18"/>
              </w:rPr>
              <w:t>11</w:t>
            </w:r>
            <w:r w:rsidR="003E40AC" w:rsidRPr="003A26A0">
              <w:rPr>
                <w:rFonts w:ascii="Tahoma" w:hAnsi="Tahoma" w:cs="Tahoma"/>
                <w:color w:val="000000"/>
                <w:position w:val="-2"/>
                <w:sz w:val="18"/>
                <w:szCs w:val="18"/>
              </w:rPr>
              <w:t xml:space="preserve">. </w:t>
            </w:r>
            <w:r w:rsidR="00BF29D6" w:rsidRPr="003A26A0">
              <w:rPr>
                <w:rFonts w:ascii="Tahoma" w:hAnsi="Tahoma" w:cs="Tahoma"/>
                <w:color w:val="000000"/>
                <w:position w:val="-2"/>
                <w:sz w:val="18"/>
                <w:szCs w:val="18"/>
              </w:rPr>
              <w:t>4</w:t>
            </w:r>
            <w:r w:rsidRPr="003A26A0">
              <w:rPr>
                <w:rFonts w:ascii="Tahoma" w:hAnsi="Tahoma" w:cs="Tahoma"/>
                <w:color w:val="000000"/>
                <w:position w:val="-2"/>
                <w:sz w:val="18"/>
                <w:szCs w:val="18"/>
              </w:rPr>
              <w:t>.</w:t>
            </w:r>
            <w:r w:rsidR="003E40AC" w:rsidRPr="003A26A0">
              <w:rPr>
                <w:rFonts w:ascii="Tahoma" w:hAnsi="Tahoma" w:cs="Tahoma"/>
                <w:color w:val="000000"/>
                <w:position w:val="-2"/>
                <w:sz w:val="18"/>
                <w:szCs w:val="18"/>
              </w:rPr>
              <w:t xml:space="preserve"> 201</w:t>
            </w:r>
            <w:r w:rsidRPr="003A26A0">
              <w:rPr>
                <w:rFonts w:ascii="Tahoma" w:hAnsi="Tahoma" w:cs="Tahoma"/>
                <w:color w:val="000000"/>
                <w:position w:val="-2"/>
                <w:sz w:val="18"/>
                <w:szCs w:val="18"/>
              </w:rPr>
              <w:t>8</w:t>
            </w:r>
            <w:r w:rsidR="003E40AC" w:rsidRPr="003A26A0">
              <w:rPr>
                <w:rFonts w:ascii="Tahoma" w:hAnsi="Tahoma" w:cs="Tahoma"/>
                <w:color w:val="000000"/>
                <w:position w:val="-2"/>
                <w:sz w:val="18"/>
                <w:szCs w:val="18"/>
              </w:rPr>
              <w:t xml:space="preserve"> do 09:00</w:t>
            </w:r>
          </w:p>
        </w:tc>
      </w:tr>
      <w:tr w:rsidR="003E40AC" w:rsidRPr="003E40AC" w14:paraId="04D74077" w14:textId="77777777" w:rsidTr="003A26A0">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8595A" w14:textId="77777777" w:rsidR="003E40AC" w:rsidRPr="003E40AC" w:rsidRDefault="003E40AC" w:rsidP="003E40AC">
            <w:pPr>
              <w:keepNext/>
              <w:keepLines/>
              <w:rPr>
                <w:rFonts w:ascii="Tahoma" w:hAnsi="Tahoma" w:cs="Tahoma"/>
                <w:sz w:val="18"/>
                <w:szCs w:val="18"/>
              </w:rPr>
            </w:pPr>
            <w:r w:rsidRPr="003E40AC">
              <w:rPr>
                <w:rFonts w:ascii="Tahoma" w:hAnsi="Tahoma" w:cs="Tahoma"/>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FFFFFF" w:themeFill="background1"/>
            <w:tcMar>
              <w:top w:w="135" w:type="dxa"/>
              <w:bottom w:w="135" w:type="dxa"/>
            </w:tcMar>
            <w:vAlign w:val="center"/>
          </w:tcPr>
          <w:p w14:paraId="7768A6E3" w14:textId="5D280B33" w:rsidR="003E40AC" w:rsidRPr="003A26A0" w:rsidRDefault="009A0826" w:rsidP="003E40AC">
            <w:pPr>
              <w:keepNext/>
              <w:keepLines/>
              <w:jc w:val="right"/>
              <w:rPr>
                <w:rFonts w:ascii="Tahoma" w:hAnsi="Tahoma" w:cs="Tahoma"/>
                <w:sz w:val="18"/>
                <w:szCs w:val="18"/>
              </w:rPr>
            </w:pPr>
            <w:r>
              <w:rPr>
                <w:rFonts w:ascii="Tahoma" w:hAnsi="Tahoma" w:cs="Tahoma"/>
                <w:color w:val="000000"/>
                <w:position w:val="-2"/>
                <w:sz w:val="18"/>
                <w:szCs w:val="18"/>
              </w:rPr>
              <w:t>11</w:t>
            </w:r>
            <w:r w:rsidR="003E40AC" w:rsidRPr="003A26A0">
              <w:rPr>
                <w:rFonts w:ascii="Tahoma" w:hAnsi="Tahoma" w:cs="Tahoma"/>
                <w:color w:val="000000"/>
                <w:position w:val="-2"/>
                <w:sz w:val="18"/>
                <w:szCs w:val="18"/>
              </w:rPr>
              <w:t xml:space="preserve">. </w:t>
            </w:r>
            <w:r w:rsidR="00BF29D6" w:rsidRPr="003A26A0">
              <w:rPr>
                <w:rFonts w:ascii="Tahoma" w:hAnsi="Tahoma" w:cs="Tahoma"/>
                <w:color w:val="000000"/>
                <w:position w:val="-2"/>
                <w:sz w:val="18"/>
                <w:szCs w:val="18"/>
              </w:rPr>
              <w:t>4</w:t>
            </w:r>
            <w:r w:rsidR="003E40AC" w:rsidRPr="003A26A0">
              <w:rPr>
                <w:rFonts w:ascii="Tahoma" w:hAnsi="Tahoma" w:cs="Tahoma"/>
                <w:color w:val="000000"/>
                <w:position w:val="-2"/>
                <w:sz w:val="18"/>
                <w:szCs w:val="18"/>
              </w:rPr>
              <w:t>. 201</w:t>
            </w:r>
            <w:r w:rsidR="0021168F" w:rsidRPr="003A26A0">
              <w:rPr>
                <w:rFonts w:ascii="Tahoma" w:hAnsi="Tahoma" w:cs="Tahoma"/>
                <w:color w:val="000000"/>
                <w:position w:val="-2"/>
                <w:sz w:val="18"/>
                <w:szCs w:val="18"/>
              </w:rPr>
              <w:t>8</w:t>
            </w:r>
            <w:r w:rsidR="003E40AC" w:rsidRPr="003A26A0">
              <w:rPr>
                <w:rFonts w:ascii="Tahoma" w:hAnsi="Tahoma" w:cs="Tahoma"/>
                <w:color w:val="000000"/>
                <w:position w:val="-2"/>
                <w:sz w:val="18"/>
                <w:szCs w:val="18"/>
              </w:rPr>
              <w:t xml:space="preserve"> ob 10:00</w:t>
            </w:r>
          </w:p>
        </w:tc>
      </w:tr>
    </w:tbl>
    <w:p w14:paraId="35F8672E" w14:textId="77777777" w:rsidR="003E40AC" w:rsidRPr="003D4C4E" w:rsidRDefault="003E40AC" w:rsidP="003E40A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ahoma" w:hAnsi="Tahoma" w:cs="Tahoma"/>
          <w:color w:val="FFFFFF" w:themeColor="background1"/>
          <w:sz w:val="20"/>
          <w:szCs w:val="20"/>
        </w:rPr>
      </w:pPr>
      <w:bookmarkStart w:id="0" w:name="_Hlk479590469"/>
      <w:r w:rsidRPr="003D4C4E">
        <w:rPr>
          <w:rFonts w:ascii="Tahoma" w:hAnsi="Tahoma" w:cs="Tahoma"/>
          <w:color w:val="FFFFFF" w:themeColor="background1"/>
          <w:sz w:val="20"/>
          <w:szCs w:val="20"/>
        </w:rPr>
        <w:t>KONTAKTNA OSEBA</w:t>
      </w:r>
    </w:p>
    <w:bookmarkEnd w:id="0"/>
    <w:p w14:paraId="159B1FD0" w14:textId="1891E7F8" w:rsidR="003E40AC" w:rsidRPr="003E40AC" w:rsidRDefault="003E40AC" w:rsidP="003E40AC">
      <w:pPr>
        <w:pStyle w:val="Paragraf"/>
        <w:keepNext/>
        <w:keepLines/>
        <w:spacing w:line="240" w:lineRule="auto"/>
        <w:rPr>
          <w:rFonts w:ascii="Tahoma" w:hAnsi="Tahoma" w:cs="Tahoma"/>
        </w:rPr>
      </w:pPr>
      <w:r w:rsidRPr="003E40AC">
        <w:rPr>
          <w:rFonts w:ascii="Tahoma" w:hAnsi="Tahoma" w:cs="Tahoma"/>
        </w:rPr>
        <w:t xml:space="preserve">Kontaktna oseba: </w:t>
      </w:r>
      <w:r w:rsidR="00BA65ED">
        <w:rPr>
          <w:rFonts w:ascii="Tahoma" w:hAnsi="Tahoma" w:cs="Tahoma"/>
        </w:rPr>
        <w:t>Irena Sedej</w:t>
      </w:r>
      <w:r w:rsidRPr="003E40AC">
        <w:rPr>
          <w:rFonts w:ascii="Tahoma" w:hAnsi="Tahoma" w:cs="Tahoma"/>
        </w:rPr>
        <w:t>, e-</w:t>
      </w:r>
      <w:r w:rsidRPr="00B31FE2">
        <w:rPr>
          <w:rFonts w:ascii="Tahoma" w:hAnsi="Tahoma" w:cs="Tahoma"/>
        </w:rPr>
        <w:t xml:space="preserve">naslov: </w:t>
      </w:r>
      <w:hyperlink r:id="rId10" w:history="1">
        <w:r w:rsidR="0051096A" w:rsidRPr="00B31FE2">
          <w:rPr>
            <w:rStyle w:val="Hiperpovezava"/>
            <w:rFonts w:ascii="Tahoma" w:hAnsi="Tahoma" w:cs="Tahoma"/>
            <w:color w:val="auto"/>
          </w:rPr>
          <w:t>irena.sedej@komunala-kranj.si</w:t>
        </w:r>
      </w:hyperlink>
      <w:r w:rsidRPr="00B31FE2">
        <w:rPr>
          <w:rFonts w:ascii="Tahoma" w:hAnsi="Tahoma" w:cs="Tahoma"/>
        </w:rPr>
        <w:t>.</w:t>
      </w:r>
    </w:p>
    <w:p w14:paraId="7B2028B4" w14:textId="77777777" w:rsidR="003E40AC" w:rsidRDefault="003E40AC" w:rsidP="003E40AC">
      <w:pPr>
        <w:keepNext/>
        <w:keepLines/>
        <w:spacing w:before="225" w:after="225" w:line="240" w:lineRule="auto"/>
        <w:jc w:val="both"/>
        <w:rPr>
          <w:rFonts w:ascii="Tahoma" w:hAnsi="Tahoma" w:cs="Tahoma"/>
          <w:color w:val="000000"/>
          <w:sz w:val="20"/>
          <w:szCs w:val="20"/>
        </w:rPr>
      </w:pPr>
      <w:r w:rsidRPr="003E40AC">
        <w:rPr>
          <w:rFonts w:ascii="Tahoma" w:hAnsi="Tahoma" w:cs="Tahoma"/>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EB2A3E6" w14:textId="77777777" w:rsidR="003E40AC" w:rsidRPr="003D4C4E" w:rsidRDefault="003E40AC" w:rsidP="003E40AC">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ahoma" w:hAnsi="Tahoma" w:cs="Tahoma"/>
          <w:color w:val="FFFFFF" w:themeColor="background1"/>
          <w:sz w:val="20"/>
          <w:szCs w:val="20"/>
        </w:rPr>
      </w:pPr>
      <w:bookmarkStart w:id="1" w:name="_Hlk486966057"/>
      <w:r>
        <w:rPr>
          <w:rFonts w:ascii="Tahoma" w:hAnsi="Tahoma" w:cs="Tahoma"/>
          <w:color w:val="FFFFFF" w:themeColor="background1"/>
          <w:sz w:val="20"/>
          <w:szCs w:val="20"/>
        </w:rPr>
        <w:t>PODATKI O NAROČNIKU</w:t>
      </w:r>
    </w:p>
    <w:bookmarkEnd w:id="1"/>
    <w:p w14:paraId="06469A28" w14:textId="77777777" w:rsidR="003E40AC" w:rsidRDefault="003E40AC" w:rsidP="003E40AC">
      <w:pPr>
        <w:keepNext/>
        <w:keepLines/>
        <w:spacing w:after="0" w:line="240" w:lineRule="auto"/>
        <w:jc w:val="both"/>
        <w:rPr>
          <w:rFonts w:ascii="Tahoma" w:eastAsia="Times New Roman" w:hAnsi="Tahoma" w:cs="Tahoma"/>
          <w:sz w:val="20"/>
          <w:szCs w:val="20"/>
          <w:lang w:eastAsia="sl-SI"/>
        </w:rPr>
      </w:pPr>
    </w:p>
    <w:p w14:paraId="5D949DB6" w14:textId="77777777" w:rsidR="003E40AC" w:rsidRPr="003E40AC" w:rsidRDefault="003E40AC" w:rsidP="003E40AC">
      <w:pPr>
        <w:keepNext/>
        <w:keepLines/>
        <w:spacing w:after="0" w:line="240" w:lineRule="auto"/>
        <w:jc w:val="both"/>
        <w:rPr>
          <w:rFonts w:ascii="Tahoma" w:eastAsia="Calibri" w:hAnsi="Tahoma" w:cs="Tahoma"/>
          <w:bCs/>
          <w:sz w:val="18"/>
          <w:szCs w:val="18"/>
        </w:rPr>
      </w:pPr>
      <w:bookmarkStart w:id="2" w:name="_Hlk486966091"/>
      <w:r w:rsidRPr="003E40AC">
        <w:rPr>
          <w:rFonts w:ascii="Tahoma" w:eastAsia="Times New Roman" w:hAnsi="Tahoma" w:cs="Tahoma"/>
          <w:sz w:val="18"/>
          <w:szCs w:val="18"/>
          <w:lang w:eastAsia="sl-SI"/>
        </w:rPr>
        <w:t xml:space="preserve">Naročnik naročila je Komunala Kranj, javno podjetje, d.o.o., Ulica Mirka </w:t>
      </w:r>
      <w:proofErr w:type="spellStart"/>
      <w:r w:rsidRPr="003E40AC">
        <w:rPr>
          <w:rFonts w:ascii="Tahoma" w:eastAsia="Times New Roman" w:hAnsi="Tahoma" w:cs="Tahoma"/>
          <w:sz w:val="18"/>
          <w:szCs w:val="18"/>
          <w:lang w:eastAsia="sl-SI"/>
        </w:rPr>
        <w:t>Vadnova</w:t>
      </w:r>
      <w:proofErr w:type="spellEnd"/>
      <w:r w:rsidRPr="003E40AC">
        <w:rPr>
          <w:rFonts w:ascii="Tahoma" w:eastAsia="Times New Roman" w:hAnsi="Tahoma" w:cs="Tahoma"/>
          <w:sz w:val="18"/>
          <w:szCs w:val="18"/>
          <w:lang w:eastAsia="sl-SI"/>
        </w:rPr>
        <w:t xml:space="preserve"> 1, 4000 Kranj, ki je </w:t>
      </w:r>
      <w:r w:rsidRPr="003E40AC">
        <w:rPr>
          <w:rFonts w:ascii="Tahoma" w:eastAsia="Times New Roman" w:hAnsi="Tahoma" w:cs="Tahoma"/>
          <w:color w:val="222222"/>
          <w:sz w:val="18"/>
          <w:szCs w:val="18"/>
          <w:shd w:val="clear" w:color="auto" w:fill="FFFFFF"/>
          <w:lang w:eastAsia="sl-SI"/>
        </w:rPr>
        <w:t>je bilo ustanovljeno z namenom, da dolgoročno in trajno zagotavlja izvajanje obveznih gospodarskih javnih služb</w:t>
      </w:r>
      <w:r w:rsidRPr="003E40AC">
        <w:rPr>
          <w:rFonts w:ascii="Tahoma" w:eastAsia="Calibri" w:hAnsi="Tahoma" w:cs="Tahoma"/>
          <w:sz w:val="18"/>
          <w:szCs w:val="18"/>
        </w:rPr>
        <w:t xml:space="preserve"> </w:t>
      </w:r>
      <w:r w:rsidRPr="003E40AC">
        <w:rPr>
          <w:rFonts w:ascii="Tahoma" w:eastAsia="Calibri" w:hAnsi="Tahoma" w:cs="Tahoma"/>
          <w:bCs/>
          <w:sz w:val="18"/>
          <w:szCs w:val="18"/>
        </w:rPr>
        <w:t>v občinah ustanoviteljicah podjetja, in sicer oskrbo s pitno vodo, ravnanje z odpadnimi vodami ter odpadki. Poleg teh dejavnosti podjetje v Mestni občini Kranj vzdržuje občinske ceste, skrbi za javno snago in čiščenje javnih površin, izvaja pogrebno in pokopališko dejavnost, upravlja z mestno tržnico in javnimi parkirišči ter skrbi za odstranitev vozil.</w:t>
      </w:r>
    </w:p>
    <w:bookmarkEnd w:id="2"/>
    <w:p w14:paraId="0F6E596C" w14:textId="29733D43" w:rsidR="003E40AC" w:rsidRPr="00365138" w:rsidRDefault="003E40AC" w:rsidP="003E40AC">
      <w:pPr>
        <w:spacing w:before="225" w:after="225" w:line="240" w:lineRule="auto"/>
        <w:jc w:val="both"/>
        <w:rPr>
          <w:rFonts w:ascii="Arial" w:hAnsi="Arial" w:cs="Arial"/>
          <w:sz w:val="18"/>
          <w:szCs w:val="18"/>
        </w:rPr>
      </w:pPr>
      <w:r w:rsidRPr="003D4C4E">
        <w:rPr>
          <w:rFonts w:ascii="Tahoma" w:hAnsi="Tahoma" w:cs="Tahoma"/>
          <w:color w:val="FFFFFF" w:themeColor="background1"/>
          <w:sz w:val="20"/>
          <w:szCs w:val="20"/>
        </w:rPr>
        <w:t>PREDLOŽITEV PONUDBE</w:t>
      </w:r>
    </w:p>
    <w:p w14:paraId="30B453A4" w14:textId="260DF92E" w:rsidR="006B70FB" w:rsidRPr="003D4C4E" w:rsidRDefault="003E40AC" w:rsidP="009B40A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ahoma" w:hAnsi="Tahoma" w:cs="Tahoma"/>
          <w:color w:val="FFFFFF" w:themeColor="background1"/>
          <w:sz w:val="20"/>
          <w:szCs w:val="20"/>
        </w:rPr>
      </w:pPr>
      <w:r>
        <w:rPr>
          <w:rFonts w:ascii="Tahoma" w:hAnsi="Tahoma" w:cs="Tahoma"/>
          <w:color w:val="FFFFFF" w:themeColor="background1"/>
          <w:sz w:val="20"/>
          <w:szCs w:val="20"/>
        </w:rPr>
        <w:lastRenderedPageBreak/>
        <w:t>PREDLOŽITEV PONUDBE</w:t>
      </w:r>
    </w:p>
    <w:tbl>
      <w:tblPr>
        <w:tblStyle w:val="NormalTablePHPDOCX"/>
        <w:tblW w:w="0" w:type="auto"/>
        <w:tblInd w:w="-142" w:type="dxa"/>
        <w:tblLook w:val="04A0" w:firstRow="1" w:lastRow="0" w:firstColumn="1" w:lastColumn="0" w:noHBand="0" w:noVBand="1"/>
      </w:tblPr>
      <w:tblGrid>
        <w:gridCol w:w="8310"/>
      </w:tblGrid>
      <w:tr w:rsidR="009905D7" w:rsidRPr="003E40AC" w14:paraId="0C0B52BB" w14:textId="77777777" w:rsidTr="00EC0538">
        <w:tc>
          <w:tcPr>
            <w:tcW w:w="0" w:type="auto"/>
            <w:tcMar>
              <w:top w:w="0" w:type="auto"/>
              <w:bottom w:w="0" w:type="auto"/>
            </w:tcMar>
          </w:tcPr>
          <w:p w14:paraId="10F99279" w14:textId="77777777" w:rsidR="0001055F" w:rsidRPr="003E40AC" w:rsidRDefault="0001055F" w:rsidP="00EE58C2">
            <w:pPr>
              <w:keepNext/>
              <w:keepLines/>
              <w:numPr>
                <w:ilvl w:val="0"/>
                <w:numId w:val="1"/>
              </w:numPr>
              <w:ind w:left="0"/>
              <w:rPr>
                <w:rFonts w:ascii="Tahoma" w:hAnsi="Tahoma" w:cs="Tahoma"/>
                <w:color w:val="000000"/>
                <w:sz w:val="18"/>
                <w:szCs w:val="18"/>
              </w:rPr>
            </w:pPr>
          </w:p>
          <w:p w14:paraId="368A40C3" w14:textId="77777777" w:rsidR="000C4DD0" w:rsidRDefault="00DB233B" w:rsidP="00EC0538">
            <w:pPr>
              <w:keepNext/>
              <w:keepLines/>
              <w:numPr>
                <w:ilvl w:val="0"/>
                <w:numId w:val="1"/>
              </w:numPr>
              <w:ind w:left="0"/>
              <w:rPr>
                <w:rFonts w:ascii="Tahoma" w:hAnsi="Tahoma" w:cs="Tahoma"/>
                <w:color w:val="000000"/>
                <w:sz w:val="18"/>
                <w:szCs w:val="18"/>
              </w:rPr>
            </w:pPr>
            <w:r w:rsidRPr="003E40AC">
              <w:rPr>
                <w:rFonts w:ascii="Tahoma" w:hAnsi="Tahoma" w:cs="Tahoma"/>
                <w:sz w:val="18"/>
                <w:szCs w:val="18"/>
              </w:rPr>
              <w:t xml:space="preserve">Ponudnik odda ponudbo do </w:t>
            </w:r>
            <w:r w:rsidRPr="003E40AC">
              <w:rPr>
                <w:rFonts w:ascii="Tahoma" w:hAnsi="Tahoma" w:cs="Tahoma"/>
                <w:b/>
                <w:sz w:val="18"/>
                <w:szCs w:val="18"/>
              </w:rPr>
              <w:t>roka za predložitev ponudb</w:t>
            </w:r>
            <w:r w:rsidRPr="003E40AC">
              <w:rPr>
                <w:rFonts w:ascii="Tahoma" w:hAnsi="Tahoma" w:cs="Tahoma"/>
                <w:sz w:val="18"/>
                <w:szCs w:val="18"/>
              </w:rPr>
              <w:t xml:space="preserve"> na način:</w:t>
            </w:r>
            <w:r w:rsidR="000213C9" w:rsidRPr="003E40AC">
              <w:rPr>
                <w:rFonts w:ascii="Tahoma" w:hAnsi="Tahoma" w:cs="Tahoma"/>
                <w:sz w:val="18"/>
                <w:szCs w:val="18"/>
              </w:rPr>
              <w:t xml:space="preserve"> </w:t>
            </w:r>
            <w:r w:rsidR="00812305" w:rsidRPr="003E40AC">
              <w:rPr>
                <w:rFonts w:ascii="Tahoma" w:hAnsi="Tahoma" w:cs="Tahoma"/>
                <w:color w:val="000000"/>
                <w:sz w:val="18"/>
                <w:szCs w:val="18"/>
              </w:rPr>
              <w:t>O</w:t>
            </w:r>
            <w:r w:rsidRPr="003E40AC">
              <w:rPr>
                <w:rFonts w:ascii="Tahoma" w:hAnsi="Tahoma" w:cs="Tahoma"/>
                <w:color w:val="000000"/>
                <w:sz w:val="18"/>
                <w:szCs w:val="18"/>
              </w:rPr>
              <w:t>sebno</w:t>
            </w:r>
            <w:r w:rsidR="00812305" w:rsidRPr="003E40AC">
              <w:rPr>
                <w:rFonts w:ascii="Tahoma" w:hAnsi="Tahoma" w:cs="Tahoma"/>
                <w:color w:val="000000"/>
                <w:sz w:val="18"/>
                <w:szCs w:val="18"/>
              </w:rPr>
              <w:t xml:space="preserve"> ali po pošti</w:t>
            </w:r>
            <w:r w:rsidRPr="003E40AC">
              <w:rPr>
                <w:rFonts w:ascii="Tahoma" w:hAnsi="Tahoma" w:cs="Tahoma"/>
                <w:color w:val="000000"/>
                <w:sz w:val="18"/>
                <w:szCs w:val="18"/>
              </w:rPr>
              <w:t xml:space="preserve"> na </w:t>
            </w:r>
            <w:r w:rsidR="000213C9" w:rsidRPr="003E40AC">
              <w:rPr>
                <w:rFonts w:ascii="Tahoma" w:hAnsi="Tahoma" w:cs="Tahoma"/>
                <w:color w:val="000000"/>
                <w:sz w:val="18"/>
                <w:szCs w:val="18"/>
              </w:rPr>
              <w:t>n</w:t>
            </w:r>
            <w:r w:rsidRPr="003E40AC">
              <w:rPr>
                <w:rFonts w:ascii="Tahoma" w:hAnsi="Tahoma" w:cs="Tahoma"/>
                <w:color w:val="000000"/>
                <w:sz w:val="18"/>
                <w:szCs w:val="18"/>
              </w:rPr>
              <w:t xml:space="preserve">aslov: </w:t>
            </w:r>
          </w:p>
          <w:p w14:paraId="281CFF7D" w14:textId="77777777" w:rsidR="000C4DD0" w:rsidRPr="000C4DD0" w:rsidRDefault="000C4DD0" w:rsidP="00EC0538">
            <w:pPr>
              <w:keepNext/>
              <w:keepLines/>
              <w:numPr>
                <w:ilvl w:val="0"/>
                <w:numId w:val="1"/>
              </w:numPr>
              <w:ind w:left="0"/>
              <w:rPr>
                <w:rFonts w:ascii="Tahoma" w:hAnsi="Tahoma" w:cs="Tahoma"/>
                <w:color w:val="000000"/>
                <w:sz w:val="18"/>
                <w:szCs w:val="18"/>
              </w:rPr>
            </w:pPr>
          </w:p>
          <w:p w14:paraId="5174E1E8" w14:textId="4D61483C" w:rsidR="009905D7" w:rsidRPr="003E40AC" w:rsidRDefault="00DB233B" w:rsidP="00EC0538">
            <w:pPr>
              <w:keepNext/>
              <w:keepLines/>
              <w:numPr>
                <w:ilvl w:val="0"/>
                <w:numId w:val="1"/>
              </w:numPr>
              <w:ind w:left="0"/>
              <w:rPr>
                <w:rFonts w:ascii="Tahoma" w:hAnsi="Tahoma" w:cs="Tahoma"/>
                <w:color w:val="000000"/>
                <w:sz w:val="18"/>
                <w:szCs w:val="18"/>
              </w:rPr>
            </w:pPr>
            <w:r w:rsidRPr="000C4DD0">
              <w:rPr>
                <w:rFonts w:ascii="Tahoma" w:hAnsi="Tahoma" w:cs="Tahoma"/>
                <w:b/>
                <w:color w:val="000000"/>
                <w:sz w:val="18"/>
                <w:szCs w:val="18"/>
              </w:rPr>
              <w:t xml:space="preserve">KOMUNALA KRANJ, d.o.o., Ulica Mirka </w:t>
            </w:r>
            <w:proofErr w:type="spellStart"/>
            <w:r w:rsidRPr="000C4DD0">
              <w:rPr>
                <w:rFonts w:ascii="Tahoma" w:hAnsi="Tahoma" w:cs="Tahoma"/>
                <w:b/>
                <w:color w:val="000000"/>
                <w:sz w:val="18"/>
                <w:szCs w:val="18"/>
              </w:rPr>
              <w:t>Vadnova</w:t>
            </w:r>
            <w:proofErr w:type="spellEnd"/>
            <w:r w:rsidRPr="000C4DD0">
              <w:rPr>
                <w:rFonts w:ascii="Tahoma" w:hAnsi="Tahoma" w:cs="Tahoma"/>
                <w:b/>
                <w:color w:val="000000"/>
                <w:sz w:val="18"/>
                <w:szCs w:val="18"/>
              </w:rPr>
              <w:t xml:space="preserve"> 1, 4000 Kranj</w:t>
            </w:r>
            <w:r w:rsidR="00302C7E" w:rsidRPr="003E40AC">
              <w:rPr>
                <w:rFonts w:ascii="Tahoma" w:hAnsi="Tahoma" w:cs="Tahoma"/>
                <w:color w:val="000000"/>
                <w:sz w:val="18"/>
                <w:szCs w:val="18"/>
              </w:rPr>
              <w:t>, sprejemna pisarna.</w:t>
            </w:r>
          </w:p>
        </w:tc>
      </w:tr>
    </w:tbl>
    <w:p w14:paraId="2971946B" w14:textId="77777777" w:rsidR="009905D7" w:rsidRPr="003E40AC" w:rsidRDefault="00DB233B" w:rsidP="009B40AB">
      <w:pPr>
        <w:keepNext/>
        <w:keepLines/>
        <w:spacing w:before="120" w:after="225" w:line="240" w:lineRule="auto"/>
        <w:jc w:val="both"/>
        <w:rPr>
          <w:rFonts w:ascii="Tahoma" w:hAnsi="Tahoma" w:cs="Tahoma"/>
          <w:sz w:val="18"/>
          <w:szCs w:val="18"/>
        </w:rPr>
      </w:pPr>
      <w:r w:rsidRPr="003E40AC">
        <w:rPr>
          <w:rFonts w:ascii="Tahoma" w:hAnsi="Tahoma" w:cs="Tahoma"/>
          <w:color w:val="000000"/>
          <w:sz w:val="18"/>
          <w:szCs w:val="18"/>
        </w:rPr>
        <w:t xml:space="preserve">Ponudba mora v vložišče </w:t>
      </w:r>
      <w:r w:rsidR="00642435" w:rsidRPr="003E40AC">
        <w:rPr>
          <w:rFonts w:ascii="Tahoma" w:hAnsi="Tahoma" w:cs="Tahoma"/>
          <w:color w:val="000000"/>
          <w:sz w:val="18"/>
          <w:szCs w:val="18"/>
        </w:rPr>
        <w:t>naročnik</w:t>
      </w:r>
      <w:r w:rsidRPr="003E40AC">
        <w:rPr>
          <w:rFonts w:ascii="Tahoma" w:hAnsi="Tahoma" w:cs="Tahoma"/>
          <w:color w:val="000000"/>
          <w:sz w:val="18"/>
          <w:szCs w:val="18"/>
        </w:rPr>
        <w:t xml:space="preserve">a prispeti </w:t>
      </w:r>
      <w:r w:rsidRPr="003E40AC">
        <w:rPr>
          <w:rFonts w:ascii="Tahoma" w:hAnsi="Tahoma" w:cs="Tahoma"/>
          <w:b/>
          <w:bCs/>
          <w:color w:val="000000"/>
          <w:sz w:val="18"/>
          <w:szCs w:val="18"/>
        </w:rPr>
        <w:t>do navedene ure</w:t>
      </w:r>
      <w:r w:rsidRPr="003E40AC">
        <w:rPr>
          <w:rFonts w:ascii="Tahoma" w:hAnsi="Tahoma" w:cs="Tahoma"/>
          <w:color w:val="000000"/>
          <w:sz w:val="18"/>
          <w:szCs w:val="18"/>
        </w:rPr>
        <w:t>. Ponu</w:t>
      </w:r>
      <w:r w:rsidR="00AA3D7F" w:rsidRPr="003E40AC">
        <w:rPr>
          <w:rFonts w:ascii="Tahoma" w:hAnsi="Tahoma" w:cs="Tahoma"/>
          <w:color w:val="000000"/>
          <w:sz w:val="18"/>
          <w:szCs w:val="18"/>
        </w:rPr>
        <w:t>dbe odposlane pred potekom roka in</w:t>
      </w:r>
      <w:r w:rsidRPr="003E40AC">
        <w:rPr>
          <w:rFonts w:ascii="Tahoma" w:hAnsi="Tahoma" w:cs="Tahoma"/>
          <w:color w:val="000000"/>
          <w:sz w:val="18"/>
          <w:szCs w:val="18"/>
        </w:rPr>
        <w:t xml:space="preserve"> bodo k </w:t>
      </w:r>
      <w:r w:rsidR="00642435" w:rsidRPr="003E40AC">
        <w:rPr>
          <w:rFonts w:ascii="Tahoma" w:hAnsi="Tahoma" w:cs="Tahoma"/>
          <w:color w:val="000000"/>
          <w:sz w:val="18"/>
          <w:szCs w:val="18"/>
        </w:rPr>
        <w:t>naročnik</w:t>
      </w:r>
      <w:r w:rsidRPr="003E40AC">
        <w:rPr>
          <w:rFonts w:ascii="Tahoma" w:hAnsi="Tahoma" w:cs="Tahoma"/>
          <w:color w:val="000000"/>
          <w:sz w:val="18"/>
          <w:szCs w:val="18"/>
        </w:rPr>
        <w:t>u prispele po zgoraj navedenem roku, bodo izločene kot nepravočasne in zaprte vrnjene ponudnikom.</w:t>
      </w:r>
    </w:p>
    <w:p w14:paraId="0557A777" w14:textId="77777777" w:rsidR="009905D7" w:rsidRPr="003E40AC" w:rsidRDefault="00AA3D7F" w:rsidP="009B40AB">
      <w:pPr>
        <w:keepNext/>
        <w:keepLines/>
        <w:spacing w:before="225" w:after="225" w:line="240" w:lineRule="auto"/>
        <w:jc w:val="both"/>
        <w:rPr>
          <w:rFonts w:ascii="Tahoma" w:hAnsi="Tahoma" w:cs="Tahoma"/>
          <w:sz w:val="18"/>
          <w:szCs w:val="18"/>
        </w:rPr>
      </w:pPr>
      <w:r w:rsidRPr="003E40AC">
        <w:rPr>
          <w:rFonts w:ascii="Tahoma" w:hAnsi="Tahoma" w:cs="Tahoma"/>
          <w:color w:val="000000"/>
          <w:sz w:val="18"/>
          <w:szCs w:val="18"/>
        </w:rPr>
        <w:t>Ob oddaji ponudbe</w:t>
      </w:r>
      <w:r w:rsidR="00DB233B" w:rsidRPr="003E40AC">
        <w:rPr>
          <w:rFonts w:ascii="Tahoma" w:hAnsi="Tahoma" w:cs="Tahoma"/>
          <w:color w:val="000000"/>
          <w:sz w:val="18"/>
          <w:szCs w:val="18"/>
        </w:rPr>
        <w:t xml:space="preserve"> zahtevajte potrdilo o oddani ponudbi s pravilno navedenim datumom in časom oddaje ponudbe pri pooblaščeni osebi </w:t>
      </w:r>
      <w:r w:rsidR="00642435" w:rsidRPr="003E40AC">
        <w:rPr>
          <w:rFonts w:ascii="Tahoma" w:hAnsi="Tahoma" w:cs="Tahoma"/>
          <w:color w:val="000000"/>
          <w:sz w:val="18"/>
          <w:szCs w:val="18"/>
        </w:rPr>
        <w:t>naročnik</w:t>
      </w:r>
      <w:r w:rsidR="00DB233B" w:rsidRPr="003E40AC">
        <w:rPr>
          <w:rFonts w:ascii="Tahoma" w:hAnsi="Tahoma" w:cs="Tahoma"/>
          <w:color w:val="000000"/>
          <w:sz w:val="18"/>
          <w:szCs w:val="18"/>
        </w:rPr>
        <w:t>a</w:t>
      </w:r>
      <w:r w:rsidRPr="003E40AC">
        <w:rPr>
          <w:rFonts w:ascii="Tahoma" w:hAnsi="Tahoma" w:cs="Tahoma"/>
          <w:color w:val="000000"/>
          <w:sz w:val="18"/>
          <w:szCs w:val="18"/>
        </w:rPr>
        <w:t xml:space="preserve"> za sprejem ponudb</w:t>
      </w:r>
      <w:r w:rsidR="00DB233B" w:rsidRPr="003E40AC">
        <w:rPr>
          <w:rFonts w:ascii="Tahoma" w:hAnsi="Tahoma" w:cs="Tahoma"/>
          <w:color w:val="000000"/>
          <w:sz w:val="18"/>
          <w:szCs w:val="18"/>
        </w:rPr>
        <w:t>.</w:t>
      </w:r>
    </w:p>
    <w:p w14:paraId="0EC02480" w14:textId="77777777" w:rsidR="009905D7" w:rsidRPr="0021168F" w:rsidRDefault="00DB233B" w:rsidP="009B40AB">
      <w:pPr>
        <w:keepNext/>
        <w:keepLines/>
        <w:spacing w:before="225" w:after="225" w:line="240" w:lineRule="auto"/>
        <w:jc w:val="both"/>
        <w:rPr>
          <w:rFonts w:ascii="Tahoma" w:hAnsi="Tahoma" w:cs="Tahoma"/>
          <w:sz w:val="18"/>
          <w:szCs w:val="18"/>
        </w:rPr>
      </w:pPr>
      <w:r w:rsidRPr="0021168F">
        <w:rPr>
          <w:rFonts w:ascii="Tahoma" w:hAnsi="Tahoma" w:cs="Tahoma"/>
          <w:color w:val="000000"/>
          <w:sz w:val="18"/>
          <w:szCs w:val="18"/>
        </w:rPr>
        <w:t xml:space="preserve">Ponudnik predloži ponudbo v zapečateni ali zaprti ovojnici tako, da je na odpiranju možno preveriti, da je zaprta tako, kot je bila predana. </w:t>
      </w:r>
      <w:r w:rsidR="00642435" w:rsidRPr="0021168F">
        <w:rPr>
          <w:rFonts w:ascii="Tahoma" w:hAnsi="Tahoma" w:cs="Tahoma"/>
          <w:color w:val="000000"/>
          <w:sz w:val="18"/>
          <w:szCs w:val="18"/>
        </w:rPr>
        <w:t>Naročnik</w:t>
      </w:r>
      <w:r w:rsidRPr="0021168F">
        <w:rPr>
          <w:rFonts w:ascii="Tahoma" w:hAnsi="Tahoma" w:cs="Tahoma"/>
          <w:color w:val="000000"/>
          <w:sz w:val="18"/>
          <w:szCs w:val="18"/>
        </w:rPr>
        <w:t xml:space="preserve"> ne odgovarja za predčasno odprtje ponudbe, ki ne bo ustrezno označena, skladno s temi navodili. Na vseh ovitkih naj bo navedena firma, točen naslov, telefonska številka in e-mail ponudnika.</w:t>
      </w:r>
    </w:p>
    <w:p w14:paraId="7C44F2AD" w14:textId="77777777" w:rsidR="006B70FB" w:rsidRPr="003D4C4E" w:rsidRDefault="00DB233B" w:rsidP="009B40A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ahoma" w:hAnsi="Tahoma" w:cs="Tahoma"/>
          <w:color w:val="FFFFFF" w:themeColor="background1"/>
          <w:sz w:val="20"/>
          <w:szCs w:val="20"/>
        </w:rPr>
      </w:pPr>
      <w:r w:rsidRPr="003D4C4E">
        <w:rPr>
          <w:rFonts w:ascii="Tahoma" w:hAnsi="Tahoma" w:cs="Tahoma"/>
          <w:color w:val="FFFFFF" w:themeColor="background1"/>
          <w:sz w:val="20"/>
          <w:szCs w:val="20"/>
        </w:rPr>
        <w:t>ODPIRANJE PONUDB</w:t>
      </w:r>
    </w:p>
    <w:p w14:paraId="6CF1E7E9" w14:textId="77777777" w:rsidR="000C4DD0" w:rsidRDefault="00DB233B" w:rsidP="009B40AB">
      <w:pPr>
        <w:keepNext/>
        <w:keepLines/>
        <w:spacing w:before="120" w:after="120"/>
        <w:jc w:val="both"/>
        <w:rPr>
          <w:rFonts w:ascii="Tahoma" w:hAnsi="Tahoma" w:cs="Tahoma"/>
          <w:sz w:val="18"/>
          <w:szCs w:val="18"/>
        </w:rPr>
      </w:pPr>
      <w:r w:rsidRPr="003E40AC">
        <w:rPr>
          <w:rFonts w:ascii="Tahoma" w:hAnsi="Tahoma" w:cs="Tahoma"/>
          <w:sz w:val="18"/>
          <w:szCs w:val="18"/>
        </w:rPr>
        <w:t>Odpiranje ponudb je javno in bo potekalo na naslovu:</w:t>
      </w:r>
      <w:r w:rsidR="00EC0538" w:rsidRPr="003E40AC">
        <w:rPr>
          <w:rFonts w:ascii="Tahoma" w:hAnsi="Tahoma" w:cs="Tahoma"/>
          <w:sz w:val="18"/>
          <w:szCs w:val="18"/>
        </w:rPr>
        <w:t xml:space="preserve"> </w:t>
      </w:r>
    </w:p>
    <w:p w14:paraId="7C1ECF2E" w14:textId="1143B135" w:rsidR="006B70FB" w:rsidRPr="003E40AC" w:rsidRDefault="00DB233B" w:rsidP="009B40AB">
      <w:pPr>
        <w:keepNext/>
        <w:keepLines/>
        <w:spacing w:before="120" w:after="120"/>
        <w:jc w:val="both"/>
        <w:rPr>
          <w:rFonts w:ascii="Tahoma" w:hAnsi="Tahoma" w:cs="Tahoma"/>
          <w:b/>
          <w:sz w:val="18"/>
          <w:szCs w:val="18"/>
        </w:rPr>
      </w:pPr>
      <w:r w:rsidRPr="003E40AC">
        <w:rPr>
          <w:rFonts w:ascii="Tahoma" w:hAnsi="Tahoma" w:cs="Tahoma"/>
          <w:b/>
          <w:sz w:val="18"/>
          <w:szCs w:val="18"/>
        </w:rPr>
        <w:t xml:space="preserve">KOMUNALA KRANJ, d.o.o., Ulica Mirka </w:t>
      </w:r>
      <w:proofErr w:type="spellStart"/>
      <w:r w:rsidRPr="003E40AC">
        <w:rPr>
          <w:rFonts w:ascii="Tahoma" w:hAnsi="Tahoma" w:cs="Tahoma"/>
          <w:b/>
          <w:sz w:val="18"/>
          <w:szCs w:val="18"/>
        </w:rPr>
        <w:t>Vadnova</w:t>
      </w:r>
      <w:proofErr w:type="spellEnd"/>
      <w:r w:rsidRPr="003E40AC">
        <w:rPr>
          <w:rFonts w:ascii="Tahoma" w:hAnsi="Tahoma" w:cs="Tahoma"/>
          <w:b/>
          <w:sz w:val="18"/>
          <w:szCs w:val="18"/>
        </w:rPr>
        <w:t xml:space="preserve"> 1, 4000 Kranj</w:t>
      </w:r>
      <w:r w:rsidR="00AA3D7F" w:rsidRPr="003E40AC">
        <w:rPr>
          <w:rFonts w:ascii="Tahoma" w:hAnsi="Tahoma" w:cs="Tahoma"/>
          <w:b/>
          <w:sz w:val="18"/>
          <w:szCs w:val="18"/>
        </w:rPr>
        <w:t>, sejna soba.</w:t>
      </w:r>
    </w:p>
    <w:p w14:paraId="44FF0D20" w14:textId="77777777" w:rsidR="009905D7" w:rsidRPr="003E40AC" w:rsidRDefault="00DB233B" w:rsidP="009B40AB">
      <w:pPr>
        <w:keepNext/>
        <w:keepLines/>
        <w:spacing w:before="225" w:after="225" w:line="240" w:lineRule="auto"/>
        <w:jc w:val="both"/>
        <w:rPr>
          <w:rFonts w:ascii="Tahoma" w:hAnsi="Tahoma" w:cs="Tahoma"/>
          <w:sz w:val="18"/>
          <w:szCs w:val="18"/>
        </w:rPr>
      </w:pPr>
      <w:r w:rsidRPr="003E40AC">
        <w:rPr>
          <w:rFonts w:ascii="Tahoma" w:hAnsi="Tahoma" w:cs="Tahoma"/>
          <w:color w:val="000000"/>
          <w:sz w:val="18"/>
          <w:szCs w:val="18"/>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14:paraId="07A75062" w14:textId="77777777" w:rsidR="009905D7" w:rsidRPr="003E40AC" w:rsidRDefault="00642435" w:rsidP="009B40AB">
      <w:pPr>
        <w:keepNext/>
        <w:keepLines/>
        <w:spacing w:before="225" w:after="225" w:line="240" w:lineRule="auto"/>
        <w:jc w:val="both"/>
        <w:rPr>
          <w:rFonts w:ascii="Tahoma" w:hAnsi="Tahoma" w:cs="Tahoma"/>
          <w:sz w:val="18"/>
          <w:szCs w:val="18"/>
        </w:rPr>
      </w:pPr>
      <w:bookmarkStart w:id="3" w:name="_Hlk486966552"/>
      <w:r w:rsidRPr="003E40AC">
        <w:rPr>
          <w:rFonts w:ascii="Tahoma" w:hAnsi="Tahoma" w:cs="Tahoma"/>
          <w:color w:val="000000"/>
          <w:sz w:val="18"/>
          <w:szCs w:val="18"/>
        </w:rPr>
        <w:t>Naročnik</w:t>
      </w:r>
      <w:r w:rsidR="00DB233B" w:rsidRPr="003E40AC">
        <w:rPr>
          <w:rFonts w:ascii="Tahoma" w:hAnsi="Tahoma" w:cs="Tahoma"/>
          <w:color w:val="000000"/>
          <w:sz w:val="18"/>
          <w:szCs w:val="18"/>
        </w:rPr>
        <w:t xml:space="preserve"> bo prisotnim predstavnikom ponudnikov vročil kopijo zapisnika o odpiranju ponudb. V kolikor se kopija zapisnika ne vroči na odpiranju ponudb, jo bo </w:t>
      </w:r>
      <w:r w:rsidRPr="003E40AC">
        <w:rPr>
          <w:rFonts w:ascii="Tahoma" w:hAnsi="Tahoma" w:cs="Tahoma"/>
          <w:color w:val="000000"/>
          <w:sz w:val="18"/>
          <w:szCs w:val="18"/>
        </w:rPr>
        <w:t>naročnik</w:t>
      </w:r>
      <w:r w:rsidR="00DB233B" w:rsidRPr="003E40AC">
        <w:rPr>
          <w:rFonts w:ascii="Tahoma" w:hAnsi="Tahoma" w:cs="Tahoma"/>
          <w:color w:val="000000"/>
          <w:sz w:val="18"/>
          <w:szCs w:val="18"/>
        </w:rPr>
        <w:t xml:space="preserve"> posredoval ponudnikom po elektronski pošti na kontaktne naslo</w:t>
      </w:r>
      <w:r w:rsidR="00DE6F5B" w:rsidRPr="003E40AC">
        <w:rPr>
          <w:rFonts w:ascii="Tahoma" w:hAnsi="Tahoma" w:cs="Tahoma"/>
          <w:color w:val="000000"/>
          <w:sz w:val="18"/>
          <w:szCs w:val="18"/>
        </w:rPr>
        <w:t>ve e-pošte, navedene v ponudbah, po pošti.</w:t>
      </w:r>
      <w:r w:rsidR="00DB233B" w:rsidRPr="003E40AC">
        <w:rPr>
          <w:rFonts w:ascii="Tahoma" w:hAnsi="Tahoma" w:cs="Tahoma"/>
          <w:color w:val="000000"/>
          <w:sz w:val="18"/>
          <w:szCs w:val="18"/>
        </w:rPr>
        <w:t xml:space="preserve"> </w:t>
      </w:r>
    </w:p>
    <w:bookmarkEnd w:id="3"/>
    <w:p w14:paraId="38C36537" w14:textId="77777777" w:rsidR="006B70FB" w:rsidRPr="003D4C4E" w:rsidRDefault="00DB233B" w:rsidP="009B40A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ahoma" w:hAnsi="Tahoma" w:cs="Tahoma"/>
          <w:color w:val="FFFFFF" w:themeColor="background1"/>
          <w:sz w:val="20"/>
          <w:szCs w:val="20"/>
        </w:rPr>
      </w:pPr>
      <w:r w:rsidRPr="003D4C4E">
        <w:rPr>
          <w:rFonts w:ascii="Tahoma" w:hAnsi="Tahoma" w:cs="Tahoma"/>
          <w:color w:val="FFFFFF" w:themeColor="background1"/>
          <w:sz w:val="20"/>
          <w:szCs w:val="20"/>
        </w:rPr>
        <w:t>VELJAVNOST PONUDBE</w:t>
      </w:r>
    </w:p>
    <w:p w14:paraId="3B0ECFDD" w14:textId="77777777" w:rsidR="00812305" w:rsidRPr="003D4C4E" w:rsidRDefault="00812305" w:rsidP="009B40AB">
      <w:pPr>
        <w:keepNext/>
        <w:keepLines/>
        <w:spacing w:after="0" w:line="240" w:lineRule="auto"/>
        <w:jc w:val="both"/>
        <w:rPr>
          <w:rFonts w:ascii="Tahoma" w:hAnsi="Tahoma" w:cs="Tahoma"/>
          <w:sz w:val="20"/>
          <w:szCs w:val="20"/>
        </w:rPr>
      </w:pPr>
    </w:p>
    <w:p w14:paraId="424925CE" w14:textId="0B153EE8" w:rsidR="009905D7" w:rsidRPr="00AA4F01" w:rsidRDefault="00DB233B" w:rsidP="009B40AB">
      <w:pPr>
        <w:keepNext/>
        <w:keepLines/>
        <w:spacing w:after="0" w:line="240" w:lineRule="auto"/>
        <w:jc w:val="both"/>
        <w:rPr>
          <w:rFonts w:ascii="Tahoma" w:hAnsi="Tahoma" w:cs="Tahoma"/>
          <w:sz w:val="18"/>
          <w:szCs w:val="18"/>
        </w:rPr>
      </w:pPr>
      <w:r w:rsidRPr="00AA4F01">
        <w:rPr>
          <w:rFonts w:ascii="Tahoma" w:hAnsi="Tahoma" w:cs="Tahoma"/>
          <w:sz w:val="18"/>
          <w:szCs w:val="18"/>
        </w:rPr>
        <w:t>Čas veljavnosti</w:t>
      </w:r>
      <w:r w:rsidR="00812305" w:rsidRPr="00AA4F01">
        <w:rPr>
          <w:rFonts w:ascii="Tahoma" w:hAnsi="Tahoma" w:cs="Tahoma"/>
          <w:sz w:val="18"/>
          <w:szCs w:val="18"/>
        </w:rPr>
        <w:t xml:space="preserve"> ponudbe</w:t>
      </w:r>
      <w:r w:rsidRPr="00AA4F01">
        <w:rPr>
          <w:rFonts w:ascii="Tahoma" w:hAnsi="Tahoma" w:cs="Tahoma"/>
          <w:sz w:val="18"/>
          <w:szCs w:val="18"/>
        </w:rPr>
        <w:t xml:space="preserve">: </w:t>
      </w:r>
      <w:r w:rsidRPr="00AA4F01">
        <w:rPr>
          <w:rFonts w:ascii="Tahoma" w:hAnsi="Tahoma" w:cs="Tahoma"/>
          <w:b/>
          <w:sz w:val="18"/>
          <w:szCs w:val="18"/>
        </w:rPr>
        <w:t xml:space="preserve">najmanj </w:t>
      </w:r>
      <w:r w:rsidR="00647E0F">
        <w:rPr>
          <w:rFonts w:ascii="Tahoma" w:hAnsi="Tahoma" w:cs="Tahoma"/>
          <w:b/>
          <w:sz w:val="18"/>
          <w:szCs w:val="18"/>
        </w:rPr>
        <w:t xml:space="preserve">120 </w:t>
      </w:r>
      <w:r w:rsidRPr="00AA4F01">
        <w:rPr>
          <w:rFonts w:ascii="Tahoma" w:hAnsi="Tahoma" w:cs="Tahoma"/>
          <w:b/>
          <w:sz w:val="18"/>
          <w:szCs w:val="18"/>
        </w:rPr>
        <w:t>dni od roka za predložitev ponudb.</w:t>
      </w:r>
      <w:r w:rsidR="00812305" w:rsidRPr="00AA4F01">
        <w:rPr>
          <w:rFonts w:ascii="Tahoma" w:hAnsi="Tahoma" w:cs="Tahoma"/>
          <w:b/>
          <w:sz w:val="18"/>
          <w:szCs w:val="18"/>
        </w:rPr>
        <w:t xml:space="preserve"> </w:t>
      </w:r>
      <w:r w:rsidRPr="00AA4F01">
        <w:rPr>
          <w:rFonts w:ascii="Tahoma" w:hAnsi="Tahoma" w:cs="Tahoma"/>
          <w:color w:val="000000"/>
          <w:sz w:val="18"/>
          <w:szCs w:val="18"/>
        </w:rPr>
        <w:t>Ponudba mora biti veljavna najmanj do navedenega roka. Prekratka veljavnost ponudbe pomeni razlog za zavrnitev ponudbe.</w:t>
      </w:r>
    </w:p>
    <w:p w14:paraId="0B3C257C" w14:textId="77777777" w:rsidR="006B70FB" w:rsidRPr="003D4C4E" w:rsidRDefault="00DB233B" w:rsidP="009B40A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ahoma" w:hAnsi="Tahoma" w:cs="Tahoma"/>
          <w:color w:val="FFFFFF" w:themeColor="background1"/>
          <w:sz w:val="20"/>
          <w:szCs w:val="20"/>
        </w:rPr>
      </w:pPr>
      <w:r w:rsidRPr="003D4C4E">
        <w:rPr>
          <w:rFonts w:ascii="Tahoma" w:hAnsi="Tahoma" w:cs="Tahoma"/>
          <w:color w:val="FFFFFF" w:themeColor="background1"/>
          <w:sz w:val="20"/>
          <w:szCs w:val="20"/>
        </w:rPr>
        <w:t>PREVZEM RAZPISNE DOKUMENTACIJE</w:t>
      </w:r>
    </w:p>
    <w:p w14:paraId="1D76AAC4" w14:textId="77777777" w:rsidR="003D0B20" w:rsidRPr="00AA4F01" w:rsidRDefault="00642435" w:rsidP="009B40AB">
      <w:pPr>
        <w:keepNext/>
        <w:keepLines/>
        <w:spacing w:before="225" w:after="225" w:line="240" w:lineRule="auto"/>
        <w:jc w:val="both"/>
        <w:rPr>
          <w:rFonts w:ascii="Tahoma" w:hAnsi="Tahoma" w:cs="Tahoma"/>
          <w:color w:val="000000"/>
          <w:sz w:val="18"/>
          <w:szCs w:val="18"/>
        </w:rPr>
      </w:pPr>
      <w:r w:rsidRPr="00AA4F01">
        <w:rPr>
          <w:rFonts w:ascii="Tahoma" w:hAnsi="Tahoma" w:cs="Tahoma"/>
          <w:color w:val="000000"/>
          <w:sz w:val="18"/>
          <w:szCs w:val="18"/>
        </w:rPr>
        <w:t>Naročnik</w:t>
      </w:r>
      <w:r w:rsidR="00DB233B" w:rsidRPr="00AA4F01">
        <w:rPr>
          <w:rFonts w:ascii="Tahoma" w:hAnsi="Tahoma" w:cs="Tahoma"/>
          <w:color w:val="000000"/>
          <w:sz w:val="18"/>
          <w:szCs w:val="18"/>
        </w:rPr>
        <w:t xml:space="preserve">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w:t>
      </w:r>
      <w:r w:rsidRPr="00AA4F01">
        <w:rPr>
          <w:rFonts w:ascii="Tahoma" w:hAnsi="Tahoma" w:cs="Tahoma"/>
          <w:color w:val="000000"/>
          <w:sz w:val="18"/>
          <w:szCs w:val="18"/>
        </w:rPr>
        <w:t>naročnik</w:t>
      </w:r>
      <w:r w:rsidR="00DB233B" w:rsidRPr="00AA4F01">
        <w:rPr>
          <w:rFonts w:ascii="Tahoma" w:hAnsi="Tahoma" w:cs="Tahoma"/>
          <w:color w:val="000000"/>
          <w:sz w:val="18"/>
          <w:szCs w:val="18"/>
        </w:rPr>
        <w:t>a, saj pojasnila in spremembe predstavljajo sestavni del razpisne dokumentacije.</w:t>
      </w:r>
    </w:p>
    <w:p w14:paraId="4BCEA8A0" w14:textId="77777777" w:rsidR="006B70FB" w:rsidRPr="003D4C4E" w:rsidRDefault="00DB233B" w:rsidP="009B40A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Tahoma" w:hAnsi="Tahoma" w:cs="Tahoma"/>
          <w:color w:val="FFFFFF" w:themeColor="background1"/>
          <w:sz w:val="20"/>
          <w:szCs w:val="20"/>
        </w:rPr>
      </w:pPr>
      <w:r w:rsidRPr="003D4C4E">
        <w:rPr>
          <w:rFonts w:ascii="Tahoma" w:hAnsi="Tahoma" w:cs="Tahoma"/>
          <w:color w:val="FFFFFF" w:themeColor="background1"/>
          <w:sz w:val="20"/>
          <w:szCs w:val="20"/>
        </w:rPr>
        <w:t>VPRAŠANJA IN ODGOVORI / POJASNILA</w:t>
      </w:r>
    </w:p>
    <w:p w14:paraId="5227D346" w14:textId="77777777" w:rsidR="009905D7" w:rsidRPr="000C4DD0" w:rsidRDefault="000B7774" w:rsidP="009B40AB">
      <w:pPr>
        <w:keepNext/>
        <w:keepLines/>
        <w:spacing w:before="225" w:after="225" w:line="240" w:lineRule="auto"/>
        <w:jc w:val="both"/>
        <w:rPr>
          <w:rFonts w:ascii="Tahoma" w:hAnsi="Tahoma" w:cs="Tahoma"/>
          <w:b/>
          <w:sz w:val="18"/>
          <w:szCs w:val="18"/>
        </w:rPr>
      </w:pPr>
      <w:r w:rsidRPr="00AA4F01">
        <w:rPr>
          <w:rFonts w:ascii="Tahoma" w:hAnsi="Tahoma" w:cs="Tahoma"/>
          <w:color w:val="000000"/>
          <w:sz w:val="18"/>
          <w:szCs w:val="18"/>
        </w:rPr>
        <w:t xml:space="preserve">Dodatna pojasnila v zvezi z oddajo javnega naročila sme ponudnik zahtevati izključno v pisni obliki preko </w:t>
      </w:r>
      <w:r w:rsidRPr="000C4DD0">
        <w:rPr>
          <w:rFonts w:ascii="Tahoma" w:hAnsi="Tahoma" w:cs="Tahoma"/>
          <w:b/>
          <w:color w:val="000000"/>
          <w:sz w:val="18"/>
          <w:szCs w:val="18"/>
        </w:rPr>
        <w:t>Portala javnih naročil.</w:t>
      </w:r>
    </w:p>
    <w:p w14:paraId="5CE0F367" w14:textId="77777777" w:rsidR="009905D7" w:rsidRPr="00AA4F01" w:rsidRDefault="00642435" w:rsidP="009B40AB">
      <w:pPr>
        <w:keepNext/>
        <w:keepLines/>
        <w:spacing w:before="225" w:after="225" w:line="240" w:lineRule="auto"/>
        <w:jc w:val="both"/>
        <w:rPr>
          <w:rFonts w:ascii="Tahoma" w:hAnsi="Tahoma" w:cs="Tahoma"/>
          <w:sz w:val="18"/>
          <w:szCs w:val="18"/>
        </w:rPr>
      </w:pPr>
      <w:r w:rsidRPr="00AA4F01">
        <w:rPr>
          <w:rFonts w:ascii="Tahoma" w:hAnsi="Tahoma" w:cs="Tahoma"/>
          <w:color w:val="000000"/>
          <w:sz w:val="18"/>
          <w:szCs w:val="18"/>
        </w:rPr>
        <w:t>Naročnik</w:t>
      </w:r>
      <w:r w:rsidR="00DB233B" w:rsidRPr="00AA4F01">
        <w:rPr>
          <w:rFonts w:ascii="Tahoma" w:hAnsi="Tahoma" w:cs="Tahoma"/>
          <w:color w:val="000000"/>
          <w:sz w:val="18"/>
          <w:szCs w:val="18"/>
        </w:rPr>
        <w:t xml:space="preserve"> bo v zakonskem roku na Portal javnih naročil posredoval pisni odgovor. </w:t>
      </w:r>
      <w:r w:rsidRPr="00AA4F01">
        <w:rPr>
          <w:rFonts w:ascii="Tahoma" w:hAnsi="Tahoma" w:cs="Tahoma"/>
          <w:color w:val="000000"/>
          <w:sz w:val="18"/>
          <w:szCs w:val="18"/>
        </w:rPr>
        <w:t>Naročnik</w:t>
      </w:r>
      <w:r w:rsidR="00DB233B" w:rsidRPr="00AA4F01">
        <w:rPr>
          <w:rFonts w:ascii="Tahoma" w:hAnsi="Tahoma" w:cs="Tahoma"/>
          <w:color w:val="000000"/>
          <w:sz w:val="18"/>
          <w:szCs w:val="18"/>
        </w:rPr>
        <w:t xml:space="preserve"> si pridržuje pravico, da razpisno dokumentacijo delno spremeni ali dopolni ter po potrebi podaljša rok za oddajo ponudb. Spremembe in dopolnitve razpisne dokumentacije so sestavni del razpisne dokumentacije.</w:t>
      </w:r>
    </w:p>
    <w:tbl>
      <w:tblPr>
        <w:tblStyle w:val="NormalTablePHPDOCX"/>
        <w:tblW w:w="4551" w:type="pct"/>
        <w:tblInd w:w="108" w:type="dxa"/>
        <w:tblLook w:val="04A0" w:firstRow="1" w:lastRow="0" w:firstColumn="1" w:lastColumn="0" w:noHBand="0" w:noVBand="1"/>
      </w:tblPr>
      <w:tblGrid>
        <w:gridCol w:w="1144"/>
        <w:gridCol w:w="7112"/>
      </w:tblGrid>
      <w:tr w:rsidR="009905D7" w:rsidRPr="003D4C4E" w14:paraId="1C57AB9A" w14:textId="77777777" w:rsidTr="000B7774">
        <w:trPr>
          <w:cantSplit/>
        </w:trPr>
        <w:tc>
          <w:tcPr>
            <w:tcW w:w="0" w:type="auto"/>
            <w:tcMar>
              <w:top w:w="135" w:type="dxa"/>
              <w:bottom w:w="135" w:type="dxa"/>
            </w:tcMar>
            <w:vAlign w:val="center"/>
          </w:tcPr>
          <w:p w14:paraId="3CE6A17E" w14:textId="77777777" w:rsidR="009905D7" w:rsidRPr="003D4C4E" w:rsidRDefault="00DB233B" w:rsidP="009B40AB">
            <w:pPr>
              <w:keepNext/>
              <w:keepLines/>
              <w:rPr>
                <w:rFonts w:ascii="Tahoma" w:hAnsi="Tahoma" w:cs="Tahoma"/>
                <w:sz w:val="20"/>
                <w:szCs w:val="20"/>
              </w:rPr>
            </w:pPr>
            <w:r w:rsidRPr="003D4C4E">
              <w:rPr>
                <w:rFonts w:ascii="Tahoma" w:hAnsi="Tahoma" w:cs="Tahoma"/>
                <w:color w:val="000000"/>
                <w:position w:val="-2"/>
                <w:sz w:val="20"/>
                <w:szCs w:val="20"/>
              </w:rPr>
              <w:br/>
            </w:r>
          </w:p>
        </w:tc>
        <w:tc>
          <w:tcPr>
            <w:tcW w:w="4307" w:type="pct"/>
            <w:tcMar>
              <w:top w:w="135" w:type="dxa"/>
              <w:bottom w:w="135" w:type="dxa"/>
            </w:tcMar>
            <w:vAlign w:val="center"/>
          </w:tcPr>
          <w:p w14:paraId="76CE27E7" w14:textId="77777777" w:rsidR="00C74612" w:rsidRPr="00C74612" w:rsidRDefault="000B7774" w:rsidP="009B40AB">
            <w:pPr>
              <w:keepNext/>
              <w:keepLines/>
              <w:tabs>
                <w:tab w:val="left" w:pos="5303"/>
                <w:tab w:val="left" w:pos="6437"/>
              </w:tabs>
              <w:jc w:val="right"/>
              <w:rPr>
                <w:rFonts w:ascii="Tahoma" w:hAnsi="Tahoma" w:cs="Tahoma"/>
                <w:color w:val="000000"/>
                <w:position w:val="-2"/>
                <w:sz w:val="20"/>
                <w:szCs w:val="20"/>
              </w:rPr>
            </w:pPr>
            <w:r w:rsidRPr="003D4C4E">
              <w:rPr>
                <w:rFonts w:ascii="Tahoma" w:hAnsi="Tahoma" w:cs="Tahoma"/>
                <w:color w:val="000000"/>
                <w:position w:val="-2"/>
                <w:sz w:val="20"/>
                <w:szCs w:val="20"/>
              </w:rPr>
              <w:br/>
            </w:r>
            <w:r w:rsidRPr="003D4C4E">
              <w:rPr>
                <w:rFonts w:ascii="Tahoma" w:hAnsi="Tahoma" w:cs="Tahoma"/>
                <w:color w:val="000000"/>
                <w:position w:val="-2"/>
                <w:sz w:val="20"/>
                <w:szCs w:val="20"/>
              </w:rPr>
              <w:br/>
            </w:r>
            <w:r w:rsidR="00C74612" w:rsidRPr="00C74612">
              <w:rPr>
                <w:rFonts w:ascii="Tahoma" w:hAnsi="Tahoma" w:cs="Tahoma"/>
                <w:color w:val="000000"/>
                <w:position w:val="-2"/>
                <w:sz w:val="20"/>
                <w:szCs w:val="20"/>
              </w:rPr>
              <w:t>Marko Kocjančič</w:t>
            </w:r>
          </w:p>
          <w:p w14:paraId="5DDDAD8C" w14:textId="77777777" w:rsidR="009905D7" w:rsidRPr="003D4C4E" w:rsidRDefault="00C74612" w:rsidP="009B40AB">
            <w:pPr>
              <w:keepNext/>
              <w:keepLines/>
              <w:tabs>
                <w:tab w:val="left" w:pos="5303"/>
                <w:tab w:val="left" w:pos="6437"/>
              </w:tabs>
              <w:jc w:val="right"/>
              <w:rPr>
                <w:rFonts w:ascii="Tahoma" w:hAnsi="Tahoma" w:cs="Tahoma"/>
                <w:sz w:val="20"/>
                <w:szCs w:val="20"/>
              </w:rPr>
            </w:pPr>
            <w:r w:rsidRPr="00C74612">
              <w:rPr>
                <w:rFonts w:ascii="Tahoma" w:hAnsi="Tahoma" w:cs="Tahoma"/>
                <w:color w:val="000000"/>
                <w:position w:val="-2"/>
                <w:sz w:val="20"/>
                <w:szCs w:val="20"/>
              </w:rPr>
              <w:t>direktor</w:t>
            </w:r>
          </w:p>
        </w:tc>
      </w:tr>
    </w:tbl>
    <w:p w14:paraId="6A5F0151" w14:textId="77777777" w:rsidR="009905D7" w:rsidRPr="003D4C4E" w:rsidRDefault="009905D7" w:rsidP="009B40AB">
      <w:pPr>
        <w:keepNext/>
        <w:keepLines/>
        <w:rPr>
          <w:rFonts w:ascii="Tahoma" w:hAnsi="Tahoma" w:cs="Tahoma"/>
          <w:sz w:val="20"/>
          <w:szCs w:val="20"/>
        </w:rPr>
        <w:sectPr w:rsidR="009905D7" w:rsidRPr="003D4C4E" w:rsidSect="00BD5506">
          <w:headerReference w:type="default" r:id="rId11"/>
          <w:footerReference w:type="default" r:id="rId12"/>
          <w:pgSz w:w="11906" w:h="16838"/>
          <w:pgMar w:top="1134" w:right="1418" w:bottom="709" w:left="1418" w:header="567" w:footer="596" w:gutter="0"/>
          <w:cols w:space="708"/>
          <w:docGrid w:linePitch="360"/>
        </w:sectPr>
      </w:pPr>
    </w:p>
    <w:p w14:paraId="59C2807A" w14:textId="77777777" w:rsidR="006B70FB" w:rsidRPr="003D4C4E" w:rsidRDefault="00DB233B" w:rsidP="009B40AB">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Tahoma" w:hAnsi="Tahoma" w:cs="Tahoma"/>
          <w:b/>
          <w:color w:val="FFFFFF" w:themeColor="background1"/>
          <w:sz w:val="20"/>
          <w:szCs w:val="20"/>
        </w:rPr>
      </w:pPr>
      <w:r w:rsidRPr="003D4C4E">
        <w:rPr>
          <w:rFonts w:ascii="Tahoma" w:hAnsi="Tahoma" w:cs="Tahoma"/>
          <w:b/>
          <w:color w:val="FFFFFF" w:themeColor="background1"/>
          <w:sz w:val="20"/>
          <w:szCs w:val="20"/>
        </w:rPr>
        <w:lastRenderedPageBreak/>
        <w:t>Navodila ponudnikom za izdelavo ponudbe</w:t>
      </w:r>
    </w:p>
    <w:p w14:paraId="15C7B26C" w14:textId="77777777" w:rsidR="006B70FB" w:rsidRPr="003D4C4E" w:rsidRDefault="006B70FB" w:rsidP="009B40AB">
      <w:pPr>
        <w:keepNext/>
        <w:keepLines/>
        <w:spacing w:before="120" w:after="120"/>
        <w:rPr>
          <w:rFonts w:ascii="Tahoma" w:hAnsi="Tahoma" w:cs="Tahoma"/>
          <w:sz w:val="20"/>
          <w:szCs w:val="20"/>
        </w:rPr>
      </w:pPr>
    </w:p>
    <w:tbl>
      <w:tblPr>
        <w:tblStyle w:val="NormalTablePHPDOCX"/>
        <w:tblW w:w="2560" w:type="pct"/>
        <w:tblLook w:val="04A0" w:firstRow="1" w:lastRow="0" w:firstColumn="1" w:lastColumn="0" w:noHBand="0" w:noVBand="1"/>
      </w:tblPr>
      <w:tblGrid>
        <w:gridCol w:w="4644"/>
      </w:tblGrid>
      <w:tr w:rsidR="009905D7" w:rsidRPr="003D4C4E" w14:paraId="1591E658" w14:textId="77777777" w:rsidTr="00024628">
        <w:tc>
          <w:tcPr>
            <w:tcW w:w="5000" w:type="pct"/>
            <w:shd w:val="clear" w:color="auto" w:fill="000000"/>
            <w:tcMar>
              <w:top w:w="150" w:type="dxa"/>
              <w:bottom w:w="150" w:type="dxa"/>
            </w:tcMar>
            <w:vAlign w:val="center"/>
          </w:tcPr>
          <w:p w14:paraId="29149481" w14:textId="77777777" w:rsidR="009905D7" w:rsidRPr="003D4C4E" w:rsidRDefault="00DB233B" w:rsidP="009B40AB">
            <w:pPr>
              <w:keepNext/>
              <w:keepLines/>
              <w:rPr>
                <w:rFonts w:ascii="Tahoma" w:hAnsi="Tahoma" w:cs="Tahoma"/>
                <w:sz w:val="20"/>
                <w:szCs w:val="20"/>
              </w:rPr>
            </w:pPr>
            <w:r w:rsidRPr="003D4C4E">
              <w:rPr>
                <w:rFonts w:ascii="Tahoma" w:hAnsi="Tahoma" w:cs="Tahoma"/>
                <w:b/>
                <w:bCs/>
                <w:color w:val="FFFFFF"/>
                <w:position w:val="-2"/>
                <w:sz w:val="20"/>
                <w:szCs w:val="20"/>
                <w:shd w:val="clear" w:color="auto" w:fill="000000"/>
              </w:rPr>
              <w:t>1. Splošna navodila</w:t>
            </w:r>
          </w:p>
        </w:tc>
      </w:tr>
    </w:tbl>
    <w:p w14:paraId="193E6A67" w14:textId="77777777" w:rsidR="009905D7" w:rsidRPr="00AA4F01" w:rsidRDefault="00DB233B" w:rsidP="009B40AB">
      <w:pPr>
        <w:keepNext/>
        <w:keepLines/>
        <w:spacing w:before="225" w:after="225" w:line="240" w:lineRule="auto"/>
        <w:jc w:val="both"/>
        <w:rPr>
          <w:rFonts w:ascii="Tahoma" w:hAnsi="Tahoma" w:cs="Tahoma"/>
          <w:sz w:val="18"/>
          <w:szCs w:val="18"/>
        </w:rPr>
      </w:pPr>
      <w:r w:rsidRPr="00AA4F01">
        <w:rPr>
          <w:rFonts w:ascii="Tahoma" w:hAnsi="Tahoma" w:cs="Tahoma"/>
          <w:color w:val="000000"/>
          <w:sz w:val="18"/>
          <w:szCs w:val="18"/>
        </w:rPr>
        <w:t>Navodila so namenjena za pomoč pri pripravi ponudbe. Prosimo, da poskrbite, da bo ponudba sestavljena v skladu s temi navodili</w:t>
      </w:r>
      <w:r w:rsidR="003D0B20" w:rsidRPr="00AA4F01">
        <w:rPr>
          <w:rFonts w:ascii="Tahoma" w:hAnsi="Tahoma" w:cs="Tahoma"/>
          <w:color w:val="000000"/>
          <w:sz w:val="18"/>
          <w:szCs w:val="18"/>
        </w:rPr>
        <w:t>.</w:t>
      </w:r>
    </w:p>
    <w:tbl>
      <w:tblPr>
        <w:tblStyle w:val="NormalTablePHPDOCX"/>
        <w:tblW w:w="2560" w:type="pct"/>
        <w:tblLook w:val="04A0" w:firstRow="1" w:lastRow="0" w:firstColumn="1" w:lastColumn="0" w:noHBand="0" w:noVBand="1"/>
      </w:tblPr>
      <w:tblGrid>
        <w:gridCol w:w="4644"/>
      </w:tblGrid>
      <w:tr w:rsidR="009905D7" w:rsidRPr="003D4C4E" w14:paraId="21CFE7A9" w14:textId="77777777" w:rsidTr="00024628">
        <w:tc>
          <w:tcPr>
            <w:tcW w:w="5000" w:type="pct"/>
            <w:shd w:val="clear" w:color="auto" w:fill="000000"/>
            <w:tcMar>
              <w:top w:w="150" w:type="dxa"/>
              <w:bottom w:w="150" w:type="dxa"/>
            </w:tcMar>
            <w:vAlign w:val="center"/>
          </w:tcPr>
          <w:p w14:paraId="0A84C03F" w14:textId="77777777" w:rsidR="009905D7" w:rsidRPr="003D4C4E" w:rsidRDefault="00DB233B" w:rsidP="009B40AB">
            <w:pPr>
              <w:keepNext/>
              <w:keepLines/>
              <w:rPr>
                <w:rFonts w:ascii="Tahoma" w:hAnsi="Tahoma" w:cs="Tahoma"/>
                <w:sz w:val="20"/>
                <w:szCs w:val="20"/>
              </w:rPr>
            </w:pPr>
            <w:r w:rsidRPr="003D4C4E">
              <w:rPr>
                <w:rFonts w:ascii="Tahoma" w:hAnsi="Tahoma" w:cs="Tahoma"/>
                <w:b/>
                <w:bCs/>
                <w:color w:val="FFFFFF"/>
                <w:position w:val="-2"/>
                <w:sz w:val="20"/>
                <w:szCs w:val="20"/>
                <w:shd w:val="clear" w:color="auto" w:fill="000000"/>
              </w:rPr>
              <w:t>2. Zakoni in predpisi</w:t>
            </w:r>
          </w:p>
        </w:tc>
      </w:tr>
    </w:tbl>
    <w:p w14:paraId="3FF70FC4" w14:textId="77777777" w:rsidR="009905D7" w:rsidRPr="00AA4F01" w:rsidRDefault="00DB233B" w:rsidP="009B40AB">
      <w:pPr>
        <w:keepNext/>
        <w:keepLines/>
        <w:spacing w:before="225" w:after="225" w:line="240" w:lineRule="auto"/>
        <w:jc w:val="both"/>
        <w:rPr>
          <w:rFonts w:ascii="Tahoma" w:hAnsi="Tahoma" w:cs="Tahoma"/>
          <w:sz w:val="18"/>
          <w:szCs w:val="18"/>
        </w:rPr>
      </w:pPr>
      <w:r w:rsidRPr="00AA4F01">
        <w:rPr>
          <w:rFonts w:ascii="Tahoma" w:hAnsi="Tahoma" w:cs="Tahoma"/>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9905D7" w:rsidRPr="00AA4F01" w14:paraId="1B56D36A" w14:textId="77777777">
        <w:tc>
          <w:tcPr>
            <w:tcW w:w="0" w:type="auto"/>
            <w:tcMar>
              <w:top w:w="0" w:type="auto"/>
              <w:bottom w:w="0" w:type="auto"/>
            </w:tcMar>
          </w:tcPr>
          <w:p w14:paraId="0424B616" w14:textId="77777777" w:rsidR="009905D7" w:rsidRPr="00AA4F01" w:rsidRDefault="00DB233B" w:rsidP="00AA4F01">
            <w:pPr>
              <w:keepNext/>
              <w:keepLines/>
              <w:numPr>
                <w:ilvl w:val="0"/>
                <w:numId w:val="2"/>
              </w:numPr>
              <w:rPr>
                <w:rFonts w:ascii="Tahoma" w:hAnsi="Tahoma" w:cs="Tahoma"/>
                <w:color w:val="000000"/>
                <w:sz w:val="18"/>
                <w:szCs w:val="18"/>
              </w:rPr>
            </w:pPr>
            <w:r w:rsidRPr="00AA4F01">
              <w:rPr>
                <w:rFonts w:ascii="Tahoma" w:hAnsi="Tahoma" w:cs="Tahoma"/>
                <w:b/>
                <w:color w:val="000000"/>
                <w:sz w:val="18"/>
                <w:szCs w:val="18"/>
              </w:rPr>
              <w:t>Zakon o javnem naročanju</w:t>
            </w:r>
            <w:r w:rsidRPr="00AA4F01">
              <w:rPr>
                <w:rFonts w:ascii="Tahoma" w:hAnsi="Tahoma" w:cs="Tahoma"/>
                <w:color w:val="000000"/>
                <w:sz w:val="18"/>
                <w:szCs w:val="18"/>
              </w:rPr>
              <w:t xml:space="preserve"> (ZJN-3; Uradni list RS, št. 91/2015)</w:t>
            </w:r>
            <w:r w:rsidR="003D0B20" w:rsidRPr="00AA4F01">
              <w:rPr>
                <w:rFonts w:ascii="Tahoma" w:hAnsi="Tahoma" w:cs="Tahoma"/>
                <w:color w:val="000000"/>
                <w:sz w:val="18"/>
                <w:szCs w:val="18"/>
              </w:rPr>
              <w:t>;</w:t>
            </w:r>
          </w:p>
          <w:p w14:paraId="0F6A2257" w14:textId="440D8D87" w:rsidR="009905D7" w:rsidRPr="00DC5113" w:rsidRDefault="00DB233B" w:rsidP="00AA4F01">
            <w:pPr>
              <w:keepNext/>
              <w:keepLines/>
              <w:numPr>
                <w:ilvl w:val="0"/>
                <w:numId w:val="2"/>
              </w:numPr>
              <w:rPr>
                <w:rFonts w:ascii="Tahoma" w:hAnsi="Tahoma" w:cs="Tahoma"/>
                <w:color w:val="000000"/>
                <w:sz w:val="18"/>
                <w:szCs w:val="18"/>
              </w:rPr>
            </w:pPr>
            <w:r w:rsidRPr="000C4DD0">
              <w:rPr>
                <w:rFonts w:ascii="Tahoma" w:hAnsi="Tahoma" w:cs="Tahoma"/>
                <w:b/>
                <w:color w:val="000000"/>
                <w:sz w:val="18"/>
                <w:szCs w:val="18"/>
              </w:rPr>
              <w:t xml:space="preserve">Zakon o pravnem varstvu v postopkih javnega naročanja </w:t>
            </w:r>
            <w:r w:rsidR="00DC5113" w:rsidRPr="00DC5113">
              <w:rPr>
                <w:rFonts w:ascii="Tahoma" w:hAnsi="Tahoma" w:cs="Tahoma"/>
                <w:color w:val="000000"/>
                <w:sz w:val="18"/>
                <w:szCs w:val="18"/>
              </w:rPr>
              <w:t>(Uradni list RS, št. </w:t>
            </w:r>
            <w:hyperlink r:id="rId13" w:tgtFrame="_blank" w:tooltip="Zakon o pravnem varstvu v postopkih javnega naročanja (ZPVPJN)" w:history="1">
              <w:r w:rsidR="00DC5113" w:rsidRPr="00DC5113">
                <w:rPr>
                  <w:rFonts w:ascii="Tahoma" w:hAnsi="Tahoma" w:cs="Tahoma"/>
                  <w:color w:val="000000"/>
                  <w:sz w:val="18"/>
                  <w:szCs w:val="18"/>
                </w:rPr>
                <w:t>43/11</w:t>
              </w:r>
            </w:hyperlink>
            <w:r w:rsidR="00DC5113" w:rsidRPr="00DC5113">
              <w:rPr>
                <w:rFonts w:ascii="Tahoma" w:hAnsi="Tahoma" w:cs="Tahoma"/>
                <w:color w:val="000000"/>
                <w:sz w:val="18"/>
                <w:szCs w:val="18"/>
              </w:rPr>
              <w:t>, </w:t>
            </w:r>
            <w:hyperlink r:id="rId14" w:tgtFrame="_blank" w:tooltip="Zakon o dopolnitvi Zakona o tajnih podatkih" w:history="1">
              <w:r w:rsidR="00DC5113" w:rsidRPr="00DC5113">
                <w:rPr>
                  <w:rFonts w:ascii="Tahoma" w:hAnsi="Tahoma" w:cs="Tahoma"/>
                  <w:color w:val="000000"/>
                  <w:sz w:val="18"/>
                  <w:szCs w:val="18"/>
                </w:rPr>
                <w:t>60/11</w:t>
              </w:r>
            </w:hyperlink>
            <w:r w:rsidR="00DC5113" w:rsidRPr="00DC5113">
              <w:rPr>
                <w:rFonts w:ascii="Tahoma" w:hAnsi="Tahoma" w:cs="Tahoma"/>
                <w:color w:val="000000"/>
                <w:sz w:val="18"/>
                <w:szCs w:val="18"/>
              </w:rPr>
              <w:t> – ZTP-D, </w:t>
            </w:r>
            <w:hyperlink r:id="rId15" w:tgtFrame="_blank" w:tooltip="Zakon o spremembah in dopolnitvah Zakona o pravnem varstvu v postopkih javnega naročanja" w:history="1">
              <w:r w:rsidR="00DC5113" w:rsidRPr="00DC5113">
                <w:rPr>
                  <w:rFonts w:ascii="Tahoma" w:hAnsi="Tahoma" w:cs="Tahoma"/>
                  <w:color w:val="000000"/>
                  <w:sz w:val="18"/>
                  <w:szCs w:val="18"/>
                </w:rPr>
                <w:t>63/13</w:t>
              </w:r>
            </w:hyperlink>
            <w:r w:rsidR="00DC5113" w:rsidRPr="00DC5113">
              <w:rPr>
                <w:rFonts w:ascii="Tahoma" w:hAnsi="Tahoma" w:cs="Tahoma"/>
                <w:color w:val="000000"/>
                <w:sz w:val="18"/>
                <w:szCs w:val="18"/>
              </w:rPr>
              <w:t>, </w:t>
            </w:r>
            <w:hyperlink r:id="rId16" w:tgtFrame="_blank" w:tooltip="Zakon o spremembah in dopolnitvah Zakona o državni upravi" w:history="1">
              <w:r w:rsidR="00DC5113" w:rsidRPr="00DC5113">
                <w:rPr>
                  <w:rFonts w:ascii="Tahoma" w:hAnsi="Tahoma" w:cs="Tahoma"/>
                  <w:color w:val="000000"/>
                  <w:sz w:val="18"/>
                  <w:szCs w:val="18"/>
                </w:rPr>
                <w:t>90/14</w:t>
              </w:r>
            </w:hyperlink>
            <w:r w:rsidR="00DC5113" w:rsidRPr="00DC5113">
              <w:rPr>
                <w:rFonts w:ascii="Tahoma" w:hAnsi="Tahoma" w:cs="Tahoma"/>
                <w:color w:val="000000"/>
                <w:sz w:val="18"/>
                <w:szCs w:val="18"/>
              </w:rPr>
              <w:t> – ZDU-1I in </w:t>
            </w:r>
            <w:hyperlink r:id="rId17" w:tgtFrame="_blank" w:tooltip="Zakon o spremembah in dopolnitvah Zakona o pravnem varstvu v postopkih javnega naročanja" w:history="1">
              <w:r w:rsidR="00DC5113" w:rsidRPr="00DC5113">
                <w:rPr>
                  <w:rFonts w:ascii="Tahoma" w:hAnsi="Tahoma" w:cs="Tahoma"/>
                  <w:color w:val="000000"/>
                  <w:sz w:val="18"/>
                  <w:szCs w:val="18"/>
                </w:rPr>
                <w:t>60/17</w:t>
              </w:r>
            </w:hyperlink>
            <w:r w:rsidR="00DC5113" w:rsidRPr="00DC5113">
              <w:rPr>
                <w:rFonts w:ascii="Tahoma" w:hAnsi="Tahoma" w:cs="Tahoma"/>
                <w:color w:val="000000"/>
                <w:sz w:val="18"/>
                <w:szCs w:val="18"/>
              </w:rPr>
              <w:t>)</w:t>
            </w:r>
          </w:p>
          <w:p w14:paraId="1C502AFD" w14:textId="7A71F098" w:rsidR="009905D7" w:rsidRPr="000C4DD0" w:rsidRDefault="00DB233B" w:rsidP="00AA4F01">
            <w:pPr>
              <w:keepNext/>
              <w:keepLines/>
              <w:numPr>
                <w:ilvl w:val="0"/>
                <w:numId w:val="2"/>
              </w:numPr>
              <w:rPr>
                <w:rFonts w:ascii="Tahoma" w:hAnsi="Tahoma" w:cs="Tahoma"/>
                <w:color w:val="000000"/>
                <w:sz w:val="18"/>
                <w:szCs w:val="18"/>
              </w:rPr>
            </w:pPr>
            <w:r w:rsidRPr="000C4DD0">
              <w:rPr>
                <w:rFonts w:ascii="Tahoma" w:hAnsi="Tahoma" w:cs="Tahoma"/>
                <w:b/>
                <w:color w:val="000000"/>
                <w:sz w:val="18"/>
                <w:szCs w:val="18"/>
              </w:rPr>
              <w:t>Zakon o integriteti in preprečevanju korupcije</w:t>
            </w:r>
            <w:r w:rsidRPr="000C4DD0">
              <w:rPr>
                <w:rFonts w:ascii="Tahoma" w:hAnsi="Tahoma" w:cs="Tahoma"/>
                <w:color w:val="000000"/>
                <w:sz w:val="18"/>
                <w:szCs w:val="18"/>
              </w:rPr>
              <w:t xml:space="preserve"> (Uradni list RS</w:t>
            </w:r>
            <w:r w:rsidR="00AA4F01" w:rsidRPr="000C4DD0">
              <w:rPr>
                <w:rFonts w:ascii="Tahoma" w:hAnsi="Tahoma" w:cs="Tahoma"/>
                <w:color w:val="000000"/>
                <w:sz w:val="18"/>
                <w:szCs w:val="18"/>
              </w:rPr>
              <w:t xml:space="preserve">, št. 69/11 - uradno prečiščeno </w:t>
            </w:r>
            <w:r w:rsidRPr="000C4DD0">
              <w:rPr>
                <w:rFonts w:ascii="Tahoma" w:hAnsi="Tahoma" w:cs="Tahoma"/>
                <w:color w:val="000000"/>
                <w:sz w:val="18"/>
                <w:szCs w:val="18"/>
              </w:rPr>
              <w:t>besedilo);</w:t>
            </w:r>
          </w:p>
          <w:p w14:paraId="4812AAAE" w14:textId="7424C2BD" w:rsidR="00AA4F01" w:rsidRPr="000C4DD0" w:rsidRDefault="00AA4F01" w:rsidP="00AA4F01">
            <w:pPr>
              <w:numPr>
                <w:ilvl w:val="0"/>
                <w:numId w:val="2"/>
              </w:numPr>
              <w:rPr>
                <w:rFonts w:ascii="Tahoma" w:hAnsi="Tahoma" w:cs="Tahoma"/>
                <w:color w:val="000000"/>
                <w:sz w:val="18"/>
                <w:szCs w:val="18"/>
              </w:rPr>
            </w:pPr>
            <w:r w:rsidRPr="000C4DD0">
              <w:rPr>
                <w:rFonts w:ascii="Tahoma" w:hAnsi="Tahoma" w:cs="Tahoma"/>
                <w:b/>
                <w:color w:val="000000"/>
                <w:sz w:val="18"/>
                <w:szCs w:val="18"/>
              </w:rPr>
              <w:t>Uredba o zelenem javnem naročanju</w:t>
            </w:r>
            <w:r w:rsidRPr="000C4DD0">
              <w:rPr>
                <w:rFonts w:ascii="Tahoma" w:hAnsi="Tahoma" w:cs="Tahoma"/>
                <w:color w:val="000000"/>
                <w:sz w:val="18"/>
                <w:szCs w:val="18"/>
              </w:rPr>
              <w:t xml:space="preserve"> (Uradni list RS, št. </w:t>
            </w:r>
            <w:r w:rsidR="0021168F">
              <w:rPr>
                <w:rFonts w:ascii="Tahoma" w:hAnsi="Tahoma" w:cs="Tahoma"/>
                <w:color w:val="000000"/>
                <w:sz w:val="18"/>
                <w:szCs w:val="18"/>
              </w:rPr>
              <w:t>51</w:t>
            </w:r>
            <w:r w:rsidRPr="000C4DD0">
              <w:rPr>
                <w:rFonts w:ascii="Tahoma" w:hAnsi="Tahoma" w:cs="Tahoma"/>
                <w:color w:val="000000"/>
                <w:sz w:val="18"/>
                <w:szCs w:val="18"/>
              </w:rPr>
              <w:t>/201</w:t>
            </w:r>
            <w:r w:rsidR="0021168F">
              <w:rPr>
                <w:rFonts w:ascii="Tahoma" w:hAnsi="Tahoma" w:cs="Tahoma"/>
                <w:color w:val="000000"/>
                <w:sz w:val="18"/>
                <w:szCs w:val="18"/>
              </w:rPr>
              <w:t xml:space="preserve">7 - </w:t>
            </w:r>
            <w:r w:rsidRPr="000C4DD0">
              <w:rPr>
                <w:rFonts w:ascii="Tahoma" w:hAnsi="Tahoma" w:cs="Tahoma"/>
                <w:color w:val="000000"/>
                <w:sz w:val="18"/>
                <w:szCs w:val="18"/>
              </w:rPr>
              <w:t>ZJN-3);</w:t>
            </w:r>
          </w:p>
          <w:p w14:paraId="4A8DEC46" w14:textId="77777777" w:rsidR="009905D7" w:rsidRPr="000C4DD0" w:rsidRDefault="00DB233B" w:rsidP="00AA4F01">
            <w:pPr>
              <w:keepNext/>
              <w:keepLines/>
              <w:numPr>
                <w:ilvl w:val="0"/>
                <w:numId w:val="2"/>
              </w:numPr>
              <w:rPr>
                <w:rFonts w:ascii="Tahoma" w:hAnsi="Tahoma" w:cs="Tahoma"/>
                <w:color w:val="000000"/>
                <w:sz w:val="18"/>
                <w:szCs w:val="18"/>
              </w:rPr>
            </w:pPr>
            <w:r w:rsidRPr="000C4DD0">
              <w:rPr>
                <w:rFonts w:ascii="Tahoma" w:hAnsi="Tahoma" w:cs="Tahoma"/>
                <w:b/>
                <w:color w:val="000000"/>
                <w:sz w:val="18"/>
                <w:szCs w:val="18"/>
              </w:rPr>
              <w:t>Uredba o finančnih zavarovanjih pri javnem naročanju</w:t>
            </w:r>
            <w:r w:rsidRPr="000C4DD0">
              <w:rPr>
                <w:rFonts w:ascii="Tahoma" w:hAnsi="Tahoma" w:cs="Tahoma"/>
                <w:color w:val="000000"/>
                <w:sz w:val="18"/>
                <w:szCs w:val="18"/>
              </w:rPr>
              <w:t xml:space="preserve"> (Uradni list RS, št. 27/16)</w:t>
            </w:r>
            <w:r w:rsidR="003D0B20" w:rsidRPr="000C4DD0">
              <w:rPr>
                <w:rFonts w:ascii="Tahoma" w:hAnsi="Tahoma" w:cs="Tahoma"/>
                <w:color w:val="000000"/>
                <w:sz w:val="18"/>
                <w:szCs w:val="18"/>
              </w:rPr>
              <w:t>;</w:t>
            </w:r>
          </w:p>
          <w:p w14:paraId="41AE1465" w14:textId="77777777" w:rsidR="009905D7" w:rsidRPr="000C4DD0" w:rsidRDefault="00DB233B" w:rsidP="00AA4F01">
            <w:pPr>
              <w:keepNext/>
              <w:keepLines/>
              <w:numPr>
                <w:ilvl w:val="0"/>
                <w:numId w:val="2"/>
              </w:numPr>
              <w:rPr>
                <w:rFonts w:ascii="Tahoma" w:hAnsi="Tahoma" w:cs="Tahoma"/>
                <w:color w:val="000000"/>
                <w:sz w:val="18"/>
                <w:szCs w:val="18"/>
              </w:rPr>
            </w:pPr>
            <w:r w:rsidRPr="000C4DD0">
              <w:rPr>
                <w:rFonts w:ascii="Tahoma" w:hAnsi="Tahoma" w:cs="Tahoma"/>
                <w:b/>
                <w:color w:val="000000"/>
                <w:sz w:val="18"/>
                <w:szCs w:val="18"/>
              </w:rPr>
              <w:t>Obligacijski zakonik</w:t>
            </w:r>
            <w:r w:rsidRPr="000C4DD0">
              <w:rPr>
                <w:rFonts w:ascii="Tahoma" w:hAnsi="Tahoma" w:cs="Tahoma"/>
                <w:color w:val="000000"/>
                <w:sz w:val="18"/>
                <w:szCs w:val="18"/>
              </w:rPr>
              <w:t xml:space="preserve"> (Uradni list RS, št. 97/07 - uradno prečiščeno besedilo) ter</w:t>
            </w:r>
          </w:p>
          <w:p w14:paraId="4E512DCC" w14:textId="77777777" w:rsidR="009905D7" w:rsidRPr="00AA4F01" w:rsidRDefault="00DB233B" w:rsidP="00AA4F01">
            <w:pPr>
              <w:pStyle w:val="Odstavekseznama"/>
              <w:keepNext/>
              <w:keepLines/>
              <w:numPr>
                <w:ilvl w:val="0"/>
                <w:numId w:val="2"/>
              </w:numPr>
              <w:rPr>
                <w:rFonts w:ascii="Tahoma" w:hAnsi="Tahoma" w:cs="Tahoma"/>
                <w:color w:val="000000"/>
                <w:sz w:val="18"/>
                <w:szCs w:val="18"/>
              </w:rPr>
            </w:pPr>
            <w:r w:rsidRPr="000C4DD0">
              <w:rPr>
                <w:rFonts w:ascii="Tahoma" w:hAnsi="Tahoma" w:cs="Tahoma"/>
                <w:b/>
                <w:color w:val="000000"/>
                <w:sz w:val="18"/>
                <w:szCs w:val="18"/>
              </w:rPr>
              <w:t>vsa ostala veljavna zakonodaja</w:t>
            </w:r>
            <w:r w:rsidRPr="000C4DD0">
              <w:rPr>
                <w:rFonts w:ascii="Tahoma" w:hAnsi="Tahoma" w:cs="Tahoma"/>
                <w:color w:val="000000"/>
                <w:sz w:val="18"/>
                <w:szCs w:val="18"/>
              </w:rPr>
              <w:t>, ki velja v Republiki Sloveniji in ureja zadevno področje.</w:t>
            </w:r>
          </w:p>
        </w:tc>
      </w:tr>
    </w:tbl>
    <w:p w14:paraId="5861A1B9" w14:textId="1ECC7090" w:rsidR="003E40AC" w:rsidRPr="000C4DD0" w:rsidRDefault="003E40AC" w:rsidP="003E40AC">
      <w:pPr>
        <w:spacing w:before="225" w:after="225" w:line="240" w:lineRule="auto"/>
        <w:jc w:val="both"/>
        <w:rPr>
          <w:rFonts w:ascii="Tahoma" w:hAnsi="Tahoma" w:cs="Tahoma"/>
          <w:color w:val="000000"/>
          <w:sz w:val="18"/>
          <w:szCs w:val="18"/>
        </w:rPr>
      </w:pPr>
      <w:r w:rsidRPr="000C3B43">
        <w:rPr>
          <w:rFonts w:ascii="Tahoma" w:hAnsi="Tahoma" w:cs="Tahoma"/>
          <w:color w:val="000000"/>
          <w:sz w:val="18"/>
          <w:szCs w:val="18"/>
        </w:rPr>
        <w:t xml:space="preserve">Pri oddaji predmeta javnega naročila se upoštevajo </w:t>
      </w:r>
      <w:proofErr w:type="spellStart"/>
      <w:r w:rsidRPr="000C3B43">
        <w:rPr>
          <w:rFonts w:ascii="Tahoma" w:hAnsi="Tahoma" w:cs="Tahoma"/>
          <w:color w:val="000000"/>
          <w:sz w:val="18"/>
          <w:szCs w:val="18"/>
        </w:rPr>
        <w:t>okoljske</w:t>
      </w:r>
      <w:proofErr w:type="spellEnd"/>
      <w:r w:rsidRPr="000C3B43">
        <w:rPr>
          <w:rFonts w:ascii="Tahoma" w:hAnsi="Tahoma" w:cs="Tahoma"/>
          <w:color w:val="000000"/>
          <w:sz w:val="18"/>
          <w:szCs w:val="18"/>
        </w:rPr>
        <w:t xml:space="preserve"> zahteve </w:t>
      </w:r>
      <w:r w:rsidR="000C3B43" w:rsidRPr="000C3B43">
        <w:rPr>
          <w:rFonts w:ascii="Tahoma" w:hAnsi="Tahoma" w:cs="Tahoma"/>
          <w:color w:val="000000"/>
          <w:sz w:val="18"/>
          <w:szCs w:val="18"/>
        </w:rPr>
        <w:t xml:space="preserve">in priporočila </w:t>
      </w:r>
      <w:r w:rsidRPr="000C3B43">
        <w:rPr>
          <w:rFonts w:ascii="Tahoma" w:hAnsi="Tahoma" w:cs="Tahoma"/>
          <w:color w:val="000000"/>
          <w:sz w:val="18"/>
          <w:szCs w:val="18"/>
        </w:rPr>
        <w:t>iz Uredbe o zelenem javnem naročanju.</w:t>
      </w:r>
    </w:p>
    <w:p w14:paraId="38107F36" w14:textId="77777777" w:rsidR="003E40AC" w:rsidRPr="000C4DD0" w:rsidRDefault="003E40AC" w:rsidP="003E40AC">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t xml:space="preserve">Pri izvedbi javnega naročila ne more nastopati subjekt, za katerega je podana absolutna prepoved poslovanja na podlagi določbe 35. člena </w:t>
      </w:r>
      <w:proofErr w:type="spellStart"/>
      <w:r w:rsidRPr="000C4DD0">
        <w:rPr>
          <w:rFonts w:ascii="Tahoma" w:hAnsi="Tahoma" w:cs="Tahoma"/>
          <w:color w:val="000000"/>
          <w:sz w:val="18"/>
          <w:szCs w:val="18"/>
        </w:rPr>
        <w:t>ZIntPK</w:t>
      </w:r>
      <w:proofErr w:type="spellEnd"/>
      <w:r w:rsidRPr="000C4DD0">
        <w:rPr>
          <w:rFonts w:ascii="Tahoma" w:hAnsi="Tahoma" w:cs="Tahoma"/>
          <w:color w:val="000000"/>
          <w:sz w:val="18"/>
          <w:szCs w:val="18"/>
        </w:rPr>
        <w:t xml:space="preserve">. V primeru nastopanja subjekta za katerega je na podlagi določbe 35. člena </w:t>
      </w:r>
      <w:proofErr w:type="spellStart"/>
      <w:r w:rsidRPr="000C4DD0">
        <w:rPr>
          <w:rFonts w:ascii="Tahoma" w:hAnsi="Tahoma" w:cs="Tahoma"/>
          <w:color w:val="000000"/>
          <w:sz w:val="18"/>
          <w:szCs w:val="18"/>
        </w:rPr>
        <w:t>ZIntPK</w:t>
      </w:r>
      <w:proofErr w:type="spellEnd"/>
      <w:r w:rsidRPr="000C4DD0">
        <w:rPr>
          <w:rFonts w:ascii="Tahoma" w:hAnsi="Tahoma" w:cs="Tahoma"/>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0C4DD0">
        <w:rPr>
          <w:rFonts w:ascii="Tahoma" w:hAnsi="Tahoma" w:cs="Tahoma"/>
          <w:color w:val="000000"/>
          <w:sz w:val="18"/>
          <w:szCs w:val="18"/>
        </w:rPr>
        <w:t>ZIntPK</w:t>
      </w:r>
      <w:proofErr w:type="spellEnd"/>
      <w:r w:rsidRPr="000C4DD0">
        <w:rPr>
          <w:rFonts w:ascii="Tahoma" w:hAnsi="Tahoma" w:cs="Tahoma"/>
          <w:color w:val="000000"/>
          <w:sz w:val="18"/>
          <w:szCs w:val="18"/>
        </w:rPr>
        <w:t xml:space="preserve"> in relevantne določbe ZJN-3 (3. odstavek 91. člena). V primeru kršitev navedenih določb bo takšna ponudba izločena iz nadaljnjega postopka.</w:t>
      </w:r>
    </w:p>
    <w:p w14:paraId="6BED09D0" w14:textId="77777777" w:rsidR="003E40AC" w:rsidRPr="000C4DD0" w:rsidRDefault="003E40AC" w:rsidP="003E40AC">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3E40AC" w:rsidRPr="000C4DD0" w14:paraId="2DE48D2B" w14:textId="77777777" w:rsidTr="003E40AC">
        <w:tc>
          <w:tcPr>
            <w:tcW w:w="0" w:type="auto"/>
            <w:tcMar>
              <w:top w:w="0" w:type="auto"/>
              <w:bottom w:w="0" w:type="auto"/>
            </w:tcMar>
          </w:tcPr>
          <w:p w14:paraId="7F9E7089" w14:textId="77777777" w:rsidR="003E40AC" w:rsidRPr="000C4DD0" w:rsidRDefault="003E40AC" w:rsidP="003E40AC">
            <w:pPr>
              <w:keepNext/>
              <w:keepLines/>
              <w:numPr>
                <w:ilvl w:val="0"/>
                <w:numId w:val="3"/>
              </w:numPr>
              <w:jc w:val="both"/>
              <w:rPr>
                <w:rFonts w:ascii="Tahoma" w:hAnsi="Tahoma" w:cs="Tahoma"/>
                <w:color w:val="000000"/>
                <w:sz w:val="18"/>
                <w:szCs w:val="18"/>
              </w:rPr>
            </w:pPr>
            <w:r w:rsidRPr="000C4DD0">
              <w:rPr>
                <w:rFonts w:ascii="Tahoma" w:hAnsi="Tahoma" w:cs="Tahoma"/>
                <w:color w:val="000000"/>
                <w:sz w:val="18"/>
                <w:szCs w:val="18"/>
              </w:rPr>
              <w:t xml:space="preserve">svojih ustanoviteljih, družbenikih, delničarjih, </w:t>
            </w:r>
            <w:proofErr w:type="spellStart"/>
            <w:r w:rsidRPr="000C4DD0">
              <w:rPr>
                <w:rFonts w:ascii="Tahoma" w:hAnsi="Tahoma" w:cs="Tahoma"/>
                <w:color w:val="000000"/>
                <w:sz w:val="18"/>
                <w:szCs w:val="18"/>
              </w:rPr>
              <w:t>komanditistih</w:t>
            </w:r>
            <w:proofErr w:type="spellEnd"/>
            <w:r w:rsidRPr="000C4DD0">
              <w:rPr>
                <w:rFonts w:ascii="Tahoma" w:hAnsi="Tahoma" w:cs="Tahoma"/>
                <w:color w:val="000000"/>
                <w:sz w:val="18"/>
                <w:szCs w:val="18"/>
              </w:rPr>
              <w:t xml:space="preserve"> ali drugih lastnikih in podatke o lastniških deležih navedenih oseb in</w:t>
            </w:r>
          </w:p>
          <w:p w14:paraId="7C504142" w14:textId="77777777" w:rsidR="003E40AC" w:rsidRPr="000C4DD0" w:rsidRDefault="003E40AC" w:rsidP="003E40AC">
            <w:pPr>
              <w:keepNext/>
              <w:keepLines/>
              <w:numPr>
                <w:ilvl w:val="0"/>
                <w:numId w:val="3"/>
              </w:numPr>
              <w:jc w:val="both"/>
              <w:rPr>
                <w:rFonts w:ascii="Tahoma" w:hAnsi="Tahoma" w:cs="Tahoma"/>
                <w:color w:val="000000"/>
                <w:sz w:val="18"/>
                <w:szCs w:val="18"/>
              </w:rPr>
            </w:pPr>
            <w:r w:rsidRPr="000C4DD0">
              <w:rPr>
                <w:rFonts w:ascii="Tahoma" w:hAnsi="Tahoma" w:cs="Tahoma"/>
                <w:color w:val="000000"/>
                <w:sz w:val="18"/>
                <w:szCs w:val="18"/>
              </w:rPr>
              <w:t>gospodarskih subjektih, za katere se glede na določbe zakona, ki ureja gospodarske družbe, šteje, da so z njim povezane družbe.</w:t>
            </w:r>
          </w:p>
        </w:tc>
      </w:tr>
    </w:tbl>
    <w:p w14:paraId="2DD87382" w14:textId="6B98725C" w:rsidR="003E40AC" w:rsidRPr="000C4DD0" w:rsidRDefault="003E40AC" w:rsidP="003E40AC">
      <w:pPr>
        <w:spacing w:before="225" w:after="225" w:line="240" w:lineRule="auto"/>
        <w:jc w:val="both"/>
        <w:rPr>
          <w:rFonts w:ascii="Tahoma" w:hAnsi="Tahoma" w:cs="Tahoma"/>
          <w:color w:val="000000"/>
          <w:sz w:val="18"/>
          <w:szCs w:val="18"/>
        </w:rPr>
      </w:pPr>
      <w:r w:rsidRPr="000C4DD0">
        <w:rPr>
          <w:rFonts w:ascii="Tahoma" w:hAnsi="Tahoma" w:cs="Tahoma"/>
          <w:color w:val="000000"/>
          <w:sz w:val="18"/>
          <w:szCs w:val="18"/>
        </w:rPr>
        <w:t>Izbrani ponudnik mora podatke posredovati naročniku v roku osmih dni od prejema naročnikovega poziva.</w:t>
      </w:r>
    </w:p>
    <w:p w14:paraId="69DFB797" w14:textId="77777777" w:rsidR="003E40AC" w:rsidRPr="000C4DD0" w:rsidRDefault="003E40AC" w:rsidP="003E40AC">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t xml:space="preserve">Zaradi zagotovitve transparentnosti posla in preprečitve korupcijskih tveganj je naročnik dolžan skladno s 6. odstavkom 14. člena </w:t>
      </w:r>
      <w:proofErr w:type="spellStart"/>
      <w:r w:rsidRPr="000C4DD0">
        <w:rPr>
          <w:rFonts w:ascii="Tahoma" w:hAnsi="Tahoma" w:cs="Tahoma"/>
          <w:color w:val="000000"/>
          <w:sz w:val="18"/>
          <w:szCs w:val="18"/>
        </w:rPr>
        <w:t>ZIntPK</w:t>
      </w:r>
      <w:proofErr w:type="spellEnd"/>
      <w:r w:rsidRPr="000C4DD0">
        <w:rPr>
          <w:rFonts w:ascii="Tahoma" w:hAnsi="Tahoma" w:cs="Tahoma"/>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52682A2F" w14:textId="77777777" w:rsidR="003E40AC" w:rsidRPr="00AA4F01" w:rsidRDefault="003E40AC" w:rsidP="003E40AC">
      <w:pPr>
        <w:spacing w:before="225" w:after="225" w:line="240" w:lineRule="auto"/>
        <w:jc w:val="both"/>
        <w:rPr>
          <w:rFonts w:ascii="Arial" w:hAnsi="Arial" w:cs="Arial"/>
          <w:color w:val="000000"/>
          <w:sz w:val="18"/>
          <w:szCs w:val="18"/>
        </w:rPr>
      </w:pPr>
    </w:p>
    <w:p w14:paraId="1ECE3232" w14:textId="1308D5EC" w:rsidR="009905D7" w:rsidRPr="003D4C4E" w:rsidRDefault="009905D7" w:rsidP="009B40AB">
      <w:pPr>
        <w:keepNext/>
        <w:keepLines/>
        <w:spacing w:before="225" w:after="225" w:line="240" w:lineRule="auto"/>
        <w:jc w:val="both"/>
        <w:rPr>
          <w:rFonts w:ascii="Tahoma" w:hAnsi="Tahoma" w:cs="Tahoma"/>
          <w:sz w:val="20"/>
          <w:szCs w:val="20"/>
        </w:rPr>
      </w:pPr>
    </w:p>
    <w:p w14:paraId="2A1A6E0B" w14:textId="77777777" w:rsidR="009905D7" w:rsidRPr="000C4DD0" w:rsidRDefault="00DB233B" w:rsidP="009B40AB">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t xml:space="preserve">V času javnega razpisa </w:t>
      </w:r>
      <w:r w:rsidR="00642435" w:rsidRPr="000C4DD0">
        <w:rPr>
          <w:rFonts w:ascii="Tahoma" w:hAnsi="Tahoma" w:cs="Tahoma"/>
          <w:color w:val="000000"/>
          <w:sz w:val="18"/>
          <w:szCs w:val="18"/>
        </w:rPr>
        <w:t>naročnik</w:t>
      </w:r>
      <w:r w:rsidRPr="000C4DD0">
        <w:rPr>
          <w:rFonts w:ascii="Tahoma" w:hAnsi="Tahoma" w:cs="Tahoma"/>
          <w:color w:val="000000"/>
          <w:sz w:val="18"/>
          <w:szCs w:val="18"/>
        </w:rPr>
        <w:t xml:space="preserve"> in ponudnik ne smeta začenjati in izvajati dejanj, ki bi v naprej določila izbor določene ponudbe. V času izbire ponudbe do začetka veljavnosti pogodbe </w:t>
      </w:r>
      <w:r w:rsidR="00642435" w:rsidRPr="000C4DD0">
        <w:rPr>
          <w:rFonts w:ascii="Tahoma" w:hAnsi="Tahoma" w:cs="Tahoma"/>
          <w:color w:val="000000"/>
          <w:sz w:val="18"/>
          <w:szCs w:val="18"/>
        </w:rPr>
        <w:t>naročnik</w:t>
      </w:r>
      <w:r w:rsidRPr="000C4DD0">
        <w:rPr>
          <w:rFonts w:ascii="Tahoma" w:hAnsi="Tahoma" w:cs="Tahoma"/>
          <w:color w:val="000000"/>
          <w:sz w:val="18"/>
          <w:szCs w:val="18"/>
        </w:rPr>
        <w:t xml:space="preserve"> in ponudnik ne smeta začenjati dejanj, ki bi lahko povzročila, da pogodba ne bi začela veljati ali da ne bi bila izpolnjena.</w:t>
      </w:r>
    </w:p>
    <w:p w14:paraId="52FC6F64" w14:textId="52A66E25" w:rsidR="009905D7" w:rsidRDefault="00DB233B" w:rsidP="009B40AB">
      <w:pPr>
        <w:keepNext/>
        <w:keepLines/>
        <w:spacing w:before="225" w:after="225" w:line="240" w:lineRule="auto"/>
        <w:jc w:val="both"/>
        <w:rPr>
          <w:rFonts w:ascii="Tahoma" w:hAnsi="Tahoma" w:cs="Tahoma"/>
          <w:color w:val="000000"/>
          <w:sz w:val="18"/>
          <w:szCs w:val="18"/>
        </w:rPr>
      </w:pPr>
      <w:r w:rsidRPr="000C4DD0">
        <w:rPr>
          <w:rFonts w:ascii="Tahoma" w:hAnsi="Tahoma" w:cs="Tahoma"/>
          <w:color w:val="000000"/>
          <w:sz w:val="18"/>
          <w:szCs w:val="18"/>
        </w:rPr>
        <w:t xml:space="preserve">V primeru ustavitve postopka nobena stran ne sme začenjati in izvajati postopkov, ki bi oteževali razveljavitev ali spremembo odločitve o izbiri </w:t>
      </w:r>
      <w:r w:rsidR="00322436" w:rsidRPr="000C4DD0">
        <w:rPr>
          <w:rFonts w:ascii="Tahoma" w:hAnsi="Tahoma" w:cs="Tahoma"/>
          <w:color w:val="000000"/>
          <w:sz w:val="18"/>
          <w:szCs w:val="18"/>
        </w:rPr>
        <w:t>dobavitelja</w:t>
      </w:r>
      <w:r w:rsidRPr="000C4DD0">
        <w:rPr>
          <w:rFonts w:ascii="Tahoma" w:hAnsi="Tahoma" w:cs="Tahoma"/>
          <w:color w:val="000000"/>
          <w:sz w:val="18"/>
          <w:szCs w:val="18"/>
        </w:rPr>
        <w:t xml:space="preserve"> ali bi vplivali na nepristranskost </w:t>
      </w:r>
      <w:r w:rsidR="00642435" w:rsidRPr="000C4DD0">
        <w:rPr>
          <w:rFonts w:ascii="Tahoma" w:hAnsi="Tahoma" w:cs="Tahoma"/>
          <w:color w:val="000000"/>
          <w:sz w:val="18"/>
          <w:szCs w:val="18"/>
        </w:rPr>
        <w:t>naročnik</w:t>
      </w:r>
      <w:r w:rsidRPr="000C4DD0">
        <w:rPr>
          <w:rFonts w:ascii="Tahoma" w:hAnsi="Tahoma" w:cs="Tahoma"/>
          <w:color w:val="000000"/>
          <w:sz w:val="18"/>
          <w:szCs w:val="18"/>
        </w:rPr>
        <w:t>a in/ali Državne revizijske komisije.</w:t>
      </w:r>
    </w:p>
    <w:p w14:paraId="55DC5E47" w14:textId="77777777" w:rsidR="00F603C7" w:rsidRPr="000C4DD0" w:rsidRDefault="00F603C7" w:rsidP="009B40AB">
      <w:pPr>
        <w:keepNext/>
        <w:keepLines/>
        <w:spacing w:before="225" w:after="225" w:line="240" w:lineRule="auto"/>
        <w:jc w:val="both"/>
        <w:rPr>
          <w:rFonts w:ascii="Tahoma" w:hAnsi="Tahoma" w:cs="Tahoma"/>
          <w:sz w:val="18"/>
          <w:szCs w:val="18"/>
        </w:rPr>
      </w:pPr>
    </w:p>
    <w:tbl>
      <w:tblPr>
        <w:tblStyle w:val="NormalTablePHPDOCX"/>
        <w:tblW w:w="4375" w:type="pct"/>
        <w:tblLook w:val="04A0" w:firstRow="1" w:lastRow="0" w:firstColumn="1" w:lastColumn="0" w:noHBand="0" w:noVBand="1"/>
      </w:tblPr>
      <w:tblGrid>
        <w:gridCol w:w="7936"/>
      </w:tblGrid>
      <w:tr w:rsidR="009905D7" w:rsidRPr="003D4C4E" w14:paraId="6E0E7D4C" w14:textId="77777777" w:rsidTr="00024628">
        <w:tc>
          <w:tcPr>
            <w:tcW w:w="5000" w:type="pct"/>
            <w:shd w:val="clear" w:color="auto" w:fill="000000"/>
            <w:tcMar>
              <w:top w:w="150" w:type="dxa"/>
              <w:bottom w:w="150" w:type="dxa"/>
            </w:tcMar>
            <w:vAlign w:val="center"/>
          </w:tcPr>
          <w:p w14:paraId="394A2F89" w14:textId="77777777" w:rsidR="009905D7" w:rsidRPr="003D4C4E" w:rsidRDefault="00DB233B" w:rsidP="009B40AB">
            <w:pPr>
              <w:keepNext/>
              <w:keepLines/>
              <w:rPr>
                <w:rFonts w:ascii="Tahoma" w:hAnsi="Tahoma" w:cs="Tahoma"/>
                <w:sz w:val="20"/>
                <w:szCs w:val="20"/>
              </w:rPr>
            </w:pPr>
            <w:r w:rsidRPr="003D4C4E">
              <w:rPr>
                <w:rFonts w:ascii="Tahoma" w:hAnsi="Tahoma" w:cs="Tahoma"/>
                <w:b/>
                <w:bCs/>
                <w:color w:val="FFFFFF"/>
                <w:position w:val="-2"/>
                <w:sz w:val="20"/>
                <w:szCs w:val="20"/>
                <w:shd w:val="clear" w:color="auto" w:fill="000000"/>
              </w:rPr>
              <w:t>3. Jezik razpisne dokumentacije in ponudbe ter oblika</w:t>
            </w:r>
          </w:p>
        </w:tc>
      </w:tr>
    </w:tbl>
    <w:p w14:paraId="3CE9C758" w14:textId="77777777" w:rsidR="009905D7" w:rsidRPr="000C4DD0" w:rsidRDefault="00DB233B" w:rsidP="009B40AB">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t>Razpisna dokumentacija je pripravljena v slovenskem jeziku. Ponudbe se oddajo v slovenskem jeziku.</w:t>
      </w:r>
    </w:p>
    <w:p w14:paraId="6F9142D3" w14:textId="77777777" w:rsidR="009905D7" w:rsidRPr="000C4DD0" w:rsidRDefault="00DB233B" w:rsidP="009B40AB">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t>Ponudba je lahko v delu, ki se nanaša na tehnične značilnosti, kakovost in tehnično dokumentacijo, kot so na primer prospekti, propagandni ter tehnični material in drugo, predložena v tujem jeziku. </w:t>
      </w:r>
    </w:p>
    <w:p w14:paraId="32BD79E9" w14:textId="77777777" w:rsidR="009905D7" w:rsidRPr="000C4DD0" w:rsidRDefault="00DB233B" w:rsidP="009B40AB">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t>Potrdila tujih organov se predložijo v izvirniku, ki mu je priložen prevod v slovenski jezik.</w:t>
      </w:r>
    </w:p>
    <w:p w14:paraId="29FAB0CB" w14:textId="77777777" w:rsidR="009905D7" w:rsidRPr="000C4DD0" w:rsidRDefault="00DB233B" w:rsidP="009B40AB">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t xml:space="preserve">Če bo </w:t>
      </w:r>
      <w:r w:rsidR="00642435" w:rsidRPr="000C4DD0">
        <w:rPr>
          <w:rFonts w:ascii="Tahoma" w:hAnsi="Tahoma" w:cs="Tahoma"/>
          <w:color w:val="000000"/>
          <w:sz w:val="18"/>
          <w:szCs w:val="18"/>
        </w:rPr>
        <w:t>naročnik</w:t>
      </w:r>
      <w:r w:rsidRPr="000C4DD0">
        <w:rPr>
          <w:rFonts w:ascii="Tahoma" w:hAnsi="Tahoma" w:cs="Tahoma"/>
          <w:color w:val="000000"/>
          <w:sz w:val="18"/>
          <w:szCs w:val="18"/>
        </w:rPr>
        <w:t xml:space="preserve">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15D2AB9" w14:textId="33C6FBD1" w:rsidR="009905D7" w:rsidRDefault="00DB233B" w:rsidP="009B40AB">
      <w:pPr>
        <w:keepNext/>
        <w:keepLines/>
        <w:spacing w:before="225" w:after="225" w:line="240" w:lineRule="auto"/>
        <w:jc w:val="both"/>
        <w:rPr>
          <w:rFonts w:ascii="Tahoma" w:hAnsi="Tahoma" w:cs="Tahoma"/>
          <w:color w:val="000000"/>
          <w:sz w:val="18"/>
          <w:szCs w:val="18"/>
        </w:rPr>
      </w:pPr>
      <w:r w:rsidRPr="000C4DD0">
        <w:rPr>
          <w:rFonts w:ascii="Tahoma" w:hAnsi="Tahoma" w:cs="Tahoma"/>
          <w:color w:val="000000"/>
          <w:sz w:val="18"/>
          <w:szCs w:val="18"/>
        </w:rPr>
        <w:t xml:space="preserve">Ponudnik nosi vse stroške, povezane s pripravo in predložitvijo ponudbe. V primeru, da </w:t>
      </w:r>
      <w:r w:rsidR="00642435" w:rsidRPr="000C4DD0">
        <w:rPr>
          <w:rFonts w:ascii="Tahoma" w:hAnsi="Tahoma" w:cs="Tahoma"/>
          <w:color w:val="000000"/>
          <w:sz w:val="18"/>
          <w:szCs w:val="18"/>
        </w:rPr>
        <w:t>naročnik</w:t>
      </w:r>
      <w:r w:rsidRPr="000C4DD0">
        <w:rPr>
          <w:rFonts w:ascii="Tahoma" w:hAnsi="Tahoma" w:cs="Tahoma"/>
          <w:color w:val="000000"/>
          <w:sz w:val="18"/>
          <w:szCs w:val="18"/>
        </w:rPr>
        <w:t xml:space="preserve"> postopka ne zaključi z izbiro najugodnejšega ponudnika oziroma z najugodnejšim ponudnikom ne sklene pogodbe, </w:t>
      </w:r>
      <w:r w:rsidR="00642435" w:rsidRPr="000C4DD0">
        <w:rPr>
          <w:rFonts w:ascii="Tahoma" w:hAnsi="Tahoma" w:cs="Tahoma"/>
          <w:color w:val="000000"/>
          <w:sz w:val="18"/>
          <w:szCs w:val="18"/>
        </w:rPr>
        <w:t>naročnik</w:t>
      </w:r>
      <w:r w:rsidRPr="000C4DD0">
        <w:rPr>
          <w:rFonts w:ascii="Tahoma" w:hAnsi="Tahoma" w:cs="Tahoma"/>
          <w:color w:val="000000"/>
          <w:sz w:val="18"/>
          <w:szCs w:val="18"/>
        </w:rPr>
        <w:t xml:space="preserve"> ponudnikom odškodninsko ne odgovarja za stroške v zvezi s pripravo ponudbe. Izključena je tudi odškodninska odgovornost </w:t>
      </w:r>
      <w:r w:rsidR="00642435" w:rsidRPr="000C4DD0">
        <w:rPr>
          <w:rFonts w:ascii="Tahoma" w:hAnsi="Tahoma" w:cs="Tahoma"/>
          <w:color w:val="000000"/>
          <w:sz w:val="18"/>
          <w:szCs w:val="18"/>
        </w:rPr>
        <w:t>naročnik</w:t>
      </w:r>
      <w:r w:rsidRPr="000C4DD0">
        <w:rPr>
          <w:rFonts w:ascii="Tahoma" w:hAnsi="Tahoma" w:cs="Tahoma"/>
          <w:color w:val="000000"/>
          <w:sz w:val="18"/>
          <w:szCs w:val="18"/>
        </w:rPr>
        <w:t xml:space="preserve">a na podlagi 20. člena Obligacijskega zakonika za primer, če </w:t>
      </w:r>
      <w:r w:rsidR="00642435" w:rsidRPr="000C4DD0">
        <w:rPr>
          <w:rFonts w:ascii="Tahoma" w:hAnsi="Tahoma" w:cs="Tahoma"/>
          <w:color w:val="000000"/>
          <w:sz w:val="18"/>
          <w:szCs w:val="18"/>
        </w:rPr>
        <w:t>naročnik</w:t>
      </w:r>
      <w:r w:rsidRPr="000C4DD0">
        <w:rPr>
          <w:rFonts w:ascii="Tahoma" w:hAnsi="Tahoma" w:cs="Tahoma"/>
          <w:color w:val="000000"/>
          <w:sz w:val="18"/>
          <w:szCs w:val="18"/>
        </w:rPr>
        <w:t xml:space="preserve"> postopka ne bo zaključil z izbiro najugodnejšega ponudnika oziroma če z izbranim ponudnikom ne bo sklenil pogodbe zaradi neizpolnitve podlag za oddajo ali realizacijo predmeta javnega naročila.</w:t>
      </w:r>
    </w:p>
    <w:p w14:paraId="3F7A6A48" w14:textId="7D562422" w:rsidR="007464C0" w:rsidRDefault="007464C0" w:rsidP="009B40AB">
      <w:pPr>
        <w:keepNext/>
        <w:keepLines/>
        <w:spacing w:before="225" w:after="225" w:line="240" w:lineRule="auto"/>
        <w:jc w:val="both"/>
        <w:rPr>
          <w:rFonts w:ascii="Tahoma" w:hAnsi="Tahoma" w:cs="Tahoma"/>
          <w:sz w:val="18"/>
          <w:szCs w:val="18"/>
        </w:rPr>
      </w:pPr>
    </w:p>
    <w:tbl>
      <w:tblPr>
        <w:tblStyle w:val="NormalTablePHPDOCX"/>
        <w:tblW w:w="2560" w:type="pct"/>
        <w:tblLook w:val="04A0" w:firstRow="1" w:lastRow="0" w:firstColumn="1" w:lastColumn="0" w:noHBand="0" w:noVBand="1"/>
      </w:tblPr>
      <w:tblGrid>
        <w:gridCol w:w="4644"/>
      </w:tblGrid>
      <w:tr w:rsidR="009905D7" w:rsidRPr="003D4C4E" w14:paraId="3B9B6380" w14:textId="77777777" w:rsidTr="00024628">
        <w:tc>
          <w:tcPr>
            <w:tcW w:w="5000" w:type="pct"/>
            <w:shd w:val="clear" w:color="auto" w:fill="000000"/>
            <w:tcMar>
              <w:top w:w="150" w:type="dxa"/>
              <w:bottom w:w="150" w:type="dxa"/>
            </w:tcMar>
            <w:vAlign w:val="center"/>
          </w:tcPr>
          <w:p w14:paraId="3E3CBFEB" w14:textId="77777777" w:rsidR="009905D7" w:rsidRPr="003D4C4E" w:rsidRDefault="00DB233B" w:rsidP="009B40AB">
            <w:pPr>
              <w:keepNext/>
              <w:keepLines/>
              <w:rPr>
                <w:rFonts w:ascii="Tahoma" w:hAnsi="Tahoma" w:cs="Tahoma"/>
                <w:sz w:val="20"/>
                <w:szCs w:val="20"/>
              </w:rPr>
            </w:pPr>
            <w:r w:rsidRPr="003D4C4E">
              <w:rPr>
                <w:rFonts w:ascii="Tahoma" w:hAnsi="Tahoma" w:cs="Tahoma"/>
                <w:b/>
                <w:bCs/>
                <w:color w:val="FFFFFF"/>
                <w:position w:val="-2"/>
                <w:sz w:val="20"/>
                <w:szCs w:val="20"/>
                <w:shd w:val="clear" w:color="auto" w:fill="000000"/>
              </w:rPr>
              <w:t>4. Skupna ponudba</w:t>
            </w:r>
          </w:p>
        </w:tc>
      </w:tr>
    </w:tbl>
    <w:p w14:paraId="53450A21" w14:textId="77777777" w:rsidR="009905D7" w:rsidRPr="000C4DD0" w:rsidRDefault="00DB233B" w:rsidP="009B40AB">
      <w:pPr>
        <w:keepNext/>
        <w:keepLines/>
        <w:spacing w:before="225" w:after="225" w:line="240" w:lineRule="auto"/>
        <w:jc w:val="both"/>
        <w:rPr>
          <w:rFonts w:ascii="Tahoma" w:hAnsi="Tahoma" w:cs="Tahoma"/>
          <w:color w:val="000000"/>
          <w:sz w:val="18"/>
          <w:szCs w:val="18"/>
        </w:rPr>
      </w:pPr>
      <w:r w:rsidRPr="000C4DD0">
        <w:rPr>
          <w:rFonts w:ascii="Tahoma" w:hAnsi="Tahoma" w:cs="Tahoma"/>
          <w:color w:val="000000"/>
          <w:sz w:val="18"/>
          <w:szCs w:val="18"/>
        </w:rPr>
        <w:t xml:space="preserve">Ponudbo lahko odda skupina gospodarskih subjektov, vključno z začasnimi združenji. </w:t>
      </w:r>
      <w:r w:rsidR="00642435" w:rsidRPr="000C4DD0">
        <w:rPr>
          <w:rFonts w:ascii="Tahoma" w:hAnsi="Tahoma" w:cs="Tahoma"/>
          <w:color w:val="000000"/>
          <w:sz w:val="18"/>
          <w:szCs w:val="18"/>
        </w:rPr>
        <w:t>Naročnik</w:t>
      </w:r>
      <w:r w:rsidRPr="000C4DD0">
        <w:rPr>
          <w:rFonts w:ascii="Tahoma" w:hAnsi="Tahoma" w:cs="Tahoma"/>
          <w:color w:val="000000"/>
          <w:sz w:val="18"/>
          <w:szCs w:val="18"/>
        </w:rPr>
        <w:t xml:space="preserve">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1AA26BA8" w14:textId="77777777" w:rsidR="00CF5B97" w:rsidRPr="000C4DD0" w:rsidRDefault="00CF5B97" w:rsidP="00CF5B97">
      <w:pPr>
        <w:keepNext/>
        <w:keepLines/>
        <w:tabs>
          <w:tab w:val="left" w:pos="284"/>
        </w:tabs>
        <w:spacing w:after="0" w:line="240" w:lineRule="auto"/>
        <w:jc w:val="both"/>
        <w:rPr>
          <w:rFonts w:ascii="Tahoma" w:hAnsi="Tahoma" w:cs="Tahoma"/>
          <w:color w:val="000000"/>
          <w:sz w:val="18"/>
          <w:szCs w:val="18"/>
        </w:rPr>
      </w:pPr>
      <w:r w:rsidRPr="000C4DD0">
        <w:rPr>
          <w:rFonts w:ascii="Tahoma" w:hAnsi="Tahoma" w:cs="Tahoma"/>
          <w:color w:val="000000"/>
          <w:sz w:val="18"/>
          <w:szCs w:val="18"/>
        </w:rPr>
        <w:t>•</w:t>
      </w:r>
      <w:r w:rsidRPr="000C4DD0">
        <w:rPr>
          <w:rFonts w:ascii="Tahoma" w:hAnsi="Tahoma" w:cs="Tahoma"/>
          <w:color w:val="000000"/>
          <w:sz w:val="18"/>
          <w:szCs w:val="18"/>
        </w:rPr>
        <w:tab/>
        <w:t>imenovanje nosilca posla pri izvedbi javnega naročila,</w:t>
      </w:r>
    </w:p>
    <w:p w14:paraId="6408D370" w14:textId="77777777" w:rsidR="00CF5B97" w:rsidRPr="000C4DD0" w:rsidRDefault="00CF5B97" w:rsidP="00CF5B97">
      <w:pPr>
        <w:keepNext/>
        <w:keepLines/>
        <w:tabs>
          <w:tab w:val="left" w:pos="284"/>
        </w:tabs>
        <w:spacing w:after="0" w:line="240" w:lineRule="auto"/>
        <w:jc w:val="both"/>
        <w:rPr>
          <w:rFonts w:ascii="Tahoma" w:hAnsi="Tahoma" w:cs="Tahoma"/>
          <w:color w:val="000000"/>
          <w:sz w:val="18"/>
          <w:szCs w:val="18"/>
        </w:rPr>
      </w:pPr>
      <w:r w:rsidRPr="000C4DD0">
        <w:rPr>
          <w:rFonts w:ascii="Tahoma" w:hAnsi="Tahoma" w:cs="Tahoma"/>
          <w:color w:val="000000"/>
          <w:sz w:val="18"/>
          <w:szCs w:val="18"/>
        </w:rPr>
        <w:t>•</w:t>
      </w:r>
      <w:r w:rsidRPr="000C4DD0">
        <w:rPr>
          <w:rFonts w:ascii="Tahoma" w:hAnsi="Tahoma" w:cs="Tahoma"/>
          <w:color w:val="000000"/>
          <w:sz w:val="18"/>
          <w:szCs w:val="18"/>
        </w:rPr>
        <w:tab/>
        <w:t xml:space="preserve">pooblastilo nosilcu posla in odgovorni osebi za podpis ponudbe, za komunikacijo z </w:t>
      </w:r>
      <w:r w:rsidR="00642435" w:rsidRPr="000C4DD0">
        <w:rPr>
          <w:rFonts w:ascii="Tahoma" w:hAnsi="Tahoma" w:cs="Tahoma"/>
          <w:color w:val="000000"/>
          <w:sz w:val="18"/>
          <w:szCs w:val="18"/>
        </w:rPr>
        <w:t>naročnik</w:t>
      </w:r>
      <w:r w:rsidRPr="000C4DD0">
        <w:rPr>
          <w:rFonts w:ascii="Tahoma" w:hAnsi="Tahoma" w:cs="Tahoma"/>
          <w:color w:val="000000"/>
          <w:sz w:val="18"/>
          <w:szCs w:val="18"/>
        </w:rPr>
        <w:t>om, za zastopnika za sprejem pošiljk ter podpis pogodbe,</w:t>
      </w:r>
    </w:p>
    <w:p w14:paraId="41A44D7F" w14:textId="77777777" w:rsidR="00CF5B97" w:rsidRPr="000C4DD0" w:rsidRDefault="00CF5B97" w:rsidP="00CF5B97">
      <w:pPr>
        <w:keepNext/>
        <w:keepLines/>
        <w:tabs>
          <w:tab w:val="left" w:pos="284"/>
        </w:tabs>
        <w:spacing w:after="0" w:line="240" w:lineRule="auto"/>
        <w:jc w:val="both"/>
        <w:rPr>
          <w:rFonts w:ascii="Tahoma" w:hAnsi="Tahoma" w:cs="Tahoma"/>
          <w:color w:val="000000"/>
          <w:sz w:val="18"/>
          <w:szCs w:val="18"/>
        </w:rPr>
      </w:pPr>
      <w:r w:rsidRPr="000C4DD0">
        <w:rPr>
          <w:rFonts w:ascii="Tahoma" w:hAnsi="Tahoma" w:cs="Tahoma"/>
          <w:color w:val="000000"/>
          <w:sz w:val="18"/>
          <w:szCs w:val="18"/>
        </w:rPr>
        <w:t>•</w:t>
      </w:r>
      <w:r w:rsidRPr="000C4DD0">
        <w:rPr>
          <w:rFonts w:ascii="Tahoma" w:hAnsi="Tahoma" w:cs="Tahoma"/>
          <w:color w:val="000000"/>
          <w:sz w:val="18"/>
          <w:szCs w:val="18"/>
        </w:rPr>
        <w:tab/>
        <w:t>obseg posla (natančna navedba vrste in obsega del), ki ga bo opravil posamezni gospodarski subjekt v skupni ponudbi prevzel in odgovornosti posameznega gospodarskega subjekta v skupni ponudbi,</w:t>
      </w:r>
    </w:p>
    <w:p w14:paraId="573DEADC" w14:textId="77777777" w:rsidR="00CF5B97" w:rsidRPr="000C4DD0" w:rsidRDefault="00CF5B97" w:rsidP="00CF5B97">
      <w:pPr>
        <w:keepNext/>
        <w:keepLines/>
        <w:tabs>
          <w:tab w:val="left" w:pos="284"/>
        </w:tabs>
        <w:spacing w:after="0" w:line="240" w:lineRule="auto"/>
        <w:jc w:val="both"/>
        <w:rPr>
          <w:rFonts w:ascii="Tahoma" w:hAnsi="Tahoma" w:cs="Tahoma"/>
          <w:color w:val="000000"/>
          <w:sz w:val="18"/>
          <w:szCs w:val="18"/>
        </w:rPr>
      </w:pPr>
      <w:r w:rsidRPr="000C4DD0">
        <w:rPr>
          <w:rFonts w:ascii="Tahoma" w:hAnsi="Tahoma" w:cs="Tahoma"/>
          <w:color w:val="000000"/>
          <w:sz w:val="18"/>
          <w:szCs w:val="18"/>
        </w:rPr>
        <w:t>•</w:t>
      </w:r>
      <w:r w:rsidRPr="000C4DD0">
        <w:rPr>
          <w:rFonts w:ascii="Tahoma" w:hAnsi="Tahoma" w:cs="Tahoma"/>
          <w:color w:val="000000"/>
          <w:sz w:val="18"/>
          <w:szCs w:val="18"/>
        </w:rPr>
        <w:tab/>
        <w:t>izjava, da so vsi gospodarski subjekti v skupni ponudbi seznanjeni z navodili ponudnikom in razpisnimi pogoji ter merili za dodelitev javnega naročila in da z njimi v celoti soglašajo,</w:t>
      </w:r>
    </w:p>
    <w:p w14:paraId="7D67DF12" w14:textId="77777777" w:rsidR="00CF5B97" w:rsidRPr="000C4DD0" w:rsidRDefault="00CF5B97" w:rsidP="00CF5B97">
      <w:pPr>
        <w:keepNext/>
        <w:keepLines/>
        <w:tabs>
          <w:tab w:val="left" w:pos="284"/>
        </w:tabs>
        <w:spacing w:after="0" w:line="240" w:lineRule="auto"/>
        <w:jc w:val="both"/>
        <w:rPr>
          <w:rFonts w:ascii="Tahoma" w:hAnsi="Tahoma" w:cs="Tahoma"/>
          <w:color w:val="000000"/>
          <w:sz w:val="18"/>
          <w:szCs w:val="18"/>
        </w:rPr>
      </w:pPr>
      <w:r w:rsidRPr="000C4DD0">
        <w:rPr>
          <w:rFonts w:ascii="Tahoma" w:hAnsi="Tahoma" w:cs="Tahoma"/>
          <w:color w:val="000000"/>
          <w:sz w:val="18"/>
          <w:szCs w:val="18"/>
        </w:rPr>
        <w:t>•</w:t>
      </w:r>
      <w:r w:rsidRPr="000C4DD0">
        <w:rPr>
          <w:rFonts w:ascii="Tahoma" w:hAnsi="Tahoma" w:cs="Tahoma"/>
          <w:color w:val="000000"/>
          <w:sz w:val="18"/>
          <w:szCs w:val="18"/>
        </w:rPr>
        <w:tab/>
        <w:t>izjava, da so vsi gospodarski subjekti v skupni ponudbi seznanjeni s plačilnimi pogoji iz razpisne dokumentacije, in</w:t>
      </w:r>
    </w:p>
    <w:p w14:paraId="14E5BDFD" w14:textId="77777777" w:rsidR="00CF5B97" w:rsidRPr="000C4DD0" w:rsidRDefault="00CF5B97" w:rsidP="00CF5B97">
      <w:pPr>
        <w:keepNext/>
        <w:keepLines/>
        <w:tabs>
          <w:tab w:val="left" w:pos="284"/>
        </w:tabs>
        <w:spacing w:after="0" w:line="240" w:lineRule="auto"/>
        <w:jc w:val="both"/>
        <w:rPr>
          <w:rFonts w:ascii="Tahoma" w:hAnsi="Tahoma" w:cs="Tahoma"/>
          <w:color w:val="000000"/>
          <w:sz w:val="18"/>
          <w:szCs w:val="18"/>
        </w:rPr>
      </w:pPr>
      <w:r w:rsidRPr="000C4DD0">
        <w:rPr>
          <w:rFonts w:ascii="Tahoma" w:hAnsi="Tahoma" w:cs="Tahoma"/>
          <w:color w:val="000000"/>
          <w:sz w:val="18"/>
          <w:szCs w:val="18"/>
        </w:rPr>
        <w:t>•</w:t>
      </w:r>
      <w:r w:rsidRPr="000C4DD0">
        <w:rPr>
          <w:rFonts w:ascii="Tahoma" w:hAnsi="Tahoma" w:cs="Tahoma"/>
          <w:color w:val="000000"/>
          <w:sz w:val="18"/>
          <w:szCs w:val="18"/>
        </w:rPr>
        <w:tab/>
        <w:t xml:space="preserve">navedba, da gospodarski subjekti odgovarjajo </w:t>
      </w:r>
      <w:r w:rsidR="00642435" w:rsidRPr="000C4DD0">
        <w:rPr>
          <w:rFonts w:ascii="Tahoma" w:hAnsi="Tahoma" w:cs="Tahoma"/>
          <w:color w:val="000000"/>
          <w:sz w:val="18"/>
          <w:szCs w:val="18"/>
        </w:rPr>
        <w:t>naročnik</w:t>
      </w:r>
      <w:r w:rsidRPr="000C4DD0">
        <w:rPr>
          <w:rFonts w:ascii="Tahoma" w:hAnsi="Tahoma" w:cs="Tahoma"/>
          <w:color w:val="000000"/>
          <w:sz w:val="18"/>
          <w:szCs w:val="18"/>
        </w:rPr>
        <w:t>u neomejeno solidarno za izvedbo celotnega naročila.</w:t>
      </w:r>
    </w:p>
    <w:tbl>
      <w:tblPr>
        <w:tblStyle w:val="NormalTablePHPDOCX"/>
        <w:tblW w:w="0" w:type="auto"/>
        <w:tblInd w:w="108" w:type="dxa"/>
        <w:tblLook w:val="04A0" w:firstRow="1" w:lastRow="0" w:firstColumn="1" w:lastColumn="0" w:noHBand="0" w:noVBand="1"/>
      </w:tblPr>
      <w:tblGrid>
        <w:gridCol w:w="222"/>
      </w:tblGrid>
      <w:tr w:rsidR="009905D7" w:rsidRPr="000C4DD0" w14:paraId="0663E4E7" w14:textId="77777777">
        <w:tc>
          <w:tcPr>
            <w:tcW w:w="0" w:type="auto"/>
            <w:tcMar>
              <w:top w:w="0" w:type="auto"/>
              <w:bottom w:w="0" w:type="auto"/>
            </w:tcMar>
          </w:tcPr>
          <w:p w14:paraId="4CB63D8B" w14:textId="77777777" w:rsidR="009905D7" w:rsidRPr="000C4DD0" w:rsidRDefault="009905D7" w:rsidP="009B40AB">
            <w:pPr>
              <w:keepNext/>
              <w:keepLines/>
              <w:jc w:val="both"/>
              <w:rPr>
                <w:rFonts w:ascii="Tahoma" w:hAnsi="Tahoma" w:cs="Tahoma"/>
                <w:color w:val="000000"/>
                <w:sz w:val="18"/>
                <w:szCs w:val="18"/>
              </w:rPr>
            </w:pPr>
          </w:p>
        </w:tc>
      </w:tr>
    </w:tbl>
    <w:p w14:paraId="41511882" w14:textId="77777777" w:rsidR="009905D7" w:rsidRPr="000C4DD0" w:rsidRDefault="00DB233B" w:rsidP="009B40AB">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F25FB9B" w14:textId="1F20EACB" w:rsidR="009905D7" w:rsidRDefault="00DB233B" w:rsidP="009B40AB">
      <w:pPr>
        <w:keepNext/>
        <w:keepLines/>
        <w:spacing w:before="225" w:after="225" w:line="240" w:lineRule="auto"/>
        <w:jc w:val="both"/>
        <w:rPr>
          <w:rFonts w:ascii="Tahoma" w:hAnsi="Tahoma" w:cs="Tahoma"/>
          <w:color w:val="000000"/>
          <w:sz w:val="18"/>
          <w:szCs w:val="18"/>
        </w:rPr>
      </w:pPr>
      <w:r w:rsidRPr="000C4DD0">
        <w:rPr>
          <w:rFonts w:ascii="Tahoma" w:hAnsi="Tahoma" w:cs="Tahoma"/>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60" w:type="pct"/>
        <w:tblLook w:val="04A0" w:firstRow="1" w:lastRow="0" w:firstColumn="1" w:lastColumn="0" w:noHBand="0" w:noVBand="1"/>
      </w:tblPr>
      <w:tblGrid>
        <w:gridCol w:w="4644"/>
      </w:tblGrid>
      <w:tr w:rsidR="007464C0" w14:paraId="79A4AD06" w14:textId="77777777" w:rsidTr="00E81478">
        <w:tc>
          <w:tcPr>
            <w:tcW w:w="5000" w:type="pct"/>
            <w:shd w:val="clear" w:color="auto" w:fill="000000"/>
            <w:tcMar>
              <w:top w:w="150" w:type="dxa"/>
              <w:bottom w:w="150" w:type="dxa"/>
            </w:tcMar>
            <w:vAlign w:val="center"/>
          </w:tcPr>
          <w:p w14:paraId="56CC60A6" w14:textId="77777777" w:rsidR="007464C0" w:rsidRDefault="007464C0" w:rsidP="007464C0">
            <w:pPr>
              <w:keepNext/>
              <w:keepLines/>
            </w:pPr>
            <w:r w:rsidRPr="007464C0">
              <w:rPr>
                <w:rFonts w:ascii="Tahoma" w:hAnsi="Tahoma" w:cs="Tahoma"/>
                <w:b/>
                <w:bCs/>
                <w:color w:val="FFFFFF"/>
                <w:position w:val="-2"/>
                <w:sz w:val="20"/>
                <w:szCs w:val="20"/>
                <w:shd w:val="clear" w:color="auto" w:fill="000000"/>
              </w:rPr>
              <w:lastRenderedPageBreak/>
              <w:t>5. ESPD</w:t>
            </w:r>
          </w:p>
        </w:tc>
      </w:tr>
    </w:tbl>
    <w:p w14:paraId="3D8EAE86" w14:textId="77777777" w:rsidR="007464C0" w:rsidRDefault="007464C0" w:rsidP="007464C0">
      <w:pPr>
        <w:keepNext/>
        <w:keepLines/>
        <w:spacing w:after="0" w:line="240" w:lineRule="auto"/>
        <w:jc w:val="both"/>
        <w:rPr>
          <w:rFonts w:ascii="Arial" w:hAnsi="Arial" w:cs="Arial"/>
          <w:color w:val="000000"/>
          <w:sz w:val="18"/>
          <w:szCs w:val="18"/>
        </w:rPr>
      </w:pPr>
    </w:p>
    <w:p w14:paraId="25CA2186" w14:textId="77777777" w:rsidR="007464C0" w:rsidRPr="00B638B1" w:rsidRDefault="007464C0" w:rsidP="007464C0">
      <w:pPr>
        <w:keepNext/>
        <w:keepLines/>
        <w:spacing w:after="0" w:line="240" w:lineRule="auto"/>
        <w:jc w:val="both"/>
        <w:rPr>
          <w:rFonts w:ascii="Tahoma" w:eastAsia="Times New Roman" w:hAnsi="Tahoma" w:cs="Tahoma"/>
          <w:bCs/>
          <w:sz w:val="18"/>
          <w:szCs w:val="18"/>
          <w:lang w:eastAsia="sl-SI"/>
        </w:rPr>
      </w:pPr>
      <w:bookmarkStart w:id="4" w:name="_Hlk482706924"/>
      <w:r w:rsidRPr="00B638B1">
        <w:rPr>
          <w:rFonts w:ascii="Tahoma" w:eastAsia="Times New Roman" w:hAnsi="Tahoma" w:cs="Tahoma"/>
          <w:bCs/>
          <w:sz w:val="18"/>
          <w:szCs w:val="18"/>
          <w:lang w:eastAsia="sl-SI"/>
        </w:rPr>
        <w:t xml:space="preserve">Za ugotavljanje sposobnosti mora ponudnik izpolniti in priložiti ter podpisati natisnjen ESPD obrazec, ki je priloga te razpisne dokumentacije. Če se ponudnik pri izkazovanju svoje sposobnosti sklicuje na druge gospodarske subjekte, mora ESPD predložiti tudi zanje. Enako velja v primeru, če ponudnik sodeluje s partnerji (skupna ponudba) ali podizvajalci (ločen obrazec ESPD zase kot ponudnika in ločene obrazce ESPD za vsakega od sodelujočih gospodarskih subjektov v ponudbi). Zaželeno je, da je obrazec ESPD priložen tudi v elektronski obliki v formatu </w:t>
      </w:r>
      <w:proofErr w:type="spellStart"/>
      <w:r w:rsidRPr="00B638B1">
        <w:rPr>
          <w:rFonts w:ascii="Tahoma" w:eastAsia="Times New Roman" w:hAnsi="Tahoma" w:cs="Tahoma"/>
          <w:bCs/>
          <w:sz w:val="18"/>
          <w:szCs w:val="18"/>
          <w:lang w:eastAsia="sl-SI"/>
        </w:rPr>
        <w:t>xml</w:t>
      </w:r>
      <w:proofErr w:type="spellEnd"/>
      <w:r w:rsidRPr="00B638B1">
        <w:rPr>
          <w:rFonts w:ascii="Tahoma" w:eastAsia="Times New Roman" w:hAnsi="Tahoma" w:cs="Tahoma"/>
          <w:bCs/>
          <w:sz w:val="18"/>
          <w:szCs w:val="18"/>
          <w:lang w:eastAsia="sl-SI"/>
        </w:rPr>
        <w:t xml:space="preserve">. </w:t>
      </w:r>
    </w:p>
    <w:p w14:paraId="5674D929" w14:textId="77777777" w:rsidR="007464C0" w:rsidRPr="00B638B1" w:rsidRDefault="007464C0" w:rsidP="007464C0">
      <w:pPr>
        <w:keepNext/>
        <w:keepLines/>
        <w:spacing w:after="0" w:line="240" w:lineRule="auto"/>
        <w:jc w:val="both"/>
        <w:rPr>
          <w:rFonts w:ascii="Tahoma" w:eastAsia="Times New Roman" w:hAnsi="Tahoma" w:cs="Tahoma"/>
          <w:bCs/>
          <w:sz w:val="18"/>
          <w:szCs w:val="18"/>
          <w:lang w:eastAsia="sl-SI"/>
        </w:rPr>
      </w:pPr>
    </w:p>
    <w:p w14:paraId="5BBBDEAC" w14:textId="77777777" w:rsidR="007464C0" w:rsidRPr="00B638B1" w:rsidRDefault="007464C0" w:rsidP="007464C0">
      <w:pPr>
        <w:keepNext/>
        <w:keepLines/>
        <w:spacing w:after="0" w:line="240" w:lineRule="auto"/>
        <w:jc w:val="both"/>
        <w:rPr>
          <w:rFonts w:ascii="Tahoma" w:eastAsia="Times New Roman" w:hAnsi="Tahoma" w:cs="Tahoma"/>
          <w:bCs/>
          <w:sz w:val="18"/>
          <w:szCs w:val="18"/>
          <w:lang w:eastAsia="sl-SI"/>
        </w:rPr>
      </w:pPr>
      <w:r w:rsidRPr="00B638B1">
        <w:rPr>
          <w:rFonts w:ascii="Tahoma" w:eastAsia="Times New Roman" w:hAnsi="Tahoma" w:cs="Tahoma"/>
          <w:bCs/>
          <w:sz w:val="18"/>
          <w:szCs w:val="18"/>
          <w:lang w:eastAsia="sl-SI"/>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515A5216" w14:textId="77777777" w:rsidR="007464C0" w:rsidRPr="00B638B1" w:rsidRDefault="007464C0" w:rsidP="007464C0">
      <w:pPr>
        <w:keepNext/>
        <w:keepLines/>
        <w:spacing w:after="0" w:line="240" w:lineRule="auto"/>
        <w:jc w:val="both"/>
        <w:rPr>
          <w:rFonts w:ascii="Tahoma" w:eastAsia="Times New Roman" w:hAnsi="Tahoma" w:cs="Tahoma"/>
          <w:bCs/>
          <w:sz w:val="18"/>
          <w:szCs w:val="18"/>
          <w:lang w:eastAsia="sl-SI"/>
        </w:rPr>
      </w:pPr>
    </w:p>
    <w:p w14:paraId="110BFB86" w14:textId="77777777" w:rsidR="007464C0" w:rsidRDefault="007464C0" w:rsidP="007464C0">
      <w:pPr>
        <w:keepNext/>
        <w:keepLines/>
        <w:spacing w:after="0" w:line="240" w:lineRule="auto"/>
        <w:jc w:val="both"/>
        <w:rPr>
          <w:rFonts w:ascii="Tahoma" w:eastAsia="Times New Roman" w:hAnsi="Tahoma" w:cs="Tahoma"/>
          <w:bCs/>
          <w:sz w:val="18"/>
          <w:szCs w:val="18"/>
          <w:lang w:eastAsia="sl-SI"/>
        </w:rPr>
      </w:pPr>
      <w:r w:rsidRPr="00B638B1">
        <w:rPr>
          <w:rFonts w:ascii="Tahoma" w:eastAsia="Times New Roman" w:hAnsi="Tahoma" w:cs="Tahoma"/>
          <w:bCs/>
          <w:sz w:val="18"/>
          <w:szCs w:val="18"/>
          <w:lang w:val="x-none" w:eastAsia="sl-SI"/>
        </w:rPr>
        <w:t>Ponudnik lahko glede tehnične in kadrovske sposobnosti za predmetno naročilo uporabi zmogljivosti</w:t>
      </w:r>
      <w:r w:rsidRPr="00B638B1">
        <w:rPr>
          <w:rFonts w:ascii="Tahoma" w:eastAsia="Times New Roman" w:hAnsi="Tahoma" w:cs="Tahoma"/>
          <w:bCs/>
          <w:sz w:val="18"/>
          <w:szCs w:val="18"/>
          <w:lang w:eastAsia="sl-SI"/>
        </w:rPr>
        <w:t xml:space="preserve"> </w:t>
      </w:r>
      <w:r w:rsidRPr="00B638B1">
        <w:rPr>
          <w:rFonts w:ascii="Tahoma" w:eastAsia="Times New Roman" w:hAnsi="Tahoma" w:cs="Tahoma"/>
          <w:bCs/>
          <w:sz w:val="18"/>
          <w:szCs w:val="18"/>
          <w:lang w:val="x-none" w:eastAsia="sl-SI"/>
        </w:rPr>
        <w:t>drugih subjektov, ne glede na pravno razmerje med njim in temi subjekti. Glede pogojev v zvezi z</w:t>
      </w:r>
      <w:r w:rsidRPr="00B638B1">
        <w:rPr>
          <w:rFonts w:ascii="Tahoma" w:eastAsia="Times New Roman" w:hAnsi="Tahoma" w:cs="Tahoma"/>
          <w:bCs/>
          <w:sz w:val="18"/>
          <w:szCs w:val="18"/>
          <w:lang w:eastAsia="sl-SI"/>
        </w:rPr>
        <w:t xml:space="preserve"> </w:t>
      </w:r>
      <w:r w:rsidRPr="00B638B1">
        <w:rPr>
          <w:rFonts w:ascii="Tahoma" w:eastAsia="Times New Roman" w:hAnsi="Tahoma" w:cs="Tahoma"/>
          <w:bCs/>
          <w:sz w:val="18"/>
          <w:szCs w:val="18"/>
          <w:lang w:val="x-none" w:eastAsia="sl-SI"/>
        </w:rPr>
        <w:t>ustreznimi poklicnimi izkušnjami lahko gospodarski subjekt uporabi zmogljivosti drugih subjektov le, če</w:t>
      </w:r>
      <w:r w:rsidRPr="00B638B1">
        <w:rPr>
          <w:rFonts w:ascii="Tahoma" w:eastAsia="Times New Roman" w:hAnsi="Tahoma" w:cs="Tahoma"/>
          <w:bCs/>
          <w:sz w:val="18"/>
          <w:szCs w:val="18"/>
          <w:lang w:eastAsia="sl-SI"/>
        </w:rPr>
        <w:t xml:space="preserve"> </w:t>
      </w:r>
      <w:r w:rsidRPr="00B638B1">
        <w:rPr>
          <w:rFonts w:ascii="Tahoma" w:eastAsia="Times New Roman" w:hAnsi="Tahoma" w:cs="Tahoma"/>
          <w:bCs/>
          <w:sz w:val="18"/>
          <w:szCs w:val="18"/>
          <w:lang w:val="x-none" w:eastAsia="sl-SI"/>
        </w:rPr>
        <w:t>bodo slednji izvajali storitve, za katere se zahtevajo te zmogljivosti. Če želi gospodarski subjekt uporabiti</w:t>
      </w:r>
      <w:r w:rsidRPr="00B638B1">
        <w:rPr>
          <w:rFonts w:ascii="Tahoma" w:eastAsia="Times New Roman" w:hAnsi="Tahoma" w:cs="Tahoma"/>
          <w:bCs/>
          <w:sz w:val="18"/>
          <w:szCs w:val="18"/>
          <w:lang w:eastAsia="sl-SI"/>
        </w:rPr>
        <w:t xml:space="preserve"> </w:t>
      </w:r>
      <w:r w:rsidRPr="00B638B1">
        <w:rPr>
          <w:rFonts w:ascii="Tahoma" w:eastAsia="Times New Roman" w:hAnsi="Tahoma" w:cs="Tahoma"/>
          <w:bCs/>
          <w:sz w:val="18"/>
          <w:szCs w:val="18"/>
          <w:lang w:val="x-none" w:eastAsia="sl-SI"/>
        </w:rPr>
        <w:t>zmogljivosti drugih subjektov, mora v ponudbi dokazati, da bo imel na voljo sredstva, na primer s</w:t>
      </w:r>
      <w:r w:rsidRPr="00B638B1">
        <w:rPr>
          <w:rFonts w:ascii="Tahoma" w:eastAsia="Times New Roman" w:hAnsi="Tahoma" w:cs="Tahoma"/>
          <w:bCs/>
          <w:sz w:val="18"/>
          <w:szCs w:val="18"/>
          <w:lang w:eastAsia="sl-SI"/>
        </w:rPr>
        <w:t xml:space="preserve"> </w:t>
      </w:r>
      <w:r w:rsidRPr="00B638B1">
        <w:rPr>
          <w:rFonts w:ascii="Tahoma" w:eastAsia="Times New Roman" w:hAnsi="Tahoma" w:cs="Tahoma"/>
          <w:bCs/>
          <w:sz w:val="18"/>
          <w:szCs w:val="18"/>
          <w:lang w:val="x-none" w:eastAsia="sl-SI"/>
        </w:rPr>
        <w:t>predložitvijo zagotovil teh subjektov za ta namen. Naročnik bo v tem primeru ravnal v skladu s drugim</w:t>
      </w:r>
      <w:r w:rsidRPr="00B638B1">
        <w:rPr>
          <w:rFonts w:ascii="Tahoma" w:eastAsia="Times New Roman" w:hAnsi="Tahoma" w:cs="Tahoma"/>
          <w:bCs/>
          <w:sz w:val="18"/>
          <w:szCs w:val="18"/>
          <w:lang w:eastAsia="sl-SI"/>
        </w:rPr>
        <w:t xml:space="preserve"> odstavkom 81. člena ZJN-3.</w:t>
      </w:r>
    </w:p>
    <w:bookmarkEnd w:id="4"/>
    <w:p w14:paraId="13BCFBE1" w14:textId="77777777" w:rsidR="007464C0" w:rsidRPr="00B638B1" w:rsidRDefault="007464C0" w:rsidP="007464C0">
      <w:pPr>
        <w:keepNext/>
        <w:keepLines/>
        <w:spacing w:after="0" w:line="240" w:lineRule="auto"/>
        <w:jc w:val="both"/>
        <w:rPr>
          <w:rFonts w:ascii="Tahoma" w:eastAsia="Times New Roman" w:hAnsi="Tahoma" w:cs="Tahoma"/>
          <w:bCs/>
          <w:sz w:val="18"/>
          <w:szCs w:val="18"/>
          <w:lang w:eastAsia="sl-SI"/>
        </w:rPr>
      </w:pPr>
    </w:p>
    <w:p w14:paraId="5417A30E" w14:textId="77777777" w:rsidR="007464C0" w:rsidRDefault="007464C0" w:rsidP="007464C0">
      <w:pPr>
        <w:keepNext/>
        <w:keepLines/>
        <w:spacing w:after="0" w:line="240" w:lineRule="auto"/>
      </w:pPr>
    </w:p>
    <w:tbl>
      <w:tblPr>
        <w:tblStyle w:val="NormalTablePHPDOCX"/>
        <w:tblW w:w="2560" w:type="pct"/>
        <w:tblLook w:val="04A0" w:firstRow="1" w:lastRow="0" w:firstColumn="1" w:lastColumn="0" w:noHBand="0" w:noVBand="1"/>
      </w:tblPr>
      <w:tblGrid>
        <w:gridCol w:w="4644"/>
      </w:tblGrid>
      <w:tr w:rsidR="009905D7" w:rsidRPr="003D4C4E" w14:paraId="7CAEC5AF" w14:textId="77777777" w:rsidTr="00024628">
        <w:tc>
          <w:tcPr>
            <w:tcW w:w="5000" w:type="pct"/>
            <w:shd w:val="clear" w:color="auto" w:fill="000000"/>
            <w:tcMar>
              <w:top w:w="150" w:type="dxa"/>
              <w:bottom w:w="150" w:type="dxa"/>
            </w:tcMar>
            <w:vAlign w:val="center"/>
          </w:tcPr>
          <w:p w14:paraId="58F2FBB2" w14:textId="4D8C33FC" w:rsidR="009905D7" w:rsidRPr="007464C0" w:rsidRDefault="007464C0" w:rsidP="007464C0">
            <w:pPr>
              <w:keepNext/>
              <w:keepLines/>
              <w:rPr>
                <w:rFonts w:ascii="Tahoma" w:hAnsi="Tahoma" w:cs="Tahoma"/>
                <w:sz w:val="20"/>
                <w:szCs w:val="20"/>
              </w:rPr>
            </w:pPr>
            <w:r>
              <w:rPr>
                <w:rFonts w:ascii="Tahoma" w:hAnsi="Tahoma" w:cs="Tahoma"/>
                <w:b/>
                <w:bCs/>
                <w:color w:val="FFFFFF"/>
                <w:position w:val="-2"/>
                <w:sz w:val="20"/>
                <w:szCs w:val="20"/>
                <w:shd w:val="clear" w:color="auto" w:fill="000000"/>
              </w:rPr>
              <w:t>6</w:t>
            </w:r>
            <w:r w:rsidR="00DB233B" w:rsidRPr="007464C0">
              <w:rPr>
                <w:rFonts w:ascii="Tahoma" w:hAnsi="Tahoma" w:cs="Tahoma"/>
                <w:b/>
                <w:bCs/>
                <w:color w:val="FFFFFF"/>
                <w:position w:val="-2"/>
                <w:sz w:val="20"/>
                <w:szCs w:val="20"/>
                <w:shd w:val="clear" w:color="auto" w:fill="000000"/>
              </w:rPr>
              <w:t>. Ponudba s podizvajalci</w:t>
            </w:r>
          </w:p>
        </w:tc>
      </w:tr>
    </w:tbl>
    <w:p w14:paraId="57E2CB9A" w14:textId="0BA8DA4C" w:rsidR="009905D7" w:rsidRPr="000C4DD0" w:rsidRDefault="00DB233B" w:rsidP="009B40AB">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t xml:space="preserve">Za </w:t>
      </w:r>
      <w:proofErr w:type="spellStart"/>
      <w:r w:rsidRPr="000C4DD0">
        <w:rPr>
          <w:rFonts w:ascii="Tahoma" w:hAnsi="Tahoma" w:cs="Tahoma"/>
          <w:color w:val="000000"/>
          <w:sz w:val="18"/>
          <w:szCs w:val="18"/>
        </w:rPr>
        <w:t>podizvajalsko</w:t>
      </w:r>
      <w:proofErr w:type="spellEnd"/>
      <w:r w:rsidRPr="000C4DD0">
        <w:rPr>
          <w:rFonts w:ascii="Tahoma" w:hAnsi="Tahoma" w:cs="Tahoma"/>
          <w:color w:val="000000"/>
          <w:sz w:val="18"/>
          <w:szCs w:val="18"/>
        </w:rPr>
        <w:t xml:space="preserve"> razmerje gre v vseh primerih, ko glavni </w:t>
      </w:r>
      <w:r w:rsidR="00DC0590" w:rsidRPr="000C4DD0">
        <w:rPr>
          <w:rFonts w:ascii="Tahoma" w:hAnsi="Tahoma" w:cs="Tahoma"/>
          <w:color w:val="000000"/>
          <w:sz w:val="18"/>
          <w:szCs w:val="18"/>
        </w:rPr>
        <w:t>dobavitelj</w:t>
      </w:r>
      <w:r w:rsidRPr="000C4DD0">
        <w:rPr>
          <w:rFonts w:ascii="Tahoma" w:hAnsi="Tahoma" w:cs="Tahoma"/>
          <w:color w:val="000000"/>
          <w:sz w:val="18"/>
          <w:szCs w:val="18"/>
        </w:rPr>
        <w:t xml:space="preserve"> del javnega naročila odda v izvajanje drugi osebi, to je podizvajalcu. </w:t>
      </w:r>
      <w:r w:rsidR="00AA4F01" w:rsidRPr="000C4DD0">
        <w:rPr>
          <w:rFonts w:ascii="Tahoma" w:hAnsi="Tahoma" w:cs="Tahoma"/>
          <w:color w:val="000000"/>
          <w:sz w:val="18"/>
          <w:szCs w:val="18"/>
        </w:rPr>
        <w:t>Podizvajalec</w:t>
      </w:r>
      <w:r w:rsidRPr="000C4DD0">
        <w:rPr>
          <w:rFonts w:ascii="Tahoma" w:hAnsi="Tahoma" w:cs="Tahoma"/>
          <w:color w:val="000000"/>
          <w:sz w:val="18"/>
          <w:szCs w:val="18"/>
        </w:rPr>
        <w:t xml:space="preserve"> je gospodarski subjekt, ki je pravna ali fizična oseba in za ponudnika, s katerim je </w:t>
      </w:r>
      <w:r w:rsidR="00642435" w:rsidRPr="000C4DD0">
        <w:rPr>
          <w:rFonts w:ascii="Tahoma" w:hAnsi="Tahoma" w:cs="Tahoma"/>
          <w:color w:val="000000"/>
          <w:sz w:val="18"/>
          <w:szCs w:val="18"/>
        </w:rPr>
        <w:t>naročnik</w:t>
      </w:r>
      <w:r w:rsidRPr="000C4DD0">
        <w:rPr>
          <w:rFonts w:ascii="Tahoma" w:hAnsi="Tahoma" w:cs="Tahoma"/>
          <w:color w:val="000000"/>
          <w:sz w:val="18"/>
          <w:szCs w:val="18"/>
        </w:rPr>
        <w:t xml:space="preserve"> sklenil pogodbo o izvedbi javnega naročila, dobavlja blago ali izvaja storitev oziroma gradnjo, ki je neposredno povezana s predmetom javnega naročila. V razmerju do </w:t>
      </w:r>
      <w:r w:rsidR="00642435" w:rsidRPr="000C4DD0">
        <w:rPr>
          <w:rFonts w:ascii="Tahoma" w:hAnsi="Tahoma" w:cs="Tahoma"/>
          <w:color w:val="000000"/>
          <w:sz w:val="18"/>
          <w:szCs w:val="18"/>
        </w:rPr>
        <w:t>naročnik</w:t>
      </w:r>
      <w:r w:rsidRPr="000C4DD0">
        <w:rPr>
          <w:rFonts w:ascii="Tahoma" w:hAnsi="Tahoma" w:cs="Tahoma"/>
          <w:color w:val="000000"/>
          <w:sz w:val="18"/>
          <w:szCs w:val="18"/>
        </w:rPr>
        <w:t>a ponudnik kot glavni ponudnik v celoti odgovarja za izvedbo prevzetega naročila ne glede na število podizvajalcev.</w:t>
      </w:r>
    </w:p>
    <w:p w14:paraId="32A9A4B1" w14:textId="77777777" w:rsidR="009905D7" w:rsidRPr="000C4DD0" w:rsidRDefault="00DB233B" w:rsidP="009B40AB">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686"/>
      </w:tblGrid>
      <w:tr w:rsidR="009905D7" w:rsidRPr="000C4DD0" w14:paraId="4B2461F2" w14:textId="77777777">
        <w:tc>
          <w:tcPr>
            <w:tcW w:w="0" w:type="auto"/>
            <w:tcMar>
              <w:top w:w="0" w:type="auto"/>
              <w:bottom w:w="0" w:type="auto"/>
            </w:tcMar>
          </w:tcPr>
          <w:p w14:paraId="311FFAA9" w14:textId="77777777" w:rsidR="009905D7" w:rsidRPr="000C4DD0" w:rsidRDefault="00DB233B" w:rsidP="00EE58C2">
            <w:pPr>
              <w:keepNext/>
              <w:keepLines/>
              <w:numPr>
                <w:ilvl w:val="0"/>
                <w:numId w:val="4"/>
              </w:numPr>
              <w:jc w:val="both"/>
              <w:rPr>
                <w:rFonts w:ascii="Tahoma" w:hAnsi="Tahoma" w:cs="Tahoma"/>
                <w:color w:val="000000"/>
                <w:sz w:val="18"/>
                <w:szCs w:val="18"/>
              </w:rPr>
            </w:pPr>
            <w:r w:rsidRPr="000C4DD0">
              <w:rPr>
                <w:rFonts w:ascii="Tahoma" w:hAnsi="Tahoma" w:cs="Tahoma"/>
                <w:color w:val="000000"/>
                <w:sz w:val="18"/>
                <w:szCs w:val="18"/>
              </w:rPr>
              <w:t xml:space="preserve">vse podizvajalce ter vsak del javnega naročila, ki ga namerava oddati v </w:t>
            </w:r>
            <w:proofErr w:type="spellStart"/>
            <w:r w:rsidRPr="000C4DD0">
              <w:rPr>
                <w:rFonts w:ascii="Tahoma" w:hAnsi="Tahoma" w:cs="Tahoma"/>
                <w:color w:val="000000"/>
                <w:sz w:val="18"/>
                <w:szCs w:val="18"/>
              </w:rPr>
              <w:t>podizvajanje</w:t>
            </w:r>
            <w:proofErr w:type="spellEnd"/>
            <w:r w:rsidRPr="000C4DD0">
              <w:rPr>
                <w:rFonts w:ascii="Tahoma" w:hAnsi="Tahoma" w:cs="Tahoma"/>
                <w:color w:val="000000"/>
                <w:sz w:val="18"/>
                <w:szCs w:val="18"/>
              </w:rPr>
              <w:t>,</w:t>
            </w:r>
          </w:p>
          <w:p w14:paraId="32DFEF80" w14:textId="77777777" w:rsidR="009905D7" w:rsidRPr="000C4DD0" w:rsidRDefault="00DB233B" w:rsidP="00EE58C2">
            <w:pPr>
              <w:keepNext/>
              <w:keepLines/>
              <w:numPr>
                <w:ilvl w:val="0"/>
                <w:numId w:val="4"/>
              </w:numPr>
              <w:jc w:val="both"/>
              <w:rPr>
                <w:rFonts w:ascii="Tahoma" w:hAnsi="Tahoma" w:cs="Tahoma"/>
                <w:color w:val="000000"/>
                <w:sz w:val="18"/>
                <w:szCs w:val="18"/>
              </w:rPr>
            </w:pPr>
            <w:r w:rsidRPr="000C4DD0">
              <w:rPr>
                <w:rFonts w:ascii="Tahoma" w:hAnsi="Tahoma" w:cs="Tahoma"/>
                <w:color w:val="000000"/>
                <w:sz w:val="18"/>
                <w:szCs w:val="18"/>
              </w:rPr>
              <w:t>kontaktne podatke in zakonite zastopnike predlaganih podizvajalcev,</w:t>
            </w:r>
          </w:p>
          <w:p w14:paraId="53F3CDA0" w14:textId="610DAA28" w:rsidR="009905D7" w:rsidRPr="000C4DD0" w:rsidRDefault="00DB233B" w:rsidP="00EE58C2">
            <w:pPr>
              <w:keepNext/>
              <w:keepLines/>
              <w:numPr>
                <w:ilvl w:val="0"/>
                <w:numId w:val="4"/>
              </w:numPr>
              <w:jc w:val="both"/>
              <w:rPr>
                <w:rFonts w:ascii="Tahoma" w:hAnsi="Tahoma" w:cs="Tahoma"/>
                <w:color w:val="000000"/>
                <w:sz w:val="18"/>
                <w:szCs w:val="18"/>
              </w:rPr>
            </w:pPr>
            <w:r w:rsidRPr="000C4DD0">
              <w:rPr>
                <w:rFonts w:ascii="Tahoma" w:hAnsi="Tahoma" w:cs="Tahoma"/>
                <w:color w:val="000000"/>
                <w:sz w:val="18"/>
                <w:szCs w:val="18"/>
              </w:rPr>
              <w:t xml:space="preserve">priložiti zahtevo podizvajalca za neposredno plačilo, če </w:t>
            </w:r>
            <w:r w:rsidR="00AA4F01" w:rsidRPr="000C4DD0">
              <w:rPr>
                <w:rFonts w:ascii="Tahoma" w:hAnsi="Tahoma" w:cs="Tahoma"/>
                <w:color w:val="000000"/>
                <w:sz w:val="18"/>
                <w:szCs w:val="18"/>
              </w:rPr>
              <w:t>podizvajalec</w:t>
            </w:r>
            <w:r w:rsidRPr="000C4DD0">
              <w:rPr>
                <w:rFonts w:ascii="Tahoma" w:hAnsi="Tahoma" w:cs="Tahoma"/>
                <w:color w:val="000000"/>
                <w:sz w:val="18"/>
                <w:szCs w:val="18"/>
              </w:rPr>
              <w:t xml:space="preserve"> to zahteva.</w:t>
            </w:r>
          </w:p>
        </w:tc>
      </w:tr>
    </w:tbl>
    <w:p w14:paraId="4DCE4D31" w14:textId="588A595E" w:rsidR="009905D7" w:rsidRPr="000C4DD0" w:rsidRDefault="00DB233B" w:rsidP="009B40AB">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t xml:space="preserve">Ponudnik z oddajo ponudbe in podpisom krovne izjave potrjuje, da je v primeru podajanja popusta na ponudbeno ceno, pridobil predhodno soglasje podizvajalca k znižanju ponudbene cene tudi v delu, ki ga bo izvedel </w:t>
      </w:r>
      <w:r w:rsidR="00AA4F01" w:rsidRPr="000C4DD0">
        <w:rPr>
          <w:rFonts w:ascii="Tahoma" w:hAnsi="Tahoma" w:cs="Tahoma"/>
          <w:color w:val="000000"/>
          <w:sz w:val="18"/>
          <w:szCs w:val="18"/>
        </w:rPr>
        <w:t>podizvajalec</w:t>
      </w:r>
      <w:r w:rsidRPr="000C4DD0">
        <w:rPr>
          <w:rFonts w:ascii="Tahoma" w:hAnsi="Tahoma" w:cs="Tahoma"/>
          <w:color w:val="000000"/>
          <w:sz w:val="18"/>
          <w:szCs w:val="18"/>
        </w:rPr>
        <w:t xml:space="preserve">. Popust na ponudbeno ceno se bo upošteval tudi na vrednost del, ki jih bo izvedel </w:t>
      </w:r>
      <w:r w:rsidR="00AA4F01" w:rsidRPr="000C4DD0">
        <w:rPr>
          <w:rFonts w:ascii="Tahoma" w:hAnsi="Tahoma" w:cs="Tahoma"/>
          <w:color w:val="000000"/>
          <w:sz w:val="18"/>
          <w:szCs w:val="18"/>
        </w:rPr>
        <w:t>podizvajalec</w:t>
      </w:r>
      <w:r w:rsidRPr="000C4DD0">
        <w:rPr>
          <w:rFonts w:ascii="Tahoma" w:hAnsi="Tahoma" w:cs="Tahoma"/>
          <w:color w:val="000000"/>
          <w:sz w:val="18"/>
          <w:szCs w:val="18"/>
        </w:rPr>
        <w:t>.</w:t>
      </w:r>
    </w:p>
    <w:p w14:paraId="7E742731" w14:textId="033A8A8B" w:rsidR="009905D7" w:rsidRPr="000C4DD0" w:rsidRDefault="00DB233B" w:rsidP="009B40AB">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t xml:space="preserve">Glavni </w:t>
      </w:r>
      <w:r w:rsidR="00DC0590" w:rsidRPr="000C4DD0">
        <w:rPr>
          <w:rFonts w:ascii="Tahoma" w:hAnsi="Tahoma" w:cs="Tahoma"/>
          <w:color w:val="000000"/>
          <w:sz w:val="18"/>
          <w:szCs w:val="18"/>
        </w:rPr>
        <w:t>dobavitelj</w:t>
      </w:r>
      <w:r w:rsidRPr="000C4DD0">
        <w:rPr>
          <w:rFonts w:ascii="Tahoma" w:hAnsi="Tahoma" w:cs="Tahoma"/>
          <w:color w:val="000000"/>
          <w:sz w:val="18"/>
          <w:szCs w:val="18"/>
        </w:rPr>
        <w:t xml:space="preserve"> mora med izvajanjem javnega naročila </w:t>
      </w:r>
      <w:r w:rsidR="00642435" w:rsidRPr="000C4DD0">
        <w:rPr>
          <w:rFonts w:ascii="Tahoma" w:hAnsi="Tahoma" w:cs="Tahoma"/>
          <w:color w:val="000000"/>
          <w:sz w:val="18"/>
          <w:szCs w:val="18"/>
        </w:rPr>
        <w:t>naročnik</w:t>
      </w:r>
      <w:r w:rsidRPr="000C4DD0">
        <w:rPr>
          <w:rFonts w:ascii="Tahoma" w:hAnsi="Tahoma" w:cs="Tahoma"/>
          <w:color w:val="000000"/>
          <w:sz w:val="18"/>
          <w:szCs w:val="18"/>
        </w:rPr>
        <w:t xml:space="preserve">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w:t>
      </w:r>
      <w:r w:rsidR="00DC0590" w:rsidRPr="000C4DD0">
        <w:rPr>
          <w:rFonts w:ascii="Tahoma" w:hAnsi="Tahoma" w:cs="Tahoma"/>
          <w:color w:val="000000"/>
          <w:sz w:val="18"/>
          <w:szCs w:val="18"/>
        </w:rPr>
        <w:t>dobavitelj</w:t>
      </w:r>
      <w:r w:rsidRPr="000C4DD0">
        <w:rPr>
          <w:rFonts w:ascii="Tahoma" w:hAnsi="Tahoma" w:cs="Tahoma"/>
          <w:color w:val="000000"/>
          <w:sz w:val="18"/>
          <w:szCs w:val="18"/>
        </w:rPr>
        <w:t xml:space="preserve"> skupaj z obvestilom posredovati tudi kontaktne podatke in zakonite zastopnike predlaganih podizvajalcev ter priložiti zahtevo podizvajalca za neposredno plačilo, če </w:t>
      </w:r>
      <w:r w:rsidR="00AA4F01" w:rsidRPr="000C4DD0">
        <w:rPr>
          <w:rFonts w:ascii="Tahoma" w:hAnsi="Tahoma" w:cs="Tahoma"/>
          <w:color w:val="000000"/>
          <w:sz w:val="18"/>
          <w:szCs w:val="18"/>
        </w:rPr>
        <w:t>podizvajalec</w:t>
      </w:r>
      <w:r w:rsidRPr="000C4DD0">
        <w:rPr>
          <w:rFonts w:ascii="Tahoma" w:hAnsi="Tahoma" w:cs="Tahoma"/>
          <w:color w:val="000000"/>
          <w:sz w:val="18"/>
          <w:szCs w:val="18"/>
        </w:rPr>
        <w:t xml:space="preserve"> to zahteva.</w:t>
      </w:r>
    </w:p>
    <w:p w14:paraId="49106D33" w14:textId="77777777" w:rsidR="009905D7" w:rsidRPr="000C4DD0" w:rsidRDefault="00642435" w:rsidP="009B40AB">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t>Naročnik</w:t>
      </w:r>
      <w:r w:rsidR="00DB233B" w:rsidRPr="000C4DD0">
        <w:rPr>
          <w:rFonts w:ascii="Tahoma" w:hAnsi="Tahoma" w:cs="Tahoma"/>
          <w:color w:val="000000"/>
          <w:sz w:val="18"/>
          <w:szCs w:val="18"/>
        </w:rPr>
        <w:t xml:space="preserve"> bo zavrnil vsakega podizvajalca, če zanj obstajajo razlogi za izključitev iz prvega, drugega ali četrtega odstavka 75. člena ZJN-3, razen v primeru iz tretjega odstavka 75. člena ZJN-3.</w:t>
      </w:r>
    </w:p>
    <w:p w14:paraId="163A14AC" w14:textId="77777777" w:rsidR="009905D7" w:rsidRPr="000C4DD0" w:rsidRDefault="00DB233B" w:rsidP="009B40AB">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t xml:space="preserve">Ne glede na to ali je </w:t>
      </w:r>
      <w:r w:rsidR="00642435" w:rsidRPr="000C4DD0">
        <w:rPr>
          <w:rFonts w:ascii="Tahoma" w:hAnsi="Tahoma" w:cs="Tahoma"/>
          <w:color w:val="000000"/>
          <w:sz w:val="18"/>
          <w:szCs w:val="18"/>
        </w:rPr>
        <w:t>naročnik</w:t>
      </w:r>
      <w:r w:rsidRPr="000C4DD0">
        <w:rPr>
          <w:rFonts w:ascii="Tahoma" w:hAnsi="Tahoma" w:cs="Tahoma"/>
          <w:color w:val="000000"/>
          <w:sz w:val="18"/>
          <w:szCs w:val="18"/>
        </w:rPr>
        <w:t xml:space="preserve"> v razpisni dokumentaciji kot relevantne opredelil razloge za izključitev iz 6. odstavka 75. člena ZJN-3, lahko zavrne vsakega podizvajalca, če zanj obstajajo razlogi za izključitev iz točke č, d, g in h 6. odstavka 75. člena ZJN-3.</w:t>
      </w:r>
    </w:p>
    <w:p w14:paraId="4D37C77A" w14:textId="261A7474" w:rsidR="009905D7" w:rsidRPr="000C4DD0" w:rsidRDefault="00642435" w:rsidP="009B40AB">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t>Naročnik</w:t>
      </w:r>
      <w:r w:rsidR="00DB233B" w:rsidRPr="000C4DD0">
        <w:rPr>
          <w:rFonts w:ascii="Tahoma" w:hAnsi="Tahoma" w:cs="Tahoma"/>
          <w:color w:val="000000"/>
          <w:sz w:val="18"/>
          <w:szCs w:val="18"/>
        </w:rPr>
        <w:t xml:space="preserve"> lahko zavrne predlog za zamenjavo podizvajalca oziroma vključitev novega podizvajalca, če bi to lahko vplivalo na nemoteno izvajanje ali dokončanje del in če novi </w:t>
      </w:r>
      <w:r w:rsidR="00AA4F01" w:rsidRPr="000C4DD0">
        <w:rPr>
          <w:rFonts w:ascii="Tahoma" w:hAnsi="Tahoma" w:cs="Tahoma"/>
          <w:color w:val="000000"/>
          <w:sz w:val="18"/>
          <w:szCs w:val="18"/>
        </w:rPr>
        <w:t>podizvajalec</w:t>
      </w:r>
      <w:r w:rsidR="00DB233B" w:rsidRPr="000C4DD0">
        <w:rPr>
          <w:rFonts w:ascii="Tahoma" w:hAnsi="Tahoma" w:cs="Tahoma"/>
          <w:color w:val="000000"/>
          <w:sz w:val="18"/>
          <w:szCs w:val="18"/>
        </w:rPr>
        <w:t xml:space="preserve"> ne izpolnjuje pogojev, ki jih je postavil </w:t>
      </w:r>
      <w:r w:rsidRPr="000C4DD0">
        <w:rPr>
          <w:rFonts w:ascii="Tahoma" w:hAnsi="Tahoma" w:cs="Tahoma"/>
          <w:color w:val="000000"/>
          <w:sz w:val="18"/>
          <w:szCs w:val="18"/>
        </w:rPr>
        <w:t>naročnik</w:t>
      </w:r>
      <w:r w:rsidR="00DB233B" w:rsidRPr="000C4DD0">
        <w:rPr>
          <w:rFonts w:ascii="Tahoma" w:hAnsi="Tahoma" w:cs="Tahoma"/>
          <w:color w:val="000000"/>
          <w:sz w:val="18"/>
          <w:szCs w:val="18"/>
        </w:rPr>
        <w:t xml:space="preserve"> v dokumentaciji v zvezi z oddajo javnega naročila. </w:t>
      </w:r>
      <w:r w:rsidRPr="000C4DD0">
        <w:rPr>
          <w:rFonts w:ascii="Tahoma" w:hAnsi="Tahoma" w:cs="Tahoma"/>
          <w:color w:val="000000"/>
          <w:sz w:val="18"/>
          <w:szCs w:val="18"/>
        </w:rPr>
        <w:t>Naročnik</w:t>
      </w:r>
      <w:r w:rsidR="00DB233B" w:rsidRPr="000C4DD0">
        <w:rPr>
          <w:rFonts w:ascii="Tahoma" w:hAnsi="Tahoma" w:cs="Tahoma"/>
          <w:color w:val="000000"/>
          <w:sz w:val="18"/>
          <w:szCs w:val="18"/>
        </w:rPr>
        <w:t xml:space="preserve"> bo o morebitni zavrnitvi novega podizvajalca obvestiti glavnega izvajalca najpozneje v desetih dneh od prejema predloga.</w:t>
      </w:r>
    </w:p>
    <w:p w14:paraId="6FEC679D" w14:textId="10BA9137" w:rsidR="009905D7" w:rsidRPr="000C4DD0" w:rsidRDefault="00DB233B" w:rsidP="009B40AB">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t xml:space="preserve">V kolikor </w:t>
      </w:r>
      <w:r w:rsidR="00AA4F01" w:rsidRPr="000C4DD0">
        <w:rPr>
          <w:rFonts w:ascii="Tahoma" w:hAnsi="Tahoma" w:cs="Tahoma"/>
          <w:color w:val="000000"/>
          <w:sz w:val="18"/>
          <w:szCs w:val="18"/>
        </w:rPr>
        <w:t>podizvajalec</w:t>
      </w:r>
      <w:r w:rsidRPr="000C4DD0">
        <w:rPr>
          <w:rFonts w:ascii="Tahoma" w:hAnsi="Tahoma" w:cs="Tahoma"/>
          <w:color w:val="000000"/>
          <w:sz w:val="18"/>
          <w:szCs w:val="18"/>
        </w:rPr>
        <w:t xml:space="preserve"> v skladu z 2. in 3. odstavkom 94. člena ZJN-3, zahteva neposredno plačilo, se šteje, da je neposredno plačilo podizvajalcu obvezno, kar sta dolžan upoštevati </w:t>
      </w:r>
      <w:r w:rsidR="00642435" w:rsidRPr="000C4DD0">
        <w:rPr>
          <w:rFonts w:ascii="Tahoma" w:hAnsi="Tahoma" w:cs="Tahoma"/>
          <w:color w:val="000000"/>
          <w:sz w:val="18"/>
          <w:szCs w:val="18"/>
        </w:rPr>
        <w:t>naročnik</w:t>
      </w:r>
      <w:r w:rsidRPr="000C4DD0">
        <w:rPr>
          <w:rFonts w:ascii="Tahoma" w:hAnsi="Tahoma" w:cs="Tahoma"/>
          <w:color w:val="000000"/>
          <w:sz w:val="18"/>
          <w:szCs w:val="18"/>
        </w:rPr>
        <w:t xml:space="preserve"> in glavni </w:t>
      </w:r>
      <w:r w:rsidR="00DC0590" w:rsidRPr="000C4DD0">
        <w:rPr>
          <w:rFonts w:ascii="Tahoma" w:hAnsi="Tahoma" w:cs="Tahoma"/>
          <w:color w:val="000000"/>
          <w:sz w:val="18"/>
          <w:szCs w:val="18"/>
        </w:rPr>
        <w:t>dobavitelj</w:t>
      </w:r>
      <w:r w:rsidRPr="000C4DD0">
        <w:rPr>
          <w:rFonts w:ascii="Tahoma" w:hAnsi="Tahoma" w:cs="Tahoma"/>
          <w:color w:val="000000"/>
          <w:sz w:val="18"/>
          <w:szCs w:val="18"/>
        </w:rPr>
        <w:t>.</w:t>
      </w:r>
    </w:p>
    <w:p w14:paraId="5B4FD923" w14:textId="77777777" w:rsidR="009905D7" w:rsidRPr="000C4DD0" w:rsidRDefault="00DB233B" w:rsidP="009B40AB">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lastRenderedPageBreak/>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9905D7" w:rsidRPr="000C4DD0" w14:paraId="48B5C8E3" w14:textId="77777777">
        <w:tc>
          <w:tcPr>
            <w:tcW w:w="0" w:type="auto"/>
            <w:tcMar>
              <w:top w:w="0" w:type="auto"/>
              <w:bottom w:w="0" w:type="auto"/>
            </w:tcMar>
          </w:tcPr>
          <w:p w14:paraId="2149EB29" w14:textId="67FB136F" w:rsidR="009905D7" w:rsidRPr="000C4DD0" w:rsidRDefault="00DB233B" w:rsidP="00EE58C2">
            <w:pPr>
              <w:keepNext/>
              <w:keepLines/>
              <w:numPr>
                <w:ilvl w:val="0"/>
                <w:numId w:val="5"/>
              </w:numPr>
              <w:jc w:val="both"/>
              <w:rPr>
                <w:rFonts w:ascii="Tahoma" w:hAnsi="Tahoma" w:cs="Tahoma"/>
                <w:color w:val="000000"/>
                <w:sz w:val="18"/>
                <w:szCs w:val="18"/>
              </w:rPr>
            </w:pPr>
            <w:r w:rsidRPr="000C4DD0">
              <w:rPr>
                <w:rFonts w:ascii="Tahoma" w:hAnsi="Tahoma" w:cs="Tahoma"/>
                <w:color w:val="000000"/>
                <w:sz w:val="18"/>
                <w:szCs w:val="18"/>
              </w:rPr>
              <w:t xml:space="preserve">glavni </w:t>
            </w:r>
            <w:r w:rsidR="00DC0590" w:rsidRPr="000C4DD0">
              <w:rPr>
                <w:rFonts w:ascii="Tahoma" w:hAnsi="Tahoma" w:cs="Tahoma"/>
                <w:color w:val="000000"/>
                <w:sz w:val="18"/>
                <w:szCs w:val="18"/>
              </w:rPr>
              <w:t>dobavitelj</w:t>
            </w:r>
            <w:r w:rsidRPr="000C4DD0">
              <w:rPr>
                <w:rFonts w:ascii="Tahoma" w:hAnsi="Tahoma" w:cs="Tahoma"/>
                <w:color w:val="000000"/>
                <w:sz w:val="18"/>
                <w:szCs w:val="18"/>
              </w:rPr>
              <w:t xml:space="preserve"> v pogodbi pooblastiti </w:t>
            </w:r>
            <w:r w:rsidR="00642435" w:rsidRPr="000C4DD0">
              <w:rPr>
                <w:rFonts w:ascii="Tahoma" w:hAnsi="Tahoma" w:cs="Tahoma"/>
                <w:color w:val="000000"/>
                <w:sz w:val="18"/>
                <w:szCs w:val="18"/>
              </w:rPr>
              <w:t>naročnik</w:t>
            </w:r>
            <w:r w:rsidRPr="000C4DD0">
              <w:rPr>
                <w:rFonts w:ascii="Tahoma" w:hAnsi="Tahoma" w:cs="Tahoma"/>
                <w:color w:val="000000"/>
                <w:sz w:val="18"/>
                <w:szCs w:val="18"/>
              </w:rPr>
              <w:t>a, da na podlagi potrjenega računa oziroma situacije s strani glavnega izvajalca neposredno plačuje podizvajalcu,</w:t>
            </w:r>
          </w:p>
          <w:p w14:paraId="2BCF3666" w14:textId="069313D5" w:rsidR="009905D7" w:rsidRPr="000C4DD0" w:rsidRDefault="00AA4F01" w:rsidP="00EE58C2">
            <w:pPr>
              <w:keepNext/>
              <w:keepLines/>
              <w:numPr>
                <w:ilvl w:val="0"/>
                <w:numId w:val="5"/>
              </w:numPr>
              <w:jc w:val="both"/>
              <w:rPr>
                <w:rFonts w:ascii="Tahoma" w:hAnsi="Tahoma" w:cs="Tahoma"/>
                <w:color w:val="000000"/>
                <w:sz w:val="18"/>
                <w:szCs w:val="18"/>
              </w:rPr>
            </w:pPr>
            <w:r w:rsidRPr="000C4DD0">
              <w:rPr>
                <w:rFonts w:ascii="Tahoma" w:hAnsi="Tahoma" w:cs="Tahoma"/>
                <w:color w:val="000000"/>
                <w:sz w:val="18"/>
                <w:szCs w:val="18"/>
              </w:rPr>
              <w:t>podizvajalec</w:t>
            </w:r>
            <w:r w:rsidR="00DB233B" w:rsidRPr="000C4DD0">
              <w:rPr>
                <w:rFonts w:ascii="Tahoma" w:hAnsi="Tahoma" w:cs="Tahoma"/>
                <w:color w:val="000000"/>
                <w:sz w:val="18"/>
                <w:szCs w:val="18"/>
              </w:rPr>
              <w:t xml:space="preserve"> predložiti soglasje, na podlagi katerega </w:t>
            </w:r>
            <w:r w:rsidR="00642435" w:rsidRPr="000C4DD0">
              <w:rPr>
                <w:rFonts w:ascii="Tahoma" w:hAnsi="Tahoma" w:cs="Tahoma"/>
                <w:color w:val="000000"/>
                <w:sz w:val="18"/>
                <w:szCs w:val="18"/>
              </w:rPr>
              <w:t>naročnik</w:t>
            </w:r>
            <w:r w:rsidR="00DB233B" w:rsidRPr="000C4DD0">
              <w:rPr>
                <w:rFonts w:ascii="Tahoma" w:hAnsi="Tahoma" w:cs="Tahoma"/>
                <w:color w:val="000000"/>
                <w:sz w:val="18"/>
                <w:szCs w:val="18"/>
              </w:rPr>
              <w:t xml:space="preserve"> namesto ponudnika poravna podizvajalčevo terjatev do ponudnika,</w:t>
            </w:r>
          </w:p>
          <w:p w14:paraId="4766AADD" w14:textId="6F36D977" w:rsidR="009905D7" w:rsidRPr="000C4DD0" w:rsidRDefault="00DB233B" w:rsidP="00EE58C2">
            <w:pPr>
              <w:keepNext/>
              <w:keepLines/>
              <w:numPr>
                <w:ilvl w:val="0"/>
                <w:numId w:val="5"/>
              </w:numPr>
              <w:jc w:val="both"/>
              <w:rPr>
                <w:rFonts w:ascii="Tahoma" w:hAnsi="Tahoma" w:cs="Tahoma"/>
                <w:color w:val="000000"/>
                <w:sz w:val="18"/>
                <w:szCs w:val="18"/>
              </w:rPr>
            </w:pPr>
            <w:r w:rsidRPr="000C4DD0">
              <w:rPr>
                <w:rFonts w:ascii="Tahoma" w:hAnsi="Tahoma" w:cs="Tahoma"/>
                <w:color w:val="000000"/>
                <w:sz w:val="18"/>
                <w:szCs w:val="18"/>
              </w:rPr>
              <w:t xml:space="preserve">glavni </w:t>
            </w:r>
            <w:r w:rsidR="00DC0590" w:rsidRPr="000C4DD0">
              <w:rPr>
                <w:rFonts w:ascii="Tahoma" w:hAnsi="Tahoma" w:cs="Tahoma"/>
                <w:color w:val="000000"/>
                <w:sz w:val="18"/>
                <w:szCs w:val="18"/>
              </w:rPr>
              <w:t>dobavitelj</w:t>
            </w:r>
            <w:r w:rsidRPr="000C4DD0">
              <w:rPr>
                <w:rFonts w:ascii="Tahoma" w:hAnsi="Tahoma" w:cs="Tahoma"/>
                <w:color w:val="000000"/>
                <w:sz w:val="18"/>
                <w:szCs w:val="18"/>
              </w:rPr>
              <w:t xml:space="preserve"> svojemu računu ali situaciji priložiti račun ali situacijo podizvajalca, ki ga je predhodno potrdil.</w:t>
            </w:r>
          </w:p>
        </w:tc>
      </w:tr>
    </w:tbl>
    <w:p w14:paraId="00E875D3" w14:textId="35568B93" w:rsidR="009905D7" w:rsidRDefault="00DB233B" w:rsidP="009B40AB">
      <w:pPr>
        <w:keepNext/>
        <w:keepLines/>
        <w:spacing w:before="225" w:after="225" w:line="240" w:lineRule="auto"/>
        <w:jc w:val="both"/>
        <w:rPr>
          <w:rFonts w:ascii="Tahoma" w:hAnsi="Tahoma" w:cs="Tahoma"/>
          <w:color w:val="000000"/>
          <w:sz w:val="18"/>
          <w:szCs w:val="18"/>
        </w:rPr>
      </w:pPr>
      <w:r w:rsidRPr="000C4DD0">
        <w:rPr>
          <w:rFonts w:ascii="Tahoma" w:hAnsi="Tahoma" w:cs="Tahoma"/>
          <w:color w:val="000000"/>
          <w:sz w:val="18"/>
          <w:szCs w:val="18"/>
        </w:rPr>
        <w:t xml:space="preserve">Če neposredno plačilo podizvajalcu ni obvezno v skladu s 94. členom ZJN-3, bo </w:t>
      </w:r>
      <w:r w:rsidR="00642435" w:rsidRPr="000C4DD0">
        <w:rPr>
          <w:rFonts w:ascii="Tahoma" w:hAnsi="Tahoma" w:cs="Tahoma"/>
          <w:color w:val="000000"/>
          <w:sz w:val="18"/>
          <w:szCs w:val="18"/>
        </w:rPr>
        <w:t>naročnik</w:t>
      </w:r>
      <w:r w:rsidRPr="000C4DD0">
        <w:rPr>
          <w:rFonts w:ascii="Tahoma" w:hAnsi="Tahoma" w:cs="Tahoma"/>
          <w:color w:val="000000"/>
          <w:sz w:val="18"/>
          <w:szCs w:val="18"/>
        </w:rPr>
        <w:t xml:space="preserve"> od glavnega izvajalca zahteval, da mu najpozneje v 60 dneh od plačila končnega računa oziroma situacije pošlje svojo pisno izjavo in pisno izjavo podizvajalca, da je </w:t>
      </w:r>
      <w:r w:rsidR="00AA4F01" w:rsidRPr="000C4DD0">
        <w:rPr>
          <w:rFonts w:ascii="Tahoma" w:hAnsi="Tahoma" w:cs="Tahoma"/>
          <w:color w:val="000000"/>
          <w:sz w:val="18"/>
          <w:szCs w:val="18"/>
        </w:rPr>
        <w:t>podizvajalec</w:t>
      </w:r>
      <w:r w:rsidRPr="000C4DD0">
        <w:rPr>
          <w:rFonts w:ascii="Tahoma" w:hAnsi="Tahoma" w:cs="Tahoma"/>
          <w:color w:val="000000"/>
          <w:sz w:val="18"/>
          <w:szCs w:val="18"/>
        </w:rPr>
        <w:t xml:space="preserve"> prejel plačilo za izvedene gradnje ali storitve oziroma dobavljeno blago, neposredno povezano s predmetom javnega naročila. </w:t>
      </w:r>
      <w:proofErr w:type="spellStart"/>
      <w:r w:rsidRPr="000C4DD0">
        <w:rPr>
          <w:rFonts w:ascii="Tahoma" w:hAnsi="Tahoma" w:cs="Tahoma"/>
          <w:color w:val="000000"/>
          <w:sz w:val="18"/>
          <w:szCs w:val="18"/>
        </w:rPr>
        <w:t>Nepredložitev</w:t>
      </w:r>
      <w:proofErr w:type="spellEnd"/>
      <w:r w:rsidRPr="000C4DD0">
        <w:rPr>
          <w:rFonts w:ascii="Tahoma" w:hAnsi="Tahoma" w:cs="Tahoma"/>
          <w:color w:val="000000"/>
          <w:sz w:val="18"/>
          <w:szCs w:val="18"/>
        </w:rPr>
        <w:t xml:space="preserve"> izjave v roku je razlog za uvedbo </w:t>
      </w:r>
      <w:proofErr w:type="spellStart"/>
      <w:r w:rsidRPr="000C4DD0">
        <w:rPr>
          <w:rFonts w:ascii="Tahoma" w:hAnsi="Tahoma" w:cs="Tahoma"/>
          <w:color w:val="000000"/>
          <w:sz w:val="18"/>
          <w:szCs w:val="18"/>
        </w:rPr>
        <w:t>prekrškovnega</w:t>
      </w:r>
      <w:proofErr w:type="spellEnd"/>
      <w:r w:rsidRPr="000C4DD0">
        <w:rPr>
          <w:rFonts w:ascii="Tahoma" w:hAnsi="Tahoma" w:cs="Tahoma"/>
          <w:color w:val="000000"/>
          <w:sz w:val="18"/>
          <w:szCs w:val="18"/>
        </w:rPr>
        <w:t xml:space="preserve"> postopka zoper ponudnika pred Državno revizijsko komisijo. Poleg globe je sankcija tudi izločitev  iz postopkov naročanja za predpisano obdobje. </w:t>
      </w:r>
    </w:p>
    <w:p w14:paraId="54355766" w14:textId="0A6C5F8B" w:rsidR="00F603C7" w:rsidRDefault="00F603C7" w:rsidP="009B40AB">
      <w:pPr>
        <w:keepNext/>
        <w:keepLines/>
        <w:spacing w:before="225" w:after="225" w:line="240" w:lineRule="auto"/>
        <w:jc w:val="both"/>
        <w:rPr>
          <w:rFonts w:ascii="Tahoma" w:hAnsi="Tahoma" w:cs="Tahoma"/>
          <w:color w:val="000000"/>
          <w:sz w:val="18"/>
          <w:szCs w:val="18"/>
        </w:rPr>
      </w:pPr>
    </w:p>
    <w:p w14:paraId="7A9A1F20" w14:textId="77777777" w:rsidR="00F603C7" w:rsidRPr="000C4DD0" w:rsidRDefault="00F603C7" w:rsidP="009B40AB">
      <w:pPr>
        <w:keepNext/>
        <w:keepLines/>
        <w:spacing w:before="225" w:after="225" w:line="240" w:lineRule="auto"/>
        <w:jc w:val="both"/>
        <w:rPr>
          <w:rFonts w:ascii="Tahoma" w:hAnsi="Tahoma" w:cs="Tahoma"/>
          <w:sz w:val="18"/>
          <w:szCs w:val="18"/>
        </w:rPr>
      </w:pPr>
    </w:p>
    <w:tbl>
      <w:tblPr>
        <w:tblStyle w:val="NormalTablePHPDOCX"/>
        <w:tblW w:w="5000" w:type="pct"/>
        <w:tblLook w:val="04A0" w:firstRow="1" w:lastRow="0" w:firstColumn="1" w:lastColumn="0" w:noHBand="0" w:noVBand="1"/>
      </w:tblPr>
      <w:tblGrid>
        <w:gridCol w:w="9070"/>
      </w:tblGrid>
      <w:tr w:rsidR="009905D7" w:rsidRPr="003D4C4E" w14:paraId="2D3C962C" w14:textId="77777777" w:rsidTr="00024628">
        <w:tc>
          <w:tcPr>
            <w:tcW w:w="5000" w:type="pct"/>
            <w:shd w:val="clear" w:color="auto" w:fill="000000"/>
            <w:tcMar>
              <w:top w:w="150" w:type="dxa"/>
              <w:bottom w:w="150" w:type="dxa"/>
            </w:tcMar>
            <w:vAlign w:val="center"/>
          </w:tcPr>
          <w:p w14:paraId="70FCCC75" w14:textId="023C803F" w:rsidR="009905D7" w:rsidRPr="003D4C4E" w:rsidRDefault="007464C0" w:rsidP="009B40AB">
            <w:pPr>
              <w:keepNext/>
              <w:keepLines/>
              <w:rPr>
                <w:rFonts w:ascii="Tahoma" w:hAnsi="Tahoma" w:cs="Tahoma"/>
                <w:sz w:val="20"/>
                <w:szCs w:val="20"/>
              </w:rPr>
            </w:pPr>
            <w:r>
              <w:rPr>
                <w:rFonts w:ascii="Tahoma" w:hAnsi="Tahoma" w:cs="Tahoma"/>
                <w:b/>
                <w:bCs/>
                <w:color w:val="FFFFFF"/>
                <w:position w:val="-2"/>
                <w:sz w:val="20"/>
                <w:szCs w:val="20"/>
                <w:shd w:val="clear" w:color="auto" w:fill="000000"/>
              </w:rPr>
              <w:t>7</w:t>
            </w:r>
            <w:r w:rsidR="00DB233B" w:rsidRPr="003D4C4E">
              <w:rPr>
                <w:rFonts w:ascii="Tahoma" w:hAnsi="Tahoma" w:cs="Tahoma"/>
                <w:b/>
                <w:bCs/>
                <w:color w:val="FFFFFF"/>
                <w:position w:val="-2"/>
                <w:sz w:val="20"/>
                <w:szCs w:val="20"/>
                <w:shd w:val="clear" w:color="auto" w:fill="000000"/>
              </w:rPr>
              <w:t>. Ustavitev postopka, zavrnitev vseh ponudb, odstop od izvedbe javnega naročila</w:t>
            </w:r>
          </w:p>
        </w:tc>
      </w:tr>
    </w:tbl>
    <w:p w14:paraId="0859EA22" w14:textId="125A0154" w:rsidR="009905D7" w:rsidRDefault="00642435" w:rsidP="009B40AB">
      <w:pPr>
        <w:keepNext/>
        <w:keepLines/>
        <w:spacing w:before="225" w:after="225" w:line="240" w:lineRule="auto"/>
        <w:jc w:val="both"/>
        <w:rPr>
          <w:rFonts w:ascii="Tahoma" w:hAnsi="Tahoma" w:cs="Tahoma"/>
          <w:color w:val="000000"/>
          <w:sz w:val="18"/>
          <w:szCs w:val="18"/>
        </w:rPr>
      </w:pPr>
      <w:r w:rsidRPr="000C4DD0">
        <w:rPr>
          <w:rFonts w:ascii="Tahoma" w:hAnsi="Tahoma" w:cs="Tahoma"/>
          <w:color w:val="000000"/>
          <w:sz w:val="18"/>
          <w:szCs w:val="18"/>
        </w:rPr>
        <w:t>Naročnik</w:t>
      </w:r>
      <w:r w:rsidR="00DB233B" w:rsidRPr="000C4DD0">
        <w:rPr>
          <w:rFonts w:ascii="Tahoma" w:hAnsi="Tahoma" w:cs="Tahoma"/>
          <w:color w:val="000000"/>
          <w:sz w:val="18"/>
          <w:szCs w:val="18"/>
        </w:rPr>
        <w:t xml:space="preserve"> lahko skladno z določili 90. člena ZJN-3 ustavi postopek oddaje javnega naročila, zavrne vse ponudbe ali odstopi od izvedbe javnega naročila.</w:t>
      </w:r>
    </w:p>
    <w:p w14:paraId="21F1ADE3" w14:textId="77777777" w:rsidR="00F603C7" w:rsidRPr="000C4DD0" w:rsidRDefault="00F603C7" w:rsidP="009B40AB">
      <w:pPr>
        <w:keepNext/>
        <w:keepLines/>
        <w:spacing w:before="225" w:after="225" w:line="240" w:lineRule="auto"/>
        <w:jc w:val="both"/>
        <w:rPr>
          <w:rFonts w:ascii="Tahoma" w:hAnsi="Tahoma" w:cs="Tahoma"/>
          <w:sz w:val="18"/>
          <w:szCs w:val="18"/>
        </w:rPr>
      </w:pPr>
    </w:p>
    <w:tbl>
      <w:tblPr>
        <w:tblStyle w:val="NormalTablePHPDOCX"/>
        <w:tblW w:w="2560" w:type="pct"/>
        <w:tblLook w:val="04A0" w:firstRow="1" w:lastRow="0" w:firstColumn="1" w:lastColumn="0" w:noHBand="0" w:noVBand="1"/>
      </w:tblPr>
      <w:tblGrid>
        <w:gridCol w:w="4644"/>
      </w:tblGrid>
      <w:tr w:rsidR="009905D7" w:rsidRPr="003D4C4E" w14:paraId="1B0630DB" w14:textId="77777777" w:rsidTr="00024628">
        <w:tc>
          <w:tcPr>
            <w:tcW w:w="5000" w:type="pct"/>
            <w:shd w:val="clear" w:color="auto" w:fill="000000"/>
            <w:tcMar>
              <w:top w:w="150" w:type="dxa"/>
              <w:bottom w:w="150" w:type="dxa"/>
            </w:tcMar>
            <w:vAlign w:val="center"/>
          </w:tcPr>
          <w:p w14:paraId="7C77CD26" w14:textId="1D1E5F6E" w:rsidR="009905D7" w:rsidRPr="003D4C4E" w:rsidRDefault="007464C0" w:rsidP="009B40AB">
            <w:pPr>
              <w:keepNext/>
              <w:keepLines/>
              <w:rPr>
                <w:rFonts w:ascii="Tahoma" w:hAnsi="Tahoma" w:cs="Tahoma"/>
                <w:sz w:val="20"/>
                <w:szCs w:val="20"/>
              </w:rPr>
            </w:pPr>
            <w:r>
              <w:rPr>
                <w:rFonts w:ascii="Tahoma" w:hAnsi="Tahoma" w:cs="Tahoma"/>
                <w:b/>
                <w:bCs/>
                <w:color w:val="FFFFFF"/>
                <w:position w:val="-2"/>
                <w:sz w:val="20"/>
                <w:szCs w:val="20"/>
                <w:shd w:val="clear" w:color="auto" w:fill="000000"/>
              </w:rPr>
              <w:t>8</w:t>
            </w:r>
            <w:r w:rsidR="00DB233B" w:rsidRPr="003D4C4E">
              <w:rPr>
                <w:rFonts w:ascii="Tahoma" w:hAnsi="Tahoma" w:cs="Tahoma"/>
                <w:b/>
                <w:bCs/>
                <w:color w:val="FFFFFF"/>
                <w:position w:val="-2"/>
                <w:sz w:val="20"/>
                <w:szCs w:val="20"/>
                <w:shd w:val="clear" w:color="auto" w:fill="000000"/>
              </w:rPr>
              <w:t>. Zmanjšanje obsega naročila</w:t>
            </w:r>
          </w:p>
        </w:tc>
      </w:tr>
    </w:tbl>
    <w:p w14:paraId="578CF363" w14:textId="77777777" w:rsidR="009905D7" w:rsidRPr="000C4DD0" w:rsidRDefault="00642435" w:rsidP="009B40AB">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t>Naročnik</w:t>
      </w:r>
      <w:r w:rsidR="00DB233B" w:rsidRPr="000C4DD0">
        <w:rPr>
          <w:rFonts w:ascii="Tahoma" w:hAnsi="Tahoma" w:cs="Tahoma"/>
          <w:color w:val="000000"/>
          <w:sz w:val="18"/>
          <w:szCs w:val="18"/>
        </w:rPr>
        <w:t xml:space="preserve"> si pridržuje pravico, da zmanjša obseg naročila, ne da bi zato moral navajati posebne razloge. Ponudniki morajo to dejstvo upoštevati pri sestavi ponudbenih cen.</w:t>
      </w:r>
    </w:p>
    <w:p w14:paraId="5561EEC9" w14:textId="214EC20D" w:rsidR="009905D7" w:rsidRDefault="00DB233B" w:rsidP="009B40AB">
      <w:pPr>
        <w:keepNext/>
        <w:keepLines/>
        <w:spacing w:before="225" w:after="225" w:line="240" w:lineRule="auto"/>
        <w:jc w:val="both"/>
        <w:rPr>
          <w:rFonts w:ascii="Tahoma" w:hAnsi="Tahoma" w:cs="Tahoma"/>
          <w:color w:val="000000"/>
          <w:sz w:val="18"/>
          <w:szCs w:val="18"/>
        </w:rPr>
      </w:pPr>
      <w:r w:rsidRPr="000C4DD0">
        <w:rPr>
          <w:rFonts w:ascii="Tahoma" w:hAnsi="Tahoma" w:cs="Tahoma"/>
          <w:color w:val="000000"/>
          <w:sz w:val="18"/>
          <w:szCs w:val="18"/>
        </w:rPr>
        <w:t xml:space="preserve">Ponudnik z oddajo ponudbe potrjuje, da je z navedenim dejstvom seznanjen in nima pravice do uveljavljanja odškodnine v primeru, da se </w:t>
      </w:r>
      <w:r w:rsidR="00642435" w:rsidRPr="000C4DD0">
        <w:rPr>
          <w:rFonts w:ascii="Tahoma" w:hAnsi="Tahoma" w:cs="Tahoma"/>
          <w:color w:val="000000"/>
          <w:sz w:val="18"/>
          <w:szCs w:val="18"/>
        </w:rPr>
        <w:t>naročnik</w:t>
      </w:r>
      <w:r w:rsidRPr="000C4DD0">
        <w:rPr>
          <w:rFonts w:ascii="Tahoma" w:hAnsi="Tahoma" w:cs="Tahoma"/>
          <w:color w:val="000000"/>
          <w:sz w:val="18"/>
          <w:szCs w:val="18"/>
        </w:rPr>
        <w:t xml:space="preserve"> odloči za zmanjšanje obsega razpisanih del. Izbrani ponudnik nima pravice do kakršnihkoli zahtevkov iz naslova neoddanega dela javnega naročila.</w:t>
      </w:r>
    </w:p>
    <w:p w14:paraId="6577297D" w14:textId="77777777" w:rsidR="00F603C7" w:rsidRPr="000C4DD0" w:rsidRDefault="00F603C7" w:rsidP="009B40AB">
      <w:pPr>
        <w:keepNext/>
        <w:keepLines/>
        <w:spacing w:before="225" w:after="225" w:line="240" w:lineRule="auto"/>
        <w:jc w:val="both"/>
        <w:rPr>
          <w:rFonts w:ascii="Tahoma" w:hAnsi="Tahoma" w:cs="Tahoma"/>
          <w:sz w:val="18"/>
          <w:szCs w:val="18"/>
        </w:rPr>
      </w:pPr>
    </w:p>
    <w:tbl>
      <w:tblPr>
        <w:tblStyle w:val="NormalTablePHPDOCX"/>
        <w:tblW w:w="2560" w:type="pct"/>
        <w:tblLook w:val="04A0" w:firstRow="1" w:lastRow="0" w:firstColumn="1" w:lastColumn="0" w:noHBand="0" w:noVBand="1"/>
      </w:tblPr>
      <w:tblGrid>
        <w:gridCol w:w="4644"/>
      </w:tblGrid>
      <w:tr w:rsidR="009905D7" w:rsidRPr="003D4C4E" w14:paraId="45392851" w14:textId="77777777" w:rsidTr="00024628">
        <w:tc>
          <w:tcPr>
            <w:tcW w:w="5000" w:type="pct"/>
            <w:shd w:val="clear" w:color="auto" w:fill="000000"/>
            <w:tcMar>
              <w:top w:w="150" w:type="dxa"/>
              <w:bottom w:w="150" w:type="dxa"/>
            </w:tcMar>
            <w:vAlign w:val="center"/>
          </w:tcPr>
          <w:p w14:paraId="29127C59" w14:textId="6B7261A6" w:rsidR="009905D7" w:rsidRPr="003D4C4E" w:rsidRDefault="007464C0" w:rsidP="009B40AB">
            <w:pPr>
              <w:keepNext/>
              <w:keepLines/>
              <w:rPr>
                <w:rFonts w:ascii="Tahoma" w:hAnsi="Tahoma" w:cs="Tahoma"/>
                <w:sz w:val="20"/>
                <w:szCs w:val="20"/>
              </w:rPr>
            </w:pPr>
            <w:r>
              <w:rPr>
                <w:rFonts w:ascii="Tahoma" w:hAnsi="Tahoma" w:cs="Tahoma"/>
                <w:b/>
                <w:bCs/>
                <w:color w:val="FFFFFF"/>
                <w:position w:val="-2"/>
                <w:sz w:val="20"/>
                <w:szCs w:val="20"/>
                <w:shd w:val="clear" w:color="auto" w:fill="000000"/>
              </w:rPr>
              <w:t>9</w:t>
            </w:r>
            <w:r w:rsidR="00DB233B" w:rsidRPr="003D4C4E">
              <w:rPr>
                <w:rFonts w:ascii="Tahoma" w:hAnsi="Tahoma" w:cs="Tahoma"/>
                <w:b/>
                <w:bCs/>
                <w:color w:val="FFFFFF"/>
                <w:position w:val="-2"/>
                <w:sz w:val="20"/>
                <w:szCs w:val="20"/>
                <w:shd w:val="clear" w:color="auto" w:fill="000000"/>
              </w:rPr>
              <w:t>. Dodatno naročilo</w:t>
            </w:r>
          </w:p>
        </w:tc>
      </w:tr>
    </w:tbl>
    <w:p w14:paraId="3CCC77EE" w14:textId="650E7349" w:rsidR="009905D7" w:rsidRPr="000C4DD0" w:rsidRDefault="00642435" w:rsidP="009B40AB">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t>Naročnik</w:t>
      </w:r>
      <w:r w:rsidR="00DB233B" w:rsidRPr="000C4DD0">
        <w:rPr>
          <w:rFonts w:ascii="Tahoma" w:hAnsi="Tahoma" w:cs="Tahoma"/>
          <w:color w:val="000000"/>
          <w:sz w:val="18"/>
          <w:szCs w:val="18"/>
        </w:rPr>
        <w:t xml:space="preserve"> si v fazi sklenjene pogodbe na podlagi konkretnega javnega naročila pridržuje pravico do izvedbe postopka s pogajanji brez predhodne objave z obstoječim </w:t>
      </w:r>
      <w:r w:rsidR="00322436" w:rsidRPr="000C4DD0">
        <w:rPr>
          <w:rFonts w:ascii="Tahoma" w:hAnsi="Tahoma" w:cs="Tahoma"/>
          <w:color w:val="000000"/>
          <w:sz w:val="18"/>
          <w:szCs w:val="18"/>
        </w:rPr>
        <w:t>dobaviteljem</w:t>
      </w:r>
      <w:r w:rsidR="00DB233B" w:rsidRPr="000C4DD0">
        <w:rPr>
          <w:rFonts w:ascii="Tahoma" w:hAnsi="Tahoma" w:cs="Tahoma"/>
          <w:color w:val="000000"/>
          <w:sz w:val="18"/>
          <w:szCs w:val="18"/>
        </w:rPr>
        <w:t>, v kolikor bo tekom izvajanja del nastopila potreba po novih storitvah, ki pomenijo ponovitev podobnih storitev in so te dodatne storitve v skladu z osnovnim projektom. </w:t>
      </w:r>
    </w:p>
    <w:p w14:paraId="0B21AA66" w14:textId="51E10BCE" w:rsidR="009905D7" w:rsidRDefault="00DB233B" w:rsidP="009B40AB">
      <w:pPr>
        <w:keepNext/>
        <w:keepLines/>
        <w:spacing w:before="225" w:after="225" w:line="240" w:lineRule="auto"/>
        <w:jc w:val="both"/>
        <w:rPr>
          <w:rFonts w:ascii="Tahoma" w:hAnsi="Tahoma" w:cs="Tahoma"/>
          <w:color w:val="000000"/>
          <w:sz w:val="18"/>
          <w:szCs w:val="18"/>
        </w:rPr>
      </w:pPr>
      <w:r w:rsidRPr="000C4DD0">
        <w:rPr>
          <w:rFonts w:ascii="Tahoma" w:hAnsi="Tahoma" w:cs="Tahoma"/>
          <w:color w:val="000000"/>
          <w:sz w:val="18"/>
          <w:szCs w:val="18"/>
        </w:rPr>
        <w:t xml:space="preserve">V kolikor </w:t>
      </w:r>
      <w:r w:rsidR="00642435" w:rsidRPr="000C4DD0">
        <w:rPr>
          <w:rFonts w:ascii="Tahoma" w:hAnsi="Tahoma" w:cs="Tahoma"/>
          <w:color w:val="000000"/>
          <w:sz w:val="18"/>
          <w:szCs w:val="18"/>
        </w:rPr>
        <w:t>naročnik</w:t>
      </w:r>
      <w:r w:rsidRPr="000C4DD0">
        <w:rPr>
          <w:rFonts w:ascii="Tahoma" w:hAnsi="Tahoma" w:cs="Tahoma"/>
          <w:color w:val="000000"/>
          <w:sz w:val="18"/>
          <w:szCs w:val="18"/>
        </w:rPr>
        <w:t xml:space="preserve"> v razpisni dokumentaciji ni opredelil obsega mogočih dodatnih storitev in pogoje za njihovo oddajo, se predmetna točka šteje kot </w:t>
      </w:r>
      <w:proofErr w:type="spellStart"/>
      <w:r w:rsidRPr="000C4DD0">
        <w:rPr>
          <w:rFonts w:ascii="Tahoma" w:hAnsi="Tahoma" w:cs="Tahoma"/>
          <w:color w:val="000000"/>
          <w:sz w:val="18"/>
          <w:szCs w:val="18"/>
        </w:rPr>
        <w:t>nerelevantna</w:t>
      </w:r>
      <w:proofErr w:type="spellEnd"/>
      <w:r w:rsidRPr="000C4DD0">
        <w:rPr>
          <w:rFonts w:ascii="Tahoma" w:hAnsi="Tahoma" w:cs="Tahoma"/>
          <w:color w:val="000000"/>
          <w:sz w:val="18"/>
          <w:szCs w:val="18"/>
        </w:rPr>
        <w:t>.</w:t>
      </w:r>
    </w:p>
    <w:p w14:paraId="418EC7A3" w14:textId="77777777" w:rsidR="00F603C7" w:rsidRPr="000C4DD0" w:rsidRDefault="00F603C7" w:rsidP="009B40AB">
      <w:pPr>
        <w:keepNext/>
        <w:keepLines/>
        <w:spacing w:before="225" w:after="225" w:line="240" w:lineRule="auto"/>
        <w:jc w:val="both"/>
        <w:rPr>
          <w:rFonts w:ascii="Tahoma" w:hAnsi="Tahoma" w:cs="Tahoma"/>
          <w:sz w:val="18"/>
          <w:szCs w:val="18"/>
        </w:rPr>
      </w:pPr>
    </w:p>
    <w:tbl>
      <w:tblPr>
        <w:tblStyle w:val="NormalTablePHPDOCX"/>
        <w:tblW w:w="4299" w:type="pct"/>
        <w:tblLook w:val="04A0" w:firstRow="1" w:lastRow="0" w:firstColumn="1" w:lastColumn="0" w:noHBand="0" w:noVBand="1"/>
      </w:tblPr>
      <w:tblGrid>
        <w:gridCol w:w="7798"/>
      </w:tblGrid>
      <w:tr w:rsidR="009905D7" w:rsidRPr="003D4C4E" w14:paraId="0A4531D7" w14:textId="77777777" w:rsidTr="00024628">
        <w:tc>
          <w:tcPr>
            <w:tcW w:w="5000" w:type="pct"/>
            <w:shd w:val="clear" w:color="auto" w:fill="000000"/>
            <w:tcMar>
              <w:top w:w="150" w:type="dxa"/>
              <w:bottom w:w="150" w:type="dxa"/>
            </w:tcMar>
            <w:vAlign w:val="center"/>
          </w:tcPr>
          <w:p w14:paraId="2592C2BA" w14:textId="0FB06986" w:rsidR="009905D7" w:rsidRPr="003D4C4E" w:rsidRDefault="007464C0" w:rsidP="009B40AB">
            <w:pPr>
              <w:keepNext/>
              <w:keepLines/>
              <w:rPr>
                <w:rFonts w:ascii="Tahoma" w:hAnsi="Tahoma" w:cs="Tahoma"/>
                <w:sz w:val="20"/>
                <w:szCs w:val="20"/>
              </w:rPr>
            </w:pPr>
            <w:r>
              <w:rPr>
                <w:rFonts w:ascii="Tahoma" w:hAnsi="Tahoma" w:cs="Tahoma"/>
                <w:b/>
                <w:bCs/>
                <w:color w:val="FFFFFF"/>
                <w:position w:val="-2"/>
                <w:sz w:val="20"/>
                <w:szCs w:val="20"/>
                <w:shd w:val="clear" w:color="auto" w:fill="000000"/>
              </w:rPr>
              <w:t>10</w:t>
            </w:r>
            <w:r w:rsidR="00DB233B" w:rsidRPr="003D4C4E">
              <w:rPr>
                <w:rFonts w:ascii="Tahoma" w:hAnsi="Tahoma" w:cs="Tahoma"/>
                <w:b/>
                <w:bCs/>
                <w:color w:val="FFFFFF"/>
                <w:position w:val="-2"/>
                <w:sz w:val="20"/>
                <w:szCs w:val="20"/>
                <w:shd w:val="clear" w:color="auto" w:fill="000000"/>
              </w:rPr>
              <w:t>. Dopolnjevanje, spreminjanje ter pojasnjevanje ponudb</w:t>
            </w:r>
          </w:p>
        </w:tc>
      </w:tr>
    </w:tbl>
    <w:p w14:paraId="1B95B789" w14:textId="77777777" w:rsidR="009905D7" w:rsidRPr="000C4DD0" w:rsidRDefault="00642435" w:rsidP="009B40AB">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t>Naročnik</w:t>
      </w:r>
      <w:r w:rsidR="00DB233B" w:rsidRPr="000C4DD0">
        <w:rPr>
          <w:rFonts w:ascii="Tahoma" w:hAnsi="Tahoma" w:cs="Tahoma"/>
          <w:color w:val="000000"/>
          <w:sz w:val="18"/>
          <w:szCs w:val="18"/>
        </w:rPr>
        <w:t xml:space="preserve"> bo v primeru dopolnjevanja ter pojasnjevanja ponudbe ravnal skladno z določili 89. člena ZJN-3.</w:t>
      </w:r>
    </w:p>
    <w:p w14:paraId="59AEBF9C" w14:textId="77777777" w:rsidR="009905D7" w:rsidRPr="000C4DD0" w:rsidRDefault="00DB233B" w:rsidP="009B40AB">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lastRenderedPageBreak/>
        <w:t xml:space="preserve">Če so ali se zdijo informacije ali dokumentacija, ki jih morajo predložiti gospodarski subjekti, nepopolne ali napačne oziroma če posamezni dokumenti manjkajo, lahko </w:t>
      </w:r>
      <w:r w:rsidR="00642435" w:rsidRPr="000C4DD0">
        <w:rPr>
          <w:rFonts w:ascii="Tahoma" w:hAnsi="Tahoma" w:cs="Tahoma"/>
          <w:color w:val="000000"/>
          <w:sz w:val="18"/>
          <w:szCs w:val="18"/>
        </w:rPr>
        <w:t>naročnik</w:t>
      </w:r>
      <w:r w:rsidRPr="000C4DD0">
        <w:rPr>
          <w:rFonts w:ascii="Tahoma" w:hAnsi="Tahoma" w:cs="Tahoma"/>
          <w:color w:val="000000"/>
          <w:sz w:val="18"/>
          <w:szCs w:val="18"/>
        </w:rPr>
        <w:t xml:space="preserve">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FF9B065" w14:textId="77777777" w:rsidR="009905D7" w:rsidRPr="000C4DD0" w:rsidRDefault="00642435" w:rsidP="009B40AB">
      <w:pPr>
        <w:keepNext/>
        <w:keepLines/>
        <w:spacing w:before="225" w:after="225" w:line="240" w:lineRule="auto"/>
        <w:jc w:val="both"/>
        <w:rPr>
          <w:rFonts w:ascii="Tahoma" w:hAnsi="Tahoma" w:cs="Tahoma"/>
          <w:sz w:val="18"/>
          <w:szCs w:val="18"/>
        </w:rPr>
      </w:pPr>
      <w:r w:rsidRPr="000C4DD0">
        <w:rPr>
          <w:rFonts w:ascii="Tahoma" w:hAnsi="Tahoma" w:cs="Tahoma"/>
          <w:color w:val="000000"/>
          <w:sz w:val="18"/>
          <w:szCs w:val="18"/>
        </w:rPr>
        <w:t>Naročnik</w:t>
      </w:r>
      <w:r w:rsidR="00DB233B" w:rsidRPr="000C4DD0">
        <w:rPr>
          <w:rFonts w:ascii="Tahoma" w:hAnsi="Tahoma" w:cs="Tahoma"/>
          <w:color w:val="000000"/>
          <w:sz w:val="18"/>
          <w:szCs w:val="18"/>
        </w:rPr>
        <w:t xml:space="preserve">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w:t>
      </w:r>
      <w:r w:rsidRPr="000C4DD0">
        <w:rPr>
          <w:rFonts w:ascii="Tahoma" w:hAnsi="Tahoma" w:cs="Tahoma"/>
          <w:color w:val="000000"/>
          <w:sz w:val="18"/>
          <w:szCs w:val="18"/>
        </w:rPr>
        <w:t>naročnik</w:t>
      </w:r>
      <w:r w:rsidR="00DB233B" w:rsidRPr="000C4DD0">
        <w:rPr>
          <w:rFonts w:ascii="Tahoma" w:hAnsi="Tahoma" w:cs="Tahoma"/>
          <w:color w:val="000000"/>
          <w:sz w:val="18"/>
          <w:szCs w:val="18"/>
        </w:rPr>
        <w:t xml:space="preserve"> gospodarski subjekt izključil iz nadaljnjega ocenjevanja.</w:t>
      </w:r>
    </w:p>
    <w:p w14:paraId="48F0DBAC" w14:textId="588B7BD0" w:rsidR="009905D7" w:rsidRDefault="00DB233B" w:rsidP="009B40AB">
      <w:pPr>
        <w:keepNext/>
        <w:keepLines/>
        <w:spacing w:before="225" w:after="225" w:line="240" w:lineRule="auto"/>
        <w:jc w:val="both"/>
        <w:rPr>
          <w:rFonts w:ascii="Tahoma" w:hAnsi="Tahoma" w:cs="Tahoma"/>
          <w:color w:val="000000"/>
          <w:sz w:val="18"/>
          <w:szCs w:val="18"/>
        </w:rPr>
      </w:pPr>
      <w:r w:rsidRPr="000C4DD0">
        <w:rPr>
          <w:rFonts w:ascii="Tahoma" w:hAnsi="Tahoma" w:cs="Tahoma"/>
          <w:color w:val="000000"/>
          <w:sz w:val="18"/>
          <w:szCs w:val="18"/>
        </w:rPr>
        <w:t xml:space="preserve">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0C4DD0">
        <w:rPr>
          <w:rFonts w:ascii="Tahoma" w:hAnsi="Tahoma" w:cs="Tahoma"/>
          <w:color w:val="000000"/>
          <w:sz w:val="18"/>
          <w:szCs w:val="18"/>
        </w:rPr>
        <w:t>predizpolnjenih</w:t>
      </w:r>
      <w:proofErr w:type="spellEnd"/>
      <w:r w:rsidRPr="000C4DD0">
        <w:rPr>
          <w:rFonts w:ascii="Tahoma" w:hAnsi="Tahoma" w:cs="Tahoma"/>
          <w:color w:val="000000"/>
          <w:sz w:val="18"/>
          <w:szCs w:val="18"/>
        </w:rPr>
        <w:t xml:space="preserve"> količin ali na kakršenkoli način posegati v same vsebinske zahteve predmeta naročila. </w:t>
      </w:r>
    </w:p>
    <w:p w14:paraId="699EB1E4" w14:textId="77777777" w:rsidR="00E71573" w:rsidRPr="000C4DD0" w:rsidRDefault="00E71573" w:rsidP="009B40AB">
      <w:pPr>
        <w:keepNext/>
        <w:keepLines/>
        <w:spacing w:before="225" w:after="225" w:line="240" w:lineRule="auto"/>
        <w:jc w:val="both"/>
        <w:rPr>
          <w:rFonts w:ascii="Tahoma" w:hAnsi="Tahoma" w:cs="Tahoma"/>
          <w:sz w:val="18"/>
          <w:szCs w:val="18"/>
        </w:rPr>
      </w:pPr>
    </w:p>
    <w:tbl>
      <w:tblPr>
        <w:tblStyle w:val="NormalTablePHPDOCX"/>
        <w:tblW w:w="2560" w:type="pct"/>
        <w:tblLook w:val="04A0" w:firstRow="1" w:lastRow="0" w:firstColumn="1" w:lastColumn="0" w:noHBand="0" w:noVBand="1"/>
      </w:tblPr>
      <w:tblGrid>
        <w:gridCol w:w="4644"/>
      </w:tblGrid>
      <w:tr w:rsidR="009905D7" w:rsidRPr="003D4C4E" w14:paraId="2F339A42" w14:textId="77777777" w:rsidTr="00024628">
        <w:tc>
          <w:tcPr>
            <w:tcW w:w="5000" w:type="pct"/>
            <w:shd w:val="clear" w:color="auto" w:fill="000000"/>
            <w:tcMar>
              <w:top w:w="150" w:type="dxa"/>
              <w:bottom w:w="150" w:type="dxa"/>
            </w:tcMar>
            <w:vAlign w:val="center"/>
          </w:tcPr>
          <w:p w14:paraId="5B282C2D" w14:textId="206DD170" w:rsidR="009905D7" w:rsidRPr="003D4C4E" w:rsidRDefault="00DB233B" w:rsidP="009B40AB">
            <w:pPr>
              <w:keepNext/>
              <w:keepLines/>
              <w:rPr>
                <w:rFonts w:ascii="Tahoma" w:hAnsi="Tahoma" w:cs="Tahoma"/>
                <w:sz w:val="20"/>
                <w:szCs w:val="20"/>
              </w:rPr>
            </w:pPr>
            <w:r w:rsidRPr="003D4C4E">
              <w:rPr>
                <w:rFonts w:ascii="Tahoma" w:hAnsi="Tahoma" w:cs="Tahoma"/>
                <w:b/>
                <w:bCs/>
                <w:color w:val="FFFFFF"/>
                <w:position w:val="-2"/>
                <w:sz w:val="20"/>
                <w:szCs w:val="20"/>
                <w:shd w:val="clear" w:color="auto" w:fill="000000"/>
              </w:rPr>
              <w:t>1</w:t>
            </w:r>
            <w:r w:rsidR="007464C0">
              <w:rPr>
                <w:rFonts w:ascii="Tahoma" w:hAnsi="Tahoma" w:cs="Tahoma"/>
                <w:b/>
                <w:bCs/>
                <w:color w:val="FFFFFF"/>
                <w:position w:val="-2"/>
                <w:sz w:val="20"/>
                <w:szCs w:val="20"/>
                <w:shd w:val="clear" w:color="auto" w:fill="000000"/>
              </w:rPr>
              <w:t>1</w:t>
            </w:r>
            <w:r w:rsidRPr="003D4C4E">
              <w:rPr>
                <w:rFonts w:ascii="Tahoma" w:hAnsi="Tahoma" w:cs="Tahoma"/>
                <w:b/>
                <w:bCs/>
                <w:color w:val="FFFFFF"/>
                <w:position w:val="-2"/>
                <w:sz w:val="20"/>
                <w:szCs w:val="20"/>
                <w:shd w:val="clear" w:color="auto" w:fill="000000"/>
              </w:rPr>
              <w:t>. Obvestilo o oddaji naročila</w:t>
            </w:r>
          </w:p>
        </w:tc>
      </w:tr>
    </w:tbl>
    <w:p w14:paraId="69B19CA2" w14:textId="77777777" w:rsidR="009905D7" w:rsidRPr="00EF4EB7" w:rsidRDefault="00DB233B" w:rsidP="009B40AB">
      <w:pPr>
        <w:keepNext/>
        <w:keepLines/>
        <w:spacing w:before="225" w:after="225" w:line="240" w:lineRule="auto"/>
        <w:jc w:val="both"/>
        <w:rPr>
          <w:rFonts w:ascii="Tahoma" w:hAnsi="Tahoma" w:cs="Tahoma"/>
          <w:sz w:val="18"/>
          <w:szCs w:val="18"/>
        </w:rPr>
      </w:pPr>
      <w:r w:rsidRPr="00EF4EB7">
        <w:rPr>
          <w:rFonts w:ascii="Tahoma" w:hAnsi="Tahoma" w:cs="Tahoma"/>
          <w:color w:val="000000"/>
          <w:sz w:val="18"/>
          <w:szCs w:val="18"/>
        </w:rPr>
        <w:t xml:space="preserve">Po sprejemu odločitve o oddaji naročila bo </w:t>
      </w:r>
      <w:r w:rsidR="00642435" w:rsidRPr="00EF4EB7">
        <w:rPr>
          <w:rFonts w:ascii="Tahoma" w:hAnsi="Tahoma" w:cs="Tahoma"/>
          <w:color w:val="000000"/>
          <w:sz w:val="18"/>
          <w:szCs w:val="18"/>
        </w:rPr>
        <w:t>naročnik</w:t>
      </w:r>
      <w:r w:rsidRPr="00EF4EB7">
        <w:rPr>
          <w:rFonts w:ascii="Tahoma" w:hAnsi="Tahoma" w:cs="Tahoma"/>
          <w:color w:val="000000"/>
          <w:sz w:val="18"/>
          <w:szCs w:val="18"/>
        </w:rPr>
        <w:t xml:space="preserve"> slednjo </w:t>
      </w:r>
      <w:r w:rsidRPr="00EF4EB7">
        <w:rPr>
          <w:rFonts w:ascii="Tahoma" w:hAnsi="Tahoma" w:cs="Tahoma"/>
          <w:b/>
          <w:bCs/>
          <w:color w:val="000000"/>
          <w:sz w:val="18"/>
          <w:szCs w:val="18"/>
          <w:u w:val="single"/>
        </w:rPr>
        <w:t>objavil na portalu javnih naročil</w:t>
      </w:r>
      <w:r w:rsidRPr="00EF4EB7">
        <w:rPr>
          <w:rFonts w:ascii="Tahoma" w:hAnsi="Tahoma" w:cs="Tahoma"/>
          <w:color w:val="000000"/>
          <w:sz w:val="18"/>
          <w:szCs w:val="18"/>
        </w:rPr>
        <w:t xml:space="preserve">. </w:t>
      </w:r>
      <w:r w:rsidR="00642435" w:rsidRPr="00EF4EB7">
        <w:rPr>
          <w:rFonts w:ascii="Tahoma" w:hAnsi="Tahoma" w:cs="Tahoma"/>
          <w:color w:val="000000"/>
          <w:sz w:val="18"/>
          <w:szCs w:val="18"/>
        </w:rPr>
        <w:t>Naročnik</w:t>
      </w:r>
      <w:r w:rsidRPr="00EF4EB7">
        <w:rPr>
          <w:rFonts w:ascii="Tahoma" w:hAnsi="Tahoma" w:cs="Tahoma"/>
          <w:color w:val="000000"/>
          <w:sz w:val="18"/>
          <w:szCs w:val="18"/>
        </w:rPr>
        <w:t xml:space="preserve"> o vseh odločitvah obvesti ponudnike in kandidate na način, da odločitev objavi na portalu javnih naročil. </w:t>
      </w:r>
      <w:r w:rsidRPr="00EF4EB7">
        <w:rPr>
          <w:rFonts w:ascii="Tahoma" w:hAnsi="Tahoma" w:cs="Tahoma"/>
          <w:b/>
          <w:bCs/>
          <w:color w:val="000000"/>
          <w:sz w:val="18"/>
          <w:szCs w:val="18"/>
          <w:u w:val="single"/>
        </w:rPr>
        <w:t>Odločitev se šteje za vročeno z dnem objave na portalu javnih naročil. </w:t>
      </w:r>
    </w:p>
    <w:p w14:paraId="5DD2D7B4" w14:textId="77777777" w:rsidR="009905D7" w:rsidRPr="00EF4EB7" w:rsidRDefault="00DB233B" w:rsidP="009B40AB">
      <w:pPr>
        <w:keepNext/>
        <w:keepLines/>
        <w:spacing w:before="225" w:after="225" w:line="240" w:lineRule="auto"/>
        <w:jc w:val="both"/>
        <w:rPr>
          <w:rFonts w:ascii="Tahoma" w:hAnsi="Tahoma" w:cs="Tahoma"/>
          <w:sz w:val="18"/>
          <w:szCs w:val="18"/>
        </w:rPr>
      </w:pPr>
      <w:r w:rsidRPr="00EF4EB7">
        <w:rPr>
          <w:rFonts w:ascii="Tahoma" w:hAnsi="Tahoma" w:cs="Tahoma"/>
          <w:b/>
          <w:bCs/>
          <w:color w:val="000000"/>
          <w:sz w:val="18"/>
          <w:szCs w:val="18"/>
        </w:rPr>
        <w:t>Ponudnike opozarjamo, da so sami dolžni spremljati objave odločitev na portalu javnih naročil.</w:t>
      </w:r>
    </w:p>
    <w:p w14:paraId="7CAA00F5" w14:textId="77777777" w:rsidR="009905D7" w:rsidRPr="00EF4EB7" w:rsidRDefault="00DB233B" w:rsidP="009B40AB">
      <w:pPr>
        <w:keepNext/>
        <w:keepLines/>
        <w:spacing w:before="225" w:after="225" w:line="240" w:lineRule="auto"/>
        <w:jc w:val="both"/>
        <w:rPr>
          <w:rFonts w:ascii="Tahoma" w:hAnsi="Tahoma" w:cs="Tahoma"/>
          <w:sz w:val="18"/>
          <w:szCs w:val="18"/>
        </w:rPr>
      </w:pPr>
      <w:r w:rsidRPr="00EF4EB7">
        <w:rPr>
          <w:rFonts w:ascii="Tahoma" w:hAnsi="Tahoma" w:cs="Tahoma"/>
          <w:color w:val="000000"/>
          <w:sz w:val="18"/>
          <w:szCs w:val="18"/>
        </w:rPr>
        <w:t xml:space="preserve">Če se v objavi odločitve na portalu javnih naročil ni mogoče sklicevati na objavljeno povabilo k sodelovanju, </w:t>
      </w:r>
      <w:r w:rsidR="00642435" w:rsidRPr="00EF4EB7">
        <w:rPr>
          <w:rFonts w:ascii="Tahoma" w:hAnsi="Tahoma" w:cs="Tahoma"/>
          <w:color w:val="000000"/>
          <w:sz w:val="18"/>
          <w:szCs w:val="18"/>
        </w:rPr>
        <w:t>naročnik</w:t>
      </w:r>
      <w:r w:rsidRPr="00EF4EB7">
        <w:rPr>
          <w:rFonts w:ascii="Tahoma" w:hAnsi="Tahoma" w:cs="Tahoma"/>
          <w:color w:val="000000"/>
          <w:sz w:val="18"/>
          <w:szCs w:val="18"/>
        </w:rPr>
        <w:t xml:space="preserve">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0F3BEC7" w14:textId="43B48986" w:rsidR="009905D7" w:rsidRDefault="00642435" w:rsidP="009B40AB">
      <w:pPr>
        <w:keepNext/>
        <w:keepLines/>
        <w:spacing w:before="225" w:after="225" w:line="240" w:lineRule="auto"/>
        <w:jc w:val="both"/>
        <w:rPr>
          <w:rFonts w:ascii="Tahoma" w:hAnsi="Tahoma" w:cs="Tahoma"/>
          <w:color w:val="000000"/>
          <w:sz w:val="18"/>
          <w:szCs w:val="18"/>
        </w:rPr>
      </w:pPr>
      <w:r w:rsidRPr="00EF4EB7">
        <w:rPr>
          <w:rFonts w:ascii="Tahoma" w:hAnsi="Tahoma" w:cs="Tahoma"/>
          <w:color w:val="000000"/>
          <w:sz w:val="18"/>
          <w:szCs w:val="18"/>
        </w:rPr>
        <w:t>Naročnik</w:t>
      </w:r>
      <w:r w:rsidR="00DB233B" w:rsidRPr="00EF4EB7">
        <w:rPr>
          <w:rFonts w:ascii="Tahoma" w:hAnsi="Tahoma" w:cs="Tahoma"/>
          <w:color w:val="000000"/>
          <w:sz w:val="18"/>
          <w:szCs w:val="18"/>
        </w:rPr>
        <w:t xml:space="preserve"> lahko do pravnomočnosti odločitve o oddaji javnega naročila z namenom odprave nezakonitosti po predhodni ugotovitvi utemeljenosti, svojo odločitev na lastno pobudo spremeni in sprejme novo odločitev, s katero nadomesti prejšnjo. </w:t>
      </w:r>
    </w:p>
    <w:p w14:paraId="57CB4941" w14:textId="77777777" w:rsidR="004C7843" w:rsidRPr="00EF4EB7" w:rsidRDefault="004C7843" w:rsidP="009B40AB">
      <w:pPr>
        <w:keepNext/>
        <w:keepLines/>
        <w:spacing w:before="225" w:after="225" w:line="240" w:lineRule="auto"/>
        <w:jc w:val="both"/>
        <w:rPr>
          <w:rFonts w:ascii="Tahoma" w:hAnsi="Tahoma" w:cs="Tahoma"/>
          <w:sz w:val="18"/>
          <w:szCs w:val="18"/>
        </w:rPr>
      </w:pPr>
    </w:p>
    <w:tbl>
      <w:tblPr>
        <w:tblStyle w:val="NormalTablePHPDOCX"/>
        <w:tblW w:w="2560" w:type="pct"/>
        <w:tblLook w:val="04A0" w:firstRow="1" w:lastRow="0" w:firstColumn="1" w:lastColumn="0" w:noHBand="0" w:noVBand="1"/>
      </w:tblPr>
      <w:tblGrid>
        <w:gridCol w:w="4644"/>
      </w:tblGrid>
      <w:tr w:rsidR="009905D7" w:rsidRPr="00EF4EB7" w14:paraId="5EC44D71" w14:textId="77777777" w:rsidTr="00024628">
        <w:tc>
          <w:tcPr>
            <w:tcW w:w="5000" w:type="pct"/>
            <w:shd w:val="clear" w:color="auto" w:fill="000000"/>
            <w:tcMar>
              <w:top w:w="150" w:type="dxa"/>
              <w:bottom w:w="150" w:type="dxa"/>
            </w:tcMar>
            <w:vAlign w:val="center"/>
          </w:tcPr>
          <w:p w14:paraId="41EA90DD" w14:textId="429FFFC4" w:rsidR="009905D7" w:rsidRPr="0001144E" w:rsidRDefault="00DB233B" w:rsidP="009B40AB">
            <w:pPr>
              <w:keepNext/>
              <w:keepLines/>
              <w:rPr>
                <w:rFonts w:ascii="Tahoma" w:hAnsi="Tahoma" w:cs="Tahoma"/>
                <w:sz w:val="20"/>
                <w:szCs w:val="20"/>
              </w:rPr>
            </w:pPr>
            <w:r w:rsidRPr="0001144E">
              <w:rPr>
                <w:rFonts w:ascii="Tahoma" w:hAnsi="Tahoma" w:cs="Tahoma"/>
                <w:b/>
                <w:bCs/>
                <w:color w:val="FFFFFF"/>
                <w:position w:val="-2"/>
                <w:sz w:val="20"/>
                <w:szCs w:val="20"/>
                <w:shd w:val="clear" w:color="auto" w:fill="000000"/>
              </w:rPr>
              <w:t>1</w:t>
            </w:r>
            <w:r w:rsidR="007464C0" w:rsidRPr="0001144E">
              <w:rPr>
                <w:rFonts w:ascii="Tahoma" w:hAnsi="Tahoma" w:cs="Tahoma"/>
                <w:b/>
                <w:bCs/>
                <w:color w:val="FFFFFF"/>
                <w:position w:val="-2"/>
                <w:sz w:val="20"/>
                <w:szCs w:val="20"/>
                <w:shd w:val="clear" w:color="auto" w:fill="000000"/>
              </w:rPr>
              <w:t>2</w:t>
            </w:r>
            <w:r w:rsidRPr="0001144E">
              <w:rPr>
                <w:rFonts w:ascii="Tahoma" w:hAnsi="Tahoma" w:cs="Tahoma"/>
                <w:b/>
                <w:bCs/>
                <w:color w:val="FFFFFF"/>
                <w:position w:val="-2"/>
                <w:sz w:val="20"/>
                <w:szCs w:val="20"/>
                <w:shd w:val="clear" w:color="auto" w:fill="000000"/>
              </w:rPr>
              <w:t>. Zaupnost ponudbene dokumentacije</w:t>
            </w:r>
          </w:p>
        </w:tc>
      </w:tr>
    </w:tbl>
    <w:p w14:paraId="2BDBDC1E" w14:textId="77777777" w:rsidR="00AB016C" w:rsidRPr="00EF4EB7" w:rsidRDefault="00AB016C" w:rsidP="009B40AB">
      <w:pPr>
        <w:keepNext/>
        <w:keepLines/>
        <w:spacing w:before="225" w:after="225" w:line="240" w:lineRule="auto"/>
        <w:jc w:val="both"/>
        <w:rPr>
          <w:rFonts w:ascii="Tahoma" w:hAnsi="Tahoma" w:cs="Tahoma"/>
          <w:sz w:val="18"/>
          <w:szCs w:val="18"/>
        </w:rPr>
      </w:pPr>
      <w:r w:rsidRPr="00EF4EB7">
        <w:rPr>
          <w:rFonts w:ascii="Tahoma" w:hAnsi="Tahoma" w:cs="Tahoma"/>
          <w:color w:val="000000"/>
          <w:sz w:val="18"/>
          <w:szCs w:val="18"/>
        </w:rPr>
        <w:t>Ponudniki, ki z udeležbo v postopku oziroma izvajanju pogodbenih obveznosti izvedo za zaupne podatke oziroma poslovne skrivnosti, so jih dolžni varovati v skladu s predpisi.</w:t>
      </w:r>
    </w:p>
    <w:p w14:paraId="2C982C3D" w14:textId="77777777" w:rsidR="00AB016C" w:rsidRPr="00EF4EB7" w:rsidRDefault="00AB016C" w:rsidP="009B40AB">
      <w:pPr>
        <w:keepNext/>
        <w:keepLines/>
        <w:spacing w:before="225" w:after="225" w:line="240" w:lineRule="auto"/>
        <w:jc w:val="both"/>
        <w:rPr>
          <w:rFonts w:ascii="Tahoma" w:hAnsi="Tahoma" w:cs="Tahoma"/>
          <w:sz w:val="18"/>
          <w:szCs w:val="18"/>
        </w:rPr>
      </w:pPr>
      <w:r w:rsidRPr="00EF4EB7">
        <w:rPr>
          <w:rFonts w:ascii="Tahoma" w:hAnsi="Tahoma" w:cs="Tahoma"/>
          <w:color w:val="000000"/>
          <w:sz w:val="18"/>
          <w:szCs w:val="18"/>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w:t>
      </w:r>
      <w:r w:rsidR="00642435" w:rsidRPr="00EF4EB7">
        <w:rPr>
          <w:rFonts w:ascii="Tahoma" w:hAnsi="Tahoma" w:cs="Tahoma"/>
          <w:color w:val="000000"/>
          <w:sz w:val="18"/>
          <w:szCs w:val="18"/>
        </w:rPr>
        <w:t>naročnik</w:t>
      </w:r>
      <w:r w:rsidRPr="00EF4EB7">
        <w:rPr>
          <w:rFonts w:ascii="Tahoma" w:hAnsi="Tahoma" w:cs="Tahoma"/>
          <w:color w:val="000000"/>
          <w:sz w:val="18"/>
          <w:szCs w:val="18"/>
        </w:rPr>
        <w:t xml:space="preserve"> bodo v celoti odgovorni za varovanje zaupnosti tako dobljenih podatkov. </w:t>
      </w:r>
    </w:p>
    <w:p w14:paraId="64E5E29F" w14:textId="1840E6F3" w:rsidR="00AB016C" w:rsidRDefault="00AB016C" w:rsidP="009B40AB">
      <w:pPr>
        <w:keepNext/>
        <w:keepLines/>
        <w:spacing w:before="225" w:after="225" w:line="240" w:lineRule="auto"/>
        <w:jc w:val="both"/>
        <w:rPr>
          <w:rFonts w:ascii="Tahoma" w:hAnsi="Tahoma" w:cs="Tahoma"/>
          <w:color w:val="000000"/>
          <w:sz w:val="18"/>
          <w:szCs w:val="18"/>
        </w:rPr>
      </w:pPr>
      <w:r w:rsidRPr="00EF4EB7">
        <w:rPr>
          <w:rFonts w:ascii="Tahoma" w:hAnsi="Tahoma" w:cs="Tahoma"/>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0718C9DC" w14:textId="46CBF408" w:rsidR="00EF4EB7" w:rsidRDefault="00EF4EB7" w:rsidP="00EF4EB7">
      <w:pPr>
        <w:spacing w:before="225" w:after="225" w:line="240" w:lineRule="auto"/>
        <w:jc w:val="both"/>
        <w:rPr>
          <w:rFonts w:ascii="Tahoma" w:hAnsi="Tahoma" w:cs="Tahoma"/>
          <w:color w:val="000000"/>
          <w:sz w:val="18"/>
          <w:szCs w:val="18"/>
        </w:rPr>
      </w:pPr>
      <w:r w:rsidRPr="00EF4EB7">
        <w:rPr>
          <w:rFonts w:ascii="Tahoma" w:hAnsi="Tahoma" w:cs="Tahoma"/>
          <w:color w:val="000000"/>
          <w:sz w:val="18"/>
          <w:szCs w:val="18"/>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w:t>
      </w:r>
      <w:r w:rsidRPr="00EF4EB7">
        <w:rPr>
          <w:rFonts w:ascii="Tahoma" w:hAnsi="Tahoma" w:cs="Tahoma"/>
          <w:color w:val="000000"/>
          <w:sz w:val="18"/>
          <w:szCs w:val="18"/>
        </w:rPr>
        <w:lastRenderedPageBreak/>
        <w:t>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r>
        <w:rPr>
          <w:rFonts w:ascii="Tahoma" w:hAnsi="Tahoma" w:cs="Tahoma"/>
          <w:color w:val="000000"/>
          <w:sz w:val="18"/>
          <w:szCs w:val="18"/>
        </w:rPr>
        <w:t xml:space="preserve"> </w:t>
      </w:r>
    </w:p>
    <w:p w14:paraId="195DB325" w14:textId="77777777" w:rsidR="001C1DB1" w:rsidRDefault="001C1DB1" w:rsidP="00EF4EB7">
      <w:pPr>
        <w:spacing w:before="225" w:after="225" w:line="240" w:lineRule="auto"/>
        <w:jc w:val="both"/>
        <w:rPr>
          <w:rFonts w:ascii="Tahoma" w:hAnsi="Tahoma" w:cs="Tahoma"/>
          <w:color w:val="000000"/>
          <w:sz w:val="18"/>
          <w:szCs w:val="18"/>
        </w:rPr>
      </w:pPr>
    </w:p>
    <w:tbl>
      <w:tblPr>
        <w:tblStyle w:val="NormalTablePHPDOCX"/>
        <w:tblW w:w="3223" w:type="pct"/>
        <w:tblLook w:val="04A0" w:firstRow="1" w:lastRow="0" w:firstColumn="1" w:lastColumn="0" w:noHBand="0" w:noVBand="1"/>
      </w:tblPr>
      <w:tblGrid>
        <w:gridCol w:w="5847"/>
      </w:tblGrid>
      <w:tr w:rsidR="007C3E8A" w:rsidRPr="00EF4EB7" w14:paraId="5FA06F90" w14:textId="77777777" w:rsidTr="006A7E5C">
        <w:tc>
          <w:tcPr>
            <w:tcW w:w="5000" w:type="pct"/>
            <w:shd w:val="clear" w:color="auto" w:fill="000000"/>
            <w:tcMar>
              <w:top w:w="150" w:type="dxa"/>
              <w:bottom w:w="150" w:type="dxa"/>
            </w:tcMar>
            <w:vAlign w:val="center"/>
          </w:tcPr>
          <w:p w14:paraId="29D4B13E" w14:textId="2A69B2A6" w:rsidR="007C3E8A" w:rsidRPr="00EF4EB7" w:rsidRDefault="007C3E8A" w:rsidP="006A7E5C">
            <w:pPr>
              <w:keepNext/>
              <w:keepLines/>
              <w:rPr>
                <w:rFonts w:ascii="Tahoma" w:hAnsi="Tahoma" w:cs="Tahoma"/>
                <w:sz w:val="18"/>
                <w:szCs w:val="18"/>
              </w:rPr>
            </w:pPr>
            <w:r w:rsidRPr="00EF4EB7">
              <w:rPr>
                <w:rFonts w:ascii="Tahoma" w:hAnsi="Tahoma" w:cs="Tahoma"/>
                <w:b/>
                <w:bCs/>
                <w:color w:val="FFFFFF"/>
                <w:position w:val="-2"/>
                <w:sz w:val="18"/>
                <w:szCs w:val="18"/>
                <w:shd w:val="clear" w:color="auto" w:fill="000000"/>
              </w:rPr>
              <w:t>1</w:t>
            </w:r>
            <w:r w:rsidR="007464C0">
              <w:rPr>
                <w:rFonts w:ascii="Tahoma" w:hAnsi="Tahoma" w:cs="Tahoma"/>
                <w:b/>
                <w:bCs/>
                <w:color w:val="FFFFFF"/>
                <w:position w:val="-2"/>
                <w:sz w:val="18"/>
                <w:szCs w:val="18"/>
                <w:shd w:val="clear" w:color="auto" w:fill="000000"/>
              </w:rPr>
              <w:t>3</w:t>
            </w:r>
            <w:r w:rsidRPr="00EF4EB7">
              <w:rPr>
                <w:rFonts w:ascii="Tahoma" w:hAnsi="Tahoma" w:cs="Tahoma"/>
                <w:b/>
                <w:bCs/>
                <w:color w:val="FFFFFF"/>
                <w:position w:val="-2"/>
                <w:sz w:val="20"/>
                <w:szCs w:val="20"/>
                <w:shd w:val="clear" w:color="auto" w:fill="000000"/>
              </w:rPr>
              <w:t>. Način predložitve dokumentov v ponudbi</w:t>
            </w:r>
          </w:p>
        </w:tc>
      </w:tr>
    </w:tbl>
    <w:p w14:paraId="6599C37C" w14:textId="77777777" w:rsidR="007C3E8A" w:rsidRPr="00EF4EB7" w:rsidRDefault="007C3E8A" w:rsidP="007C3E8A">
      <w:pPr>
        <w:keepNext/>
        <w:keepLines/>
        <w:spacing w:before="225" w:after="225" w:line="240" w:lineRule="auto"/>
        <w:jc w:val="both"/>
        <w:rPr>
          <w:rFonts w:ascii="Tahoma" w:hAnsi="Tahoma" w:cs="Tahoma"/>
          <w:sz w:val="18"/>
          <w:szCs w:val="18"/>
        </w:rPr>
      </w:pPr>
      <w:r w:rsidRPr="00EF4EB7">
        <w:rPr>
          <w:rFonts w:ascii="Tahoma" w:hAnsi="Tahoma" w:cs="Tahoma"/>
          <w:color w:val="000000"/>
          <w:sz w:val="18"/>
          <w:szCs w:val="18"/>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6ED5312" w14:textId="77777777" w:rsidR="007C3E8A" w:rsidRPr="00EF4EB7" w:rsidRDefault="007C3E8A" w:rsidP="007C3E8A">
      <w:pPr>
        <w:keepNext/>
        <w:keepLines/>
        <w:spacing w:before="225" w:after="225" w:line="240" w:lineRule="auto"/>
        <w:jc w:val="both"/>
        <w:rPr>
          <w:rFonts w:ascii="Tahoma" w:hAnsi="Tahoma" w:cs="Tahoma"/>
          <w:sz w:val="18"/>
          <w:szCs w:val="18"/>
        </w:rPr>
      </w:pPr>
      <w:r w:rsidRPr="00EF4EB7">
        <w:rPr>
          <w:rFonts w:ascii="Tahoma" w:hAnsi="Tahoma" w:cs="Tahoma"/>
          <w:color w:val="000000"/>
          <w:sz w:val="18"/>
          <w:szCs w:val="18"/>
        </w:rPr>
        <w:t>Če obstaja naročnikova zahteva po najvišji dovoljeni starosti dokumentov, ki jih ponudnik prilaga kot dokazila, je to navedeno ob vsakem posameznem dokazilu.</w:t>
      </w:r>
    </w:p>
    <w:p w14:paraId="6998D060" w14:textId="77777777" w:rsidR="007C3E8A" w:rsidRPr="00EF4EB7" w:rsidRDefault="007C3E8A" w:rsidP="007C3E8A">
      <w:pPr>
        <w:keepNext/>
        <w:keepLines/>
        <w:spacing w:before="120" w:after="120" w:line="240" w:lineRule="auto"/>
        <w:jc w:val="both"/>
        <w:textAlignment w:val="center"/>
        <w:rPr>
          <w:rFonts w:ascii="Tahoma" w:hAnsi="Tahoma" w:cs="Tahoma"/>
          <w:color w:val="000000"/>
          <w:position w:val="-2"/>
          <w:sz w:val="18"/>
          <w:szCs w:val="18"/>
        </w:rPr>
      </w:pPr>
      <w:r w:rsidRPr="00EF4EB7">
        <w:rPr>
          <w:rFonts w:ascii="Tahoma" w:hAnsi="Tahoma" w:cs="Tahoma"/>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722BC154" w14:textId="77777777" w:rsidR="007C3E8A" w:rsidRDefault="007C3E8A" w:rsidP="00EF4EB7">
      <w:pPr>
        <w:spacing w:before="225" w:after="225" w:line="240" w:lineRule="auto"/>
        <w:jc w:val="both"/>
        <w:rPr>
          <w:rFonts w:ascii="Tahoma" w:hAnsi="Tahoma" w:cs="Tahoma"/>
          <w:color w:val="000000"/>
          <w:sz w:val="18"/>
          <w:szCs w:val="18"/>
        </w:rPr>
      </w:pPr>
    </w:p>
    <w:tbl>
      <w:tblPr>
        <w:tblStyle w:val="NormalTablePHPDOCX"/>
        <w:tblW w:w="2560" w:type="pct"/>
        <w:tblLook w:val="04A0" w:firstRow="1" w:lastRow="0" w:firstColumn="1" w:lastColumn="0" w:noHBand="0" w:noVBand="1"/>
      </w:tblPr>
      <w:tblGrid>
        <w:gridCol w:w="4644"/>
      </w:tblGrid>
      <w:tr w:rsidR="00EF4EB7" w:rsidRPr="00EF4EB7" w14:paraId="0D953148" w14:textId="77777777" w:rsidTr="00024628">
        <w:tc>
          <w:tcPr>
            <w:tcW w:w="5000" w:type="pct"/>
            <w:shd w:val="clear" w:color="auto" w:fill="000000"/>
            <w:tcMar>
              <w:top w:w="150" w:type="dxa"/>
              <w:bottom w:w="150" w:type="dxa"/>
            </w:tcMar>
            <w:vAlign w:val="center"/>
          </w:tcPr>
          <w:p w14:paraId="3F8C89F4" w14:textId="2040DE57" w:rsidR="00EF4EB7" w:rsidRPr="00EF4EB7" w:rsidRDefault="00EF4EB7" w:rsidP="006A7E5C">
            <w:pPr>
              <w:keepNext/>
              <w:keepLines/>
              <w:rPr>
                <w:rFonts w:ascii="Tahoma" w:hAnsi="Tahoma" w:cs="Tahoma"/>
                <w:sz w:val="20"/>
                <w:szCs w:val="20"/>
              </w:rPr>
            </w:pPr>
            <w:r w:rsidRPr="00EF4EB7">
              <w:rPr>
                <w:rFonts w:ascii="Tahoma" w:hAnsi="Tahoma" w:cs="Tahoma"/>
                <w:b/>
                <w:bCs/>
                <w:color w:val="FFFFFF"/>
                <w:position w:val="-2"/>
                <w:sz w:val="20"/>
                <w:szCs w:val="20"/>
                <w:shd w:val="clear" w:color="auto" w:fill="000000"/>
              </w:rPr>
              <w:t>1</w:t>
            </w:r>
            <w:r w:rsidR="007464C0">
              <w:rPr>
                <w:rFonts w:ascii="Tahoma" w:hAnsi="Tahoma" w:cs="Tahoma"/>
                <w:b/>
                <w:bCs/>
                <w:color w:val="FFFFFF"/>
                <w:position w:val="-2"/>
                <w:sz w:val="20"/>
                <w:szCs w:val="20"/>
                <w:shd w:val="clear" w:color="auto" w:fill="000000"/>
              </w:rPr>
              <w:t>4</w:t>
            </w:r>
            <w:r w:rsidRPr="00EF4EB7">
              <w:rPr>
                <w:rFonts w:ascii="Tahoma" w:hAnsi="Tahoma" w:cs="Tahoma"/>
                <w:b/>
                <w:bCs/>
                <w:color w:val="FFFFFF"/>
                <w:position w:val="-2"/>
                <w:sz w:val="20"/>
                <w:szCs w:val="20"/>
                <w:shd w:val="clear" w:color="auto" w:fill="000000"/>
              </w:rPr>
              <w:t>. Veljavnost ponudbe</w:t>
            </w:r>
          </w:p>
        </w:tc>
      </w:tr>
    </w:tbl>
    <w:p w14:paraId="2F905041" w14:textId="35EE6D28" w:rsidR="00EF4EB7" w:rsidRPr="00EF4EB7" w:rsidRDefault="00EF4EB7" w:rsidP="00EF4EB7">
      <w:pPr>
        <w:keepNext/>
        <w:keepLines/>
        <w:spacing w:before="225" w:after="225" w:line="240" w:lineRule="auto"/>
        <w:jc w:val="both"/>
        <w:rPr>
          <w:rFonts w:ascii="Tahoma" w:hAnsi="Tahoma" w:cs="Tahoma"/>
          <w:sz w:val="18"/>
          <w:szCs w:val="18"/>
        </w:rPr>
      </w:pPr>
      <w:r w:rsidRPr="00EF4EB7">
        <w:rPr>
          <w:rFonts w:ascii="Tahoma" w:hAnsi="Tahoma" w:cs="Tahoma"/>
          <w:color w:val="000000"/>
          <w:sz w:val="18"/>
          <w:szCs w:val="18"/>
        </w:rPr>
        <w:t xml:space="preserve">Ponudba velja najmanj </w:t>
      </w:r>
      <w:r w:rsidR="00647E0F">
        <w:rPr>
          <w:rFonts w:ascii="Tahoma" w:hAnsi="Tahoma" w:cs="Tahoma"/>
          <w:color w:val="000000"/>
          <w:sz w:val="18"/>
          <w:szCs w:val="18"/>
        </w:rPr>
        <w:t>120</w:t>
      </w:r>
      <w:r w:rsidRPr="00EF4EB7">
        <w:rPr>
          <w:rFonts w:ascii="Tahoma" w:hAnsi="Tahoma" w:cs="Tahoma"/>
          <w:color w:val="000000"/>
          <w:sz w:val="18"/>
          <w:szCs w:val="18"/>
        </w:rPr>
        <w:t xml:space="preserve"> dni od roka za predložitev ponudb. V primeru krajšega roka veljavnosti ponudbe se ponudba zavrne.</w:t>
      </w:r>
    </w:p>
    <w:p w14:paraId="6A9CAC52" w14:textId="7B04497E" w:rsidR="00EF4EB7" w:rsidRDefault="00EF4EB7" w:rsidP="00EF4EB7">
      <w:pPr>
        <w:spacing w:before="225" w:after="225" w:line="240" w:lineRule="auto"/>
        <w:jc w:val="both"/>
        <w:rPr>
          <w:rFonts w:ascii="Tahoma" w:hAnsi="Tahoma" w:cs="Tahoma"/>
          <w:color w:val="000000"/>
          <w:sz w:val="18"/>
          <w:szCs w:val="18"/>
        </w:rPr>
      </w:pPr>
      <w:r w:rsidRPr="00EF4EB7">
        <w:rPr>
          <w:rFonts w:ascii="Tahoma" w:hAnsi="Tahoma" w:cs="Tahoma"/>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6E8457B0" w14:textId="77777777" w:rsidR="001C1DB1" w:rsidRDefault="001C1DB1" w:rsidP="00EF4EB7">
      <w:pPr>
        <w:spacing w:before="225" w:after="225" w:line="240" w:lineRule="auto"/>
        <w:jc w:val="both"/>
        <w:rPr>
          <w:rFonts w:ascii="Tahoma" w:hAnsi="Tahoma" w:cs="Tahoma"/>
          <w:color w:val="000000"/>
          <w:sz w:val="18"/>
          <w:szCs w:val="18"/>
        </w:rPr>
      </w:pPr>
    </w:p>
    <w:tbl>
      <w:tblPr>
        <w:tblStyle w:val="NormalTablePHPDOCX"/>
        <w:tblW w:w="2560" w:type="pct"/>
        <w:tblLook w:val="04A0" w:firstRow="1" w:lastRow="0" w:firstColumn="1" w:lastColumn="0" w:noHBand="0" w:noVBand="1"/>
      </w:tblPr>
      <w:tblGrid>
        <w:gridCol w:w="4644"/>
      </w:tblGrid>
      <w:tr w:rsidR="009905D7" w:rsidRPr="00EF4EB7" w14:paraId="725467BE" w14:textId="77777777" w:rsidTr="00024628">
        <w:tc>
          <w:tcPr>
            <w:tcW w:w="5000" w:type="pct"/>
            <w:shd w:val="clear" w:color="auto" w:fill="000000"/>
            <w:tcMar>
              <w:top w:w="150" w:type="dxa"/>
              <w:bottom w:w="150" w:type="dxa"/>
            </w:tcMar>
            <w:vAlign w:val="center"/>
          </w:tcPr>
          <w:p w14:paraId="3F3F16A4" w14:textId="7607A8DA" w:rsidR="009905D7" w:rsidRPr="00EF4EB7" w:rsidRDefault="00DB233B" w:rsidP="009B40AB">
            <w:pPr>
              <w:keepNext/>
              <w:keepLines/>
              <w:rPr>
                <w:rFonts w:ascii="Tahoma" w:hAnsi="Tahoma" w:cs="Tahoma"/>
                <w:sz w:val="18"/>
                <w:szCs w:val="18"/>
              </w:rPr>
            </w:pPr>
            <w:r w:rsidRPr="00EF4EB7">
              <w:rPr>
                <w:rFonts w:ascii="Tahoma" w:hAnsi="Tahoma" w:cs="Tahoma"/>
                <w:b/>
                <w:bCs/>
                <w:color w:val="FFFFFF"/>
                <w:position w:val="-2"/>
                <w:sz w:val="18"/>
                <w:szCs w:val="18"/>
                <w:shd w:val="clear" w:color="auto" w:fill="000000"/>
              </w:rPr>
              <w:t>1</w:t>
            </w:r>
            <w:r w:rsidR="007464C0">
              <w:rPr>
                <w:rFonts w:ascii="Tahoma" w:hAnsi="Tahoma" w:cs="Tahoma"/>
                <w:b/>
                <w:bCs/>
                <w:color w:val="FFFFFF"/>
                <w:position w:val="-2"/>
                <w:sz w:val="18"/>
                <w:szCs w:val="18"/>
                <w:shd w:val="clear" w:color="auto" w:fill="000000"/>
              </w:rPr>
              <w:t>5</w:t>
            </w:r>
            <w:r w:rsidRPr="00EF4EB7">
              <w:rPr>
                <w:rFonts w:ascii="Tahoma" w:hAnsi="Tahoma" w:cs="Tahoma"/>
                <w:b/>
                <w:bCs/>
                <w:color w:val="FFFFFF"/>
                <w:position w:val="-2"/>
                <w:sz w:val="18"/>
                <w:szCs w:val="18"/>
                <w:shd w:val="clear" w:color="auto" w:fill="000000"/>
              </w:rPr>
              <w:t>. Pravno varstvo</w:t>
            </w:r>
          </w:p>
        </w:tc>
      </w:tr>
    </w:tbl>
    <w:p w14:paraId="5D658634" w14:textId="77777777" w:rsidR="004C7843" w:rsidRPr="004C7843" w:rsidRDefault="004C7843" w:rsidP="004C7843">
      <w:pPr>
        <w:spacing w:before="225" w:after="225" w:line="240" w:lineRule="auto"/>
        <w:jc w:val="both"/>
        <w:rPr>
          <w:rFonts w:ascii="Tahoma" w:hAnsi="Tahoma" w:cs="Tahoma"/>
        </w:rPr>
      </w:pPr>
      <w:r w:rsidRPr="004C7843">
        <w:rPr>
          <w:rFonts w:ascii="Tahoma" w:hAnsi="Tahoma" w:cs="Tahoma"/>
          <w:color w:val="000000"/>
          <w:sz w:val="18"/>
          <w:szCs w:val="18"/>
        </w:rPr>
        <w:t>Pravno varstvo v postopku javnega naročanja je zagotovljeno v skladu z določbami Zakona o pravnem varstvu v postopkih javnega naročanja (v nadaljevanju: ZPVPJN), po postopku in na način kot ga določa zakon.</w:t>
      </w:r>
    </w:p>
    <w:p w14:paraId="1ADA6EC1" w14:textId="77777777" w:rsidR="004C7843" w:rsidRPr="004C7843" w:rsidRDefault="004C7843" w:rsidP="004C7843">
      <w:pPr>
        <w:spacing w:before="225" w:after="225" w:line="240" w:lineRule="auto"/>
        <w:jc w:val="both"/>
        <w:rPr>
          <w:rFonts w:ascii="Tahoma" w:hAnsi="Tahoma" w:cs="Tahoma"/>
        </w:rPr>
      </w:pPr>
      <w:r w:rsidRPr="004C7843">
        <w:rPr>
          <w:rFonts w:ascii="Tahoma" w:hAnsi="Tahoma" w:cs="Tahoma"/>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8D7B13D" w14:textId="77777777" w:rsidR="004C7843" w:rsidRPr="004C7843" w:rsidRDefault="004C7843" w:rsidP="004C7843">
      <w:pPr>
        <w:spacing w:before="225" w:after="225" w:line="240" w:lineRule="auto"/>
        <w:jc w:val="both"/>
        <w:rPr>
          <w:rFonts w:ascii="Tahoma" w:hAnsi="Tahoma" w:cs="Tahoma"/>
        </w:rPr>
      </w:pPr>
      <w:r w:rsidRPr="004C7843">
        <w:rPr>
          <w:rFonts w:ascii="Tahoma" w:hAnsi="Tahoma" w:cs="Tahoma"/>
          <w:color w:val="000000"/>
          <w:sz w:val="18"/>
          <w:szCs w:val="18"/>
        </w:rPr>
        <w:t>Zahtevek za revizijo mora vsebovati vse obvezne sestavine, kot jih določa 15. člen ZPVPJN. </w:t>
      </w:r>
    </w:p>
    <w:p w14:paraId="15B743CF" w14:textId="77777777" w:rsidR="004C7843" w:rsidRPr="004C7843" w:rsidRDefault="004C7843" w:rsidP="004C7843">
      <w:pPr>
        <w:spacing w:before="225" w:after="225" w:line="240" w:lineRule="auto"/>
        <w:jc w:val="both"/>
        <w:rPr>
          <w:rFonts w:ascii="Tahoma" w:hAnsi="Tahoma" w:cs="Tahoma"/>
        </w:rPr>
      </w:pPr>
      <w:r w:rsidRPr="004C7843">
        <w:rPr>
          <w:rFonts w:ascii="Tahoma" w:hAnsi="Tahoma" w:cs="Tahoma"/>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2B11D17" w14:textId="1C716852" w:rsidR="004C7843" w:rsidRPr="004C7843" w:rsidRDefault="004C7843" w:rsidP="004C7843">
      <w:pPr>
        <w:spacing w:before="225" w:after="225" w:line="240" w:lineRule="auto"/>
        <w:jc w:val="both"/>
        <w:rPr>
          <w:rFonts w:ascii="Tahoma" w:hAnsi="Tahoma" w:cs="Tahoma"/>
        </w:rPr>
      </w:pPr>
      <w:r w:rsidRPr="004C7843">
        <w:rPr>
          <w:rFonts w:ascii="Tahoma" w:hAnsi="Tahoma" w:cs="Tahoma"/>
          <w:color w:val="000000"/>
          <w:sz w:val="18"/>
          <w:szCs w:val="18"/>
        </w:rPr>
        <w:t xml:space="preserve">Vlagatelj mora zahtevku za revizijo zoper vsebino razpisne dokumentacije ali vsebino objave priložiti potrdilo o plačilu takse v višini </w:t>
      </w:r>
      <w:r w:rsidR="000F2A1B">
        <w:rPr>
          <w:rFonts w:ascii="Tahoma" w:hAnsi="Tahoma" w:cs="Tahoma"/>
          <w:color w:val="000000"/>
          <w:sz w:val="18"/>
          <w:szCs w:val="18"/>
        </w:rPr>
        <w:t>4.0</w:t>
      </w:r>
      <w:r w:rsidRPr="004C7843">
        <w:rPr>
          <w:rFonts w:ascii="Tahoma" w:hAnsi="Tahoma" w:cs="Tahoma"/>
          <w:color w:val="000000"/>
          <w:sz w:val="18"/>
          <w:szCs w:val="18"/>
        </w:rPr>
        <w:t>00,00 EUR.</w:t>
      </w:r>
    </w:p>
    <w:p w14:paraId="4FB5BA5F" w14:textId="77777777" w:rsidR="004C7843" w:rsidRPr="004C7843" w:rsidRDefault="004C7843" w:rsidP="004C7843">
      <w:pPr>
        <w:spacing w:before="225" w:after="225" w:line="240" w:lineRule="auto"/>
        <w:jc w:val="both"/>
        <w:rPr>
          <w:rFonts w:ascii="Tahoma" w:hAnsi="Tahoma" w:cs="Tahoma"/>
        </w:rPr>
      </w:pPr>
      <w:r w:rsidRPr="004C7843">
        <w:rPr>
          <w:rFonts w:ascii="Tahoma" w:hAnsi="Tahoma" w:cs="Tahoma"/>
          <w:color w:val="000000"/>
          <w:sz w:val="18"/>
          <w:szCs w:val="18"/>
        </w:rPr>
        <w:lastRenderedPageBreak/>
        <w:t xml:space="preserve">Taksa se plača na ustrezen podračun, ki je v skladu s predpisom, ki ureja podračune ter način plačevanja obveznih dajatev in drugih javnofinančnih prihodkov, odprt pri Banki Slovenije za namen plačila taks za </w:t>
      </w:r>
      <w:proofErr w:type="spellStart"/>
      <w:r w:rsidRPr="004C7843">
        <w:rPr>
          <w:rFonts w:ascii="Tahoma" w:hAnsi="Tahoma" w:cs="Tahoma"/>
          <w:color w:val="000000"/>
          <w:sz w:val="18"/>
          <w:szCs w:val="18"/>
        </w:rPr>
        <w:t>predrevizijski</w:t>
      </w:r>
      <w:proofErr w:type="spellEnd"/>
      <w:r w:rsidRPr="004C7843">
        <w:rPr>
          <w:rFonts w:ascii="Tahoma" w:hAnsi="Tahoma" w:cs="Tahoma"/>
          <w:color w:val="000000"/>
          <w:sz w:val="18"/>
          <w:szCs w:val="18"/>
        </w:rPr>
        <w:t xml:space="preserve"> in revizijski postopek. Natančne informacije o načinu plačila takse so dostopne na spletni strani Ministrstva za javno upravo: </w:t>
      </w:r>
    </w:p>
    <w:p w14:paraId="09BB9F23" w14:textId="77777777" w:rsidR="004C7843" w:rsidRPr="004C7843" w:rsidRDefault="004C7843" w:rsidP="004C7843">
      <w:pPr>
        <w:spacing w:before="225" w:after="225" w:line="240" w:lineRule="auto"/>
        <w:jc w:val="both"/>
        <w:rPr>
          <w:rFonts w:ascii="Tahoma" w:hAnsi="Tahoma" w:cs="Tahoma"/>
        </w:rPr>
      </w:pPr>
      <w:r w:rsidRPr="004C7843">
        <w:rPr>
          <w:rFonts w:ascii="Tahoma" w:hAnsi="Tahoma" w:cs="Tahoma"/>
          <w:color w:val="000000"/>
          <w:sz w:val="18"/>
          <w:szCs w:val="18"/>
        </w:rPr>
        <w:t>http://www.djn.mju.gov.si/sistem-javnega-narocanja/pravno-varstvo </w:t>
      </w:r>
    </w:p>
    <w:p w14:paraId="7DD4C645" w14:textId="77777777" w:rsidR="004C7843" w:rsidRPr="004C7843" w:rsidRDefault="004C7843" w:rsidP="004C7843">
      <w:pPr>
        <w:spacing w:before="225" w:after="225" w:line="240" w:lineRule="auto"/>
        <w:jc w:val="both"/>
        <w:rPr>
          <w:rFonts w:ascii="Tahoma" w:hAnsi="Tahoma" w:cs="Tahoma"/>
        </w:rPr>
      </w:pPr>
      <w:r w:rsidRPr="004C7843">
        <w:rPr>
          <w:rFonts w:ascii="Tahoma" w:hAnsi="Tahoma" w:cs="Tahoma"/>
          <w:color w:val="000000"/>
          <w:sz w:val="18"/>
          <w:szCs w:val="18"/>
        </w:rPr>
        <w:t>Zahtevek za revizijo se vloži pisno neposredno pri naročniku, po pošti priporočeno ali priporočeno s povratnico. Vlagatelj mora kopijo zahtevka za revizijo hkrati posredovati ministrstvu, pristojnemu za javna naročila.</w:t>
      </w:r>
    </w:p>
    <w:p w14:paraId="66C74CFC" w14:textId="77777777" w:rsidR="004C7843" w:rsidRPr="004C7843" w:rsidRDefault="004C7843" w:rsidP="004C7843">
      <w:pPr>
        <w:spacing w:before="225" w:after="225" w:line="240" w:lineRule="auto"/>
        <w:jc w:val="both"/>
        <w:rPr>
          <w:rFonts w:ascii="Tahoma" w:hAnsi="Tahoma" w:cs="Tahoma"/>
        </w:rPr>
      </w:pPr>
      <w:r w:rsidRPr="004C7843">
        <w:rPr>
          <w:rFonts w:ascii="Tahoma" w:hAnsi="Tahoma" w:cs="Tahoma"/>
          <w:color w:val="000000"/>
          <w:sz w:val="18"/>
          <w:szCs w:val="18"/>
        </w:rPr>
        <w:t>Zahtevek za revizijo se lahko vloži v roku iz 25. člena ZPVPJN.</w:t>
      </w:r>
    </w:p>
    <w:p w14:paraId="55CC9EA1" w14:textId="34413B64" w:rsidR="001C1DB1" w:rsidRDefault="004C7843" w:rsidP="004C7843">
      <w:pPr>
        <w:spacing w:before="225" w:after="225" w:line="240" w:lineRule="auto"/>
        <w:jc w:val="both"/>
        <w:rPr>
          <w:rFonts w:ascii="Tahoma" w:hAnsi="Tahoma" w:cs="Tahoma"/>
          <w:color w:val="000000"/>
          <w:sz w:val="18"/>
          <w:szCs w:val="18"/>
        </w:rPr>
      </w:pPr>
      <w:r w:rsidRPr="004C7843">
        <w:rPr>
          <w:rFonts w:ascii="Tahoma" w:hAnsi="Tahoma" w:cs="Tahoma"/>
          <w:color w:val="000000"/>
          <w:sz w:val="18"/>
          <w:szCs w:val="18"/>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45904CCF" w14:textId="77777777" w:rsidR="00E71573" w:rsidRPr="001C1DB1" w:rsidRDefault="00E71573" w:rsidP="004C7843">
      <w:pPr>
        <w:spacing w:before="225" w:after="225" w:line="240" w:lineRule="auto"/>
        <w:jc w:val="both"/>
        <w:rPr>
          <w:rFonts w:ascii="Tahoma" w:hAnsi="Tahoma" w:cs="Tahoma"/>
          <w:color w:val="000000"/>
          <w:sz w:val="18"/>
          <w:szCs w:val="18"/>
        </w:rPr>
      </w:pPr>
    </w:p>
    <w:tbl>
      <w:tblPr>
        <w:tblStyle w:val="NormalTablePHPDOCX"/>
        <w:tblW w:w="2560" w:type="pct"/>
        <w:tblLook w:val="04A0" w:firstRow="1" w:lastRow="0" w:firstColumn="1" w:lastColumn="0" w:noHBand="0" w:noVBand="1"/>
      </w:tblPr>
      <w:tblGrid>
        <w:gridCol w:w="4644"/>
      </w:tblGrid>
      <w:tr w:rsidR="009905D7" w:rsidRPr="003D4C4E" w14:paraId="42D53EDD" w14:textId="77777777" w:rsidTr="00024628">
        <w:tc>
          <w:tcPr>
            <w:tcW w:w="5000" w:type="pct"/>
            <w:shd w:val="clear" w:color="auto" w:fill="000000"/>
            <w:tcMar>
              <w:top w:w="150" w:type="dxa"/>
              <w:bottom w:w="150" w:type="dxa"/>
            </w:tcMar>
            <w:vAlign w:val="center"/>
          </w:tcPr>
          <w:p w14:paraId="7157729F" w14:textId="1DC344F9" w:rsidR="009905D7" w:rsidRPr="003D4C4E" w:rsidRDefault="00DB233B" w:rsidP="009B40AB">
            <w:pPr>
              <w:keepNext/>
              <w:keepLines/>
              <w:rPr>
                <w:rFonts w:ascii="Tahoma" w:hAnsi="Tahoma" w:cs="Tahoma"/>
                <w:sz w:val="20"/>
                <w:szCs w:val="20"/>
              </w:rPr>
            </w:pPr>
            <w:r w:rsidRPr="003D4C4E">
              <w:rPr>
                <w:rFonts w:ascii="Tahoma" w:hAnsi="Tahoma" w:cs="Tahoma"/>
                <w:b/>
                <w:bCs/>
                <w:color w:val="FFFFFF"/>
                <w:position w:val="-2"/>
                <w:sz w:val="20"/>
                <w:szCs w:val="20"/>
                <w:shd w:val="clear" w:color="auto" w:fill="000000"/>
              </w:rPr>
              <w:t>1</w:t>
            </w:r>
            <w:r w:rsidR="007464C0">
              <w:rPr>
                <w:rFonts w:ascii="Tahoma" w:hAnsi="Tahoma" w:cs="Tahoma"/>
                <w:b/>
                <w:bCs/>
                <w:color w:val="FFFFFF"/>
                <w:position w:val="-2"/>
                <w:sz w:val="20"/>
                <w:szCs w:val="20"/>
                <w:shd w:val="clear" w:color="auto" w:fill="000000"/>
              </w:rPr>
              <w:t>6</w:t>
            </w:r>
            <w:r w:rsidRPr="003D4C4E">
              <w:rPr>
                <w:rFonts w:ascii="Tahoma" w:hAnsi="Tahoma" w:cs="Tahoma"/>
                <w:b/>
                <w:bCs/>
                <w:color w:val="FFFFFF"/>
                <w:position w:val="-2"/>
                <w:sz w:val="20"/>
                <w:szCs w:val="20"/>
                <w:shd w:val="clear" w:color="auto" w:fill="000000"/>
              </w:rPr>
              <w:t>. Sklenitev pogodbe</w:t>
            </w:r>
          </w:p>
        </w:tc>
      </w:tr>
    </w:tbl>
    <w:p w14:paraId="09D97CEE" w14:textId="77777777" w:rsidR="009905D7" w:rsidRPr="004C7843" w:rsidRDefault="00DB233B" w:rsidP="009B40AB">
      <w:pPr>
        <w:keepNext/>
        <w:keepLines/>
        <w:spacing w:before="225" w:after="225" w:line="240" w:lineRule="auto"/>
        <w:jc w:val="both"/>
        <w:rPr>
          <w:rFonts w:ascii="Tahoma" w:hAnsi="Tahoma" w:cs="Tahoma"/>
          <w:sz w:val="18"/>
          <w:szCs w:val="18"/>
        </w:rPr>
      </w:pPr>
      <w:r w:rsidRPr="004C7843">
        <w:rPr>
          <w:rFonts w:ascii="Tahoma" w:hAnsi="Tahoma" w:cs="Tahoma"/>
          <w:color w:val="000000"/>
          <w:sz w:val="18"/>
          <w:szCs w:val="18"/>
        </w:rPr>
        <w:t xml:space="preserve">Izbrani ponudnik bo pozvan k podpisu </w:t>
      </w:r>
      <w:r w:rsidR="00E367AE" w:rsidRPr="004C7843">
        <w:rPr>
          <w:rFonts w:ascii="Tahoma" w:hAnsi="Tahoma" w:cs="Tahoma"/>
          <w:color w:val="000000"/>
          <w:sz w:val="18"/>
          <w:szCs w:val="18"/>
        </w:rPr>
        <w:t>pogodbe</w:t>
      </w:r>
      <w:r w:rsidRPr="004C7843">
        <w:rPr>
          <w:rFonts w:ascii="Tahoma" w:hAnsi="Tahoma" w:cs="Tahoma"/>
          <w:color w:val="000000"/>
          <w:sz w:val="18"/>
          <w:szCs w:val="18"/>
        </w:rPr>
        <w:t xml:space="preserve">. </w:t>
      </w:r>
      <w:r w:rsidR="00E367AE" w:rsidRPr="004C7843">
        <w:rPr>
          <w:rFonts w:ascii="Tahoma" w:hAnsi="Tahoma" w:cs="Tahoma"/>
          <w:color w:val="000000"/>
          <w:sz w:val="18"/>
          <w:szCs w:val="18"/>
        </w:rPr>
        <w:t>Pogodba</w:t>
      </w:r>
      <w:r w:rsidRPr="004C7843">
        <w:rPr>
          <w:rFonts w:ascii="Tahoma" w:hAnsi="Tahoma" w:cs="Tahoma"/>
          <w:color w:val="000000"/>
          <w:sz w:val="18"/>
          <w:szCs w:val="18"/>
        </w:rPr>
        <w:t xml:space="preserve"> bo v primeru zahtevanega zavarovanja za dobro izvedbo sklenjena pod </w:t>
      </w:r>
      <w:proofErr w:type="spellStart"/>
      <w:r w:rsidRPr="004C7843">
        <w:rPr>
          <w:rFonts w:ascii="Tahoma" w:hAnsi="Tahoma" w:cs="Tahoma"/>
          <w:color w:val="000000"/>
          <w:sz w:val="18"/>
          <w:szCs w:val="18"/>
        </w:rPr>
        <w:t>odložnim</w:t>
      </w:r>
      <w:proofErr w:type="spellEnd"/>
      <w:r w:rsidRPr="004C7843">
        <w:rPr>
          <w:rFonts w:ascii="Tahoma" w:hAnsi="Tahoma" w:cs="Tahoma"/>
          <w:color w:val="000000"/>
          <w:sz w:val="18"/>
          <w:szCs w:val="18"/>
        </w:rPr>
        <w:t xml:space="preserve"> pogojem do predložitve zahtevanega zavarovanja </w:t>
      </w:r>
      <w:r w:rsidR="00642435" w:rsidRPr="004C7843">
        <w:rPr>
          <w:rFonts w:ascii="Tahoma" w:hAnsi="Tahoma" w:cs="Tahoma"/>
          <w:color w:val="000000"/>
          <w:sz w:val="18"/>
          <w:szCs w:val="18"/>
        </w:rPr>
        <w:t>naročnik</w:t>
      </w:r>
      <w:r w:rsidRPr="004C7843">
        <w:rPr>
          <w:rFonts w:ascii="Tahoma" w:hAnsi="Tahoma" w:cs="Tahoma"/>
          <w:color w:val="000000"/>
          <w:sz w:val="18"/>
          <w:szCs w:val="18"/>
        </w:rPr>
        <w:t xml:space="preserve">u in do izpolnitve morebitnih drugih pogojev, kot izhajajo iz vzorca </w:t>
      </w:r>
      <w:r w:rsidR="00E367AE" w:rsidRPr="004C7843">
        <w:rPr>
          <w:rFonts w:ascii="Tahoma" w:hAnsi="Tahoma" w:cs="Tahoma"/>
          <w:color w:val="000000"/>
          <w:sz w:val="18"/>
          <w:szCs w:val="18"/>
        </w:rPr>
        <w:t>pogodbe</w:t>
      </w:r>
      <w:r w:rsidRPr="004C7843">
        <w:rPr>
          <w:rFonts w:ascii="Tahoma" w:hAnsi="Tahoma" w:cs="Tahoma"/>
          <w:color w:val="000000"/>
          <w:sz w:val="18"/>
          <w:szCs w:val="18"/>
        </w:rPr>
        <w:t xml:space="preserve"> in te razpisne dokumentacije.</w:t>
      </w:r>
    </w:p>
    <w:p w14:paraId="779A655D" w14:textId="1674BD72" w:rsidR="00E367AE" w:rsidRDefault="00E367AE" w:rsidP="009B40AB">
      <w:pPr>
        <w:keepNext/>
        <w:keepLines/>
        <w:spacing w:before="225" w:after="225" w:line="240" w:lineRule="auto"/>
        <w:jc w:val="both"/>
        <w:rPr>
          <w:rFonts w:ascii="Tahoma" w:hAnsi="Tahoma" w:cs="Tahoma"/>
          <w:color w:val="000000"/>
          <w:sz w:val="18"/>
          <w:szCs w:val="18"/>
        </w:rPr>
      </w:pPr>
      <w:r w:rsidRPr="004C7843">
        <w:rPr>
          <w:rFonts w:ascii="Tahoma" w:hAnsi="Tahoma" w:cs="Tahoma"/>
          <w:color w:val="000000"/>
          <w:sz w:val="18"/>
          <w:szCs w:val="18"/>
        </w:rPr>
        <w:t xml:space="preserve">Če se izbrani ponudnik v osmih (8) delovnih dneh od prejema poziva k podpisu pogodbe ne bo odzval z vračilom podpisane verzije pogodbe in jo poslal ali izročil na naslov/sedež </w:t>
      </w:r>
      <w:r w:rsidR="00642435" w:rsidRPr="004C7843">
        <w:rPr>
          <w:rFonts w:ascii="Tahoma" w:hAnsi="Tahoma" w:cs="Tahoma"/>
          <w:color w:val="000000"/>
          <w:sz w:val="18"/>
          <w:szCs w:val="18"/>
        </w:rPr>
        <w:t>naročnik</w:t>
      </w:r>
      <w:r w:rsidRPr="004C7843">
        <w:rPr>
          <w:rFonts w:ascii="Tahoma" w:hAnsi="Tahoma" w:cs="Tahoma"/>
          <w:color w:val="000000"/>
          <w:sz w:val="18"/>
          <w:szCs w:val="18"/>
        </w:rPr>
        <w:t xml:space="preserve">a (oddajna teorija), lahko </w:t>
      </w:r>
      <w:r w:rsidR="00642435" w:rsidRPr="004C7843">
        <w:rPr>
          <w:rFonts w:ascii="Tahoma" w:hAnsi="Tahoma" w:cs="Tahoma"/>
          <w:color w:val="000000"/>
          <w:sz w:val="18"/>
          <w:szCs w:val="18"/>
        </w:rPr>
        <w:t>naročnik</w:t>
      </w:r>
      <w:r w:rsidRPr="004C7843">
        <w:rPr>
          <w:rFonts w:ascii="Tahoma" w:hAnsi="Tahoma" w:cs="Tahoma"/>
          <w:color w:val="000000"/>
          <w:sz w:val="18"/>
          <w:szCs w:val="18"/>
        </w:rPr>
        <w:t xml:space="preserve"> šteje, da je izbrani ponudnik odstopil od ponudbe.</w:t>
      </w:r>
      <w:r w:rsidR="004C7843">
        <w:rPr>
          <w:rFonts w:ascii="Tahoma" w:hAnsi="Tahoma" w:cs="Tahoma"/>
          <w:color w:val="000000"/>
          <w:sz w:val="18"/>
          <w:szCs w:val="18"/>
        </w:rPr>
        <w:t xml:space="preserve"> </w:t>
      </w:r>
    </w:p>
    <w:p w14:paraId="666B6D67" w14:textId="7E77EBA3" w:rsidR="004C7843" w:rsidRDefault="004C7843" w:rsidP="004C7843">
      <w:pPr>
        <w:pStyle w:val="Brezrazmikov"/>
      </w:pPr>
      <w:r>
        <w:t xml:space="preserve">                   </w:t>
      </w:r>
    </w:p>
    <w:p w14:paraId="68785D2A" w14:textId="77777777" w:rsidR="00C16F4C" w:rsidRDefault="00C16F4C" w:rsidP="00C16F4C">
      <w:pPr>
        <w:keepNext/>
        <w:keepLines/>
        <w:spacing w:after="0" w:line="240" w:lineRule="auto"/>
      </w:pPr>
    </w:p>
    <w:tbl>
      <w:tblPr>
        <w:tblStyle w:val="NormalTablePHPDOCX1"/>
        <w:tblW w:w="2560" w:type="pct"/>
        <w:tblLook w:val="04A0" w:firstRow="1" w:lastRow="0" w:firstColumn="1" w:lastColumn="0" w:noHBand="0" w:noVBand="1"/>
      </w:tblPr>
      <w:tblGrid>
        <w:gridCol w:w="4644"/>
      </w:tblGrid>
      <w:tr w:rsidR="00C16F4C" w:rsidRPr="003F0951" w14:paraId="111FAA90" w14:textId="77777777" w:rsidTr="00953769">
        <w:tc>
          <w:tcPr>
            <w:tcW w:w="5000" w:type="pct"/>
            <w:shd w:val="clear" w:color="auto" w:fill="000000"/>
            <w:tcMar>
              <w:top w:w="150" w:type="dxa"/>
              <w:bottom w:w="150" w:type="dxa"/>
            </w:tcMar>
            <w:vAlign w:val="center"/>
          </w:tcPr>
          <w:p w14:paraId="6C9AFE6E" w14:textId="384800A4" w:rsidR="00C16F4C" w:rsidRPr="00C16F4C" w:rsidRDefault="00C16F4C" w:rsidP="00E81478">
            <w:pPr>
              <w:keepNext/>
              <w:keepLines/>
              <w:rPr>
                <w:rFonts w:ascii="Tahoma" w:hAnsi="Tahoma" w:cs="Tahoma"/>
                <w:sz w:val="20"/>
                <w:szCs w:val="20"/>
              </w:rPr>
            </w:pPr>
            <w:bookmarkStart w:id="5" w:name="_Hlk479797539"/>
            <w:r w:rsidRPr="00C16F4C">
              <w:rPr>
                <w:rFonts w:ascii="Tahoma" w:hAnsi="Tahoma" w:cs="Tahoma"/>
                <w:b/>
                <w:bCs/>
                <w:color w:val="FFFFFF"/>
                <w:position w:val="-2"/>
                <w:sz w:val="20"/>
                <w:szCs w:val="20"/>
                <w:shd w:val="clear" w:color="auto" w:fill="000000"/>
              </w:rPr>
              <w:t>17. Gospodarski subjekti, ki nimajo sedeža v Republiki Sloveniji</w:t>
            </w:r>
            <w:bookmarkEnd w:id="5"/>
          </w:p>
        </w:tc>
      </w:tr>
    </w:tbl>
    <w:p w14:paraId="06DF1FAC" w14:textId="77777777" w:rsidR="00C16F4C" w:rsidRDefault="00C16F4C" w:rsidP="00C16F4C">
      <w:pPr>
        <w:keepNext/>
        <w:keepLines/>
        <w:spacing w:after="0" w:line="240" w:lineRule="auto"/>
        <w:jc w:val="both"/>
        <w:rPr>
          <w:rFonts w:ascii="Arial" w:hAnsi="Arial" w:cs="Arial"/>
          <w:color w:val="000000"/>
          <w:position w:val="-2"/>
          <w:sz w:val="18"/>
          <w:szCs w:val="18"/>
        </w:rPr>
      </w:pPr>
    </w:p>
    <w:p w14:paraId="38CEB64B" w14:textId="77777777" w:rsidR="00C16F4C" w:rsidRPr="00C16F4C" w:rsidRDefault="00C16F4C" w:rsidP="00C16F4C">
      <w:pPr>
        <w:keepNext/>
        <w:keepLines/>
        <w:spacing w:after="0" w:line="240" w:lineRule="auto"/>
        <w:jc w:val="both"/>
        <w:rPr>
          <w:rFonts w:ascii="Tahoma" w:hAnsi="Tahoma" w:cs="Tahoma"/>
          <w:color w:val="000000"/>
          <w:sz w:val="18"/>
          <w:szCs w:val="18"/>
        </w:rPr>
      </w:pPr>
      <w:r w:rsidRPr="00C16F4C">
        <w:rPr>
          <w:rFonts w:ascii="Tahoma" w:hAnsi="Tahoma" w:cs="Tahoma"/>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6D34268C" w14:textId="3921D598" w:rsidR="00C16F4C" w:rsidRDefault="00C16F4C" w:rsidP="00C16F4C">
      <w:pPr>
        <w:keepNext/>
        <w:keepLines/>
        <w:spacing w:after="0" w:line="240" w:lineRule="auto"/>
      </w:pPr>
    </w:p>
    <w:p w14:paraId="620BF0D3" w14:textId="4130B02E" w:rsidR="00C6590B" w:rsidRDefault="00C6590B" w:rsidP="00C16F4C">
      <w:pPr>
        <w:keepNext/>
        <w:keepLines/>
        <w:spacing w:after="0" w:line="240" w:lineRule="auto"/>
      </w:pPr>
    </w:p>
    <w:p w14:paraId="03E3B72C" w14:textId="53FD4C8E" w:rsidR="00C6590B" w:rsidRDefault="00C6590B" w:rsidP="00C16F4C">
      <w:pPr>
        <w:keepNext/>
        <w:keepLines/>
        <w:spacing w:after="0" w:line="240" w:lineRule="auto"/>
      </w:pPr>
    </w:p>
    <w:p w14:paraId="376EC512" w14:textId="77777777" w:rsidR="00C6590B" w:rsidRDefault="00C6590B" w:rsidP="00C16F4C">
      <w:pPr>
        <w:keepNext/>
        <w:keepLines/>
        <w:spacing w:after="0" w:line="240" w:lineRule="auto"/>
        <w:sectPr w:rsidR="00C6590B" w:rsidSect="00E81478">
          <w:headerReference w:type="default" r:id="rId18"/>
          <w:footerReference w:type="default" r:id="rId19"/>
          <w:pgSz w:w="11906" w:h="16838"/>
          <w:pgMar w:top="851" w:right="1418" w:bottom="1418" w:left="1418" w:header="567" w:footer="680" w:gutter="0"/>
          <w:cols w:space="708"/>
          <w:docGrid w:linePitch="360"/>
        </w:sectPr>
      </w:pPr>
    </w:p>
    <w:p w14:paraId="169890DE" w14:textId="77777777" w:rsidR="006B70FB" w:rsidRPr="003D4C4E" w:rsidRDefault="00DB233B" w:rsidP="009B40A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Tahoma" w:hAnsi="Tahoma" w:cs="Tahoma"/>
          <w:color w:val="FFFFFF" w:themeColor="background1"/>
          <w:sz w:val="20"/>
          <w:szCs w:val="20"/>
        </w:rPr>
      </w:pPr>
      <w:r w:rsidRPr="003D4C4E">
        <w:rPr>
          <w:rFonts w:ascii="Tahoma" w:hAnsi="Tahoma" w:cs="Tahoma"/>
          <w:color w:val="FFFFFF" w:themeColor="background1"/>
          <w:sz w:val="20"/>
          <w:szCs w:val="20"/>
        </w:rPr>
        <w:lastRenderedPageBreak/>
        <w:t>Meril</w:t>
      </w:r>
      <w:r w:rsidR="0077390F">
        <w:rPr>
          <w:rFonts w:ascii="Tahoma" w:hAnsi="Tahoma" w:cs="Tahoma"/>
          <w:color w:val="FFFFFF" w:themeColor="background1"/>
          <w:sz w:val="20"/>
          <w:szCs w:val="20"/>
        </w:rPr>
        <w:t>a</w:t>
      </w:r>
    </w:p>
    <w:p w14:paraId="429628DF" w14:textId="77777777" w:rsidR="0098766B" w:rsidRPr="00182791" w:rsidRDefault="0098766B" w:rsidP="0098766B">
      <w:pPr>
        <w:keepNext/>
        <w:keepLines/>
        <w:rPr>
          <w:rFonts w:ascii="Tahoma" w:hAnsi="Tahoma" w:cs="Tahoma"/>
          <w:sz w:val="18"/>
          <w:szCs w:val="18"/>
        </w:rPr>
      </w:pPr>
    </w:p>
    <w:p w14:paraId="744AA308" w14:textId="3D2DF5A6" w:rsidR="0077390F" w:rsidRPr="004C7843" w:rsidRDefault="0077390F" w:rsidP="000C3B43">
      <w:pPr>
        <w:spacing w:before="225" w:after="225" w:line="240" w:lineRule="auto"/>
        <w:jc w:val="both"/>
        <w:rPr>
          <w:rFonts w:ascii="Tahoma" w:hAnsi="Tahoma" w:cs="Tahoma"/>
          <w:sz w:val="18"/>
          <w:szCs w:val="18"/>
        </w:rPr>
      </w:pPr>
      <w:r w:rsidRPr="004C7843">
        <w:rPr>
          <w:rFonts w:ascii="Tahoma" w:hAnsi="Tahoma" w:cs="Tahoma"/>
          <w:color w:val="000000"/>
          <w:sz w:val="18"/>
          <w:szCs w:val="18"/>
        </w:rPr>
        <w:t xml:space="preserve">Naročnik bo javno naročilo oddal ponudniku, ki bo oddal ekonomsko najugodnejšo ponudbo in izpolnjeval vse zahteve naročnika, navedene v razpisni dokumentaciji. </w:t>
      </w:r>
    </w:p>
    <w:p w14:paraId="3214BB77" w14:textId="35EDA933" w:rsidR="00E71573" w:rsidRDefault="00E71573" w:rsidP="0077390F">
      <w:pPr>
        <w:spacing w:after="0" w:line="240" w:lineRule="auto"/>
        <w:ind w:left="-108"/>
        <w:jc w:val="both"/>
        <w:rPr>
          <w:rFonts w:ascii="Tahoma" w:eastAsia="Times New Roman" w:hAnsi="Tahoma" w:cs="Tahoma"/>
          <w:sz w:val="18"/>
          <w:szCs w:val="18"/>
          <w:lang w:eastAsia="sl-SI"/>
        </w:rPr>
      </w:pPr>
    </w:p>
    <w:p w14:paraId="667DAA07" w14:textId="77777777" w:rsidR="00E71573" w:rsidRPr="004C7843" w:rsidRDefault="00E71573" w:rsidP="0077390F">
      <w:pPr>
        <w:spacing w:after="0" w:line="240" w:lineRule="auto"/>
        <w:ind w:left="-108"/>
        <w:jc w:val="both"/>
        <w:rPr>
          <w:rFonts w:ascii="Tahoma" w:eastAsia="Times New Roman" w:hAnsi="Tahoma" w:cs="Tahoma"/>
          <w:sz w:val="18"/>
          <w:szCs w:val="18"/>
          <w:lang w:eastAsia="sl-SI"/>
        </w:rPr>
      </w:pPr>
    </w:p>
    <w:p w14:paraId="2C7DAED6" w14:textId="77777777" w:rsidR="006975C6" w:rsidRPr="003D4C4E" w:rsidRDefault="00DB233B" w:rsidP="009B40A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Tahoma" w:hAnsi="Tahoma" w:cs="Tahoma"/>
          <w:color w:val="FFFFFF" w:themeColor="background1"/>
          <w:sz w:val="20"/>
          <w:szCs w:val="20"/>
        </w:rPr>
      </w:pPr>
      <w:r w:rsidRPr="003D4C4E">
        <w:rPr>
          <w:rFonts w:ascii="Tahoma" w:hAnsi="Tahoma" w:cs="Tahoma"/>
          <w:color w:val="FFFFFF" w:themeColor="background1"/>
          <w:sz w:val="20"/>
          <w:szCs w:val="20"/>
        </w:rPr>
        <w:t>Pogoji za priznanje usposobljenosti</w:t>
      </w:r>
    </w:p>
    <w:p w14:paraId="001E62A3" w14:textId="6152805A" w:rsidR="009905D7" w:rsidRPr="000F2A1B" w:rsidRDefault="00DB233B" w:rsidP="009B40AB">
      <w:pPr>
        <w:keepNext/>
        <w:keepLines/>
        <w:spacing w:before="225" w:after="225" w:line="240" w:lineRule="auto"/>
        <w:jc w:val="both"/>
        <w:rPr>
          <w:rFonts w:ascii="Tahoma" w:hAnsi="Tahoma" w:cs="Tahoma"/>
          <w:sz w:val="18"/>
          <w:szCs w:val="18"/>
        </w:rPr>
      </w:pPr>
      <w:r w:rsidRPr="000F2A1B">
        <w:rPr>
          <w:rFonts w:ascii="Tahoma" w:hAnsi="Tahoma" w:cs="Tahoma"/>
          <w:color w:val="000000"/>
          <w:sz w:val="18"/>
          <w:szCs w:val="18"/>
        </w:rPr>
        <w:t xml:space="preserve">Dopustna ponudba je ponudba, ki jo predloži ponudnik, za katerega ne obstajajo razlogi za izključitev in ki izpolnjuje pogoje za sodelovanje, njegova ponudba ustreza potrebam in zahtevam </w:t>
      </w:r>
      <w:r w:rsidR="00642435" w:rsidRPr="000F2A1B">
        <w:rPr>
          <w:rFonts w:ascii="Tahoma" w:hAnsi="Tahoma" w:cs="Tahoma"/>
          <w:color w:val="000000"/>
          <w:sz w:val="18"/>
          <w:szCs w:val="18"/>
        </w:rPr>
        <w:t>naročnik</w:t>
      </w:r>
      <w:r w:rsidRPr="000F2A1B">
        <w:rPr>
          <w:rFonts w:ascii="Tahoma" w:hAnsi="Tahoma" w:cs="Tahoma"/>
          <w:color w:val="000000"/>
          <w:sz w:val="18"/>
          <w:szCs w:val="18"/>
        </w:rPr>
        <w:t xml:space="preserve">a, določenim v tehničnih specifikacijah in v dokumentaciji v zvezi z oddajo javnega naročila, je prispela pravočasno, pri njej ni dokazano nedovoljeno dogovarjanje ali korupcija, </w:t>
      </w:r>
      <w:r w:rsidR="00642435" w:rsidRPr="000F2A1B">
        <w:rPr>
          <w:rFonts w:ascii="Tahoma" w:hAnsi="Tahoma" w:cs="Tahoma"/>
          <w:color w:val="000000"/>
          <w:sz w:val="18"/>
          <w:szCs w:val="18"/>
        </w:rPr>
        <w:t>naročnik</w:t>
      </w:r>
      <w:r w:rsidRPr="000F2A1B">
        <w:rPr>
          <w:rFonts w:ascii="Tahoma" w:hAnsi="Tahoma" w:cs="Tahoma"/>
          <w:color w:val="000000"/>
          <w:sz w:val="18"/>
          <w:szCs w:val="18"/>
        </w:rPr>
        <w:t xml:space="preserve"> je ni ocenil za neobičajno nizko in cena ne presega zagotovljenih sredstev </w:t>
      </w:r>
      <w:r w:rsidR="00642435" w:rsidRPr="000F2A1B">
        <w:rPr>
          <w:rFonts w:ascii="Tahoma" w:hAnsi="Tahoma" w:cs="Tahoma"/>
          <w:color w:val="000000"/>
          <w:sz w:val="18"/>
          <w:szCs w:val="18"/>
        </w:rPr>
        <w:t>naročnik</w:t>
      </w:r>
      <w:r w:rsidRPr="000F2A1B">
        <w:rPr>
          <w:rFonts w:ascii="Tahoma" w:hAnsi="Tahoma" w:cs="Tahoma"/>
          <w:color w:val="000000"/>
          <w:sz w:val="18"/>
          <w:szCs w:val="18"/>
        </w:rPr>
        <w:t>a.</w:t>
      </w:r>
    </w:p>
    <w:p w14:paraId="28BAAB08" w14:textId="77777777" w:rsidR="009905D7" w:rsidRPr="000F2A1B" w:rsidRDefault="00DB233B" w:rsidP="009B40AB">
      <w:pPr>
        <w:keepNext/>
        <w:keepLines/>
        <w:spacing w:before="225" w:after="225" w:line="240" w:lineRule="auto"/>
        <w:jc w:val="both"/>
        <w:rPr>
          <w:rFonts w:ascii="Tahoma" w:hAnsi="Tahoma" w:cs="Tahoma"/>
          <w:color w:val="000000"/>
          <w:sz w:val="18"/>
          <w:szCs w:val="18"/>
        </w:rPr>
      </w:pPr>
      <w:r w:rsidRPr="000F2A1B">
        <w:rPr>
          <w:rFonts w:ascii="Tahoma" w:hAnsi="Tahoma" w:cs="Tahoma"/>
          <w:color w:val="000000"/>
          <w:sz w:val="18"/>
          <w:szCs w:val="18"/>
        </w:rPr>
        <w:t xml:space="preserve">Ponudnik mora pripraviti ponudbo v skladu z zahtevami iz te razpisne dokumentacije. V nadaljevanju so opredeljene zahteve, ki jih mora izpolnjevati ponudnik. </w:t>
      </w:r>
      <w:r w:rsidR="00642435" w:rsidRPr="000F2A1B">
        <w:rPr>
          <w:rFonts w:ascii="Tahoma" w:hAnsi="Tahoma" w:cs="Tahoma"/>
          <w:color w:val="000000"/>
          <w:sz w:val="18"/>
          <w:szCs w:val="18"/>
        </w:rPr>
        <w:t>Naročnik</w:t>
      </w:r>
      <w:r w:rsidRPr="000F2A1B">
        <w:rPr>
          <w:rFonts w:ascii="Tahoma" w:hAnsi="Tahoma" w:cs="Tahoma"/>
          <w:color w:val="000000"/>
          <w:sz w:val="18"/>
          <w:szCs w:val="18"/>
        </w:rPr>
        <w:t xml:space="preserve"> lahko ponudnika iz sodelovanja izključi tudi v ostalih primerih za katere tako določa zakon (šesti odstavek 75. člena ZJN-3).</w:t>
      </w:r>
    </w:p>
    <w:tbl>
      <w:tblPr>
        <w:tblStyle w:val="NormalTablePHPDOCX"/>
        <w:tblW w:w="5163" w:type="pct"/>
        <w:tblInd w:w="83" w:type="dxa"/>
        <w:tblLook w:val="04A0" w:firstRow="1" w:lastRow="0" w:firstColumn="1" w:lastColumn="0" w:noHBand="0" w:noVBand="1"/>
      </w:tblPr>
      <w:tblGrid>
        <w:gridCol w:w="24"/>
        <w:gridCol w:w="1779"/>
        <w:gridCol w:w="2584"/>
        <w:gridCol w:w="4915"/>
      </w:tblGrid>
      <w:tr w:rsidR="00576305" w:rsidRPr="000F2A1B" w14:paraId="03EDD4A8" w14:textId="77777777" w:rsidTr="00E71573">
        <w:trPr>
          <w:gridBefore w:val="1"/>
          <w:gridAfter w:val="1"/>
          <w:wBefore w:w="13" w:type="pct"/>
          <w:wAfter w:w="2642" w:type="pct"/>
        </w:trPr>
        <w:tc>
          <w:tcPr>
            <w:tcW w:w="0" w:type="auto"/>
            <w:gridSpan w:val="2"/>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D4179E2" w14:textId="77777777" w:rsidR="00576305" w:rsidRPr="000F2A1B" w:rsidRDefault="00576305" w:rsidP="00812D40">
            <w:pPr>
              <w:rPr>
                <w:rFonts w:ascii="Tahoma" w:hAnsi="Tahoma" w:cs="Tahoma"/>
                <w:sz w:val="18"/>
                <w:szCs w:val="18"/>
              </w:rPr>
            </w:pPr>
            <w:bookmarkStart w:id="6" w:name="_Hlk493572365"/>
            <w:r w:rsidRPr="000F2A1B">
              <w:rPr>
                <w:rFonts w:ascii="Tahoma" w:hAnsi="Tahoma" w:cs="Tahoma"/>
                <w:color w:val="FFFFFF"/>
                <w:position w:val="-2"/>
                <w:sz w:val="18"/>
                <w:szCs w:val="18"/>
              </w:rPr>
              <w:t>Razlogi za izključitev</w:t>
            </w:r>
          </w:p>
        </w:tc>
      </w:tr>
      <w:tr w:rsidR="009905D7" w:rsidRPr="000F2A1B" w14:paraId="08FD5A26" w14:textId="77777777" w:rsidTr="00E71573">
        <w:tc>
          <w:tcPr>
            <w:tcW w:w="969" w:type="pct"/>
            <w:gridSpan w:val="2"/>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6624E5A" w14:textId="77777777" w:rsidR="009905D7" w:rsidRPr="000F2A1B" w:rsidRDefault="00DB233B" w:rsidP="00AF73C8">
            <w:pPr>
              <w:keepNext/>
              <w:keepLines/>
              <w:jc w:val="center"/>
              <w:rPr>
                <w:rFonts w:ascii="Tahoma" w:hAnsi="Tahoma" w:cs="Tahoma"/>
                <w:sz w:val="18"/>
                <w:szCs w:val="18"/>
              </w:rPr>
            </w:pPr>
            <w:bookmarkStart w:id="7" w:name="_Hlk506275228"/>
            <w:bookmarkEnd w:id="6"/>
            <w:r w:rsidRPr="000F2A1B">
              <w:rPr>
                <w:rFonts w:ascii="Tahoma" w:hAnsi="Tahoma" w:cs="Tahoma"/>
                <w:b/>
                <w:bCs/>
                <w:color w:val="FFFFFF"/>
                <w:position w:val="-2"/>
                <w:sz w:val="18"/>
                <w:szCs w:val="18"/>
              </w:rPr>
              <w:t>POGOJ 1</w:t>
            </w:r>
            <w:r w:rsidRPr="000F2A1B">
              <w:rPr>
                <w:rFonts w:ascii="Tahoma" w:hAnsi="Tahoma" w:cs="Tahoma"/>
                <w:b/>
                <w:bCs/>
                <w:color w:val="FFFFFF"/>
                <w:position w:val="-2"/>
                <w:sz w:val="18"/>
                <w:szCs w:val="18"/>
              </w:rPr>
              <w:br/>
              <w:t>Nekaznovanost</w:t>
            </w:r>
          </w:p>
        </w:tc>
        <w:tc>
          <w:tcPr>
            <w:tcW w:w="403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4C599" w14:textId="5DADBFE5" w:rsidR="009905D7" w:rsidRPr="000F2A1B" w:rsidRDefault="00642435" w:rsidP="00E71573">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Naročnik</w:t>
            </w:r>
            <w:r w:rsidR="00DB233B" w:rsidRPr="000F2A1B">
              <w:rPr>
                <w:rFonts w:ascii="Tahoma" w:hAnsi="Tahoma" w:cs="Tahoma"/>
                <w:color w:val="000000"/>
                <w:position w:val="-2"/>
                <w:sz w:val="18"/>
                <w:szCs w:val="18"/>
              </w:rPr>
              <w:t xml:space="preserve"> bo iz sodelovanja v postopku javnega naročanja izključil gospodarski subjekt, če ugotovi, da je bila </w:t>
            </w:r>
            <w:r w:rsidR="00DB233B" w:rsidRPr="000F2A1B">
              <w:rPr>
                <w:rFonts w:ascii="Tahoma" w:hAnsi="Tahoma" w:cs="Tahoma"/>
                <w:b/>
                <w:bCs/>
                <w:color w:val="000000"/>
                <w:position w:val="-2"/>
                <w:sz w:val="18"/>
                <w:szCs w:val="18"/>
                <w:u w:val="single"/>
              </w:rPr>
              <w:t>gospodarskemu subjektu ali osebi, ki je članica upravnega, vodstvenega ali nadzornega organa</w:t>
            </w:r>
            <w:r w:rsidR="00DB233B" w:rsidRPr="000F2A1B">
              <w:rPr>
                <w:rFonts w:ascii="Tahoma" w:hAnsi="Tahoma" w:cs="Tahoma"/>
                <w:color w:val="000000"/>
                <w:position w:val="-2"/>
                <w:sz w:val="18"/>
                <w:szCs w:val="18"/>
              </w:rPr>
              <w:t xml:space="preserve"> tega gospodarskega subjekta ali ki ima </w:t>
            </w:r>
            <w:r w:rsidR="00DB233B" w:rsidRPr="000F2A1B">
              <w:rPr>
                <w:rFonts w:ascii="Tahoma" w:hAnsi="Tahoma" w:cs="Tahoma"/>
                <w:b/>
                <w:bCs/>
                <w:color w:val="000000"/>
                <w:position w:val="-2"/>
                <w:sz w:val="18"/>
                <w:szCs w:val="18"/>
                <w:u w:val="single"/>
              </w:rPr>
              <w:t>pooblastila za njegovo zastopanje ali odločanje ali nadzor v njem</w:t>
            </w:r>
            <w:r w:rsidR="00DB233B" w:rsidRPr="000F2A1B">
              <w:rPr>
                <w:rFonts w:ascii="Tahoma" w:hAnsi="Tahoma" w:cs="Tahoma"/>
                <w:color w:val="000000"/>
                <w:position w:val="-2"/>
                <w:sz w:val="18"/>
                <w:szCs w:val="18"/>
              </w:rPr>
              <w:t>, izrečena pravnomočna sodba za dejanje, ki ima elemente kaznivih dejanj naštetih v 75. členu ZJN-3. </w:t>
            </w:r>
          </w:p>
        </w:tc>
      </w:tr>
      <w:bookmarkEnd w:id="7"/>
      <w:tr w:rsidR="009222B8" w:rsidRPr="000F2A1B" w14:paraId="08B69BB4" w14:textId="77777777" w:rsidTr="00E71573">
        <w:tc>
          <w:tcPr>
            <w:tcW w:w="96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815EE" w14:textId="77777777" w:rsidR="009222B8" w:rsidRPr="000F2A1B" w:rsidRDefault="009222B8" w:rsidP="009222B8">
            <w:pPr>
              <w:keepNext/>
              <w:keepLines/>
              <w:jc w:val="center"/>
              <w:rPr>
                <w:rFonts w:ascii="Tahoma" w:hAnsi="Tahoma" w:cs="Tahoma"/>
                <w:sz w:val="18"/>
                <w:szCs w:val="18"/>
              </w:rPr>
            </w:pPr>
            <w:r w:rsidRPr="000F2A1B">
              <w:rPr>
                <w:rFonts w:ascii="Tahoma" w:hAnsi="Tahoma" w:cs="Tahoma"/>
                <w:color w:val="000000"/>
                <w:position w:val="-2"/>
                <w:sz w:val="18"/>
                <w:szCs w:val="18"/>
              </w:rPr>
              <w:t>DOKAZILO</w:t>
            </w:r>
          </w:p>
        </w:tc>
        <w:tc>
          <w:tcPr>
            <w:tcW w:w="403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B64B38" w14:textId="4F266B1F" w:rsidR="009222B8" w:rsidRPr="000F2A1B" w:rsidRDefault="009222B8" w:rsidP="00F7716C">
            <w:pPr>
              <w:pStyle w:val="Odstavekseznama"/>
              <w:keepNext/>
              <w:keepLines/>
              <w:numPr>
                <w:ilvl w:val="0"/>
                <w:numId w:val="33"/>
              </w:numPr>
              <w:jc w:val="both"/>
              <w:textAlignment w:val="center"/>
              <w:rPr>
                <w:rFonts w:ascii="Tahoma" w:hAnsi="Tahoma" w:cs="Tahoma"/>
                <w:color w:val="000000"/>
                <w:position w:val="-2"/>
                <w:sz w:val="18"/>
                <w:szCs w:val="18"/>
              </w:rPr>
            </w:pPr>
            <w:r w:rsidRPr="000F2A1B">
              <w:rPr>
                <w:rFonts w:ascii="Tahoma" w:hAnsi="Tahoma" w:cs="Tahoma"/>
                <w:color w:val="000000"/>
                <w:position w:val="-2"/>
                <w:sz w:val="18"/>
                <w:szCs w:val="18"/>
              </w:rPr>
              <w:t xml:space="preserve">Izpolnjen in podpisan </w:t>
            </w:r>
            <w:r w:rsidRPr="000F2A1B">
              <w:rPr>
                <w:rFonts w:ascii="Tahoma" w:hAnsi="Tahoma" w:cs="Tahoma"/>
                <w:b/>
                <w:color w:val="000000"/>
                <w:position w:val="-2"/>
                <w:sz w:val="18"/>
                <w:szCs w:val="18"/>
              </w:rPr>
              <w:t>obrazec ESPD (</w:t>
            </w:r>
            <w:r w:rsidRPr="000F2A1B">
              <w:rPr>
                <w:rFonts w:ascii="Tahoma" w:hAnsi="Tahoma" w:cs="Tahoma"/>
                <w:color w:val="000000"/>
                <w:position w:val="-2"/>
                <w:sz w:val="18"/>
                <w:szCs w:val="18"/>
              </w:rPr>
              <w:t xml:space="preserve">Del III: Razlogi za izključitev, A: Razlogi, povezani s kazenskimi obsodbami), </w:t>
            </w:r>
          </w:p>
          <w:p w14:paraId="057085CE" w14:textId="7C94D5B8" w:rsidR="009222B8" w:rsidRPr="000F2A1B" w:rsidRDefault="009222B8" w:rsidP="00F7716C">
            <w:pPr>
              <w:pStyle w:val="Navadensplet"/>
              <w:keepNext/>
              <w:keepLines/>
              <w:numPr>
                <w:ilvl w:val="0"/>
                <w:numId w:val="33"/>
              </w:numPr>
              <w:spacing w:before="0" w:beforeAutospacing="0" w:after="0" w:afterAutospacing="0"/>
              <w:jc w:val="both"/>
              <w:rPr>
                <w:rFonts w:ascii="Tahoma" w:hAnsi="Tahoma" w:cs="Tahoma"/>
                <w:color w:val="000000"/>
                <w:sz w:val="18"/>
                <w:szCs w:val="18"/>
              </w:rPr>
            </w:pPr>
            <w:r w:rsidRPr="000F2A1B">
              <w:rPr>
                <w:rStyle w:val="Krepko"/>
                <w:rFonts w:ascii="Tahoma" w:eastAsiaTheme="majorEastAsia" w:hAnsi="Tahoma" w:cs="Tahoma"/>
                <w:color w:val="000000"/>
                <w:sz w:val="18"/>
                <w:szCs w:val="18"/>
              </w:rPr>
              <w:t>Izjava gospodarskega subjekta in pooblastilo za pridobitev podatkov iz kazenske evidence</w:t>
            </w:r>
            <w:r w:rsidRPr="000F2A1B">
              <w:rPr>
                <w:rFonts w:ascii="Tahoma" w:hAnsi="Tahoma" w:cs="Tahoma"/>
                <w:color w:val="000000"/>
                <w:sz w:val="18"/>
                <w:szCs w:val="18"/>
              </w:rPr>
              <w:t>,</w:t>
            </w:r>
          </w:p>
          <w:p w14:paraId="61A8183C" w14:textId="3E416F57" w:rsidR="009222B8" w:rsidRPr="000F2A1B" w:rsidRDefault="009222B8" w:rsidP="00F7716C">
            <w:pPr>
              <w:pStyle w:val="Odstavekseznama"/>
              <w:keepNext/>
              <w:keepLines/>
              <w:numPr>
                <w:ilvl w:val="0"/>
                <w:numId w:val="33"/>
              </w:numPr>
              <w:jc w:val="both"/>
              <w:textAlignment w:val="center"/>
              <w:rPr>
                <w:rFonts w:ascii="Tahoma" w:hAnsi="Tahoma" w:cs="Tahoma"/>
                <w:i/>
                <w:sz w:val="18"/>
                <w:szCs w:val="18"/>
              </w:rPr>
            </w:pPr>
            <w:r w:rsidRPr="000F2A1B">
              <w:rPr>
                <w:rStyle w:val="Krepko"/>
                <w:rFonts w:ascii="Tahoma" w:eastAsiaTheme="majorEastAsia" w:hAnsi="Tahoma" w:cs="Tahoma"/>
                <w:color w:val="000000"/>
                <w:sz w:val="18"/>
                <w:szCs w:val="18"/>
              </w:rPr>
              <w:t>Izjava članov organov in zastopnikov gospodarskega subjekta in pooblastilo za pridobitev podatkov iz kazenske evidence</w:t>
            </w:r>
            <w:r w:rsidRPr="000F2A1B">
              <w:rPr>
                <w:rFonts w:ascii="Tahoma" w:hAnsi="Tahoma" w:cs="Tahoma"/>
                <w:color w:val="000000"/>
                <w:sz w:val="18"/>
                <w:szCs w:val="18"/>
              </w:rPr>
              <w:t>.</w:t>
            </w:r>
          </w:p>
        </w:tc>
      </w:tr>
      <w:tr w:rsidR="00C16F4C" w:rsidRPr="000F2A1B" w14:paraId="6A319A2E" w14:textId="77777777" w:rsidTr="00E71573">
        <w:tc>
          <w:tcPr>
            <w:tcW w:w="96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FFD10" w14:textId="77777777" w:rsidR="00C16F4C" w:rsidRPr="000F2A1B" w:rsidRDefault="00C16F4C" w:rsidP="00C16F4C">
            <w:pPr>
              <w:keepNext/>
              <w:keepLines/>
              <w:jc w:val="center"/>
              <w:rPr>
                <w:rFonts w:ascii="Tahoma" w:hAnsi="Tahoma" w:cs="Tahoma"/>
                <w:sz w:val="18"/>
                <w:szCs w:val="18"/>
              </w:rPr>
            </w:pPr>
            <w:r w:rsidRPr="000F2A1B">
              <w:rPr>
                <w:rFonts w:ascii="Tahoma" w:hAnsi="Tahoma" w:cs="Tahoma"/>
                <w:color w:val="000000"/>
                <w:position w:val="-2"/>
                <w:sz w:val="18"/>
                <w:szCs w:val="18"/>
              </w:rPr>
              <w:t>NAVODILO / OPOMBA</w:t>
            </w:r>
          </w:p>
        </w:tc>
        <w:tc>
          <w:tcPr>
            <w:tcW w:w="403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299B2" w14:textId="77777777" w:rsidR="00C16F4C" w:rsidRPr="000F2A1B" w:rsidRDefault="00C16F4C" w:rsidP="00C16F4C">
            <w:pPr>
              <w:keepNext/>
              <w:keepLines/>
              <w:jc w:val="both"/>
              <w:textAlignment w:val="center"/>
              <w:rPr>
                <w:rFonts w:ascii="Tahoma" w:hAnsi="Tahoma" w:cs="Tahoma"/>
                <w:sz w:val="18"/>
                <w:szCs w:val="18"/>
              </w:rPr>
            </w:pPr>
            <w:r w:rsidRPr="000F2A1B">
              <w:rPr>
                <w:rFonts w:ascii="Tahoma" w:hAnsi="Tahoma" w:cs="Tahoma"/>
                <w:color w:val="000000"/>
                <w:position w:val="-2"/>
                <w:sz w:val="18"/>
                <w:szCs w:val="18"/>
                <w:u w:val="single"/>
              </w:rPr>
              <w:t>Gospodarski subjekti, ki nimajo sedeža v Republiki Sloveniji:</w:t>
            </w:r>
          </w:p>
          <w:p w14:paraId="3C4CD26E" w14:textId="7BD20915" w:rsidR="00C16F4C" w:rsidRPr="000F2A1B" w:rsidRDefault="00C16F4C" w:rsidP="00C16F4C">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upoštevajo 17. točko Navodil ponudnikom</w:t>
            </w:r>
          </w:p>
        </w:tc>
      </w:tr>
      <w:tr w:rsidR="009222B8" w:rsidRPr="000F2A1B" w14:paraId="42695367" w14:textId="77777777" w:rsidTr="00E71573">
        <w:tc>
          <w:tcPr>
            <w:tcW w:w="96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4B6D9" w14:textId="77777777" w:rsidR="009222B8" w:rsidRPr="000F2A1B" w:rsidRDefault="009222B8" w:rsidP="009222B8">
            <w:pPr>
              <w:keepNext/>
              <w:keepLines/>
              <w:jc w:val="center"/>
              <w:rPr>
                <w:rFonts w:ascii="Tahoma" w:hAnsi="Tahoma" w:cs="Tahoma"/>
                <w:sz w:val="18"/>
                <w:szCs w:val="18"/>
              </w:rPr>
            </w:pPr>
            <w:r w:rsidRPr="000F2A1B">
              <w:rPr>
                <w:rFonts w:ascii="Tahoma" w:hAnsi="Tahoma" w:cs="Tahoma"/>
                <w:color w:val="000000"/>
                <w:position w:val="-2"/>
                <w:sz w:val="18"/>
                <w:szCs w:val="18"/>
              </w:rPr>
              <w:t>Partnerji v skupni ponudbi</w:t>
            </w:r>
          </w:p>
        </w:tc>
        <w:tc>
          <w:tcPr>
            <w:tcW w:w="403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82134E" w14:textId="77777777" w:rsidR="009222B8" w:rsidRPr="000F2A1B" w:rsidRDefault="009222B8" w:rsidP="009222B8">
            <w:pPr>
              <w:keepNext/>
              <w:keepLines/>
              <w:jc w:val="both"/>
              <w:textAlignment w:val="center"/>
              <w:rPr>
                <w:rFonts w:ascii="Tahoma" w:hAnsi="Tahoma" w:cs="Tahoma"/>
                <w:color w:val="000000"/>
                <w:position w:val="-2"/>
                <w:sz w:val="18"/>
                <w:szCs w:val="18"/>
              </w:rPr>
            </w:pPr>
            <w:r w:rsidRPr="000F2A1B">
              <w:rPr>
                <w:rFonts w:ascii="Tahoma" w:hAnsi="Tahoma" w:cs="Tahoma"/>
                <w:color w:val="000000"/>
                <w:position w:val="-2"/>
                <w:sz w:val="18"/>
                <w:szCs w:val="18"/>
              </w:rPr>
              <w:t>MORAJO izpolnjevati pogoj</w:t>
            </w:r>
          </w:p>
          <w:p w14:paraId="4A2B71ED" w14:textId="77777777" w:rsidR="009222B8" w:rsidRPr="000F2A1B" w:rsidRDefault="009222B8" w:rsidP="009222B8">
            <w:pPr>
              <w:keepNext/>
              <w:keepLines/>
              <w:jc w:val="both"/>
              <w:textAlignment w:val="center"/>
              <w:rPr>
                <w:rFonts w:ascii="Tahoma" w:hAnsi="Tahoma" w:cs="Tahoma"/>
                <w:b/>
                <w:color w:val="000000"/>
                <w:position w:val="-2"/>
                <w:sz w:val="18"/>
                <w:szCs w:val="18"/>
              </w:rPr>
            </w:pPr>
            <w:r w:rsidRPr="000F2A1B">
              <w:rPr>
                <w:rFonts w:ascii="Tahoma" w:hAnsi="Tahoma" w:cs="Tahoma"/>
                <w:color w:val="000000"/>
                <w:position w:val="-2"/>
                <w:sz w:val="18"/>
                <w:szCs w:val="18"/>
              </w:rPr>
              <w:t xml:space="preserve">DOKAZILO: </w:t>
            </w:r>
            <w:r w:rsidRPr="000F2A1B">
              <w:rPr>
                <w:rFonts w:ascii="Tahoma" w:hAnsi="Tahoma" w:cs="Tahoma"/>
                <w:b/>
                <w:color w:val="000000"/>
                <w:position w:val="-2"/>
                <w:sz w:val="18"/>
                <w:szCs w:val="18"/>
              </w:rPr>
              <w:t>Enako kot glavni ponudnik</w:t>
            </w:r>
          </w:p>
          <w:p w14:paraId="1E3DC2DD" w14:textId="7FBE5BB9" w:rsidR="009222B8" w:rsidRPr="000F2A1B" w:rsidRDefault="009222B8" w:rsidP="009222B8">
            <w:pPr>
              <w:keepNext/>
              <w:keepLines/>
              <w:jc w:val="both"/>
              <w:textAlignment w:val="center"/>
              <w:rPr>
                <w:rFonts w:ascii="Tahoma" w:hAnsi="Tahoma" w:cs="Tahoma"/>
                <w:i/>
                <w:sz w:val="18"/>
                <w:szCs w:val="18"/>
              </w:rPr>
            </w:pPr>
            <w:r w:rsidRPr="000F2A1B">
              <w:rPr>
                <w:rFonts w:ascii="Tahoma" w:hAnsi="Tahoma" w:cs="Tahoma"/>
                <w:i/>
                <w:color w:val="000000"/>
                <w:position w:val="-2"/>
                <w:sz w:val="18"/>
                <w:szCs w:val="18"/>
              </w:rPr>
              <w:t>Naročnik bo izpolnjevanje pogoja naknadno preveril v uradnih evidencah.</w:t>
            </w:r>
          </w:p>
        </w:tc>
      </w:tr>
      <w:tr w:rsidR="009222B8" w:rsidRPr="000F2A1B" w14:paraId="21D0E6DB" w14:textId="77777777" w:rsidTr="00E71573">
        <w:tc>
          <w:tcPr>
            <w:tcW w:w="969"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D1ADC4" w14:textId="77777777" w:rsidR="009222B8" w:rsidRPr="000F2A1B" w:rsidRDefault="009222B8" w:rsidP="009222B8">
            <w:pPr>
              <w:keepNext/>
              <w:keepLines/>
              <w:jc w:val="center"/>
              <w:rPr>
                <w:rFonts w:ascii="Tahoma" w:hAnsi="Tahoma" w:cs="Tahoma"/>
                <w:sz w:val="18"/>
                <w:szCs w:val="18"/>
              </w:rPr>
            </w:pPr>
            <w:r w:rsidRPr="000F2A1B">
              <w:rPr>
                <w:rFonts w:ascii="Tahoma" w:hAnsi="Tahoma" w:cs="Tahoma"/>
                <w:color w:val="000000"/>
                <w:position w:val="-2"/>
                <w:sz w:val="18"/>
                <w:szCs w:val="18"/>
              </w:rPr>
              <w:t>Podizvajalci</w:t>
            </w:r>
          </w:p>
        </w:tc>
        <w:tc>
          <w:tcPr>
            <w:tcW w:w="4031"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BB95" w14:textId="77777777" w:rsidR="009222B8" w:rsidRPr="000F2A1B" w:rsidRDefault="009222B8" w:rsidP="009222B8">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MORAJO izpolnjevati pogoj</w:t>
            </w:r>
          </w:p>
          <w:p w14:paraId="5EC018FF" w14:textId="77777777" w:rsidR="009222B8" w:rsidRPr="000F2A1B" w:rsidRDefault="009222B8" w:rsidP="009222B8">
            <w:pPr>
              <w:pStyle w:val="Navadensplet"/>
              <w:keepNext/>
              <w:keepLines/>
              <w:spacing w:before="0" w:beforeAutospacing="0" w:after="0" w:afterAutospacing="0"/>
              <w:jc w:val="both"/>
              <w:textAlignment w:val="center"/>
              <w:rPr>
                <w:rFonts w:ascii="Tahoma" w:hAnsi="Tahoma" w:cs="Tahoma"/>
                <w:color w:val="000000"/>
                <w:sz w:val="18"/>
                <w:szCs w:val="18"/>
              </w:rPr>
            </w:pPr>
            <w:r w:rsidRPr="000F2A1B">
              <w:rPr>
                <w:rFonts w:ascii="Tahoma" w:hAnsi="Tahoma" w:cs="Tahoma"/>
                <w:color w:val="000000"/>
                <w:sz w:val="18"/>
                <w:szCs w:val="18"/>
              </w:rPr>
              <w:t>DOKAZILO: Izpolnjen in podpisan obrazec:</w:t>
            </w:r>
          </w:p>
          <w:p w14:paraId="0A8BCEA0" w14:textId="7779CE6E" w:rsidR="009222B8" w:rsidRPr="000F2A1B" w:rsidRDefault="009222B8" w:rsidP="00F7716C">
            <w:pPr>
              <w:pStyle w:val="Odstavekseznama"/>
              <w:keepNext/>
              <w:keepLines/>
              <w:numPr>
                <w:ilvl w:val="0"/>
                <w:numId w:val="34"/>
              </w:numPr>
              <w:jc w:val="both"/>
              <w:textAlignment w:val="center"/>
              <w:rPr>
                <w:rFonts w:ascii="Tahoma" w:hAnsi="Tahoma" w:cs="Tahoma"/>
                <w:color w:val="000000"/>
                <w:position w:val="-2"/>
                <w:sz w:val="18"/>
                <w:szCs w:val="18"/>
              </w:rPr>
            </w:pPr>
            <w:r w:rsidRPr="000F2A1B">
              <w:rPr>
                <w:rStyle w:val="apple-converted-space"/>
                <w:rFonts w:ascii="Tahoma" w:hAnsi="Tahoma" w:cs="Tahoma"/>
                <w:b/>
                <w:color w:val="000000"/>
                <w:sz w:val="18"/>
                <w:szCs w:val="18"/>
              </w:rPr>
              <w:t>ESPD</w:t>
            </w:r>
            <w:r w:rsidRPr="000F2A1B">
              <w:rPr>
                <w:rStyle w:val="apple-converted-space"/>
                <w:rFonts w:ascii="Tahoma" w:hAnsi="Tahoma" w:cs="Tahoma"/>
                <w:color w:val="000000"/>
                <w:sz w:val="18"/>
                <w:szCs w:val="18"/>
              </w:rPr>
              <w:t xml:space="preserve"> </w:t>
            </w:r>
            <w:r w:rsidRPr="000F2A1B">
              <w:rPr>
                <w:rStyle w:val="apple-converted-space"/>
                <w:rFonts w:ascii="Tahoma" w:hAnsi="Tahoma" w:cs="Tahoma"/>
                <w:b/>
                <w:color w:val="000000"/>
                <w:sz w:val="18"/>
                <w:szCs w:val="18"/>
              </w:rPr>
              <w:t xml:space="preserve">obrazec; </w:t>
            </w:r>
            <w:r w:rsidRPr="000F2A1B">
              <w:rPr>
                <w:rFonts w:ascii="Tahoma" w:hAnsi="Tahoma" w:cs="Tahoma"/>
                <w:color w:val="000000"/>
                <w:position w:val="-2"/>
                <w:sz w:val="18"/>
                <w:szCs w:val="18"/>
              </w:rPr>
              <w:t xml:space="preserve">Del III: Razlogi za izključitev, A: Razlogi, povezani s kazenskimi obsodbami), </w:t>
            </w:r>
          </w:p>
          <w:p w14:paraId="30827764" w14:textId="0AD67BD5" w:rsidR="009222B8" w:rsidRPr="000F2A1B" w:rsidRDefault="009222B8" w:rsidP="00F7716C">
            <w:pPr>
              <w:pStyle w:val="Navadensplet"/>
              <w:keepNext/>
              <w:keepLines/>
              <w:numPr>
                <w:ilvl w:val="0"/>
                <w:numId w:val="34"/>
              </w:numPr>
              <w:spacing w:before="0" w:beforeAutospacing="0" w:after="0" w:afterAutospacing="0"/>
              <w:jc w:val="both"/>
              <w:textAlignment w:val="center"/>
              <w:rPr>
                <w:rFonts w:ascii="Tahoma" w:hAnsi="Tahoma" w:cs="Tahoma"/>
                <w:color w:val="000000"/>
                <w:sz w:val="18"/>
                <w:szCs w:val="18"/>
              </w:rPr>
            </w:pPr>
            <w:r w:rsidRPr="000F2A1B">
              <w:rPr>
                <w:rStyle w:val="Krepko"/>
                <w:rFonts w:ascii="Tahoma" w:eastAsiaTheme="majorEastAsia" w:hAnsi="Tahoma" w:cs="Tahoma"/>
                <w:color w:val="000000"/>
                <w:sz w:val="18"/>
                <w:szCs w:val="18"/>
              </w:rPr>
              <w:t>Izjava gospodarskega subjekta in pooblastilo za pridobitev podatkov iz kazenske evidence</w:t>
            </w:r>
            <w:r w:rsidRPr="000F2A1B">
              <w:rPr>
                <w:rFonts w:ascii="Tahoma" w:hAnsi="Tahoma" w:cs="Tahoma"/>
                <w:color w:val="000000"/>
                <w:sz w:val="18"/>
                <w:szCs w:val="18"/>
              </w:rPr>
              <w:t>,</w:t>
            </w:r>
          </w:p>
          <w:p w14:paraId="48B9FAA2" w14:textId="168403C1" w:rsidR="009222B8" w:rsidRPr="000F2A1B" w:rsidRDefault="009222B8" w:rsidP="00F7716C">
            <w:pPr>
              <w:pStyle w:val="Odstavekseznama"/>
              <w:keepNext/>
              <w:keepLines/>
              <w:numPr>
                <w:ilvl w:val="0"/>
                <w:numId w:val="34"/>
              </w:numPr>
              <w:jc w:val="both"/>
              <w:textAlignment w:val="center"/>
              <w:rPr>
                <w:rFonts w:ascii="Tahoma" w:hAnsi="Tahoma" w:cs="Tahoma"/>
                <w:sz w:val="18"/>
                <w:szCs w:val="18"/>
              </w:rPr>
            </w:pPr>
            <w:r w:rsidRPr="000F2A1B">
              <w:rPr>
                <w:rStyle w:val="Krepko"/>
                <w:rFonts w:ascii="Tahoma" w:eastAsiaTheme="majorEastAsia" w:hAnsi="Tahoma" w:cs="Tahoma"/>
                <w:color w:val="000000"/>
                <w:sz w:val="18"/>
                <w:szCs w:val="18"/>
              </w:rPr>
              <w:t>Izjava članov organov in zastopnikov gospodarskega subjekta in pooblastilo za pridobitev podatkov iz kazenske evidence</w:t>
            </w:r>
            <w:r w:rsidRPr="000F2A1B">
              <w:rPr>
                <w:rFonts w:ascii="Tahoma" w:hAnsi="Tahoma" w:cs="Tahoma"/>
                <w:color w:val="000000"/>
                <w:sz w:val="18"/>
                <w:szCs w:val="18"/>
              </w:rPr>
              <w:t>.</w:t>
            </w:r>
          </w:p>
        </w:tc>
      </w:tr>
    </w:tbl>
    <w:p w14:paraId="428C5F2C" w14:textId="77777777" w:rsidR="000C5495" w:rsidRPr="000F2A1B" w:rsidRDefault="000C5495">
      <w:pPr>
        <w:rPr>
          <w:rFonts w:ascii="Tahoma" w:hAnsi="Tahoma" w:cs="Tahoma"/>
          <w:sz w:val="18"/>
          <w:szCs w:val="18"/>
        </w:rPr>
      </w:pPr>
      <w:r w:rsidRPr="000F2A1B">
        <w:rPr>
          <w:rFonts w:ascii="Tahoma" w:hAnsi="Tahoma" w:cs="Tahoma"/>
          <w:sz w:val="18"/>
          <w:szCs w:val="18"/>
        </w:rPr>
        <w:br w:type="page"/>
      </w:r>
    </w:p>
    <w:tbl>
      <w:tblPr>
        <w:tblStyle w:val="NormalTablePHPDOCX"/>
        <w:tblW w:w="5134" w:type="pct"/>
        <w:tblInd w:w="108" w:type="dxa"/>
        <w:tblLook w:val="04A0" w:firstRow="1" w:lastRow="0" w:firstColumn="1" w:lastColumn="0" w:noHBand="0" w:noVBand="1"/>
      </w:tblPr>
      <w:tblGrid>
        <w:gridCol w:w="1861"/>
        <w:gridCol w:w="7442"/>
      </w:tblGrid>
      <w:tr w:rsidR="009905D7" w:rsidRPr="000F2A1B" w14:paraId="001DB99B" w14:textId="77777777" w:rsidTr="00FA7B05">
        <w:trPr>
          <w:trHeight w:val="2006"/>
        </w:trPr>
        <w:tc>
          <w:tcPr>
            <w:tcW w:w="1000" w:type="pct"/>
            <w:tcBorders>
              <w:top w:val="single" w:sz="4" w:space="0" w:color="auto"/>
              <w:left w:val="single" w:sz="4" w:space="0" w:color="auto"/>
              <w:bottom w:val="single" w:sz="5" w:space="0" w:color="000000"/>
              <w:right w:val="single" w:sz="5" w:space="0" w:color="000000"/>
            </w:tcBorders>
            <w:shd w:val="clear" w:color="auto" w:fill="2A8B2A"/>
            <w:tcMar>
              <w:top w:w="135" w:type="dxa"/>
              <w:bottom w:w="135" w:type="dxa"/>
            </w:tcMar>
            <w:vAlign w:val="center"/>
          </w:tcPr>
          <w:p w14:paraId="5651D7B4" w14:textId="77777777" w:rsidR="009905D7" w:rsidRPr="000F2A1B" w:rsidRDefault="00DB233B" w:rsidP="009B40AB">
            <w:pPr>
              <w:keepNext/>
              <w:keepLines/>
              <w:jc w:val="center"/>
              <w:rPr>
                <w:rFonts w:ascii="Tahoma" w:hAnsi="Tahoma" w:cs="Tahoma"/>
                <w:sz w:val="18"/>
                <w:szCs w:val="18"/>
              </w:rPr>
            </w:pPr>
            <w:bookmarkStart w:id="8" w:name="_Hlk507137980"/>
            <w:r w:rsidRPr="000F2A1B">
              <w:rPr>
                <w:rFonts w:ascii="Tahoma" w:hAnsi="Tahoma" w:cs="Tahoma"/>
                <w:b/>
                <w:bCs/>
                <w:color w:val="FFFFFF"/>
                <w:position w:val="-2"/>
                <w:sz w:val="18"/>
                <w:szCs w:val="18"/>
              </w:rPr>
              <w:lastRenderedPageBreak/>
              <w:t>POGOJ 2</w:t>
            </w:r>
            <w:r w:rsidRPr="000F2A1B">
              <w:rPr>
                <w:rFonts w:ascii="Tahoma" w:hAnsi="Tahoma" w:cs="Tahoma"/>
                <w:b/>
                <w:bCs/>
                <w:color w:val="FFFFFF"/>
                <w:position w:val="-2"/>
                <w:sz w:val="18"/>
                <w:szCs w:val="18"/>
              </w:rPr>
              <w:br/>
              <w:t>Plačani davki in prispevki</w:t>
            </w:r>
          </w:p>
        </w:tc>
        <w:tc>
          <w:tcPr>
            <w:tcW w:w="4000" w:type="pct"/>
            <w:tcBorders>
              <w:top w:val="single" w:sz="4" w:space="0" w:color="auto"/>
              <w:left w:val="single" w:sz="5" w:space="0" w:color="000000"/>
              <w:bottom w:val="single" w:sz="5" w:space="0" w:color="000000"/>
              <w:right w:val="single" w:sz="4" w:space="0" w:color="auto"/>
            </w:tcBorders>
            <w:tcMar>
              <w:top w:w="135" w:type="dxa"/>
              <w:bottom w:w="135" w:type="dxa"/>
            </w:tcMar>
            <w:vAlign w:val="center"/>
          </w:tcPr>
          <w:p w14:paraId="1CCD03F6" w14:textId="77777777" w:rsidR="009905D7" w:rsidRPr="000F2A1B" w:rsidRDefault="00642435" w:rsidP="009B40AB">
            <w:pPr>
              <w:keepNext/>
              <w:keepLines/>
              <w:spacing w:before="135" w:after="135"/>
              <w:jc w:val="both"/>
              <w:textAlignment w:val="center"/>
              <w:rPr>
                <w:rFonts w:ascii="Tahoma" w:hAnsi="Tahoma" w:cs="Tahoma"/>
                <w:sz w:val="18"/>
                <w:szCs w:val="18"/>
              </w:rPr>
            </w:pPr>
            <w:r w:rsidRPr="000F2A1B">
              <w:rPr>
                <w:rFonts w:ascii="Tahoma" w:hAnsi="Tahoma" w:cs="Tahoma"/>
                <w:color w:val="000000"/>
                <w:position w:val="-2"/>
                <w:sz w:val="18"/>
                <w:szCs w:val="18"/>
              </w:rPr>
              <w:t>Naročnik</w:t>
            </w:r>
            <w:r w:rsidR="00DB233B" w:rsidRPr="000F2A1B">
              <w:rPr>
                <w:rFonts w:ascii="Tahoma" w:hAnsi="Tahoma" w:cs="Tahoma"/>
                <w:color w:val="000000"/>
                <w:position w:val="-2"/>
                <w:sz w:val="18"/>
                <w:szCs w:val="18"/>
              </w:rPr>
              <w:t xml:space="preserve"> bo iz sodelovanja v postopku javnega naročanja izključil gospodarski subjekt, če ugotovi, da gospodarski subjekt </w:t>
            </w:r>
            <w:r w:rsidR="00DB233B" w:rsidRPr="000F2A1B">
              <w:rPr>
                <w:rFonts w:ascii="Tahoma" w:hAnsi="Tahoma" w:cs="Tahoma"/>
                <w:b/>
                <w:bCs/>
                <w:color w:val="000000"/>
                <w:position w:val="-2"/>
                <w:sz w:val="18"/>
                <w:szCs w:val="18"/>
                <w:u w:val="single"/>
              </w:rPr>
              <w:t>ne izpolnjuje obveznih dajatev in drugih denarnih nedavčnih obveznosti</w:t>
            </w:r>
            <w:r w:rsidR="00DB233B" w:rsidRPr="000F2A1B">
              <w:rPr>
                <w:rFonts w:ascii="Tahoma" w:hAnsi="Tahoma" w:cs="Tahoma"/>
                <w:color w:val="000000"/>
                <w:position w:val="-2"/>
                <w:sz w:val="18"/>
                <w:szCs w:val="18"/>
              </w:rPr>
              <w:t xml:space="preserve"> v skladu z zakonom, ki ureja finančno upravo, ki jih pobira davčni organ v skladu s predpisi države, v kateri ima sedež, ali predpisi države </w:t>
            </w:r>
            <w:r w:rsidRPr="000F2A1B">
              <w:rPr>
                <w:rFonts w:ascii="Tahoma" w:hAnsi="Tahoma" w:cs="Tahoma"/>
                <w:color w:val="000000"/>
                <w:position w:val="-2"/>
                <w:sz w:val="18"/>
                <w:szCs w:val="18"/>
              </w:rPr>
              <w:t>naročnik</w:t>
            </w:r>
            <w:r w:rsidR="00DB233B" w:rsidRPr="000F2A1B">
              <w:rPr>
                <w:rFonts w:ascii="Tahoma" w:hAnsi="Tahoma" w:cs="Tahoma"/>
                <w:color w:val="000000"/>
                <w:position w:val="-2"/>
                <w:sz w:val="18"/>
                <w:szCs w:val="18"/>
              </w:rPr>
              <w:t xml:space="preserve">a, če vrednost teh neplačanih zapadlih obveznosti na dan oddaje ponudbe znaša 50 eurov ali več. Šteje se, da gospodarski subjekt ne izpolnjuje obveznosti iz prejšnjega stavka tudi, če na </w:t>
            </w:r>
            <w:r w:rsidR="00DB233B" w:rsidRPr="000F2A1B">
              <w:rPr>
                <w:rFonts w:ascii="Tahoma" w:hAnsi="Tahoma" w:cs="Tahoma"/>
                <w:color w:val="000000"/>
                <w:position w:val="-2"/>
                <w:sz w:val="18"/>
                <w:szCs w:val="18"/>
                <w:u w:val="single"/>
              </w:rPr>
              <w:t>dan oddaje ponudbe</w:t>
            </w:r>
            <w:r w:rsidR="00DB233B" w:rsidRPr="000F2A1B">
              <w:rPr>
                <w:rFonts w:ascii="Tahoma" w:hAnsi="Tahoma" w:cs="Tahoma"/>
                <w:color w:val="000000"/>
                <w:position w:val="-2"/>
                <w:sz w:val="18"/>
                <w:szCs w:val="18"/>
              </w:rPr>
              <w:t xml:space="preserve"> </w:t>
            </w:r>
            <w:r w:rsidR="00DB233B" w:rsidRPr="000F2A1B">
              <w:rPr>
                <w:rFonts w:ascii="Tahoma" w:hAnsi="Tahoma" w:cs="Tahoma"/>
                <w:b/>
                <w:bCs/>
                <w:color w:val="000000"/>
                <w:position w:val="-2"/>
                <w:sz w:val="18"/>
                <w:szCs w:val="18"/>
                <w:u w:val="single"/>
              </w:rPr>
              <w:t>ni imel predloženih vseh obračunov davčnih odtegljajev za dohodke iz delovnega razmerja</w:t>
            </w:r>
            <w:r w:rsidR="00DB233B" w:rsidRPr="000F2A1B">
              <w:rPr>
                <w:rFonts w:ascii="Tahoma" w:hAnsi="Tahoma" w:cs="Tahoma"/>
                <w:color w:val="000000"/>
                <w:position w:val="-2"/>
                <w:sz w:val="18"/>
                <w:szCs w:val="18"/>
              </w:rPr>
              <w:t xml:space="preserve"> za obdobje zadnjih petih let do dne oddaje ponudbe ali prijave.</w:t>
            </w:r>
          </w:p>
        </w:tc>
      </w:tr>
      <w:bookmarkEnd w:id="8"/>
      <w:tr w:rsidR="009222B8" w:rsidRPr="000F2A1B" w14:paraId="4CCD714D" w14:textId="77777777" w:rsidTr="00FA7B05">
        <w:tc>
          <w:tcPr>
            <w:tcW w:w="1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0F661C7E" w14:textId="77777777" w:rsidR="009222B8" w:rsidRPr="000F2A1B" w:rsidRDefault="009222B8" w:rsidP="009222B8">
            <w:pPr>
              <w:keepNext/>
              <w:keepLines/>
              <w:jc w:val="center"/>
              <w:rPr>
                <w:rFonts w:ascii="Tahoma" w:hAnsi="Tahoma" w:cs="Tahoma"/>
                <w:sz w:val="18"/>
                <w:szCs w:val="18"/>
              </w:rPr>
            </w:pPr>
            <w:r w:rsidRPr="000F2A1B">
              <w:rPr>
                <w:rFonts w:ascii="Tahoma" w:hAnsi="Tahoma" w:cs="Tahoma"/>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7320CFB6" w14:textId="67AE9D0C" w:rsidR="009222B8" w:rsidRPr="000F2A1B" w:rsidRDefault="009222B8" w:rsidP="009222B8">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 xml:space="preserve">Izpolnjen in podpisan </w:t>
            </w:r>
            <w:r w:rsidRPr="000F2A1B">
              <w:rPr>
                <w:rFonts w:ascii="Tahoma" w:hAnsi="Tahoma" w:cs="Tahoma"/>
                <w:b/>
                <w:color w:val="000000"/>
                <w:position w:val="-2"/>
                <w:sz w:val="18"/>
                <w:szCs w:val="18"/>
              </w:rPr>
              <w:t>obrazec ESPD</w:t>
            </w:r>
            <w:r w:rsidRPr="000F2A1B">
              <w:rPr>
                <w:rFonts w:ascii="Tahoma" w:hAnsi="Tahoma" w:cs="Tahoma"/>
                <w:color w:val="000000"/>
                <w:position w:val="-2"/>
                <w:sz w:val="18"/>
                <w:szCs w:val="18"/>
              </w:rPr>
              <w:t xml:space="preserve">  (»</w:t>
            </w:r>
            <w:r w:rsidRPr="000F2A1B">
              <w:rPr>
                <w:rFonts w:ascii="Tahoma" w:eastAsia="Times New Roman" w:hAnsi="Tahoma" w:cs="Tahoma"/>
                <w:i/>
                <w:sz w:val="18"/>
                <w:szCs w:val="18"/>
                <w:lang w:eastAsia="sl-SI"/>
              </w:rPr>
              <w:t>Del III: Razlogi za izključitev, B</w:t>
            </w:r>
            <w:r w:rsidRPr="000F2A1B">
              <w:rPr>
                <w:rFonts w:ascii="Tahoma" w:eastAsia="Times New Roman" w:hAnsi="Tahoma" w:cs="Tahoma"/>
                <w:i/>
                <w:iCs/>
                <w:sz w:val="18"/>
                <w:szCs w:val="18"/>
                <w:lang w:eastAsia="sl-SI"/>
              </w:rPr>
              <w:t>: Razlogi, povezani s plačilom davkov ali prispevkov za socialno varnost</w:t>
            </w:r>
            <w:r w:rsidRPr="000F2A1B">
              <w:rPr>
                <w:rFonts w:ascii="Tahoma" w:eastAsia="Times New Roman" w:hAnsi="Tahoma" w:cs="Tahoma"/>
                <w:i/>
                <w:sz w:val="18"/>
                <w:szCs w:val="18"/>
                <w:lang w:eastAsia="sl-SI"/>
              </w:rPr>
              <w:t>«</w:t>
            </w:r>
            <w:r w:rsidRPr="000F2A1B">
              <w:rPr>
                <w:rFonts w:ascii="Tahoma" w:eastAsia="Times New Roman" w:hAnsi="Tahoma" w:cs="Tahoma"/>
                <w:sz w:val="18"/>
                <w:szCs w:val="18"/>
                <w:lang w:eastAsia="sl-SI"/>
              </w:rPr>
              <w:t>)</w:t>
            </w:r>
          </w:p>
        </w:tc>
      </w:tr>
      <w:tr w:rsidR="00C16F4C" w:rsidRPr="000F2A1B" w14:paraId="3DEA5FA0" w14:textId="77777777" w:rsidTr="00FA7B05">
        <w:tc>
          <w:tcPr>
            <w:tcW w:w="1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00807E4E" w14:textId="77777777" w:rsidR="00C16F4C" w:rsidRPr="000F2A1B" w:rsidRDefault="00C16F4C" w:rsidP="00C16F4C">
            <w:pPr>
              <w:keepNext/>
              <w:keepLines/>
              <w:jc w:val="center"/>
              <w:rPr>
                <w:rFonts w:ascii="Tahoma" w:hAnsi="Tahoma" w:cs="Tahoma"/>
                <w:sz w:val="18"/>
                <w:szCs w:val="18"/>
              </w:rPr>
            </w:pPr>
            <w:r w:rsidRPr="000F2A1B">
              <w:rPr>
                <w:rFonts w:ascii="Tahoma" w:hAnsi="Tahoma" w:cs="Tahoma"/>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7EC31689" w14:textId="77777777" w:rsidR="00C16F4C" w:rsidRPr="000F2A1B" w:rsidRDefault="00C16F4C" w:rsidP="00C16F4C">
            <w:pPr>
              <w:keepNext/>
              <w:keepLines/>
              <w:jc w:val="both"/>
              <w:textAlignment w:val="center"/>
              <w:rPr>
                <w:rFonts w:ascii="Tahoma" w:hAnsi="Tahoma" w:cs="Tahoma"/>
                <w:sz w:val="18"/>
                <w:szCs w:val="18"/>
              </w:rPr>
            </w:pPr>
            <w:r w:rsidRPr="000F2A1B">
              <w:rPr>
                <w:rFonts w:ascii="Tahoma" w:hAnsi="Tahoma" w:cs="Tahoma"/>
                <w:color w:val="000000"/>
                <w:position w:val="-2"/>
                <w:sz w:val="18"/>
                <w:szCs w:val="18"/>
                <w:u w:val="single"/>
              </w:rPr>
              <w:t>Gospodarski subjekti, ki nimajo sedeža v Republiki Sloveniji:</w:t>
            </w:r>
          </w:p>
          <w:p w14:paraId="52A92482" w14:textId="4727FEBF" w:rsidR="00C16F4C" w:rsidRPr="000F2A1B" w:rsidRDefault="00C16F4C" w:rsidP="00C16F4C">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upoštevajo 17. točko Navodil ponudnikom</w:t>
            </w:r>
          </w:p>
        </w:tc>
      </w:tr>
      <w:tr w:rsidR="009222B8" w:rsidRPr="000F2A1B" w14:paraId="6CC68758" w14:textId="77777777" w:rsidTr="00FA7B05">
        <w:tc>
          <w:tcPr>
            <w:tcW w:w="1000" w:type="pct"/>
            <w:tcBorders>
              <w:top w:val="single" w:sz="5" w:space="0" w:color="000000"/>
              <w:left w:val="single" w:sz="4" w:space="0" w:color="auto"/>
              <w:bottom w:val="single" w:sz="4" w:space="0" w:color="auto"/>
              <w:right w:val="single" w:sz="5" w:space="0" w:color="000000"/>
            </w:tcBorders>
            <w:tcMar>
              <w:top w:w="135" w:type="dxa"/>
              <w:bottom w:w="135" w:type="dxa"/>
            </w:tcMar>
            <w:vAlign w:val="center"/>
          </w:tcPr>
          <w:p w14:paraId="63635324" w14:textId="77777777" w:rsidR="009222B8" w:rsidRPr="000F2A1B" w:rsidRDefault="009222B8" w:rsidP="009222B8">
            <w:pPr>
              <w:keepNext/>
              <w:keepLines/>
              <w:jc w:val="center"/>
              <w:rPr>
                <w:rFonts w:ascii="Tahoma" w:hAnsi="Tahoma" w:cs="Tahoma"/>
                <w:sz w:val="18"/>
                <w:szCs w:val="18"/>
              </w:rPr>
            </w:pPr>
            <w:r w:rsidRPr="000F2A1B">
              <w:rPr>
                <w:rFonts w:ascii="Tahoma" w:hAnsi="Tahoma" w:cs="Tahoma"/>
                <w:color w:val="000000"/>
                <w:position w:val="-2"/>
                <w:sz w:val="18"/>
                <w:szCs w:val="18"/>
              </w:rPr>
              <w:t>Partnerji v skupni ponudbi</w:t>
            </w:r>
          </w:p>
        </w:tc>
        <w:tc>
          <w:tcPr>
            <w:tcW w:w="4000" w:type="pct"/>
            <w:tcBorders>
              <w:top w:val="single" w:sz="5" w:space="0" w:color="000000"/>
              <w:left w:val="single" w:sz="5" w:space="0" w:color="000000"/>
              <w:bottom w:val="single" w:sz="4" w:space="0" w:color="auto"/>
              <w:right w:val="single" w:sz="4" w:space="0" w:color="auto"/>
            </w:tcBorders>
            <w:tcMar>
              <w:top w:w="135" w:type="dxa"/>
              <w:bottom w:w="135" w:type="dxa"/>
            </w:tcMar>
            <w:vAlign w:val="center"/>
          </w:tcPr>
          <w:p w14:paraId="47356377" w14:textId="77777777" w:rsidR="009222B8" w:rsidRPr="000F2A1B" w:rsidRDefault="009222B8" w:rsidP="009222B8">
            <w:pPr>
              <w:keepNext/>
              <w:keepLines/>
              <w:jc w:val="both"/>
              <w:textAlignment w:val="center"/>
              <w:rPr>
                <w:rFonts w:ascii="Tahoma" w:hAnsi="Tahoma" w:cs="Tahoma"/>
                <w:color w:val="000000"/>
                <w:position w:val="-2"/>
                <w:sz w:val="18"/>
                <w:szCs w:val="18"/>
              </w:rPr>
            </w:pPr>
            <w:r w:rsidRPr="000F2A1B">
              <w:rPr>
                <w:rFonts w:ascii="Tahoma" w:hAnsi="Tahoma" w:cs="Tahoma"/>
                <w:color w:val="000000"/>
                <w:position w:val="-2"/>
                <w:sz w:val="18"/>
                <w:szCs w:val="18"/>
              </w:rPr>
              <w:t>MORAJO izpolnjevati pogoj</w:t>
            </w:r>
          </w:p>
          <w:p w14:paraId="663598F4" w14:textId="77777777" w:rsidR="009222B8" w:rsidRPr="000F2A1B" w:rsidRDefault="009222B8" w:rsidP="009222B8">
            <w:pPr>
              <w:keepNext/>
              <w:keepLines/>
              <w:jc w:val="both"/>
              <w:textAlignment w:val="center"/>
              <w:rPr>
                <w:rFonts w:ascii="Tahoma" w:hAnsi="Tahoma" w:cs="Tahoma"/>
                <w:b/>
                <w:color w:val="000000"/>
                <w:position w:val="-2"/>
                <w:sz w:val="18"/>
                <w:szCs w:val="18"/>
              </w:rPr>
            </w:pPr>
            <w:r w:rsidRPr="000F2A1B">
              <w:rPr>
                <w:rFonts w:ascii="Tahoma" w:hAnsi="Tahoma" w:cs="Tahoma"/>
                <w:color w:val="000000"/>
                <w:position w:val="-2"/>
                <w:sz w:val="18"/>
                <w:szCs w:val="18"/>
              </w:rPr>
              <w:t xml:space="preserve">DOKAZILO: </w:t>
            </w:r>
            <w:r w:rsidRPr="000F2A1B">
              <w:rPr>
                <w:rFonts w:ascii="Tahoma" w:hAnsi="Tahoma" w:cs="Tahoma"/>
                <w:b/>
                <w:color w:val="000000"/>
                <w:position w:val="-2"/>
                <w:sz w:val="18"/>
                <w:szCs w:val="18"/>
              </w:rPr>
              <w:t>Enako kot glavni ponudnik</w:t>
            </w:r>
          </w:p>
          <w:p w14:paraId="7C6FEC3B" w14:textId="3139C8D8" w:rsidR="009222B8" w:rsidRPr="000F2A1B" w:rsidRDefault="009222B8" w:rsidP="009222B8">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 xml:space="preserve">Izpolnjen in podpisan </w:t>
            </w:r>
            <w:r w:rsidRPr="000F2A1B">
              <w:rPr>
                <w:rFonts w:ascii="Tahoma" w:hAnsi="Tahoma" w:cs="Tahoma"/>
                <w:b/>
                <w:color w:val="000000"/>
                <w:position w:val="-2"/>
                <w:sz w:val="18"/>
                <w:szCs w:val="18"/>
              </w:rPr>
              <w:t>obrazec  ESPD</w:t>
            </w:r>
            <w:r w:rsidRPr="000F2A1B">
              <w:rPr>
                <w:rFonts w:ascii="Tahoma" w:hAnsi="Tahoma" w:cs="Tahoma"/>
                <w:color w:val="000000"/>
                <w:position w:val="-2"/>
                <w:sz w:val="18"/>
                <w:szCs w:val="18"/>
              </w:rPr>
              <w:t xml:space="preserve"> (»</w:t>
            </w:r>
            <w:r w:rsidRPr="000F2A1B">
              <w:rPr>
                <w:rFonts w:ascii="Tahoma" w:eastAsia="Times New Roman" w:hAnsi="Tahoma" w:cs="Tahoma"/>
                <w:i/>
                <w:sz w:val="18"/>
                <w:szCs w:val="18"/>
                <w:lang w:eastAsia="sl-SI"/>
              </w:rPr>
              <w:t>Del III: Razlogi za izključitev, B</w:t>
            </w:r>
            <w:r w:rsidRPr="000F2A1B">
              <w:rPr>
                <w:rFonts w:ascii="Tahoma" w:eastAsia="Times New Roman" w:hAnsi="Tahoma" w:cs="Tahoma"/>
                <w:i/>
                <w:iCs/>
                <w:sz w:val="18"/>
                <w:szCs w:val="18"/>
                <w:lang w:eastAsia="sl-SI"/>
              </w:rPr>
              <w:t>: Razlogi, povezani s plačilom davkov ali prispevkov za socialno varnost</w:t>
            </w:r>
            <w:r w:rsidRPr="000F2A1B">
              <w:rPr>
                <w:rFonts w:ascii="Tahoma" w:eastAsia="Times New Roman" w:hAnsi="Tahoma" w:cs="Tahoma"/>
                <w:i/>
                <w:sz w:val="18"/>
                <w:szCs w:val="18"/>
                <w:lang w:eastAsia="sl-SI"/>
              </w:rPr>
              <w:t>«</w:t>
            </w:r>
            <w:r w:rsidRPr="000F2A1B">
              <w:rPr>
                <w:rFonts w:ascii="Tahoma" w:eastAsia="Times New Roman" w:hAnsi="Tahoma" w:cs="Tahoma"/>
                <w:sz w:val="18"/>
                <w:szCs w:val="18"/>
                <w:lang w:eastAsia="sl-SI"/>
              </w:rPr>
              <w:t>)</w:t>
            </w:r>
          </w:p>
        </w:tc>
      </w:tr>
      <w:tr w:rsidR="009222B8" w:rsidRPr="000F2A1B" w14:paraId="3096E41C" w14:textId="77777777" w:rsidTr="00FA7B05">
        <w:tc>
          <w:tcPr>
            <w:tcW w:w="1000" w:type="pct"/>
            <w:tcBorders>
              <w:top w:val="single" w:sz="4" w:space="0" w:color="auto"/>
              <w:left w:val="single" w:sz="4" w:space="0" w:color="auto"/>
              <w:bottom w:val="single" w:sz="4" w:space="0" w:color="auto"/>
              <w:right w:val="single" w:sz="6" w:space="0" w:color="000000"/>
            </w:tcBorders>
            <w:tcMar>
              <w:top w:w="135" w:type="dxa"/>
              <w:bottom w:w="135" w:type="dxa"/>
            </w:tcMar>
            <w:vAlign w:val="center"/>
          </w:tcPr>
          <w:p w14:paraId="17433B2D" w14:textId="77777777" w:rsidR="009222B8" w:rsidRPr="000F2A1B" w:rsidRDefault="009222B8" w:rsidP="009222B8">
            <w:pPr>
              <w:keepNext/>
              <w:keepLines/>
              <w:jc w:val="center"/>
              <w:rPr>
                <w:rFonts w:ascii="Tahoma" w:hAnsi="Tahoma" w:cs="Tahoma"/>
                <w:sz w:val="18"/>
                <w:szCs w:val="18"/>
              </w:rPr>
            </w:pPr>
            <w:r w:rsidRPr="000F2A1B">
              <w:rPr>
                <w:rFonts w:ascii="Tahoma" w:hAnsi="Tahoma" w:cs="Tahoma"/>
                <w:color w:val="000000"/>
                <w:position w:val="-2"/>
                <w:sz w:val="18"/>
                <w:szCs w:val="18"/>
              </w:rPr>
              <w:t>Podizvajalci</w:t>
            </w:r>
          </w:p>
        </w:tc>
        <w:tc>
          <w:tcPr>
            <w:tcW w:w="4000" w:type="pct"/>
            <w:tcBorders>
              <w:top w:val="single" w:sz="4" w:space="0" w:color="auto"/>
              <w:left w:val="single" w:sz="6" w:space="0" w:color="000000"/>
              <w:bottom w:val="single" w:sz="4" w:space="0" w:color="auto"/>
              <w:right w:val="single" w:sz="4" w:space="0" w:color="auto"/>
            </w:tcBorders>
            <w:tcMar>
              <w:top w:w="135" w:type="dxa"/>
              <w:bottom w:w="135" w:type="dxa"/>
            </w:tcMar>
            <w:vAlign w:val="center"/>
          </w:tcPr>
          <w:p w14:paraId="333AEE5E" w14:textId="77777777" w:rsidR="009222B8" w:rsidRPr="000F2A1B" w:rsidRDefault="009222B8" w:rsidP="009222B8">
            <w:pPr>
              <w:keepNext/>
              <w:keepLines/>
              <w:jc w:val="both"/>
              <w:textAlignment w:val="center"/>
              <w:rPr>
                <w:rFonts w:ascii="Tahoma" w:hAnsi="Tahoma" w:cs="Tahoma"/>
                <w:color w:val="000000"/>
                <w:position w:val="-2"/>
                <w:sz w:val="18"/>
                <w:szCs w:val="18"/>
              </w:rPr>
            </w:pPr>
            <w:r w:rsidRPr="000F2A1B">
              <w:rPr>
                <w:rFonts w:ascii="Tahoma" w:hAnsi="Tahoma" w:cs="Tahoma"/>
                <w:color w:val="000000"/>
                <w:position w:val="-2"/>
                <w:sz w:val="18"/>
                <w:szCs w:val="18"/>
              </w:rPr>
              <w:t>MORAJO izpolnjevati pogoj</w:t>
            </w:r>
          </w:p>
          <w:p w14:paraId="49D2A1D2" w14:textId="76D74F22" w:rsidR="009222B8" w:rsidRPr="000F2A1B" w:rsidRDefault="009222B8" w:rsidP="009222B8">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 xml:space="preserve">Izpolnjen in podpisan </w:t>
            </w:r>
            <w:r w:rsidRPr="000F2A1B">
              <w:rPr>
                <w:rFonts w:ascii="Tahoma" w:hAnsi="Tahoma" w:cs="Tahoma"/>
                <w:b/>
                <w:color w:val="000000"/>
                <w:position w:val="-2"/>
                <w:sz w:val="18"/>
                <w:szCs w:val="18"/>
              </w:rPr>
              <w:t>obrazec  ESPD</w:t>
            </w:r>
            <w:r w:rsidRPr="000F2A1B">
              <w:rPr>
                <w:rFonts w:ascii="Tahoma" w:hAnsi="Tahoma" w:cs="Tahoma"/>
                <w:color w:val="000000"/>
                <w:position w:val="-2"/>
                <w:sz w:val="18"/>
                <w:szCs w:val="18"/>
              </w:rPr>
              <w:t xml:space="preserve"> (»</w:t>
            </w:r>
            <w:r w:rsidRPr="000F2A1B">
              <w:rPr>
                <w:rFonts w:ascii="Tahoma" w:eastAsia="Times New Roman" w:hAnsi="Tahoma" w:cs="Tahoma"/>
                <w:i/>
                <w:sz w:val="18"/>
                <w:szCs w:val="18"/>
                <w:lang w:eastAsia="sl-SI"/>
              </w:rPr>
              <w:t>Del III: Razlogi za izključitev, B</w:t>
            </w:r>
            <w:r w:rsidRPr="000F2A1B">
              <w:rPr>
                <w:rFonts w:ascii="Tahoma" w:eastAsia="Times New Roman" w:hAnsi="Tahoma" w:cs="Tahoma"/>
                <w:i/>
                <w:iCs/>
                <w:sz w:val="18"/>
                <w:szCs w:val="18"/>
                <w:lang w:eastAsia="sl-SI"/>
              </w:rPr>
              <w:t>: Razlogi, povezani s plačilom davkov ali prispevkov za socialno varnost</w:t>
            </w:r>
            <w:r w:rsidRPr="000F2A1B">
              <w:rPr>
                <w:rFonts w:ascii="Tahoma" w:eastAsia="Times New Roman" w:hAnsi="Tahoma" w:cs="Tahoma"/>
                <w:i/>
                <w:sz w:val="18"/>
                <w:szCs w:val="18"/>
                <w:lang w:eastAsia="sl-SI"/>
              </w:rPr>
              <w:t>«</w:t>
            </w:r>
            <w:r w:rsidRPr="000F2A1B">
              <w:rPr>
                <w:rFonts w:ascii="Tahoma" w:eastAsia="Times New Roman" w:hAnsi="Tahoma" w:cs="Tahoma"/>
                <w:sz w:val="18"/>
                <w:szCs w:val="18"/>
                <w:lang w:eastAsia="sl-SI"/>
              </w:rPr>
              <w:t>)</w:t>
            </w:r>
          </w:p>
        </w:tc>
      </w:tr>
      <w:tr w:rsidR="00FA7B05" w:rsidRPr="000F2A1B" w14:paraId="4CBD7AEB" w14:textId="77777777" w:rsidTr="00FA7B05">
        <w:trPr>
          <w:trHeight w:val="25"/>
        </w:trPr>
        <w:tc>
          <w:tcPr>
            <w:tcW w:w="1000" w:type="pct"/>
            <w:tcBorders>
              <w:top w:val="single" w:sz="4" w:space="0" w:color="auto"/>
              <w:bottom w:val="single" w:sz="4" w:space="0" w:color="auto"/>
            </w:tcBorders>
            <w:tcMar>
              <w:top w:w="135" w:type="dxa"/>
              <w:bottom w:w="135" w:type="dxa"/>
            </w:tcMar>
            <w:vAlign w:val="center"/>
          </w:tcPr>
          <w:p w14:paraId="622809CD" w14:textId="77777777" w:rsidR="00FA7B05" w:rsidRPr="000F2A1B" w:rsidRDefault="00FA7B05" w:rsidP="009222B8">
            <w:pPr>
              <w:keepNext/>
              <w:keepLines/>
              <w:jc w:val="center"/>
              <w:rPr>
                <w:rFonts w:ascii="Tahoma" w:hAnsi="Tahoma" w:cs="Tahoma"/>
                <w:color w:val="000000"/>
                <w:position w:val="-2"/>
                <w:sz w:val="18"/>
                <w:szCs w:val="18"/>
              </w:rPr>
            </w:pPr>
          </w:p>
        </w:tc>
        <w:tc>
          <w:tcPr>
            <w:tcW w:w="4000" w:type="pct"/>
            <w:tcBorders>
              <w:top w:val="single" w:sz="4" w:space="0" w:color="auto"/>
              <w:bottom w:val="single" w:sz="4" w:space="0" w:color="auto"/>
            </w:tcBorders>
            <w:tcMar>
              <w:top w:w="135" w:type="dxa"/>
              <w:bottom w:w="135" w:type="dxa"/>
            </w:tcMar>
            <w:vAlign w:val="center"/>
          </w:tcPr>
          <w:p w14:paraId="350CF270" w14:textId="77777777" w:rsidR="00FA7B05" w:rsidRPr="000F2A1B" w:rsidRDefault="00FA7B05" w:rsidP="009222B8">
            <w:pPr>
              <w:keepNext/>
              <w:keepLines/>
              <w:jc w:val="both"/>
              <w:textAlignment w:val="center"/>
              <w:rPr>
                <w:rFonts w:ascii="Tahoma" w:hAnsi="Tahoma" w:cs="Tahoma"/>
                <w:color w:val="000000"/>
                <w:position w:val="-2"/>
                <w:sz w:val="18"/>
                <w:szCs w:val="18"/>
              </w:rPr>
            </w:pPr>
          </w:p>
        </w:tc>
      </w:tr>
      <w:tr w:rsidR="00FA7B05" w:rsidRPr="000F2A1B" w14:paraId="350DB665" w14:textId="77777777" w:rsidTr="00FA7B05">
        <w:tc>
          <w:tcPr>
            <w:tcW w:w="1000" w:type="pct"/>
            <w:tcBorders>
              <w:top w:val="single" w:sz="4" w:space="0" w:color="auto"/>
              <w:left w:val="single" w:sz="4" w:space="0" w:color="auto"/>
              <w:bottom w:val="single" w:sz="4" w:space="0" w:color="auto"/>
              <w:right w:val="single" w:sz="6" w:space="0" w:color="000000"/>
            </w:tcBorders>
            <w:shd w:val="clear" w:color="auto" w:fill="2A8B2A"/>
            <w:tcMar>
              <w:top w:w="135" w:type="dxa"/>
              <w:bottom w:w="135" w:type="dxa"/>
            </w:tcMar>
            <w:vAlign w:val="center"/>
          </w:tcPr>
          <w:p w14:paraId="25E90352" w14:textId="4CA8DAC6" w:rsidR="00FA7B05" w:rsidRPr="000F2A1B" w:rsidRDefault="00FA7B05" w:rsidP="00FA7B05">
            <w:pPr>
              <w:keepNext/>
              <w:keepLines/>
              <w:jc w:val="center"/>
              <w:rPr>
                <w:rFonts w:ascii="Tahoma" w:hAnsi="Tahoma" w:cs="Tahoma"/>
                <w:color w:val="000000"/>
                <w:position w:val="-2"/>
                <w:sz w:val="18"/>
                <w:szCs w:val="18"/>
              </w:rPr>
            </w:pPr>
            <w:r w:rsidRPr="000F2A1B">
              <w:rPr>
                <w:rFonts w:ascii="Tahoma" w:hAnsi="Tahoma" w:cs="Tahoma"/>
                <w:b/>
                <w:bCs/>
                <w:color w:val="FFFFFF"/>
                <w:position w:val="-2"/>
                <w:sz w:val="18"/>
                <w:szCs w:val="18"/>
              </w:rPr>
              <w:t>POGOJ 3</w:t>
            </w:r>
            <w:r w:rsidRPr="000F2A1B">
              <w:rPr>
                <w:rFonts w:ascii="Tahoma" w:hAnsi="Tahoma" w:cs="Tahoma"/>
                <w:b/>
                <w:bCs/>
                <w:color w:val="FFFFFF"/>
                <w:position w:val="-2"/>
                <w:sz w:val="18"/>
                <w:szCs w:val="18"/>
              </w:rPr>
              <w:br/>
              <w:t>Razlogi povezani z insolventnostjo, nasprotjem interesov ali kršitvijo poklicnih pravil</w:t>
            </w:r>
          </w:p>
        </w:tc>
        <w:tc>
          <w:tcPr>
            <w:tcW w:w="4000" w:type="pct"/>
            <w:tcBorders>
              <w:top w:val="single" w:sz="4" w:space="0" w:color="auto"/>
              <w:left w:val="single" w:sz="6" w:space="0" w:color="000000"/>
              <w:bottom w:val="single" w:sz="4" w:space="0" w:color="auto"/>
              <w:right w:val="single" w:sz="4" w:space="0" w:color="auto"/>
            </w:tcBorders>
            <w:tcMar>
              <w:top w:w="135" w:type="dxa"/>
              <w:bottom w:w="135" w:type="dxa"/>
            </w:tcMar>
            <w:vAlign w:val="center"/>
          </w:tcPr>
          <w:p w14:paraId="3B2CD116" w14:textId="77777777" w:rsidR="00FA7B05" w:rsidRPr="000F2A1B" w:rsidRDefault="00FA7B05" w:rsidP="00FA7B05">
            <w:pPr>
              <w:keepNext/>
              <w:keepLines/>
              <w:ind w:left="465" w:hanging="284"/>
              <w:jc w:val="both"/>
              <w:textAlignment w:val="center"/>
              <w:rPr>
                <w:rFonts w:ascii="Tahoma" w:hAnsi="Tahoma" w:cs="Tahoma"/>
                <w:color w:val="000000"/>
                <w:position w:val="-2"/>
                <w:sz w:val="18"/>
                <w:szCs w:val="18"/>
              </w:rPr>
            </w:pPr>
            <w:r w:rsidRPr="000F2A1B">
              <w:rPr>
                <w:rFonts w:ascii="Tahoma" w:hAnsi="Tahoma" w:cs="Tahoma"/>
                <w:color w:val="000000"/>
                <w:position w:val="-2"/>
                <w:sz w:val="18"/>
                <w:szCs w:val="18"/>
              </w:rPr>
              <w:t>Naročnik bo iz sodelovanja v postopku javnega naročanja izključil gospodarski subjekt tudi v naslednjih primerih:</w:t>
            </w:r>
          </w:p>
          <w:p w14:paraId="415E11C8" w14:textId="77777777" w:rsidR="00FA7B05" w:rsidRPr="000F2A1B" w:rsidRDefault="00FA7B05" w:rsidP="00F7716C">
            <w:pPr>
              <w:keepNext/>
              <w:keepLines/>
              <w:numPr>
                <w:ilvl w:val="0"/>
                <w:numId w:val="45"/>
              </w:numPr>
              <w:ind w:left="465" w:hanging="284"/>
              <w:jc w:val="both"/>
              <w:textAlignment w:val="center"/>
              <w:rPr>
                <w:rFonts w:ascii="Tahoma" w:hAnsi="Tahoma" w:cs="Tahoma"/>
                <w:color w:val="000000"/>
                <w:position w:val="-2"/>
                <w:sz w:val="18"/>
                <w:szCs w:val="18"/>
              </w:rPr>
            </w:pPr>
            <w:r w:rsidRPr="000F2A1B">
              <w:rPr>
                <w:rFonts w:ascii="Tahoma" w:hAnsi="Tahoma" w:cs="Tahoma"/>
                <w:color w:val="000000"/>
                <w:position w:val="-2"/>
                <w:sz w:val="18"/>
                <w:szCs w:val="18"/>
              </w:rPr>
              <w:t>če lahko naročnik na kakršen koli način izkaže kršitev obveznosti iz drugega odstavka 3. člena ZJN-3;</w:t>
            </w:r>
          </w:p>
          <w:p w14:paraId="50DD08DC" w14:textId="77777777" w:rsidR="00FA7B05" w:rsidRPr="000F2A1B" w:rsidRDefault="00FA7B05" w:rsidP="00F7716C">
            <w:pPr>
              <w:keepNext/>
              <w:keepLines/>
              <w:numPr>
                <w:ilvl w:val="0"/>
                <w:numId w:val="45"/>
              </w:numPr>
              <w:ind w:left="465" w:hanging="284"/>
              <w:jc w:val="both"/>
              <w:textAlignment w:val="center"/>
              <w:rPr>
                <w:rFonts w:ascii="Tahoma" w:hAnsi="Tahoma" w:cs="Tahoma"/>
                <w:color w:val="000000"/>
                <w:position w:val="-2"/>
                <w:sz w:val="18"/>
                <w:szCs w:val="18"/>
              </w:rPr>
            </w:pPr>
            <w:r w:rsidRPr="000F2A1B">
              <w:rPr>
                <w:rFonts w:ascii="Tahoma" w:hAnsi="Tahoma" w:cs="Tahoma"/>
                <w:color w:val="000000"/>
                <w:position w:val="-2"/>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AA9CCA4" w14:textId="77777777" w:rsidR="00FA7B05" w:rsidRPr="000F2A1B" w:rsidRDefault="00FA7B05" w:rsidP="00F7716C">
            <w:pPr>
              <w:keepNext/>
              <w:keepLines/>
              <w:numPr>
                <w:ilvl w:val="0"/>
                <w:numId w:val="45"/>
              </w:numPr>
              <w:ind w:left="465" w:hanging="284"/>
              <w:jc w:val="both"/>
              <w:textAlignment w:val="center"/>
              <w:rPr>
                <w:rFonts w:ascii="Tahoma" w:hAnsi="Tahoma" w:cs="Tahoma"/>
                <w:color w:val="000000"/>
                <w:position w:val="-2"/>
                <w:sz w:val="18"/>
                <w:szCs w:val="18"/>
              </w:rPr>
            </w:pPr>
            <w:r w:rsidRPr="000F2A1B">
              <w:rPr>
                <w:rFonts w:ascii="Tahoma" w:hAnsi="Tahoma" w:cs="Tahoma"/>
                <w:color w:val="000000"/>
                <w:position w:val="-2"/>
                <w:sz w:val="18"/>
                <w:szCs w:val="18"/>
              </w:rPr>
              <w:t>če lahko naročnik z ustreznimi sredstvi izkaže, da je gospodarski subjekt zagrešil hujšo kršitev poklicnih pravil, zaradi česar je omajana njegova integriteta;</w:t>
            </w:r>
          </w:p>
          <w:p w14:paraId="6F1C9EEB" w14:textId="77777777" w:rsidR="00FA7B05" w:rsidRPr="000F2A1B" w:rsidRDefault="00FA7B05" w:rsidP="00F7716C">
            <w:pPr>
              <w:keepNext/>
              <w:keepLines/>
              <w:numPr>
                <w:ilvl w:val="0"/>
                <w:numId w:val="45"/>
              </w:numPr>
              <w:ind w:left="465" w:hanging="284"/>
              <w:jc w:val="both"/>
              <w:textAlignment w:val="center"/>
              <w:rPr>
                <w:rFonts w:ascii="Tahoma" w:hAnsi="Tahoma" w:cs="Tahoma"/>
                <w:color w:val="000000"/>
                <w:position w:val="-2"/>
                <w:sz w:val="18"/>
                <w:szCs w:val="18"/>
              </w:rPr>
            </w:pPr>
            <w:r w:rsidRPr="000F2A1B">
              <w:rPr>
                <w:rFonts w:ascii="Tahoma" w:hAnsi="Tahoma" w:cs="Tahoma"/>
                <w:color w:val="000000"/>
                <w:position w:val="-2"/>
                <w:sz w:val="18"/>
                <w:szCs w:val="18"/>
              </w:rPr>
              <w:t>če izkrivljanja konkurence zaradi predhodnega sodelovanja gospodarskih subjektov pri pripravi postopka javnega naročanja v skladu s 65. členom ZJN-3 ni mogoče učinkovito odpraviti z drugimi, blažjimi ukrepi;</w:t>
            </w:r>
          </w:p>
          <w:p w14:paraId="7731300F" w14:textId="38099A6D" w:rsidR="00FA7B05" w:rsidRPr="000F2A1B" w:rsidRDefault="00FA7B05" w:rsidP="00FA7B05">
            <w:pPr>
              <w:keepNext/>
              <w:keepLines/>
              <w:jc w:val="both"/>
              <w:textAlignment w:val="center"/>
              <w:rPr>
                <w:rFonts w:ascii="Tahoma" w:hAnsi="Tahoma" w:cs="Tahoma"/>
                <w:color w:val="000000"/>
                <w:position w:val="-2"/>
                <w:sz w:val="18"/>
                <w:szCs w:val="18"/>
              </w:rPr>
            </w:pPr>
            <w:r w:rsidRPr="000F2A1B">
              <w:rPr>
                <w:rFonts w:ascii="Tahoma" w:hAnsi="Tahoma" w:cs="Tahoma"/>
                <w:color w:val="000000"/>
                <w:position w:val="-2"/>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tc>
      </w:tr>
      <w:tr w:rsidR="00FA7B05" w:rsidRPr="000F2A1B" w14:paraId="63931A51" w14:textId="77777777" w:rsidTr="00FA7B05">
        <w:tc>
          <w:tcPr>
            <w:tcW w:w="1000" w:type="pct"/>
            <w:tcBorders>
              <w:top w:val="single" w:sz="4" w:space="0" w:color="auto"/>
              <w:left w:val="single" w:sz="4" w:space="0" w:color="auto"/>
              <w:bottom w:val="single" w:sz="4" w:space="0" w:color="auto"/>
              <w:right w:val="single" w:sz="6" w:space="0" w:color="000000"/>
            </w:tcBorders>
            <w:tcMar>
              <w:top w:w="135" w:type="dxa"/>
              <w:bottom w:w="135" w:type="dxa"/>
            </w:tcMar>
            <w:vAlign w:val="center"/>
          </w:tcPr>
          <w:p w14:paraId="68FB6412" w14:textId="6C679863" w:rsidR="00FA7B05" w:rsidRPr="000F2A1B" w:rsidRDefault="00FA7B05" w:rsidP="00FA7B05">
            <w:pPr>
              <w:keepNext/>
              <w:keepLines/>
              <w:jc w:val="center"/>
              <w:rPr>
                <w:rFonts w:ascii="Tahoma" w:hAnsi="Tahoma" w:cs="Tahoma"/>
                <w:color w:val="000000"/>
                <w:position w:val="-2"/>
                <w:sz w:val="18"/>
                <w:szCs w:val="18"/>
              </w:rPr>
            </w:pPr>
            <w:r w:rsidRPr="000F2A1B">
              <w:rPr>
                <w:rFonts w:ascii="Tahoma" w:hAnsi="Tahoma" w:cs="Tahoma"/>
                <w:color w:val="000000"/>
                <w:position w:val="-2"/>
                <w:sz w:val="18"/>
                <w:szCs w:val="18"/>
              </w:rPr>
              <w:t>DOKAZILO</w:t>
            </w:r>
          </w:p>
        </w:tc>
        <w:tc>
          <w:tcPr>
            <w:tcW w:w="4000" w:type="pct"/>
            <w:tcBorders>
              <w:top w:val="single" w:sz="4" w:space="0" w:color="auto"/>
              <w:left w:val="single" w:sz="6" w:space="0" w:color="000000"/>
              <w:bottom w:val="single" w:sz="4" w:space="0" w:color="auto"/>
              <w:right w:val="single" w:sz="4" w:space="0" w:color="auto"/>
            </w:tcBorders>
            <w:tcMar>
              <w:top w:w="135" w:type="dxa"/>
              <w:bottom w:w="135" w:type="dxa"/>
            </w:tcMar>
            <w:vAlign w:val="center"/>
          </w:tcPr>
          <w:p w14:paraId="0F3AF343" w14:textId="3E671AB5" w:rsidR="00FA7B05" w:rsidRPr="000F2A1B" w:rsidRDefault="00FA7B05" w:rsidP="00FA7B05">
            <w:pPr>
              <w:keepNext/>
              <w:keepLines/>
              <w:jc w:val="both"/>
              <w:textAlignment w:val="center"/>
              <w:rPr>
                <w:rFonts w:ascii="Tahoma" w:hAnsi="Tahoma" w:cs="Tahoma"/>
                <w:color w:val="000000"/>
                <w:position w:val="-2"/>
                <w:sz w:val="18"/>
                <w:szCs w:val="18"/>
              </w:rPr>
            </w:pPr>
            <w:r w:rsidRPr="000F2A1B">
              <w:rPr>
                <w:rFonts w:ascii="Tahoma" w:hAnsi="Tahoma" w:cs="Tahoma"/>
                <w:color w:val="000000"/>
                <w:position w:val="-2"/>
                <w:sz w:val="18"/>
                <w:szCs w:val="18"/>
              </w:rPr>
              <w:t xml:space="preserve">Izpolnjen in podpisan </w:t>
            </w:r>
            <w:r w:rsidRPr="000F2A1B">
              <w:rPr>
                <w:rFonts w:ascii="Tahoma" w:hAnsi="Tahoma" w:cs="Tahoma"/>
                <w:b/>
                <w:color w:val="000000"/>
                <w:position w:val="-2"/>
                <w:sz w:val="18"/>
                <w:szCs w:val="18"/>
              </w:rPr>
              <w:t>obrazec ESPD</w:t>
            </w:r>
            <w:r w:rsidRPr="000F2A1B">
              <w:rPr>
                <w:rFonts w:ascii="Tahoma" w:hAnsi="Tahoma" w:cs="Tahoma"/>
                <w:color w:val="000000"/>
                <w:position w:val="-2"/>
                <w:sz w:val="18"/>
                <w:szCs w:val="18"/>
              </w:rPr>
              <w:t xml:space="preserve">  (»</w:t>
            </w:r>
            <w:r w:rsidRPr="000F2A1B">
              <w:rPr>
                <w:rFonts w:ascii="Tahoma" w:eastAsia="Times New Roman" w:hAnsi="Tahoma" w:cs="Tahoma"/>
                <w:i/>
                <w:sz w:val="18"/>
                <w:szCs w:val="18"/>
                <w:lang w:eastAsia="sl-SI"/>
              </w:rPr>
              <w:t>Del III: Razlogi za izključitev, C</w:t>
            </w:r>
            <w:r w:rsidRPr="000F2A1B">
              <w:rPr>
                <w:rFonts w:ascii="Tahoma" w:eastAsia="Times New Roman" w:hAnsi="Tahoma" w:cs="Tahoma"/>
                <w:i/>
                <w:iCs/>
                <w:sz w:val="18"/>
                <w:szCs w:val="18"/>
                <w:lang w:eastAsia="sl-SI"/>
              </w:rPr>
              <w:t>: Razlogi, povezani z insolventnostjo, nasprotjem interesov ali kršitvijo poklicnih pravil</w:t>
            </w:r>
            <w:r w:rsidRPr="000F2A1B">
              <w:rPr>
                <w:rFonts w:ascii="Tahoma" w:eastAsia="Times New Roman" w:hAnsi="Tahoma" w:cs="Tahoma"/>
                <w:i/>
                <w:sz w:val="18"/>
                <w:szCs w:val="18"/>
                <w:lang w:eastAsia="sl-SI"/>
              </w:rPr>
              <w:t>«</w:t>
            </w:r>
            <w:r w:rsidRPr="000F2A1B">
              <w:rPr>
                <w:rFonts w:ascii="Tahoma" w:eastAsia="Times New Roman" w:hAnsi="Tahoma" w:cs="Tahoma"/>
                <w:sz w:val="18"/>
                <w:szCs w:val="18"/>
                <w:lang w:eastAsia="sl-SI"/>
              </w:rPr>
              <w:t>)</w:t>
            </w:r>
          </w:p>
        </w:tc>
      </w:tr>
      <w:tr w:rsidR="00FA7B05" w:rsidRPr="000F2A1B" w14:paraId="423FA50C" w14:textId="77777777" w:rsidTr="000F2A1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0AB94" w14:textId="4132F6C4" w:rsidR="00FA7B05" w:rsidRPr="000F2A1B" w:rsidRDefault="00FA7B05" w:rsidP="00FA7B05">
            <w:pPr>
              <w:keepNext/>
              <w:keepLines/>
              <w:jc w:val="center"/>
              <w:rPr>
                <w:rFonts w:ascii="Tahoma" w:hAnsi="Tahoma" w:cs="Tahoma"/>
                <w:b/>
                <w:color w:val="000000"/>
                <w:position w:val="-2"/>
                <w:sz w:val="18"/>
                <w:szCs w:val="18"/>
              </w:rPr>
            </w:pPr>
            <w:r w:rsidRPr="000F2A1B">
              <w:rPr>
                <w:rFonts w:ascii="Tahoma" w:hAnsi="Tahoma" w:cs="Tahoma"/>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195B1" w14:textId="77777777" w:rsidR="00FA7B05" w:rsidRPr="000F2A1B" w:rsidRDefault="00FA7B05" w:rsidP="00FA7B05">
            <w:pPr>
              <w:keepNext/>
              <w:keepLines/>
              <w:jc w:val="both"/>
              <w:textAlignment w:val="center"/>
              <w:rPr>
                <w:rFonts w:ascii="Tahoma" w:hAnsi="Tahoma" w:cs="Tahoma"/>
                <w:sz w:val="18"/>
                <w:szCs w:val="18"/>
              </w:rPr>
            </w:pPr>
            <w:r w:rsidRPr="000F2A1B">
              <w:rPr>
                <w:rFonts w:ascii="Tahoma" w:hAnsi="Tahoma" w:cs="Tahoma"/>
                <w:color w:val="000000"/>
                <w:position w:val="-2"/>
                <w:sz w:val="18"/>
                <w:szCs w:val="18"/>
                <w:u w:val="single"/>
              </w:rPr>
              <w:t>Gospodarski subjekti, ki nimajo sedeža v Republiki Sloveniji:</w:t>
            </w:r>
          </w:p>
          <w:p w14:paraId="39530DA7" w14:textId="18489500" w:rsidR="00FA7B05" w:rsidRPr="000F2A1B" w:rsidRDefault="00FA7B05" w:rsidP="00FA7B05">
            <w:pPr>
              <w:keepNext/>
              <w:keepLines/>
              <w:jc w:val="both"/>
              <w:textAlignment w:val="center"/>
              <w:rPr>
                <w:rFonts w:ascii="Tahoma" w:hAnsi="Tahoma" w:cs="Tahoma"/>
                <w:b/>
                <w:color w:val="000000"/>
                <w:position w:val="-2"/>
                <w:sz w:val="18"/>
                <w:szCs w:val="18"/>
              </w:rPr>
            </w:pPr>
            <w:r w:rsidRPr="000F2A1B">
              <w:rPr>
                <w:rFonts w:ascii="Tahoma" w:hAnsi="Tahoma" w:cs="Tahoma"/>
                <w:color w:val="000000"/>
                <w:position w:val="-2"/>
                <w:sz w:val="18"/>
                <w:szCs w:val="18"/>
              </w:rPr>
              <w:t>upoštevajo 17. točko Navodil ponudnikom</w:t>
            </w:r>
          </w:p>
        </w:tc>
      </w:tr>
      <w:tr w:rsidR="00FA7B05" w:rsidRPr="000F2A1B" w14:paraId="388BF1C3" w14:textId="77777777" w:rsidTr="000F2A1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9E2356" w14:textId="6168F52A" w:rsidR="00FA7B05" w:rsidRPr="000F2A1B" w:rsidRDefault="00FA7B05" w:rsidP="00FA7B05">
            <w:pPr>
              <w:keepNext/>
              <w:keepLines/>
              <w:jc w:val="center"/>
              <w:rPr>
                <w:rFonts w:ascii="Tahoma" w:hAnsi="Tahoma" w:cs="Tahoma"/>
                <w:color w:val="000000"/>
                <w:position w:val="-2"/>
                <w:sz w:val="18"/>
                <w:szCs w:val="18"/>
              </w:rPr>
            </w:pPr>
            <w:r w:rsidRPr="000F2A1B">
              <w:rPr>
                <w:rFonts w:ascii="Tahoma" w:hAnsi="Tahoma" w:cs="Tahoma"/>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924113" w14:textId="77777777" w:rsidR="00FA7B05" w:rsidRPr="000F2A1B" w:rsidRDefault="00FA7B05" w:rsidP="00FA7B05">
            <w:pPr>
              <w:keepNext/>
              <w:keepLines/>
              <w:jc w:val="both"/>
              <w:textAlignment w:val="center"/>
              <w:rPr>
                <w:rFonts w:ascii="Tahoma" w:hAnsi="Tahoma" w:cs="Tahoma"/>
                <w:color w:val="000000"/>
                <w:position w:val="-2"/>
                <w:sz w:val="18"/>
                <w:szCs w:val="18"/>
              </w:rPr>
            </w:pPr>
            <w:r w:rsidRPr="000F2A1B">
              <w:rPr>
                <w:rFonts w:ascii="Tahoma" w:hAnsi="Tahoma" w:cs="Tahoma"/>
                <w:color w:val="000000"/>
                <w:position w:val="-2"/>
                <w:sz w:val="18"/>
                <w:szCs w:val="18"/>
              </w:rPr>
              <w:t>MORAJO izpolnjevati pogoj</w:t>
            </w:r>
          </w:p>
          <w:p w14:paraId="0FD73033" w14:textId="77777777" w:rsidR="00FA7B05" w:rsidRPr="000F2A1B" w:rsidRDefault="00FA7B05" w:rsidP="00FA7B05">
            <w:pPr>
              <w:keepNext/>
              <w:keepLines/>
              <w:jc w:val="both"/>
              <w:textAlignment w:val="center"/>
              <w:rPr>
                <w:rFonts w:ascii="Tahoma" w:hAnsi="Tahoma" w:cs="Tahoma"/>
                <w:b/>
                <w:color w:val="000000"/>
                <w:position w:val="-2"/>
                <w:sz w:val="18"/>
                <w:szCs w:val="18"/>
              </w:rPr>
            </w:pPr>
            <w:r w:rsidRPr="000F2A1B">
              <w:rPr>
                <w:rFonts w:ascii="Tahoma" w:hAnsi="Tahoma" w:cs="Tahoma"/>
                <w:color w:val="000000"/>
                <w:position w:val="-2"/>
                <w:sz w:val="18"/>
                <w:szCs w:val="18"/>
              </w:rPr>
              <w:t xml:space="preserve">DOKAZILO: </w:t>
            </w:r>
            <w:r w:rsidRPr="000F2A1B">
              <w:rPr>
                <w:rFonts w:ascii="Tahoma" w:hAnsi="Tahoma" w:cs="Tahoma"/>
                <w:b/>
                <w:color w:val="000000"/>
                <w:position w:val="-2"/>
                <w:sz w:val="18"/>
                <w:szCs w:val="18"/>
              </w:rPr>
              <w:t>Enako kot glavni ponudnik</w:t>
            </w:r>
          </w:p>
          <w:p w14:paraId="45BE81F2" w14:textId="4D60D424" w:rsidR="00FA7B05" w:rsidRPr="000F2A1B" w:rsidRDefault="00FA7B05" w:rsidP="00FA7B05">
            <w:pPr>
              <w:keepNext/>
              <w:keepLines/>
              <w:jc w:val="both"/>
              <w:textAlignment w:val="center"/>
              <w:rPr>
                <w:rFonts w:ascii="Tahoma" w:hAnsi="Tahoma" w:cs="Tahoma"/>
                <w:color w:val="000000"/>
                <w:position w:val="-2"/>
                <w:sz w:val="18"/>
                <w:szCs w:val="18"/>
              </w:rPr>
            </w:pPr>
            <w:r w:rsidRPr="000F2A1B">
              <w:rPr>
                <w:rFonts w:ascii="Tahoma" w:hAnsi="Tahoma" w:cs="Tahoma"/>
                <w:color w:val="000000"/>
                <w:position w:val="-2"/>
                <w:sz w:val="18"/>
                <w:szCs w:val="18"/>
              </w:rPr>
              <w:t xml:space="preserve">Izpolnjen in podpisan </w:t>
            </w:r>
            <w:r w:rsidRPr="000F2A1B">
              <w:rPr>
                <w:rFonts w:ascii="Tahoma" w:hAnsi="Tahoma" w:cs="Tahoma"/>
                <w:b/>
                <w:color w:val="000000"/>
                <w:position w:val="-2"/>
                <w:sz w:val="18"/>
                <w:szCs w:val="18"/>
              </w:rPr>
              <w:t>obrazec  ESPD</w:t>
            </w:r>
            <w:r w:rsidRPr="000F2A1B">
              <w:rPr>
                <w:rFonts w:ascii="Tahoma" w:hAnsi="Tahoma" w:cs="Tahoma"/>
                <w:color w:val="000000"/>
                <w:position w:val="-2"/>
                <w:sz w:val="18"/>
                <w:szCs w:val="18"/>
              </w:rPr>
              <w:t xml:space="preserve"> (»</w:t>
            </w:r>
            <w:r w:rsidRPr="000F2A1B">
              <w:rPr>
                <w:rFonts w:ascii="Tahoma" w:eastAsia="Times New Roman" w:hAnsi="Tahoma" w:cs="Tahoma"/>
                <w:i/>
                <w:sz w:val="18"/>
                <w:szCs w:val="18"/>
                <w:lang w:eastAsia="sl-SI"/>
              </w:rPr>
              <w:t>Del III: Razlogi za izključitev, C</w:t>
            </w:r>
            <w:r w:rsidRPr="000F2A1B">
              <w:rPr>
                <w:rFonts w:ascii="Tahoma" w:eastAsia="Times New Roman" w:hAnsi="Tahoma" w:cs="Tahoma"/>
                <w:i/>
                <w:iCs/>
                <w:sz w:val="18"/>
                <w:szCs w:val="18"/>
                <w:lang w:eastAsia="sl-SI"/>
              </w:rPr>
              <w:t>: Razlogi, povezani z insolventnostjo, nasprotjem interesov ali kršitvijo poklicnih pravil</w:t>
            </w:r>
            <w:r w:rsidRPr="000F2A1B">
              <w:rPr>
                <w:rFonts w:ascii="Tahoma" w:eastAsia="Times New Roman" w:hAnsi="Tahoma" w:cs="Tahoma"/>
                <w:i/>
                <w:sz w:val="18"/>
                <w:szCs w:val="18"/>
                <w:lang w:eastAsia="sl-SI"/>
              </w:rPr>
              <w:t>«</w:t>
            </w:r>
            <w:r w:rsidRPr="000F2A1B">
              <w:rPr>
                <w:rFonts w:ascii="Tahoma" w:eastAsia="Times New Roman" w:hAnsi="Tahoma" w:cs="Tahoma"/>
                <w:sz w:val="18"/>
                <w:szCs w:val="18"/>
                <w:lang w:eastAsia="sl-SI"/>
              </w:rPr>
              <w:t>)</w:t>
            </w:r>
          </w:p>
        </w:tc>
      </w:tr>
      <w:tr w:rsidR="00FA7B05" w:rsidRPr="000F2A1B" w14:paraId="7B860BD2" w14:textId="77777777" w:rsidTr="000F2A1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0DD2C" w14:textId="2C103792" w:rsidR="00FA7B05" w:rsidRPr="000F2A1B" w:rsidRDefault="00FA7B05" w:rsidP="00FA7B05">
            <w:pPr>
              <w:keepNext/>
              <w:keepLines/>
              <w:jc w:val="center"/>
              <w:rPr>
                <w:rFonts w:ascii="Tahoma" w:hAnsi="Tahoma" w:cs="Tahoma"/>
                <w:color w:val="000000"/>
                <w:position w:val="-2"/>
                <w:sz w:val="18"/>
                <w:szCs w:val="18"/>
              </w:rPr>
            </w:pPr>
            <w:r w:rsidRPr="000F2A1B">
              <w:rPr>
                <w:rFonts w:ascii="Tahoma" w:hAnsi="Tahoma" w:cs="Tahoma"/>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30B5BB" w14:textId="77777777" w:rsidR="00FA7B05" w:rsidRPr="000F2A1B" w:rsidRDefault="00FA7B05" w:rsidP="00FA7B05">
            <w:pPr>
              <w:keepNext/>
              <w:keepLines/>
              <w:jc w:val="both"/>
              <w:textAlignment w:val="center"/>
              <w:rPr>
                <w:rFonts w:ascii="Tahoma" w:hAnsi="Tahoma" w:cs="Tahoma"/>
                <w:color w:val="000000"/>
                <w:position w:val="-2"/>
                <w:sz w:val="18"/>
                <w:szCs w:val="18"/>
              </w:rPr>
            </w:pPr>
            <w:r w:rsidRPr="000F2A1B">
              <w:rPr>
                <w:rFonts w:ascii="Tahoma" w:hAnsi="Tahoma" w:cs="Tahoma"/>
                <w:color w:val="000000"/>
                <w:position w:val="-2"/>
                <w:sz w:val="18"/>
                <w:szCs w:val="18"/>
              </w:rPr>
              <w:t>MORAJO izpolnjevati pogoj</w:t>
            </w:r>
          </w:p>
          <w:p w14:paraId="28E1DA72" w14:textId="38B88AAB" w:rsidR="00FA7B05" w:rsidRPr="000F2A1B" w:rsidRDefault="00FA7B05" w:rsidP="00FA7B05">
            <w:pPr>
              <w:keepNext/>
              <w:keepLines/>
              <w:jc w:val="both"/>
              <w:textAlignment w:val="center"/>
              <w:rPr>
                <w:rFonts w:ascii="Tahoma" w:hAnsi="Tahoma" w:cs="Tahoma"/>
                <w:color w:val="000000"/>
                <w:position w:val="-2"/>
                <w:sz w:val="18"/>
                <w:szCs w:val="18"/>
              </w:rPr>
            </w:pPr>
            <w:r w:rsidRPr="000F2A1B">
              <w:rPr>
                <w:rFonts w:ascii="Tahoma" w:hAnsi="Tahoma" w:cs="Tahoma"/>
                <w:color w:val="000000"/>
                <w:position w:val="-2"/>
                <w:sz w:val="18"/>
                <w:szCs w:val="18"/>
              </w:rPr>
              <w:t xml:space="preserve">Izpolnjen in podpisan </w:t>
            </w:r>
            <w:r w:rsidRPr="000F2A1B">
              <w:rPr>
                <w:rFonts w:ascii="Tahoma" w:hAnsi="Tahoma" w:cs="Tahoma"/>
                <w:b/>
                <w:color w:val="000000"/>
                <w:position w:val="-2"/>
                <w:sz w:val="18"/>
                <w:szCs w:val="18"/>
              </w:rPr>
              <w:t>obrazec  </w:t>
            </w:r>
            <w:r w:rsidRPr="000F2A1B">
              <w:rPr>
                <w:rFonts w:ascii="Tahoma" w:hAnsi="Tahoma" w:cs="Tahoma"/>
                <w:color w:val="000000"/>
                <w:position w:val="-2"/>
                <w:sz w:val="18"/>
                <w:szCs w:val="18"/>
              </w:rPr>
              <w:t>(»</w:t>
            </w:r>
            <w:r w:rsidRPr="000F2A1B">
              <w:rPr>
                <w:rFonts w:ascii="Tahoma" w:eastAsia="Times New Roman" w:hAnsi="Tahoma" w:cs="Tahoma"/>
                <w:i/>
                <w:sz w:val="18"/>
                <w:szCs w:val="18"/>
                <w:lang w:eastAsia="sl-SI"/>
              </w:rPr>
              <w:t>Del III: Razlogi za izključitev, C</w:t>
            </w:r>
            <w:r w:rsidRPr="000F2A1B">
              <w:rPr>
                <w:rFonts w:ascii="Tahoma" w:eastAsia="Times New Roman" w:hAnsi="Tahoma" w:cs="Tahoma"/>
                <w:i/>
                <w:iCs/>
                <w:sz w:val="18"/>
                <w:szCs w:val="18"/>
                <w:lang w:eastAsia="sl-SI"/>
              </w:rPr>
              <w:t>: Razlogi, povezani z insolventnostjo, nasprotjem interesov ali kršitvijo poklicnih pravil</w:t>
            </w:r>
            <w:r w:rsidRPr="000F2A1B">
              <w:rPr>
                <w:rFonts w:ascii="Tahoma" w:eastAsia="Times New Roman" w:hAnsi="Tahoma" w:cs="Tahoma"/>
                <w:i/>
                <w:sz w:val="18"/>
                <w:szCs w:val="18"/>
                <w:lang w:eastAsia="sl-SI"/>
              </w:rPr>
              <w:t>«</w:t>
            </w:r>
            <w:r w:rsidRPr="000F2A1B">
              <w:rPr>
                <w:rFonts w:ascii="Tahoma" w:eastAsia="Times New Roman" w:hAnsi="Tahoma" w:cs="Tahoma"/>
                <w:sz w:val="18"/>
                <w:szCs w:val="18"/>
                <w:lang w:eastAsia="sl-SI"/>
              </w:rPr>
              <w:t>)</w:t>
            </w:r>
          </w:p>
        </w:tc>
      </w:tr>
      <w:tr w:rsidR="00FA7B05" w:rsidRPr="000F2A1B" w14:paraId="2C2E5AD3" w14:textId="77777777" w:rsidTr="007C2D88">
        <w:tc>
          <w:tcPr>
            <w:tcW w:w="1000" w:type="pct"/>
            <w:tcBorders>
              <w:bottom w:val="single" w:sz="4" w:space="0" w:color="auto"/>
            </w:tcBorders>
            <w:tcMar>
              <w:top w:w="135" w:type="dxa"/>
              <w:bottom w:w="135" w:type="dxa"/>
            </w:tcMar>
            <w:vAlign w:val="center"/>
          </w:tcPr>
          <w:p w14:paraId="1F6F720C" w14:textId="77777777" w:rsidR="00FA7B05" w:rsidRPr="000F2A1B" w:rsidRDefault="00FA7B05" w:rsidP="00FA7B05">
            <w:pPr>
              <w:keepNext/>
              <w:keepLines/>
              <w:jc w:val="center"/>
              <w:rPr>
                <w:rFonts w:ascii="Tahoma" w:hAnsi="Tahoma" w:cs="Tahoma"/>
                <w:color w:val="000000"/>
                <w:position w:val="-2"/>
                <w:sz w:val="18"/>
                <w:szCs w:val="18"/>
              </w:rPr>
            </w:pPr>
          </w:p>
          <w:p w14:paraId="398A7654" w14:textId="1FBC8CBA" w:rsidR="00FA7B05" w:rsidRPr="000F2A1B" w:rsidRDefault="00FA7B05" w:rsidP="00FA7B05">
            <w:pPr>
              <w:keepNext/>
              <w:keepLines/>
              <w:jc w:val="center"/>
              <w:rPr>
                <w:rFonts w:ascii="Tahoma" w:hAnsi="Tahoma" w:cs="Tahoma"/>
                <w:color w:val="000000"/>
                <w:position w:val="-2"/>
                <w:sz w:val="18"/>
                <w:szCs w:val="18"/>
              </w:rPr>
            </w:pPr>
          </w:p>
        </w:tc>
        <w:tc>
          <w:tcPr>
            <w:tcW w:w="4000" w:type="pct"/>
            <w:tcBorders>
              <w:bottom w:val="single" w:sz="4" w:space="0" w:color="auto"/>
            </w:tcBorders>
            <w:tcMar>
              <w:top w:w="135" w:type="dxa"/>
              <w:bottom w:w="135" w:type="dxa"/>
            </w:tcMar>
            <w:vAlign w:val="center"/>
          </w:tcPr>
          <w:p w14:paraId="0FEA5793" w14:textId="77777777" w:rsidR="00FA7B05" w:rsidRPr="000F2A1B" w:rsidRDefault="00FA7B05" w:rsidP="00FA7B05">
            <w:pPr>
              <w:keepNext/>
              <w:keepLines/>
              <w:jc w:val="both"/>
              <w:textAlignment w:val="center"/>
              <w:rPr>
                <w:rFonts w:ascii="Tahoma" w:hAnsi="Tahoma" w:cs="Tahoma"/>
                <w:color w:val="000000"/>
                <w:position w:val="-2"/>
                <w:sz w:val="18"/>
                <w:szCs w:val="18"/>
              </w:rPr>
            </w:pPr>
          </w:p>
        </w:tc>
      </w:tr>
      <w:tr w:rsidR="00FA7B05" w:rsidRPr="000F2A1B" w14:paraId="7A9BC804" w14:textId="77777777" w:rsidTr="007C2D88">
        <w:tc>
          <w:tcPr>
            <w:tcW w:w="1000" w:type="pct"/>
            <w:tcBorders>
              <w:top w:val="single" w:sz="4" w:space="0" w:color="auto"/>
              <w:left w:val="single" w:sz="4" w:space="0" w:color="auto"/>
              <w:bottom w:val="single" w:sz="4" w:space="0" w:color="auto"/>
              <w:right w:val="single" w:sz="6" w:space="0" w:color="000000"/>
            </w:tcBorders>
            <w:shd w:val="clear" w:color="auto" w:fill="2A8B2A"/>
            <w:tcMar>
              <w:top w:w="135" w:type="dxa"/>
              <w:bottom w:w="135" w:type="dxa"/>
            </w:tcMar>
            <w:vAlign w:val="center"/>
          </w:tcPr>
          <w:p w14:paraId="27B9D273" w14:textId="0A6580AF" w:rsidR="00FA7B05" w:rsidRPr="000F2A1B" w:rsidRDefault="00FA7B05" w:rsidP="00FA7B05">
            <w:pPr>
              <w:keepNext/>
              <w:keepLines/>
              <w:jc w:val="center"/>
              <w:rPr>
                <w:rFonts w:ascii="Tahoma" w:hAnsi="Tahoma" w:cs="Tahoma"/>
                <w:sz w:val="18"/>
                <w:szCs w:val="18"/>
              </w:rPr>
            </w:pPr>
            <w:r w:rsidRPr="000F2A1B">
              <w:rPr>
                <w:rFonts w:ascii="Tahoma" w:hAnsi="Tahoma" w:cs="Tahoma"/>
                <w:b/>
                <w:bCs/>
                <w:color w:val="FFFFFF"/>
                <w:position w:val="-2"/>
                <w:sz w:val="18"/>
                <w:szCs w:val="18"/>
              </w:rPr>
              <w:t>POGOJ 4</w:t>
            </w:r>
            <w:r w:rsidRPr="000F2A1B">
              <w:rPr>
                <w:rFonts w:ascii="Tahoma" w:hAnsi="Tahoma" w:cs="Tahoma"/>
                <w:b/>
                <w:bCs/>
                <w:color w:val="FFFFFF"/>
                <w:position w:val="-2"/>
                <w:sz w:val="18"/>
                <w:szCs w:val="18"/>
              </w:rPr>
              <w:br/>
              <w:t>Ponudnik ni izločen iz postopkov oddaje javnih naročil</w:t>
            </w:r>
          </w:p>
        </w:tc>
        <w:tc>
          <w:tcPr>
            <w:tcW w:w="4000" w:type="pct"/>
            <w:tcBorders>
              <w:top w:val="single" w:sz="4" w:space="0" w:color="auto"/>
              <w:left w:val="single" w:sz="6" w:space="0" w:color="000000"/>
              <w:bottom w:val="single" w:sz="4" w:space="0" w:color="auto"/>
              <w:right w:val="single" w:sz="4" w:space="0" w:color="auto"/>
            </w:tcBorders>
            <w:tcMar>
              <w:top w:w="135" w:type="dxa"/>
              <w:bottom w:w="135" w:type="dxa"/>
            </w:tcMar>
            <w:vAlign w:val="center"/>
          </w:tcPr>
          <w:p w14:paraId="1ECB5C2C" w14:textId="614DFFC2" w:rsidR="00FA7B05" w:rsidRPr="000F2A1B" w:rsidRDefault="00FA7B05" w:rsidP="00FA7B05">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 xml:space="preserve">Naročnik bo iz postopka javnega naročanja izključil gospodarski subjekt, če je ta na dan, ko poteče </w:t>
            </w:r>
            <w:r w:rsidRPr="000F2A1B">
              <w:rPr>
                <w:rFonts w:ascii="Tahoma" w:hAnsi="Tahoma" w:cs="Tahoma"/>
                <w:color w:val="000000"/>
                <w:position w:val="-2"/>
                <w:sz w:val="18"/>
                <w:szCs w:val="18"/>
                <w:u w:val="single"/>
              </w:rPr>
              <w:t>rok za oddajo ponudb</w:t>
            </w:r>
            <w:r w:rsidRPr="000F2A1B">
              <w:rPr>
                <w:rFonts w:ascii="Tahoma" w:hAnsi="Tahoma" w:cs="Tahoma"/>
                <w:color w:val="000000"/>
                <w:position w:val="-2"/>
                <w:sz w:val="18"/>
                <w:szCs w:val="18"/>
              </w:rPr>
              <w:t xml:space="preserve">, uvrščen v </w:t>
            </w:r>
            <w:r w:rsidRPr="000F2A1B">
              <w:rPr>
                <w:rFonts w:ascii="Tahoma" w:hAnsi="Tahoma" w:cs="Tahoma"/>
                <w:b/>
                <w:bCs/>
                <w:color w:val="000000"/>
                <w:position w:val="-2"/>
                <w:sz w:val="18"/>
                <w:szCs w:val="18"/>
              </w:rPr>
              <w:t xml:space="preserve">evidenco gospodarskih subjektov z negativnimi referencami </w:t>
            </w:r>
            <w:r w:rsidRPr="000F2A1B">
              <w:rPr>
                <w:rFonts w:ascii="Tahoma" w:hAnsi="Tahoma" w:cs="Tahoma"/>
                <w:bCs/>
                <w:color w:val="000000"/>
                <w:position w:val="-2"/>
                <w:sz w:val="18"/>
                <w:szCs w:val="18"/>
              </w:rPr>
              <w:t>iz a) točke četrtega odstavka 75. člena ZJN 3.</w:t>
            </w:r>
          </w:p>
        </w:tc>
      </w:tr>
      <w:tr w:rsidR="00FA7B05" w:rsidRPr="000F2A1B" w14:paraId="660D4796" w14:textId="77777777" w:rsidTr="007C2D88">
        <w:tc>
          <w:tcPr>
            <w:tcW w:w="1000" w:type="pct"/>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14:paraId="45553EF5" w14:textId="77777777" w:rsidR="00FA7B05" w:rsidRPr="000F2A1B" w:rsidRDefault="00FA7B05" w:rsidP="00FA7B05">
            <w:pPr>
              <w:keepNext/>
              <w:keepLines/>
              <w:jc w:val="center"/>
              <w:rPr>
                <w:rFonts w:ascii="Tahoma" w:hAnsi="Tahoma" w:cs="Tahoma"/>
                <w:sz w:val="18"/>
                <w:szCs w:val="18"/>
              </w:rPr>
            </w:pPr>
            <w:r w:rsidRPr="000F2A1B">
              <w:rPr>
                <w:rFonts w:ascii="Tahoma" w:hAnsi="Tahoma" w:cs="Tahoma"/>
                <w:color w:val="000000"/>
                <w:position w:val="-2"/>
                <w:sz w:val="18"/>
                <w:szCs w:val="18"/>
              </w:rPr>
              <w:t>DOKAZILO</w:t>
            </w:r>
          </w:p>
        </w:tc>
        <w:tc>
          <w:tcPr>
            <w:tcW w:w="4000" w:type="pct"/>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14:paraId="098095AF" w14:textId="77777777" w:rsidR="00FA7B05" w:rsidRPr="000F2A1B" w:rsidRDefault="00FA7B05" w:rsidP="00FA7B05">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 xml:space="preserve">Izpolnjen in podpisan </w:t>
            </w:r>
            <w:r w:rsidRPr="000F2A1B">
              <w:rPr>
                <w:rFonts w:ascii="Tahoma" w:hAnsi="Tahoma" w:cs="Tahoma"/>
                <w:b/>
                <w:color w:val="000000"/>
                <w:position w:val="-2"/>
                <w:sz w:val="18"/>
                <w:szCs w:val="18"/>
              </w:rPr>
              <w:t>obrazec ESPD</w:t>
            </w:r>
            <w:r w:rsidRPr="000F2A1B">
              <w:rPr>
                <w:rFonts w:ascii="Tahoma" w:hAnsi="Tahoma" w:cs="Tahoma"/>
                <w:color w:val="000000"/>
                <w:position w:val="-2"/>
                <w:sz w:val="18"/>
                <w:szCs w:val="18"/>
              </w:rPr>
              <w:t xml:space="preserve"> (</w:t>
            </w:r>
            <w:r w:rsidRPr="000F2A1B">
              <w:rPr>
                <w:rFonts w:ascii="Tahoma" w:hAnsi="Tahoma" w:cs="Tahoma"/>
                <w:i/>
                <w:sz w:val="18"/>
                <w:szCs w:val="18"/>
              </w:rPr>
              <w:t>»Del III: Razlogi za izključitev, D: Nacionalni razlogi za izključite</w:t>
            </w:r>
            <w:r w:rsidRPr="000F2A1B">
              <w:rPr>
                <w:rFonts w:ascii="Tahoma" w:hAnsi="Tahoma" w:cs="Tahoma"/>
                <w:sz w:val="18"/>
                <w:szCs w:val="18"/>
              </w:rPr>
              <w:t>v</w:t>
            </w:r>
            <w:r w:rsidRPr="000F2A1B">
              <w:rPr>
                <w:rFonts w:ascii="Tahoma" w:hAnsi="Tahoma" w:cs="Tahoma"/>
                <w:i/>
                <w:sz w:val="18"/>
                <w:szCs w:val="18"/>
              </w:rPr>
              <w:t>«</w:t>
            </w:r>
            <w:r w:rsidRPr="000F2A1B">
              <w:rPr>
                <w:rFonts w:ascii="Tahoma" w:hAnsi="Tahoma" w:cs="Tahoma"/>
                <w:sz w:val="18"/>
                <w:szCs w:val="18"/>
              </w:rPr>
              <w:t>)</w:t>
            </w:r>
          </w:p>
          <w:p w14:paraId="4125E69F" w14:textId="5D3D089F" w:rsidR="00FA7B05" w:rsidRPr="000F2A1B" w:rsidRDefault="00FA7B05" w:rsidP="00FA7B05">
            <w:pPr>
              <w:keepNext/>
              <w:keepLines/>
              <w:jc w:val="both"/>
              <w:textAlignment w:val="center"/>
              <w:rPr>
                <w:rFonts w:ascii="Tahoma" w:hAnsi="Tahoma" w:cs="Tahoma"/>
                <w:sz w:val="18"/>
                <w:szCs w:val="18"/>
              </w:rPr>
            </w:pPr>
          </w:p>
        </w:tc>
      </w:tr>
      <w:tr w:rsidR="00FA7B05" w:rsidRPr="000F2A1B" w14:paraId="6BF70B9A" w14:textId="77777777" w:rsidTr="007C2D8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03FED" w14:textId="77777777" w:rsidR="00FA7B05" w:rsidRPr="000F2A1B" w:rsidRDefault="00FA7B05" w:rsidP="00FA7B05">
            <w:pPr>
              <w:keepNext/>
              <w:keepLines/>
              <w:jc w:val="center"/>
              <w:rPr>
                <w:rFonts w:ascii="Tahoma" w:hAnsi="Tahoma" w:cs="Tahoma"/>
                <w:sz w:val="18"/>
                <w:szCs w:val="18"/>
              </w:rPr>
            </w:pPr>
            <w:r w:rsidRPr="000F2A1B">
              <w:rPr>
                <w:rFonts w:ascii="Tahoma" w:hAnsi="Tahoma" w:cs="Tahoma"/>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2599E" w14:textId="77777777" w:rsidR="00FA7B05" w:rsidRPr="000F2A1B" w:rsidRDefault="00FA7B05" w:rsidP="00FA7B05">
            <w:pPr>
              <w:keepNext/>
              <w:keepLines/>
              <w:jc w:val="both"/>
              <w:textAlignment w:val="center"/>
              <w:rPr>
                <w:rFonts w:ascii="Tahoma" w:hAnsi="Tahoma" w:cs="Tahoma"/>
                <w:sz w:val="18"/>
                <w:szCs w:val="18"/>
              </w:rPr>
            </w:pPr>
            <w:r w:rsidRPr="000F2A1B">
              <w:rPr>
                <w:rFonts w:ascii="Tahoma" w:hAnsi="Tahoma" w:cs="Tahoma"/>
                <w:color w:val="000000"/>
                <w:position w:val="-2"/>
                <w:sz w:val="18"/>
                <w:szCs w:val="18"/>
                <w:u w:val="single"/>
              </w:rPr>
              <w:t>Gospodarski subjekti, ki nimajo sedeža v Republiki Sloveniji:</w:t>
            </w:r>
          </w:p>
          <w:p w14:paraId="18E38877" w14:textId="6B21817F" w:rsidR="00FA7B05" w:rsidRPr="000F2A1B" w:rsidRDefault="00FA7B05" w:rsidP="00FA7B05">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upoštevajo 17. točko Navodil ponudnikom</w:t>
            </w:r>
          </w:p>
        </w:tc>
      </w:tr>
      <w:tr w:rsidR="00FA7B05" w:rsidRPr="000F2A1B" w14:paraId="489338F1" w14:textId="77777777" w:rsidTr="007C2D88">
        <w:tc>
          <w:tcPr>
            <w:tcW w:w="100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7F8512FF" w14:textId="77777777" w:rsidR="00FA7B05" w:rsidRPr="000F2A1B" w:rsidRDefault="00FA7B05" w:rsidP="00FA7B05">
            <w:pPr>
              <w:keepNext/>
              <w:keepLines/>
              <w:jc w:val="center"/>
              <w:rPr>
                <w:rFonts w:ascii="Tahoma" w:hAnsi="Tahoma" w:cs="Tahoma"/>
                <w:sz w:val="18"/>
                <w:szCs w:val="18"/>
              </w:rPr>
            </w:pPr>
            <w:r w:rsidRPr="000F2A1B">
              <w:rPr>
                <w:rFonts w:ascii="Tahoma" w:hAnsi="Tahoma" w:cs="Tahoma"/>
                <w:color w:val="000000"/>
                <w:position w:val="-2"/>
                <w:sz w:val="18"/>
                <w:szCs w:val="18"/>
              </w:rPr>
              <w:t>Partnerji v skupni ponudbi</w:t>
            </w:r>
          </w:p>
        </w:tc>
        <w:tc>
          <w:tcPr>
            <w:tcW w:w="400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4B9A9870" w14:textId="77777777" w:rsidR="00FA7B05" w:rsidRPr="000F2A1B" w:rsidRDefault="00FA7B05" w:rsidP="00FA7B05">
            <w:pPr>
              <w:keepNext/>
              <w:keepLines/>
              <w:jc w:val="both"/>
              <w:textAlignment w:val="center"/>
              <w:rPr>
                <w:rFonts w:ascii="Tahoma" w:hAnsi="Tahoma" w:cs="Tahoma"/>
                <w:color w:val="000000"/>
                <w:position w:val="-2"/>
                <w:sz w:val="18"/>
                <w:szCs w:val="18"/>
              </w:rPr>
            </w:pPr>
            <w:r w:rsidRPr="000F2A1B">
              <w:rPr>
                <w:rFonts w:ascii="Tahoma" w:hAnsi="Tahoma" w:cs="Tahoma"/>
                <w:color w:val="000000"/>
                <w:position w:val="-2"/>
                <w:sz w:val="18"/>
                <w:szCs w:val="18"/>
              </w:rPr>
              <w:t>MORAJO izpolnjevati pogoj</w:t>
            </w:r>
          </w:p>
          <w:p w14:paraId="32BE4614" w14:textId="04D6DB6E" w:rsidR="00FA7B05" w:rsidRPr="000F2A1B" w:rsidRDefault="00FA7B05" w:rsidP="00FA7B05">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 xml:space="preserve">DOKAZILO: </w:t>
            </w:r>
            <w:r w:rsidRPr="000F2A1B">
              <w:rPr>
                <w:rFonts w:ascii="Tahoma" w:hAnsi="Tahoma" w:cs="Tahoma"/>
                <w:b/>
                <w:color w:val="000000"/>
                <w:position w:val="-2"/>
                <w:sz w:val="18"/>
                <w:szCs w:val="18"/>
              </w:rPr>
              <w:t>Enako kot glavni ponudnik</w:t>
            </w:r>
          </w:p>
        </w:tc>
      </w:tr>
      <w:tr w:rsidR="00FA7B05" w:rsidRPr="000F2A1B" w14:paraId="408480CE" w14:textId="77777777" w:rsidTr="007C2D88">
        <w:tc>
          <w:tcPr>
            <w:tcW w:w="1000" w:type="pct"/>
            <w:tcBorders>
              <w:top w:val="single" w:sz="6" w:space="0" w:color="000000"/>
              <w:left w:val="single" w:sz="6" w:space="0" w:color="000000"/>
              <w:bottom w:val="single" w:sz="4" w:space="0" w:color="auto"/>
              <w:right w:val="single" w:sz="6" w:space="0" w:color="000000"/>
            </w:tcBorders>
            <w:tcMar>
              <w:top w:w="135" w:type="dxa"/>
              <w:bottom w:w="135" w:type="dxa"/>
            </w:tcMar>
            <w:vAlign w:val="center"/>
          </w:tcPr>
          <w:p w14:paraId="52FC60EC" w14:textId="77777777" w:rsidR="00FA7B05" w:rsidRPr="000F2A1B" w:rsidRDefault="00FA7B05" w:rsidP="00FA7B05">
            <w:pPr>
              <w:keepNext/>
              <w:keepLines/>
              <w:jc w:val="center"/>
              <w:rPr>
                <w:rFonts w:ascii="Tahoma" w:hAnsi="Tahoma" w:cs="Tahoma"/>
                <w:sz w:val="18"/>
                <w:szCs w:val="18"/>
              </w:rPr>
            </w:pPr>
            <w:r w:rsidRPr="000F2A1B">
              <w:rPr>
                <w:rFonts w:ascii="Tahoma" w:hAnsi="Tahoma" w:cs="Tahoma"/>
                <w:color w:val="000000"/>
                <w:position w:val="-2"/>
                <w:sz w:val="18"/>
                <w:szCs w:val="18"/>
              </w:rPr>
              <w:t>Podizvajalci</w:t>
            </w:r>
          </w:p>
        </w:tc>
        <w:tc>
          <w:tcPr>
            <w:tcW w:w="4000" w:type="pct"/>
            <w:tcBorders>
              <w:top w:val="single" w:sz="6" w:space="0" w:color="000000"/>
              <w:left w:val="single" w:sz="6" w:space="0" w:color="000000"/>
              <w:bottom w:val="single" w:sz="4" w:space="0" w:color="auto"/>
              <w:right w:val="single" w:sz="6" w:space="0" w:color="000000"/>
            </w:tcBorders>
            <w:tcMar>
              <w:top w:w="135" w:type="dxa"/>
              <w:bottom w:w="135" w:type="dxa"/>
            </w:tcMar>
            <w:vAlign w:val="center"/>
          </w:tcPr>
          <w:p w14:paraId="233921BC" w14:textId="77777777" w:rsidR="00FA7B05" w:rsidRPr="000F2A1B" w:rsidRDefault="00FA7B05" w:rsidP="00FA7B05">
            <w:pPr>
              <w:keepNext/>
              <w:keepLines/>
              <w:jc w:val="both"/>
              <w:textAlignment w:val="center"/>
              <w:rPr>
                <w:rFonts w:ascii="Tahoma" w:hAnsi="Tahoma" w:cs="Tahoma"/>
                <w:color w:val="000000"/>
                <w:position w:val="-2"/>
                <w:sz w:val="18"/>
                <w:szCs w:val="18"/>
              </w:rPr>
            </w:pPr>
            <w:r w:rsidRPr="000F2A1B">
              <w:rPr>
                <w:rFonts w:ascii="Tahoma" w:hAnsi="Tahoma" w:cs="Tahoma"/>
                <w:color w:val="000000"/>
                <w:position w:val="-2"/>
                <w:sz w:val="18"/>
                <w:szCs w:val="18"/>
              </w:rPr>
              <w:t>MORAJO izpolnjevati pogoj</w:t>
            </w:r>
          </w:p>
          <w:p w14:paraId="61D000E3" w14:textId="77777777" w:rsidR="00FA7B05" w:rsidRPr="000F2A1B" w:rsidRDefault="00FA7B05" w:rsidP="00FA7B05">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 xml:space="preserve">Izpolnjen in podpisan </w:t>
            </w:r>
            <w:r w:rsidRPr="000F2A1B">
              <w:rPr>
                <w:rFonts w:ascii="Tahoma" w:hAnsi="Tahoma" w:cs="Tahoma"/>
                <w:b/>
                <w:color w:val="000000"/>
                <w:position w:val="-2"/>
                <w:sz w:val="18"/>
                <w:szCs w:val="18"/>
              </w:rPr>
              <w:t>obrazec ESPD</w:t>
            </w:r>
            <w:r w:rsidRPr="000F2A1B">
              <w:rPr>
                <w:rFonts w:ascii="Tahoma" w:hAnsi="Tahoma" w:cs="Tahoma"/>
                <w:color w:val="000000"/>
                <w:position w:val="-2"/>
                <w:sz w:val="18"/>
                <w:szCs w:val="18"/>
              </w:rPr>
              <w:t xml:space="preserve"> (</w:t>
            </w:r>
            <w:r w:rsidRPr="000F2A1B">
              <w:rPr>
                <w:rFonts w:ascii="Tahoma" w:hAnsi="Tahoma" w:cs="Tahoma"/>
                <w:i/>
                <w:sz w:val="18"/>
                <w:szCs w:val="18"/>
              </w:rPr>
              <w:t>»Del III: Razlogi za izključitev, D: Nacionalni razlogi za izključite</w:t>
            </w:r>
            <w:r w:rsidRPr="000F2A1B">
              <w:rPr>
                <w:rFonts w:ascii="Tahoma" w:hAnsi="Tahoma" w:cs="Tahoma"/>
                <w:sz w:val="18"/>
                <w:szCs w:val="18"/>
              </w:rPr>
              <w:t>v</w:t>
            </w:r>
            <w:r w:rsidRPr="000F2A1B">
              <w:rPr>
                <w:rFonts w:ascii="Tahoma" w:hAnsi="Tahoma" w:cs="Tahoma"/>
                <w:i/>
                <w:sz w:val="18"/>
                <w:szCs w:val="18"/>
              </w:rPr>
              <w:t>«</w:t>
            </w:r>
            <w:r w:rsidRPr="000F2A1B">
              <w:rPr>
                <w:rFonts w:ascii="Tahoma" w:hAnsi="Tahoma" w:cs="Tahoma"/>
                <w:sz w:val="18"/>
                <w:szCs w:val="18"/>
              </w:rPr>
              <w:t>)</w:t>
            </w:r>
          </w:p>
          <w:p w14:paraId="371F22BD" w14:textId="55A7D8E8" w:rsidR="00FA7B05" w:rsidRPr="000F2A1B" w:rsidRDefault="00FA7B05" w:rsidP="00FA7B05">
            <w:pPr>
              <w:keepNext/>
              <w:keepLines/>
              <w:jc w:val="both"/>
              <w:textAlignment w:val="center"/>
              <w:rPr>
                <w:rFonts w:ascii="Tahoma" w:hAnsi="Tahoma" w:cs="Tahoma"/>
                <w:sz w:val="18"/>
                <w:szCs w:val="18"/>
              </w:rPr>
            </w:pPr>
          </w:p>
        </w:tc>
      </w:tr>
      <w:tr w:rsidR="00FA7B05" w:rsidRPr="000F2A1B" w14:paraId="69AECEA8" w14:textId="77777777" w:rsidTr="007C2D88">
        <w:tc>
          <w:tcPr>
            <w:tcW w:w="1000" w:type="pct"/>
            <w:tcBorders>
              <w:top w:val="single" w:sz="4" w:space="0" w:color="auto"/>
            </w:tcBorders>
            <w:tcMar>
              <w:top w:w="135" w:type="dxa"/>
              <w:bottom w:w="135" w:type="dxa"/>
            </w:tcMar>
            <w:vAlign w:val="center"/>
          </w:tcPr>
          <w:p w14:paraId="304617D4" w14:textId="77777777" w:rsidR="00FA7B05" w:rsidRPr="000F2A1B" w:rsidRDefault="00FA7B05" w:rsidP="00FA7B05">
            <w:pPr>
              <w:keepNext/>
              <w:keepLines/>
              <w:jc w:val="center"/>
              <w:rPr>
                <w:rFonts w:ascii="Tahoma" w:hAnsi="Tahoma" w:cs="Tahoma"/>
                <w:color w:val="000000"/>
                <w:position w:val="-2"/>
                <w:sz w:val="18"/>
                <w:szCs w:val="18"/>
              </w:rPr>
            </w:pPr>
          </w:p>
        </w:tc>
        <w:tc>
          <w:tcPr>
            <w:tcW w:w="4000" w:type="pct"/>
            <w:tcBorders>
              <w:top w:val="single" w:sz="4" w:space="0" w:color="auto"/>
            </w:tcBorders>
            <w:tcMar>
              <w:top w:w="135" w:type="dxa"/>
              <w:bottom w:w="135" w:type="dxa"/>
            </w:tcMar>
            <w:vAlign w:val="center"/>
          </w:tcPr>
          <w:p w14:paraId="0C0CFF67" w14:textId="77777777" w:rsidR="00FA7B05" w:rsidRPr="000F2A1B" w:rsidRDefault="00FA7B05" w:rsidP="00FA7B05">
            <w:pPr>
              <w:keepNext/>
              <w:keepLines/>
              <w:jc w:val="both"/>
              <w:textAlignment w:val="center"/>
              <w:rPr>
                <w:rFonts w:ascii="Tahoma" w:hAnsi="Tahoma" w:cs="Tahoma"/>
                <w:color w:val="000000"/>
                <w:position w:val="-2"/>
                <w:sz w:val="18"/>
                <w:szCs w:val="18"/>
              </w:rPr>
            </w:pPr>
          </w:p>
        </w:tc>
      </w:tr>
      <w:tr w:rsidR="00FA7B05" w:rsidRPr="000F2A1B" w14:paraId="16C3D05A" w14:textId="77777777" w:rsidTr="00FA7B05">
        <w:tc>
          <w:tcPr>
            <w:tcW w:w="1000" w:type="pct"/>
            <w:tcBorders>
              <w:top w:val="single" w:sz="4" w:space="0" w:color="auto"/>
              <w:left w:val="single" w:sz="4" w:space="0" w:color="auto"/>
              <w:bottom w:val="single" w:sz="6" w:space="0" w:color="000000"/>
              <w:right w:val="single" w:sz="6" w:space="0" w:color="000000"/>
            </w:tcBorders>
            <w:shd w:val="clear" w:color="auto" w:fill="2A8B2A"/>
            <w:tcMar>
              <w:top w:w="135" w:type="dxa"/>
              <w:bottom w:w="135" w:type="dxa"/>
            </w:tcMar>
            <w:vAlign w:val="center"/>
          </w:tcPr>
          <w:p w14:paraId="353F580C" w14:textId="77777777" w:rsidR="00FA7B05" w:rsidRPr="000F2A1B" w:rsidRDefault="00FA7B05" w:rsidP="00FA7B05">
            <w:pPr>
              <w:keepNext/>
              <w:keepLines/>
              <w:jc w:val="center"/>
              <w:rPr>
                <w:rFonts w:ascii="Tahoma" w:hAnsi="Tahoma" w:cs="Tahoma"/>
                <w:sz w:val="18"/>
                <w:szCs w:val="18"/>
              </w:rPr>
            </w:pPr>
            <w:r w:rsidRPr="000F2A1B">
              <w:rPr>
                <w:rFonts w:ascii="Tahoma" w:hAnsi="Tahoma" w:cs="Tahoma"/>
                <w:b/>
                <w:bCs/>
                <w:color w:val="FFFFFF"/>
                <w:position w:val="-2"/>
                <w:sz w:val="18"/>
                <w:szCs w:val="18"/>
              </w:rPr>
              <w:t>POGOJ 5</w:t>
            </w:r>
            <w:r w:rsidRPr="000F2A1B">
              <w:rPr>
                <w:rFonts w:ascii="Tahoma" w:hAnsi="Tahoma" w:cs="Tahoma"/>
                <w:b/>
                <w:bCs/>
                <w:color w:val="FFFFFF"/>
                <w:position w:val="-2"/>
                <w:sz w:val="18"/>
                <w:szCs w:val="18"/>
              </w:rPr>
              <w:br/>
              <w:t>Prekršek v zvezi s plačilom za delo</w:t>
            </w:r>
          </w:p>
        </w:tc>
        <w:tc>
          <w:tcPr>
            <w:tcW w:w="4000" w:type="pct"/>
            <w:tcBorders>
              <w:top w:val="single" w:sz="4" w:space="0" w:color="auto"/>
              <w:left w:val="single" w:sz="6" w:space="0" w:color="000000"/>
              <w:bottom w:val="single" w:sz="6" w:space="0" w:color="000000"/>
              <w:right w:val="single" w:sz="4" w:space="0" w:color="auto"/>
            </w:tcBorders>
            <w:tcMar>
              <w:top w:w="135" w:type="dxa"/>
              <w:bottom w:w="135" w:type="dxa"/>
            </w:tcMar>
            <w:vAlign w:val="center"/>
          </w:tcPr>
          <w:p w14:paraId="5A21944E" w14:textId="77777777" w:rsidR="00FA7B05" w:rsidRPr="000F2A1B" w:rsidRDefault="00FA7B05" w:rsidP="00FA7B05">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 xml:space="preserve">Naročnik bo iz postopka javnega naročanja izključil gospodarski subjekt, če mu je bila </w:t>
            </w:r>
            <w:r w:rsidRPr="000F2A1B">
              <w:rPr>
                <w:rFonts w:ascii="Tahoma" w:hAnsi="Tahoma" w:cs="Tahoma"/>
                <w:b/>
                <w:bCs/>
                <w:color w:val="000000"/>
                <w:position w:val="-2"/>
                <w:sz w:val="18"/>
                <w:szCs w:val="18"/>
              </w:rPr>
              <w:t>v zadnjih treh letih</w:t>
            </w:r>
            <w:r w:rsidRPr="000F2A1B">
              <w:rPr>
                <w:rFonts w:ascii="Tahoma" w:hAnsi="Tahoma" w:cs="Tahoma"/>
                <w:color w:val="000000"/>
                <w:position w:val="-2"/>
                <w:sz w:val="18"/>
                <w:szCs w:val="18"/>
              </w:rPr>
              <w:t xml:space="preserve"> pred potekom roka za oddajo ponudb s pravnomočno odločbo pristojnega organa Republike Slovenije ali druge države članice ali tretje države </w:t>
            </w:r>
            <w:r w:rsidRPr="000F2A1B">
              <w:rPr>
                <w:rFonts w:ascii="Tahoma" w:hAnsi="Tahoma" w:cs="Tahoma"/>
                <w:b/>
                <w:bCs/>
                <w:color w:val="000000"/>
                <w:position w:val="-2"/>
                <w:sz w:val="18"/>
                <w:szCs w:val="18"/>
                <w:u w:val="single"/>
              </w:rPr>
              <w:t>dvakrat izrečena globa zaradi prekrška v zvezi s plačilom za delo.</w:t>
            </w:r>
          </w:p>
          <w:p w14:paraId="55436D45" w14:textId="77777777" w:rsidR="00FA7B05" w:rsidRPr="000F2A1B" w:rsidRDefault="00FA7B05" w:rsidP="00FA7B05">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FA7B05" w:rsidRPr="000F2A1B" w14:paraId="2773B6C9" w14:textId="77777777" w:rsidTr="00FA7B05">
        <w:tc>
          <w:tcPr>
            <w:tcW w:w="1000" w:type="pct"/>
            <w:tcBorders>
              <w:top w:val="single" w:sz="6" w:space="0" w:color="000000"/>
              <w:left w:val="single" w:sz="4" w:space="0" w:color="auto"/>
              <w:bottom w:val="single" w:sz="6" w:space="0" w:color="000000"/>
              <w:right w:val="single" w:sz="6" w:space="0" w:color="000000"/>
            </w:tcBorders>
            <w:tcMar>
              <w:top w:w="135" w:type="dxa"/>
              <w:bottom w:w="135" w:type="dxa"/>
            </w:tcMar>
            <w:vAlign w:val="center"/>
          </w:tcPr>
          <w:p w14:paraId="711CCFD4" w14:textId="77777777" w:rsidR="00FA7B05" w:rsidRPr="000F2A1B" w:rsidRDefault="00FA7B05" w:rsidP="00FA7B05">
            <w:pPr>
              <w:keepNext/>
              <w:keepLines/>
              <w:jc w:val="center"/>
              <w:rPr>
                <w:rFonts w:ascii="Tahoma" w:hAnsi="Tahoma" w:cs="Tahoma"/>
                <w:sz w:val="18"/>
                <w:szCs w:val="18"/>
              </w:rPr>
            </w:pPr>
            <w:r w:rsidRPr="000F2A1B">
              <w:rPr>
                <w:rFonts w:ascii="Tahoma" w:hAnsi="Tahoma" w:cs="Tahoma"/>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4" w:space="0" w:color="auto"/>
            </w:tcBorders>
            <w:tcMar>
              <w:top w:w="135" w:type="dxa"/>
              <w:bottom w:w="135" w:type="dxa"/>
            </w:tcMar>
            <w:vAlign w:val="center"/>
          </w:tcPr>
          <w:p w14:paraId="23985EA5" w14:textId="59826315" w:rsidR="00FA7B05" w:rsidRPr="000F2A1B" w:rsidRDefault="00FA7B05" w:rsidP="00FA7B05">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 xml:space="preserve">Izpolnjen in podpisan </w:t>
            </w:r>
            <w:r w:rsidRPr="000F2A1B">
              <w:rPr>
                <w:rFonts w:ascii="Tahoma" w:hAnsi="Tahoma" w:cs="Tahoma"/>
                <w:b/>
                <w:color w:val="000000"/>
                <w:position w:val="-2"/>
                <w:sz w:val="18"/>
                <w:szCs w:val="18"/>
              </w:rPr>
              <w:t>obrazec ESPD</w:t>
            </w:r>
            <w:r w:rsidRPr="000F2A1B">
              <w:rPr>
                <w:rFonts w:ascii="Tahoma" w:hAnsi="Tahoma" w:cs="Tahoma"/>
                <w:color w:val="000000"/>
                <w:position w:val="-2"/>
                <w:sz w:val="18"/>
                <w:szCs w:val="18"/>
              </w:rPr>
              <w:t xml:space="preserve"> (</w:t>
            </w:r>
            <w:r w:rsidRPr="000F2A1B">
              <w:rPr>
                <w:rFonts w:ascii="Tahoma" w:hAnsi="Tahoma" w:cs="Tahoma"/>
                <w:i/>
                <w:sz w:val="18"/>
                <w:szCs w:val="18"/>
              </w:rPr>
              <w:t>»Del III: Razlogi za izključitev, D: Nacionalni razlogi za izključite</w:t>
            </w:r>
            <w:r w:rsidRPr="000F2A1B">
              <w:rPr>
                <w:rFonts w:ascii="Tahoma" w:hAnsi="Tahoma" w:cs="Tahoma"/>
                <w:sz w:val="18"/>
                <w:szCs w:val="18"/>
              </w:rPr>
              <w:t>v</w:t>
            </w:r>
            <w:r w:rsidRPr="000F2A1B">
              <w:rPr>
                <w:rFonts w:ascii="Tahoma" w:hAnsi="Tahoma" w:cs="Tahoma"/>
                <w:i/>
                <w:sz w:val="18"/>
                <w:szCs w:val="18"/>
              </w:rPr>
              <w:t>«</w:t>
            </w:r>
            <w:r w:rsidRPr="000F2A1B">
              <w:rPr>
                <w:rFonts w:ascii="Tahoma" w:hAnsi="Tahoma" w:cs="Tahoma"/>
                <w:sz w:val="18"/>
                <w:szCs w:val="18"/>
              </w:rPr>
              <w:t>)</w:t>
            </w:r>
          </w:p>
        </w:tc>
      </w:tr>
      <w:tr w:rsidR="00FA7B05" w:rsidRPr="000F2A1B" w14:paraId="36BCB210" w14:textId="77777777" w:rsidTr="00FA7B05">
        <w:tc>
          <w:tcPr>
            <w:tcW w:w="1000" w:type="pct"/>
            <w:tcBorders>
              <w:top w:val="single" w:sz="6" w:space="0" w:color="000000"/>
              <w:left w:val="single" w:sz="4" w:space="0" w:color="auto"/>
              <w:bottom w:val="single" w:sz="6" w:space="0" w:color="000000"/>
              <w:right w:val="single" w:sz="6" w:space="0" w:color="000000"/>
            </w:tcBorders>
            <w:tcMar>
              <w:top w:w="135" w:type="dxa"/>
              <w:bottom w:w="135" w:type="dxa"/>
            </w:tcMar>
            <w:vAlign w:val="center"/>
          </w:tcPr>
          <w:p w14:paraId="1D380481" w14:textId="77777777" w:rsidR="00FA7B05" w:rsidRPr="000F2A1B" w:rsidRDefault="00FA7B05" w:rsidP="00FA7B05">
            <w:pPr>
              <w:keepNext/>
              <w:keepLines/>
              <w:jc w:val="center"/>
              <w:rPr>
                <w:rFonts w:ascii="Tahoma" w:hAnsi="Tahoma" w:cs="Tahoma"/>
                <w:sz w:val="18"/>
                <w:szCs w:val="18"/>
              </w:rPr>
            </w:pPr>
            <w:r w:rsidRPr="000F2A1B">
              <w:rPr>
                <w:rFonts w:ascii="Tahoma" w:hAnsi="Tahoma" w:cs="Tahoma"/>
                <w:color w:val="000000"/>
                <w:position w:val="-2"/>
                <w:sz w:val="18"/>
                <w:szCs w:val="18"/>
              </w:rPr>
              <w:t>NAVODILO / OPOMBA</w:t>
            </w:r>
          </w:p>
        </w:tc>
        <w:tc>
          <w:tcPr>
            <w:tcW w:w="4000" w:type="pct"/>
            <w:tcBorders>
              <w:top w:val="single" w:sz="6" w:space="0" w:color="000000"/>
              <w:left w:val="single" w:sz="6" w:space="0" w:color="000000"/>
              <w:bottom w:val="single" w:sz="6" w:space="0" w:color="000000"/>
              <w:right w:val="single" w:sz="4" w:space="0" w:color="auto"/>
            </w:tcBorders>
            <w:tcMar>
              <w:top w:w="135" w:type="dxa"/>
              <w:bottom w:w="135" w:type="dxa"/>
            </w:tcMar>
            <w:vAlign w:val="center"/>
          </w:tcPr>
          <w:p w14:paraId="3305B387" w14:textId="77777777" w:rsidR="00FA7B05" w:rsidRPr="000F2A1B" w:rsidRDefault="00FA7B05" w:rsidP="00FA7B05">
            <w:pPr>
              <w:keepNext/>
              <w:keepLines/>
              <w:jc w:val="both"/>
              <w:textAlignment w:val="center"/>
              <w:rPr>
                <w:rFonts w:ascii="Tahoma" w:hAnsi="Tahoma" w:cs="Tahoma"/>
                <w:sz w:val="18"/>
                <w:szCs w:val="18"/>
              </w:rPr>
            </w:pPr>
            <w:r w:rsidRPr="000F2A1B">
              <w:rPr>
                <w:rFonts w:ascii="Tahoma" w:hAnsi="Tahoma" w:cs="Tahoma"/>
                <w:color w:val="000000"/>
                <w:position w:val="-2"/>
                <w:sz w:val="18"/>
                <w:szCs w:val="18"/>
                <w:u w:val="single"/>
              </w:rPr>
              <w:t>Gospodarski subjekti, ki nimajo sedeža v Republiki Sloveniji:</w:t>
            </w:r>
          </w:p>
          <w:p w14:paraId="1DE35EE8" w14:textId="7CC511EA" w:rsidR="00FA7B05" w:rsidRPr="000F2A1B" w:rsidRDefault="00FA7B05" w:rsidP="00FA7B05">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upoštevajo 17. točko Navodil ponudnikom</w:t>
            </w:r>
          </w:p>
        </w:tc>
      </w:tr>
      <w:tr w:rsidR="00FA7B05" w:rsidRPr="000F2A1B" w14:paraId="014E32B8" w14:textId="77777777" w:rsidTr="00FA7B05">
        <w:tc>
          <w:tcPr>
            <w:tcW w:w="1000" w:type="pct"/>
            <w:tcBorders>
              <w:top w:val="single" w:sz="6" w:space="0" w:color="000000"/>
              <w:left w:val="single" w:sz="4" w:space="0" w:color="auto"/>
              <w:bottom w:val="single" w:sz="6" w:space="0" w:color="000000"/>
              <w:right w:val="single" w:sz="6" w:space="0" w:color="000000"/>
            </w:tcBorders>
            <w:tcMar>
              <w:top w:w="135" w:type="dxa"/>
              <w:bottom w:w="135" w:type="dxa"/>
            </w:tcMar>
            <w:vAlign w:val="center"/>
          </w:tcPr>
          <w:p w14:paraId="0007EA1B" w14:textId="77777777" w:rsidR="00FA7B05" w:rsidRPr="000F2A1B" w:rsidRDefault="00FA7B05" w:rsidP="00FA7B05">
            <w:pPr>
              <w:keepNext/>
              <w:keepLines/>
              <w:jc w:val="center"/>
              <w:rPr>
                <w:rFonts w:ascii="Tahoma" w:hAnsi="Tahoma" w:cs="Tahoma"/>
                <w:sz w:val="18"/>
                <w:szCs w:val="18"/>
              </w:rPr>
            </w:pPr>
            <w:r w:rsidRPr="000F2A1B">
              <w:rPr>
                <w:rFonts w:ascii="Tahoma" w:hAnsi="Tahoma" w:cs="Tahoma"/>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4" w:space="0" w:color="auto"/>
            </w:tcBorders>
            <w:tcMar>
              <w:top w:w="135" w:type="dxa"/>
              <w:bottom w:w="135" w:type="dxa"/>
            </w:tcMar>
            <w:vAlign w:val="center"/>
          </w:tcPr>
          <w:p w14:paraId="4AACBC90" w14:textId="77777777" w:rsidR="00FA7B05" w:rsidRPr="000F2A1B" w:rsidRDefault="00FA7B05" w:rsidP="00FA7B05">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MORAJO izpolnjevati pogoj</w:t>
            </w:r>
          </w:p>
          <w:p w14:paraId="5FCAC757" w14:textId="77777777" w:rsidR="00FA7B05" w:rsidRPr="000F2A1B" w:rsidRDefault="00FA7B05" w:rsidP="00FA7B05">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 xml:space="preserve">DOKAZILO: </w:t>
            </w:r>
            <w:r w:rsidRPr="000F2A1B">
              <w:rPr>
                <w:rFonts w:ascii="Tahoma" w:hAnsi="Tahoma" w:cs="Tahoma"/>
                <w:b/>
                <w:color w:val="000000"/>
                <w:position w:val="-2"/>
                <w:sz w:val="18"/>
                <w:szCs w:val="18"/>
              </w:rPr>
              <w:t>Enako kot glavni ponudnik obrazec ESPD</w:t>
            </w:r>
            <w:r w:rsidRPr="000F2A1B">
              <w:rPr>
                <w:rFonts w:ascii="Tahoma" w:hAnsi="Tahoma" w:cs="Tahoma"/>
                <w:color w:val="000000"/>
                <w:position w:val="-2"/>
                <w:sz w:val="18"/>
                <w:szCs w:val="18"/>
              </w:rPr>
              <w:t xml:space="preserve"> (</w:t>
            </w:r>
            <w:r w:rsidRPr="000F2A1B">
              <w:rPr>
                <w:rFonts w:ascii="Tahoma" w:hAnsi="Tahoma" w:cs="Tahoma"/>
                <w:i/>
                <w:sz w:val="18"/>
                <w:szCs w:val="18"/>
              </w:rPr>
              <w:t>»Del III: Razlogi za izključitev, D: Nacionalni razlogi za izključite</w:t>
            </w:r>
            <w:r w:rsidRPr="000F2A1B">
              <w:rPr>
                <w:rFonts w:ascii="Tahoma" w:hAnsi="Tahoma" w:cs="Tahoma"/>
                <w:sz w:val="18"/>
                <w:szCs w:val="18"/>
              </w:rPr>
              <w:t>v</w:t>
            </w:r>
            <w:r w:rsidRPr="000F2A1B">
              <w:rPr>
                <w:rFonts w:ascii="Tahoma" w:hAnsi="Tahoma" w:cs="Tahoma"/>
                <w:i/>
                <w:sz w:val="18"/>
                <w:szCs w:val="18"/>
              </w:rPr>
              <w:t>«</w:t>
            </w:r>
            <w:r w:rsidRPr="000F2A1B">
              <w:rPr>
                <w:rFonts w:ascii="Tahoma" w:hAnsi="Tahoma" w:cs="Tahoma"/>
                <w:sz w:val="18"/>
                <w:szCs w:val="18"/>
              </w:rPr>
              <w:t>)</w:t>
            </w:r>
          </w:p>
        </w:tc>
      </w:tr>
      <w:tr w:rsidR="00FA7B05" w:rsidRPr="000F2A1B" w14:paraId="58A147F3" w14:textId="77777777" w:rsidTr="00FA7B05">
        <w:tc>
          <w:tcPr>
            <w:tcW w:w="1000" w:type="pct"/>
            <w:tcBorders>
              <w:top w:val="single" w:sz="6" w:space="0" w:color="000000"/>
              <w:left w:val="single" w:sz="4" w:space="0" w:color="auto"/>
              <w:bottom w:val="single" w:sz="4" w:space="0" w:color="auto"/>
              <w:right w:val="single" w:sz="6" w:space="0" w:color="000000"/>
            </w:tcBorders>
            <w:tcMar>
              <w:top w:w="135" w:type="dxa"/>
              <w:bottom w:w="135" w:type="dxa"/>
            </w:tcMar>
            <w:vAlign w:val="center"/>
          </w:tcPr>
          <w:p w14:paraId="2FFC75B7" w14:textId="77777777" w:rsidR="00FA7B05" w:rsidRPr="000F2A1B" w:rsidRDefault="00FA7B05" w:rsidP="00FA7B05">
            <w:pPr>
              <w:keepNext/>
              <w:keepLines/>
              <w:jc w:val="center"/>
              <w:rPr>
                <w:rFonts w:ascii="Tahoma" w:hAnsi="Tahoma" w:cs="Tahoma"/>
                <w:sz w:val="18"/>
                <w:szCs w:val="18"/>
              </w:rPr>
            </w:pPr>
            <w:r w:rsidRPr="000F2A1B">
              <w:rPr>
                <w:rFonts w:ascii="Tahoma" w:hAnsi="Tahoma" w:cs="Tahoma"/>
                <w:color w:val="000000"/>
                <w:position w:val="-2"/>
                <w:sz w:val="18"/>
                <w:szCs w:val="18"/>
              </w:rPr>
              <w:t>Podizvajalci</w:t>
            </w:r>
          </w:p>
        </w:tc>
        <w:tc>
          <w:tcPr>
            <w:tcW w:w="4000" w:type="pct"/>
            <w:tcBorders>
              <w:top w:val="single" w:sz="6" w:space="0" w:color="000000"/>
              <w:left w:val="single" w:sz="6" w:space="0" w:color="000000"/>
              <w:bottom w:val="single" w:sz="4" w:space="0" w:color="auto"/>
              <w:right w:val="single" w:sz="4" w:space="0" w:color="auto"/>
            </w:tcBorders>
            <w:tcMar>
              <w:top w:w="135" w:type="dxa"/>
              <w:bottom w:w="135" w:type="dxa"/>
            </w:tcMar>
            <w:vAlign w:val="center"/>
          </w:tcPr>
          <w:p w14:paraId="033CC228" w14:textId="77777777" w:rsidR="00FA7B05" w:rsidRPr="000F2A1B" w:rsidRDefault="00FA7B05" w:rsidP="00FA7B05">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MORAJO izpolnjevati pogoj</w:t>
            </w:r>
          </w:p>
          <w:p w14:paraId="4CF11AE3" w14:textId="77777777" w:rsidR="00FA7B05" w:rsidRPr="000F2A1B" w:rsidRDefault="00FA7B05" w:rsidP="00FA7B05">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 xml:space="preserve">Izpolnjen in podpisan </w:t>
            </w:r>
            <w:r w:rsidRPr="000F2A1B">
              <w:rPr>
                <w:rFonts w:ascii="Tahoma" w:hAnsi="Tahoma" w:cs="Tahoma"/>
                <w:b/>
                <w:color w:val="000000"/>
                <w:position w:val="-2"/>
                <w:sz w:val="18"/>
                <w:szCs w:val="18"/>
              </w:rPr>
              <w:t>obrazec ESPD</w:t>
            </w:r>
            <w:r w:rsidRPr="000F2A1B">
              <w:rPr>
                <w:rFonts w:ascii="Tahoma" w:hAnsi="Tahoma" w:cs="Tahoma"/>
                <w:color w:val="000000"/>
                <w:position w:val="-2"/>
                <w:sz w:val="18"/>
                <w:szCs w:val="18"/>
              </w:rPr>
              <w:t xml:space="preserve"> (</w:t>
            </w:r>
            <w:r w:rsidRPr="000F2A1B">
              <w:rPr>
                <w:rFonts w:ascii="Tahoma" w:hAnsi="Tahoma" w:cs="Tahoma"/>
                <w:i/>
                <w:sz w:val="18"/>
                <w:szCs w:val="18"/>
              </w:rPr>
              <w:t>»Del III: Razlogi za izključitev, D: Nacionalni razlogi za izključite</w:t>
            </w:r>
            <w:r w:rsidRPr="000F2A1B">
              <w:rPr>
                <w:rFonts w:ascii="Tahoma" w:hAnsi="Tahoma" w:cs="Tahoma"/>
                <w:sz w:val="18"/>
                <w:szCs w:val="18"/>
              </w:rPr>
              <w:t>v</w:t>
            </w:r>
            <w:r w:rsidRPr="000F2A1B">
              <w:rPr>
                <w:rFonts w:ascii="Tahoma" w:hAnsi="Tahoma" w:cs="Tahoma"/>
                <w:i/>
                <w:sz w:val="18"/>
                <w:szCs w:val="18"/>
              </w:rPr>
              <w:t>«</w:t>
            </w:r>
            <w:r w:rsidRPr="000F2A1B">
              <w:rPr>
                <w:rFonts w:ascii="Tahoma" w:hAnsi="Tahoma" w:cs="Tahoma"/>
                <w:sz w:val="18"/>
                <w:szCs w:val="18"/>
              </w:rPr>
              <w:t>)</w:t>
            </w:r>
          </w:p>
        </w:tc>
      </w:tr>
    </w:tbl>
    <w:p w14:paraId="58A0170E" w14:textId="7227DB5B" w:rsidR="001752F9" w:rsidRPr="000F2A1B" w:rsidRDefault="001752F9" w:rsidP="009B40AB">
      <w:pPr>
        <w:keepNext/>
        <w:keepLines/>
        <w:rPr>
          <w:rFonts w:ascii="Tahoma" w:hAnsi="Tahoma" w:cs="Tahoma"/>
          <w:sz w:val="18"/>
          <w:szCs w:val="18"/>
        </w:rPr>
      </w:pPr>
    </w:p>
    <w:p w14:paraId="7E171855" w14:textId="77777777" w:rsidR="00FA7B05" w:rsidRPr="000F2A1B" w:rsidRDefault="00FA7B05" w:rsidP="009B40AB">
      <w:pPr>
        <w:keepNext/>
        <w:keepLines/>
        <w:rPr>
          <w:rFonts w:ascii="Tahoma" w:hAnsi="Tahoma" w:cs="Tahoma"/>
          <w:sz w:val="18"/>
          <w:szCs w:val="18"/>
        </w:rPr>
      </w:pPr>
    </w:p>
    <w:p w14:paraId="3C941DCF" w14:textId="719E3A49" w:rsidR="006153DD" w:rsidRPr="000F2A1B" w:rsidRDefault="006153DD" w:rsidP="009B40AB">
      <w:pPr>
        <w:keepNext/>
        <w:keepLines/>
        <w:rPr>
          <w:rFonts w:ascii="Tahoma" w:hAnsi="Tahoma" w:cs="Tahoma"/>
          <w:sz w:val="18"/>
          <w:szCs w:val="18"/>
        </w:rPr>
      </w:pPr>
    </w:p>
    <w:tbl>
      <w:tblPr>
        <w:tblStyle w:val="NormalTablePHPDOCX9"/>
        <w:tblW w:w="5000" w:type="pct"/>
        <w:tblLook w:val="04A0" w:firstRow="1" w:lastRow="0" w:firstColumn="1" w:lastColumn="0" w:noHBand="0" w:noVBand="1"/>
      </w:tblPr>
      <w:tblGrid>
        <w:gridCol w:w="9008"/>
      </w:tblGrid>
      <w:tr w:rsidR="00272A64" w:rsidRPr="000F2A1B" w14:paraId="43910687" w14:textId="77777777" w:rsidTr="00C16F4C">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29A8960C" w14:textId="77777777" w:rsidR="00272A64" w:rsidRPr="000F2A1B" w:rsidRDefault="00272A64" w:rsidP="00272A64">
            <w:pPr>
              <w:keepNext/>
              <w:keepLines/>
              <w:rPr>
                <w:rFonts w:ascii="Tahoma" w:hAnsi="Tahoma" w:cs="Tahoma"/>
                <w:sz w:val="18"/>
                <w:szCs w:val="18"/>
              </w:rPr>
            </w:pPr>
            <w:r w:rsidRPr="000F2A1B">
              <w:rPr>
                <w:rFonts w:ascii="Tahoma" w:hAnsi="Tahoma" w:cs="Tahoma"/>
                <w:color w:val="FFFFFF"/>
                <w:position w:val="-2"/>
                <w:sz w:val="18"/>
                <w:szCs w:val="18"/>
              </w:rPr>
              <w:lastRenderedPageBreak/>
              <w:t>Tehnična sposobnost</w:t>
            </w:r>
          </w:p>
        </w:tc>
      </w:tr>
    </w:tbl>
    <w:tbl>
      <w:tblPr>
        <w:tblStyle w:val="NormalTablePHPDOCX9"/>
        <w:tblpPr w:leftFromText="141" w:rightFromText="141" w:vertAnchor="text" w:horzAnchor="margin" w:tblpY="221"/>
        <w:tblW w:w="5134" w:type="pct"/>
        <w:tblLook w:val="04A0" w:firstRow="1" w:lastRow="0" w:firstColumn="1" w:lastColumn="0" w:noHBand="0" w:noVBand="1"/>
      </w:tblPr>
      <w:tblGrid>
        <w:gridCol w:w="1860"/>
        <w:gridCol w:w="7441"/>
      </w:tblGrid>
      <w:tr w:rsidR="00C16F4C" w:rsidRPr="000F2A1B" w14:paraId="367957EF" w14:textId="77777777" w:rsidTr="00C16F4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92B57FB" w14:textId="77777777" w:rsidR="00C16F4C" w:rsidRPr="000F2A1B" w:rsidRDefault="00C16F4C" w:rsidP="00C16F4C">
            <w:pPr>
              <w:keepNext/>
              <w:keepLines/>
              <w:jc w:val="center"/>
              <w:rPr>
                <w:rFonts w:ascii="Tahoma" w:hAnsi="Tahoma" w:cs="Tahoma"/>
                <w:sz w:val="18"/>
                <w:szCs w:val="18"/>
              </w:rPr>
            </w:pPr>
            <w:bookmarkStart w:id="9" w:name="_Hlk498339971"/>
            <w:r w:rsidRPr="000F2A1B">
              <w:rPr>
                <w:rFonts w:ascii="Tahoma" w:hAnsi="Tahoma" w:cs="Tahoma"/>
                <w:b/>
                <w:bCs/>
                <w:color w:val="FFFFFF"/>
                <w:position w:val="-2"/>
                <w:sz w:val="18"/>
                <w:szCs w:val="18"/>
              </w:rPr>
              <w:t>POGOJ 1</w:t>
            </w:r>
            <w:r w:rsidRPr="000F2A1B">
              <w:rPr>
                <w:rFonts w:ascii="Tahoma" w:hAnsi="Tahoma" w:cs="Tahoma"/>
                <w:b/>
                <w:bCs/>
                <w:color w:val="FFFFFF"/>
                <w:position w:val="-2"/>
                <w:sz w:val="18"/>
                <w:szCs w:val="18"/>
              </w:rPr>
              <w:br/>
              <w:t>Referenca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DB273A" w14:textId="77777777" w:rsidR="00C16F4C" w:rsidRPr="0055334D" w:rsidRDefault="00C16F4C" w:rsidP="00C16F4C">
            <w:pPr>
              <w:pStyle w:val="Brezrazmikov"/>
              <w:jc w:val="both"/>
              <w:rPr>
                <w:rFonts w:ascii="Tahoma" w:hAnsi="Tahoma" w:cs="Tahoma"/>
                <w:szCs w:val="18"/>
              </w:rPr>
            </w:pPr>
            <w:bookmarkStart w:id="10" w:name="_Hlk502129649"/>
            <w:r w:rsidRPr="0055334D">
              <w:rPr>
                <w:rFonts w:ascii="Tahoma" w:hAnsi="Tahoma" w:cs="Tahoma"/>
                <w:b/>
                <w:szCs w:val="18"/>
              </w:rPr>
              <w:t xml:space="preserve">»Zahteva za referenco: </w:t>
            </w:r>
            <w:r w:rsidRPr="0055334D">
              <w:rPr>
                <w:rFonts w:ascii="Tahoma" w:hAnsi="Tahoma" w:cs="Tahoma"/>
                <w:szCs w:val="18"/>
              </w:rPr>
              <w:t>Ponudnik mora izkazati, da je v zadnjih treh (3) letih pred datumom, določenim za oddajo ponudb tega naročila, dobavil najmanj tri (3) smetarska vozila največje dovoljene (tehnične) mase 26 – 29 ton z nadgradnjami, ki so ponujeni nadgradnji identične v naslednjih točkah:</w:t>
            </w:r>
          </w:p>
          <w:p w14:paraId="687CBD40" w14:textId="77777777" w:rsidR="00C16F4C" w:rsidRPr="0055334D" w:rsidRDefault="00C16F4C" w:rsidP="00F7716C">
            <w:pPr>
              <w:pStyle w:val="Brezrazmikov"/>
              <w:numPr>
                <w:ilvl w:val="0"/>
                <w:numId w:val="20"/>
              </w:numPr>
              <w:jc w:val="both"/>
              <w:rPr>
                <w:rFonts w:ascii="Tahoma" w:hAnsi="Tahoma" w:cs="Tahoma"/>
                <w:szCs w:val="18"/>
              </w:rPr>
            </w:pPr>
            <w:r w:rsidRPr="0055334D">
              <w:rPr>
                <w:rFonts w:ascii="Tahoma" w:hAnsi="Tahoma" w:cs="Tahoma"/>
                <w:szCs w:val="18"/>
              </w:rPr>
              <w:t>mehanizem stiskanja po principu dveh plošč (drsna in potisna plošča) s stiskanjem ob iztisno ploščo,</w:t>
            </w:r>
          </w:p>
          <w:p w14:paraId="147530B8" w14:textId="77777777" w:rsidR="00C16F4C" w:rsidRPr="0055334D" w:rsidRDefault="00C16F4C" w:rsidP="00F7716C">
            <w:pPr>
              <w:pStyle w:val="Brezrazmikov"/>
              <w:numPr>
                <w:ilvl w:val="0"/>
                <w:numId w:val="20"/>
              </w:numPr>
              <w:jc w:val="both"/>
              <w:rPr>
                <w:rFonts w:ascii="Tahoma" w:hAnsi="Tahoma" w:cs="Tahoma"/>
                <w:szCs w:val="18"/>
              </w:rPr>
            </w:pPr>
            <w:r w:rsidRPr="0055334D">
              <w:rPr>
                <w:rFonts w:ascii="Tahoma" w:hAnsi="Tahoma" w:cs="Tahoma"/>
                <w:szCs w:val="18"/>
              </w:rPr>
              <w:t xml:space="preserve">hidravlični cilindri za pomik drsne plošče nameščeni na zunanji strani zadnjih vrat, </w:t>
            </w:r>
          </w:p>
          <w:p w14:paraId="6EDACEF8" w14:textId="77777777" w:rsidR="00C16F4C" w:rsidRPr="0055334D" w:rsidRDefault="00C16F4C" w:rsidP="00F7716C">
            <w:pPr>
              <w:pStyle w:val="Brezrazmikov"/>
              <w:numPr>
                <w:ilvl w:val="0"/>
                <w:numId w:val="20"/>
              </w:numPr>
              <w:jc w:val="both"/>
              <w:rPr>
                <w:rFonts w:ascii="Tahoma" w:hAnsi="Tahoma" w:cs="Tahoma"/>
                <w:szCs w:val="18"/>
              </w:rPr>
            </w:pPr>
            <w:r w:rsidRPr="0055334D">
              <w:rPr>
                <w:rFonts w:ascii="Tahoma" w:hAnsi="Tahoma" w:cs="Tahoma"/>
                <w:szCs w:val="18"/>
              </w:rPr>
              <w:t>krmiljenje preko CAN - BUS krmilnega modula,</w:t>
            </w:r>
          </w:p>
          <w:p w14:paraId="5B42EEE9" w14:textId="77777777" w:rsidR="00C16F4C" w:rsidRPr="0055334D" w:rsidRDefault="00C16F4C" w:rsidP="00F7716C">
            <w:pPr>
              <w:pStyle w:val="Brezrazmikov"/>
              <w:numPr>
                <w:ilvl w:val="0"/>
                <w:numId w:val="20"/>
              </w:numPr>
              <w:jc w:val="both"/>
              <w:rPr>
                <w:rFonts w:ascii="Tahoma" w:hAnsi="Tahoma" w:cs="Tahoma"/>
                <w:szCs w:val="18"/>
              </w:rPr>
            </w:pPr>
            <w:r w:rsidRPr="0055334D">
              <w:rPr>
                <w:rFonts w:ascii="Tahoma" w:hAnsi="Tahoma" w:cs="Tahoma"/>
                <w:szCs w:val="18"/>
              </w:rPr>
              <w:t>identični stresalni mehanizem,</w:t>
            </w:r>
          </w:p>
          <w:p w14:paraId="398ECDC9" w14:textId="4E514015" w:rsidR="00C16F4C" w:rsidRPr="0055334D" w:rsidRDefault="00C16F4C" w:rsidP="00F7716C">
            <w:pPr>
              <w:pStyle w:val="Brezrazmikov"/>
              <w:numPr>
                <w:ilvl w:val="0"/>
                <w:numId w:val="20"/>
              </w:numPr>
              <w:jc w:val="both"/>
              <w:rPr>
                <w:rFonts w:ascii="Tahoma" w:hAnsi="Tahoma" w:cs="Tahoma"/>
                <w:szCs w:val="18"/>
              </w:rPr>
            </w:pPr>
            <w:r w:rsidRPr="0055334D">
              <w:rPr>
                <w:rFonts w:ascii="Tahoma" w:hAnsi="Tahoma" w:cs="Tahoma"/>
                <w:szCs w:val="18"/>
              </w:rPr>
              <w:t>vgrajen pralni sistem.</w:t>
            </w:r>
            <w:bookmarkEnd w:id="10"/>
          </w:p>
        </w:tc>
      </w:tr>
      <w:bookmarkEnd w:id="9"/>
      <w:tr w:rsidR="00C16F4C" w:rsidRPr="000F2A1B" w14:paraId="4A66B1C9" w14:textId="77777777" w:rsidTr="0095376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F4357" w14:textId="77777777" w:rsidR="00C16F4C" w:rsidRPr="000F2A1B" w:rsidRDefault="00C16F4C" w:rsidP="00C16F4C">
            <w:pPr>
              <w:keepNext/>
              <w:keepLines/>
              <w:jc w:val="center"/>
              <w:rPr>
                <w:rFonts w:ascii="Tahoma" w:hAnsi="Tahoma" w:cs="Tahoma"/>
                <w:sz w:val="18"/>
                <w:szCs w:val="18"/>
              </w:rPr>
            </w:pPr>
            <w:r w:rsidRPr="000F2A1B">
              <w:rPr>
                <w:rFonts w:ascii="Tahoma" w:hAnsi="Tahoma" w:cs="Tahoma"/>
                <w:color w:val="000000"/>
                <w:position w:val="-2"/>
                <w:sz w:val="18"/>
                <w:szCs w:val="18"/>
              </w:rPr>
              <w:t>DOKAZILO</w:t>
            </w:r>
          </w:p>
        </w:tc>
        <w:tc>
          <w:tcPr>
            <w:tcW w:w="400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78374070" w14:textId="77777777" w:rsidR="00C16F4C" w:rsidRPr="0055334D" w:rsidRDefault="00C16F4C" w:rsidP="00C16F4C">
            <w:pPr>
              <w:keepNext/>
              <w:keepLines/>
              <w:spacing w:before="135" w:after="135"/>
              <w:jc w:val="both"/>
              <w:textAlignment w:val="center"/>
              <w:rPr>
                <w:rFonts w:ascii="Tahoma" w:hAnsi="Tahoma" w:cs="Tahoma"/>
                <w:color w:val="000000"/>
                <w:position w:val="-2"/>
                <w:sz w:val="18"/>
                <w:szCs w:val="18"/>
              </w:rPr>
            </w:pPr>
            <w:r w:rsidRPr="0055334D">
              <w:rPr>
                <w:rFonts w:ascii="Tahoma" w:hAnsi="Tahoma" w:cs="Tahoma"/>
                <w:color w:val="000000"/>
                <w:position w:val="-2"/>
                <w:sz w:val="18"/>
                <w:szCs w:val="18"/>
              </w:rPr>
              <w:t>Obrazec Referenčna lista gospodarskega subjekta</w:t>
            </w:r>
          </w:p>
          <w:p w14:paraId="7AAFEEBD" w14:textId="64D09D8E" w:rsidR="00C16F4C" w:rsidRPr="0055334D" w:rsidRDefault="00C16F4C" w:rsidP="00C16F4C">
            <w:pPr>
              <w:keepNext/>
              <w:keepLines/>
              <w:spacing w:before="135" w:after="135"/>
              <w:jc w:val="both"/>
              <w:textAlignment w:val="center"/>
              <w:rPr>
                <w:rFonts w:ascii="Tahoma" w:hAnsi="Tahoma" w:cs="Tahoma"/>
                <w:sz w:val="18"/>
                <w:szCs w:val="18"/>
              </w:rPr>
            </w:pPr>
            <w:r w:rsidRPr="0055334D">
              <w:rPr>
                <w:rFonts w:ascii="Tahoma" w:hAnsi="Tahoma" w:cs="Tahoma"/>
                <w:color w:val="000000"/>
                <w:position w:val="-2"/>
                <w:sz w:val="18"/>
                <w:szCs w:val="18"/>
              </w:rPr>
              <w:t xml:space="preserve">Obrazec Potrdilo o dobavi vsaj treh (3) smetarskih vozil </w:t>
            </w:r>
          </w:p>
        </w:tc>
      </w:tr>
      <w:tr w:rsidR="00C16F4C" w:rsidRPr="000F2A1B" w14:paraId="77B8BB5A" w14:textId="77777777" w:rsidTr="00953769">
        <w:tc>
          <w:tcPr>
            <w:tcW w:w="1000" w:type="pct"/>
            <w:tcBorders>
              <w:top w:val="single" w:sz="5" w:space="0" w:color="000000"/>
              <w:left w:val="single" w:sz="5" w:space="0" w:color="000000"/>
              <w:bottom w:val="single" w:sz="5" w:space="0" w:color="000000"/>
              <w:right w:val="single" w:sz="6" w:space="0" w:color="000000"/>
            </w:tcBorders>
            <w:tcMar>
              <w:top w:w="135" w:type="dxa"/>
              <w:bottom w:w="135" w:type="dxa"/>
            </w:tcMar>
            <w:vAlign w:val="center"/>
          </w:tcPr>
          <w:p w14:paraId="60BF3FDD" w14:textId="77777777" w:rsidR="00C16F4C" w:rsidRPr="000F2A1B" w:rsidRDefault="00C16F4C" w:rsidP="00C16F4C">
            <w:pPr>
              <w:keepNext/>
              <w:keepLines/>
              <w:jc w:val="center"/>
              <w:rPr>
                <w:rFonts w:ascii="Tahoma" w:hAnsi="Tahoma" w:cs="Tahoma"/>
                <w:sz w:val="18"/>
                <w:szCs w:val="18"/>
              </w:rPr>
            </w:pPr>
            <w:r w:rsidRPr="000F2A1B">
              <w:rPr>
                <w:rFonts w:ascii="Tahoma" w:hAnsi="Tahoma" w:cs="Tahoma"/>
                <w:color w:val="000000"/>
                <w:position w:val="-2"/>
                <w:sz w:val="18"/>
                <w:szCs w:val="18"/>
              </w:rPr>
              <w:t>NAVODILO / OPOMBA</w:t>
            </w:r>
          </w:p>
        </w:tc>
        <w:tc>
          <w:tcPr>
            <w:tcW w:w="4000" w:type="pct"/>
            <w:tcBorders>
              <w:top w:val="single" w:sz="6" w:space="0" w:color="000000"/>
              <w:left w:val="single" w:sz="6" w:space="0" w:color="000000"/>
              <w:bottom w:val="single" w:sz="4" w:space="0" w:color="auto"/>
              <w:right w:val="single" w:sz="6" w:space="0" w:color="000000"/>
            </w:tcBorders>
            <w:tcMar>
              <w:top w:w="135" w:type="dxa"/>
              <w:bottom w:w="135" w:type="dxa"/>
            </w:tcMar>
            <w:vAlign w:val="center"/>
          </w:tcPr>
          <w:p w14:paraId="2401E4F1" w14:textId="342EECA5" w:rsidR="00C16F4C" w:rsidRPr="000F2A1B" w:rsidRDefault="002674F0" w:rsidP="002674F0">
            <w:pPr>
              <w:rPr>
                <w:rFonts w:ascii="Tahoma" w:hAnsi="Tahoma" w:cs="Tahoma"/>
                <w:sz w:val="18"/>
                <w:szCs w:val="18"/>
              </w:rPr>
            </w:pPr>
            <w:r w:rsidRPr="000F2A1B">
              <w:rPr>
                <w:rFonts w:ascii="Tahoma" w:hAnsi="Tahoma" w:cs="Tahoma"/>
                <w:sz w:val="18"/>
                <w:szCs w:val="18"/>
              </w:rPr>
              <w:t>Na zahtevo naročnika mora ponudnik na lastne stroške zagotoviti predstavitev in preizkus vozila z referenčnega seznama.</w:t>
            </w:r>
          </w:p>
        </w:tc>
      </w:tr>
      <w:tr w:rsidR="00C16F4C" w:rsidRPr="000F2A1B" w14:paraId="1D50492A" w14:textId="77777777" w:rsidTr="002674F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F868AE" w14:textId="77777777" w:rsidR="00C16F4C" w:rsidRPr="000F2A1B" w:rsidRDefault="00C16F4C" w:rsidP="00C16F4C">
            <w:pPr>
              <w:keepNext/>
              <w:keepLines/>
              <w:jc w:val="center"/>
              <w:rPr>
                <w:rFonts w:ascii="Tahoma" w:hAnsi="Tahoma" w:cs="Tahoma"/>
                <w:sz w:val="18"/>
                <w:szCs w:val="18"/>
              </w:rPr>
            </w:pPr>
            <w:r w:rsidRPr="000F2A1B">
              <w:rPr>
                <w:rFonts w:ascii="Tahoma" w:hAnsi="Tahoma" w:cs="Tahoma"/>
                <w:color w:val="000000"/>
                <w:position w:val="-2"/>
                <w:sz w:val="18"/>
                <w:szCs w:val="18"/>
              </w:rPr>
              <w:t>Partnerji v skupni ponudbi</w:t>
            </w:r>
          </w:p>
        </w:tc>
        <w:tc>
          <w:tcPr>
            <w:tcW w:w="4000" w:type="pct"/>
            <w:tcBorders>
              <w:top w:val="single" w:sz="4" w:space="0" w:color="auto"/>
              <w:left w:val="single" w:sz="5" w:space="0" w:color="000000"/>
              <w:bottom w:val="single" w:sz="5" w:space="0" w:color="000000"/>
              <w:right w:val="single" w:sz="5" w:space="0" w:color="000000"/>
            </w:tcBorders>
            <w:shd w:val="clear" w:color="auto" w:fill="auto"/>
            <w:tcMar>
              <w:top w:w="135" w:type="dxa"/>
              <w:bottom w:w="135" w:type="dxa"/>
            </w:tcMar>
            <w:vAlign w:val="center"/>
          </w:tcPr>
          <w:p w14:paraId="48D48DCA" w14:textId="77777777" w:rsidR="00C16F4C" w:rsidRPr="000F2A1B" w:rsidRDefault="00C16F4C" w:rsidP="00C16F4C">
            <w:pPr>
              <w:keepNext/>
              <w:keepLines/>
              <w:spacing w:before="135" w:after="135"/>
              <w:jc w:val="both"/>
              <w:textAlignment w:val="center"/>
              <w:rPr>
                <w:rFonts w:ascii="Tahoma" w:hAnsi="Tahoma" w:cs="Tahoma"/>
                <w:sz w:val="18"/>
                <w:szCs w:val="18"/>
                <w:highlight w:val="yellow"/>
              </w:rPr>
            </w:pPr>
            <w:r w:rsidRPr="002674F0">
              <w:rPr>
                <w:rFonts w:ascii="Tahoma" w:hAnsi="Tahoma" w:cs="Tahoma"/>
                <w:color w:val="000000"/>
                <w:position w:val="-2"/>
                <w:sz w:val="18"/>
                <w:szCs w:val="18"/>
              </w:rPr>
              <w:t>KUMULATIVNO izpolnjevanje pogoja </w:t>
            </w:r>
          </w:p>
        </w:tc>
      </w:tr>
      <w:tr w:rsidR="00C16F4C" w:rsidRPr="000F2A1B" w14:paraId="79BB83F4" w14:textId="77777777" w:rsidTr="00C16F4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138E60" w14:textId="77777777" w:rsidR="00C16F4C" w:rsidRPr="000F2A1B" w:rsidRDefault="00C16F4C" w:rsidP="00C16F4C">
            <w:pPr>
              <w:keepNext/>
              <w:keepLines/>
              <w:jc w:val="center"/>
              <w:rPr>
                <w:rFonts w:ascii="Tahoma" w:hAnsi="Tahoma" w:cs="Tahoma"/>
                <w:sz w:val="18"/>
                <w:szCs w:val="18"/>
              </w:rPr>
            </w:pPr>
            <w:r w:rsidRPr="000F2A1B">
              <w:rPr>
                <w:rFonts w:ascii="Tahoma" w:hAnsi="Tahoma" w:cs="Tahoma"/>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49C29C" w14:textId="77777777" w:rsidR="00C16F4C" w:rsidRPr="000F2A1B" w:rsidRDefault="00C16F4C" w:rsidP="00C16F4C">
            <w:pPr>
              <w:keepNext/>
              <w:keepLines/>
              <w:spacing w:before="135" w:after="135"/>
              <w:jc w:val="both"/>
              <w:textAlignment w:val="center"/>
              <w:rPr>
                <w:rFonts w:ascii="Tahoma" w:hAnsi="Tahoma" w:cs="Tahoma"/>
                <w:sz w:val="18"/>
                <w:szCs w:val="18"/>
                <w:highlight w:val="yellow"/>
              </w:rPr>
            </w:pPr>
            <w:r w:rsidRPr="002674F0">
              <w:rPr>
                <w:rFonts w:ascii="Tahoma" w:hAnsi="Tahoma" w:cs="Tahoma"/>
                <w:color w:val="000000"/>
                <w:position w:val="-2"/>
                <w:sz w:val="18"/>
                <w:szCs w:val="18"/>
              </w:rPr>
              <w:t>KUMULATIVNO izpolnjevanje pogoja </w:t>
            </w:r>
          </w:p>
        </w:tc>
      </w:tr>
    </w:tbl>
    <w:p w14:paraId="6F9CFE1D" w14:textId="5BD11E44" w:rsidR="00E525E9" w:rsidRPr="000F2A1B" w:rsidRDefault="00E525E9" w:rsidP="009B40AB">
      <w:pPr>
        <w:keepNext/>
        <w:keepLines/>
        <w:rPr>
          <w:rFonts w:ascii="Tahoma" w:hAnsi="Tahoma" w:cs="Tahoma"/>
          <w:sz w:val="18"/>
          <w:szCs w:val="18"/>
        </w:rPr>
      </w:pPr>
    </w:p>
    <w:p w14:paraId="7699A714" w14:textId="77777777" w:rsidR="006153DD" w:rsidRPr="000F2A1B" w:rsidRDefault="006153DD" w:rsidP="006153DD">
      <w:pPr>
        <w:rPr>
          <w:rFonts w:ascii="Tahoma" w:hAnsi="Tahoma" w:cs="Tahoma"/>
          <w:sz w:val="18"/>
          <w:szCs w:val="18"/>
        </w:rPr>
      </w:pPr>
      <w:r w:rsidRPr="000F2A1B">
        <w:rPr>
          <w:rFonts w:ascii="Tahoma" w:hAnsi="Tahoma" w:cs="Tahoma"/>
          <w:sz w:val="18"/>
          <w:szCs w:val="18"/>
        </w:rPr>
        <w:t xml:space="preserve"> </w:t>
      </w:r>
    </w:p>
    <w:tbl>
      <w:tblPr>
        <w:tblStyle w:val="NormalTablePHPDOCX6"/>
        <w:tblpPr w:leftFromText="141" w:rightFromText="141" w:vertAnchor="text" w:tblpY="160"/>
        <w:tblW w:w="2577" w:type="pct"/>
        <w:tblLook w:val="04A0" w:firstRow="1" w:lastRow="0" w:firstColumn="1" w:lastColumn="0" w:noHBand="0" w:noVBand="1"/>
      </w:tblPr>
      <w:tblGrid>
        <w:gridCol w:w="4643"/>
      </w:tblGrid>
      <w:tr w:rsidR="00C6590B" w:rsidRPr="000F2A1B" w14:paraId="1116FF5C" w14:textId="77777777" w:rsidTr="00C6590B">
        <w:tc>
          <w:tcPr>
            <w:tcW w:w="5000" w:type="pct"/>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08F744CC" w14:textId="77777777" w:rsidR="00C6590B" w:rsidRPr="000F2A1B" w:rsidRDefault="00C6590B" w:rsidP="00C6590B">
            <w:pPr>
              <w:rPr>
                <w:rFonts w:ascii="Tahoma" w:hAnsi="Tahoma" w:cs="Tahoma"/>
                <w:sz w:val="18"/>
                <w:szCs w:val="18"/>
              </w:rPr>
            </w:pPr>
            <w:r w:rsidRPr="000F2A1B">
              <w:rPr>
                <w:rFonts w:ascii="Tahoma" w:hAnsi="Tahoma" w:cs="Tahoma"/>
                <w:color w:val="FFFFFF"/>
                <w:position w:val="-2"/>
                <w:sz w:val="18"/>
                <w:szCs w:val="18"/>
              </w:rPr>
              <w:t>Poslovna in finančna sposobnost</w:t>
            </w:r>
          </w:p>
        </w:tc>
      </w:tr>
    </w:tbl>
    <w:p w14:paraId="2D59A7BE" w14:textId="2332DCCC" w:rsidR="00E525E9" w:rsidRDefault="00E525E9" w:rsidP="006153DD">
      <w:pPr>
        <w:rPr>
          <w:rFonts w:ascii="Tahoma" w:hAnsi="Tahoma" w:cs="Tahoma"/>
          <w:sz w:val="18"/>
          <w:szCs w:val="18"/>
        </w:rPr>
      </w:pPr>
    </w:p>
    <w:p w14:paraId="714D4A62" w14:textId="0DA735D7" w:rsidR="00C6590B" w:rsidRDefault="00C6590B" w:rsidP="006153DD">
      <w:pPr>
        <w:rPr>
          <w:rFonts w:ascii="Tahoma" w:hAnsi="Tahoma" w:cs="Tahoma"/>
          <w:sz w:val="18"/>
          <w:szCs w:val="18"/>
        </w:rPr>
      </w:pPr>
    </w:p>
    <w:tbl>
      <w:tblPr>
        <w:tblStyle w:val="NormalTablePHPDOCX"/>
        <w:tblpPr w:leftFromText="141" w:rightFromText="141" w:vertAnchor="page" w:horzAnchor="margin" w:tblpY="9481"/>
        <w:tblW w:w="4927" w:type="pct"/>
        <w:tblLook w:val="04A0" w:firstRow="1" w:lastRow="0" w:firstColumn="1" w:lastColumn="0" w:noHBand="0" w:noVBand="1"/>
      </w:tblPr>
      <w:tblGrid>
        <w:gridCol w:w="1844"/>
        <w:gridCol w:w="7082"/>
      </w:tblGrid>
      <w:tr w:rsidR="00C6590B" w:rsidRPr="000F2A1B" w14:paraId="431310D6" w14:textId="77777777" w:rsidTr="00C6590B">
        <w:trPr>
          <w:trHeight w:val="1532"/>
        </w:trPr>
        <w:tc>
          <w:tcPr>
            <w:tcW w:w="1033"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CC7915A" w14:textId="77777777" w:rsidR="00C6590B" w:rsidRPr="000F2A1B" w:rsidRDefault="00C6590B" w:rsidP="00C6590B">
            <w:pPr>
              <w:keepNext/>
              <w:keepLines/>
              <w:jc w:val="center"/>
              <w:rPr>
                <w:rFonts w:ascii="Tahoma" w:hAnsi="Tahoma" w:cs="Tahoma"/>
                <w:sz w:val="18"/>
                <w:szCs w:val="18"/>
              </w:rPr>
            </w:pPr>
            <w:r w:rsidRPr="000F2A1B">
              <w:rPr>
                <w:rFonts w:ascii="Tahoma" w:hAnsi="Tahoma" w:cs="Tahoma"/>
                <w:b/>
                <w:bCs/>
                <w:color w:val="FFFFFF"/>
                <w:position w:val="-2"/>
                <w:sz w:val="18"/>
                <w:szCs w:val="18"/>
              </w:rPr>
              <w:t>POGOJ 1</w:t>
            </w:r>
            <w:r w:rsidRPr="000F2A1B">
              <w:rPr>
                <w:rFonts w:ascii="Tahoma" w:hAnsi="Tahoma" w:cs="Tahoma"/>
                <w:b/>
                <w:bCs/>
                <w:color w:val="FFFFFF"/>
                <w:position w:val="-2"/>
                <w:sz w:val="18"/>
                <w:szCs w:val="18"/>
              </w:rPr>
              <w:br/>
              <w:t>Sposobnost za opravljanje poklicne dejavnosti</w:t>
            </w:r>
          </w:p>
        </w:tc>
        <w:tc>
          <w:tcPr>
            <w:tcW w:w="396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200F99" w14:textId="77777777" w:rsidR="00C6590B" w:rsidRPr="000F2A1B" w:rsidRDefault="00C6590B" w:rsidP="00C6590B">
            <w:pPr>
              <w:keepNext/>
              <w:keepLines/>
              <w:jc w:val="both"/>
              <w:textAlignment w:val="center"/>
              <w:rPr>
                <w:rFonts w:ascii="Tahoma" w:hAnsi="Tahoma" w:cs="Tahoma"/>
                <w:color w:val="000000"/>
                <w:position w:val="-2"/>
                <w:sz w:val="18"/>
                <w:szCs w:val="18"/>
              </w:rPr>
            </w:pPr>
            <w:r w:rsidRPr="000F2A1B">
              <w:rPr>
                <w:rFonts w:ascii="Tahoma" w:hAnsi="Tahoma" w:cs="Tahoma"/>
                <w:color w:val="000000"/>
                <w:position w:val="-2"/>
                <w:sz w:val="18"/>
                <w:szCs w:val="18"/>
              </w:rPr>
              <w:t xml:space="preserve">Gospodarski subjekt je </w:t>
            </w:r>
            <w:r w:rsidRPr="000F2A1B">
              <w:rPr>
                <w:rFonts w:ascii="Tahoma" w:hAnsi="Tahoma" w:cs="Tahoma"/>
                <w:b/>
                <w:bCs/>
                <w:color w:val="000000"/>
                <w:position w:val="-2"/>
                <w:sz w:val="18"/>
                <w:szCs w:val="18"/>
                <w:u w:val="single"/>
              </w:rPr>
              <w:t>vpisan v enega od poklicnih ali poslovnih registrov,</w:t>
            </w:r>
            <w:r w:rsidRPr="000F2A1B">
              <w:rPr>
                <w:rFonts w:ascii="Tahoma" w:hAnsi="Tahoma" w:cs="Tahoma"/>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1C033B9F" w14:textId="77777777" w:rsidR="00C6590B" w:rsidRPr="00C6590B" w:rsidRDefault="00C6590B" w:rsidP="00C6590B">
            <w:pPr>
              <w:keepNext/>
              <w:keepLines/>
              <w:jc w:val="both"/>
              <w:rPr>
                <w:rFonts w:ascii="Tahoma" w:eastAsia="Times New Roman" w:hAnsi="Tahoma" w:cs="Tahoma"/>
                <w:sz w:val="18"/>
                <w:szCs w:val="18"/>
                <w:lang w:eastAsia="sl-SI"/>
              </w:rPr>
            </w:pPr>
            <w:r w:rsidRPr="000F2A1B">
              <w:rPr>
                <w:rFonts w:ascii="Tahoma" w:eastAsia="Times New Roman" w:hAnsi="Tahoma" w:cs="Tahoma"/>
                <w:sz w:val="18"/>
                <w:szCs w:val="18"/>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tc>
      </w:tr>
      <w:tr w:rsidR="00C6590B" w:rsidRPr="000F2A1B" w14:paraId="5905EAC6" w14:textId="77777777" w:rsidTr="00C6590B">
        <w:trPr>
          <w:trHeight w:val="518"/>
        </w:trPr>
        <w:tc>
          <w:tcPr>
            <w:tcW w:w="10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79C5EC" w14:textId="77777777" w:rsidR="00C6590B" w:rsidRPr="000F2A1B" w:rsidRDefault="00C6590B" w:rsidP="00C6590B">
            <w:pPr>
              <w:keepNext/>
              <w:keepLines/>
              <w:jc w:val="center"/>
              <w:rPr>
                <w:rFonts w:ascii="Tahoma" w:hAnsi="Tahoma" w:cs="Tahoma"/>
                <w:sz w:val="18"/>
                <w:szCs w:val="18"/>
              </w:rPr>
            </w:pPr>
            <w:r w:rsidRPr="000F2A1B">
              <w:rPr>
                <w:rFonts w:ascii="Tahoma" w:hAnsi="Tahoma" w:cs="Tahoma"/>
                <w:color w:val="000000"/>
                <w:position w:val="-2"/>
                <w:sz w:val="18"/>
                <w:szCs w:val="18"/>
              </w:rPr>
              <w:t>DOKAZILO</w:t>
            </w:r>
          </w:p>
        </w:tc>
        <w:tc>
          <w:tcPr>
            <w:tcW w:w="396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AAC2F4" w14:textId="77777777" w:rsidR="00C6590B" w:rsidRPr="000F2A1B" w:rsidRDefault="00C6590B" w:rsidP="00C6590B">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 xml:space="preserve">Izpolnjen in podpisan </w:t>
            </w:r>
            <w:r w:rsidRPr="000F2A1B">
              <w:rPr>
                <w:rFonts w:ascii="Tahoma" w:hAnsi="Tahoma" w:cs="Tahoma"/>
                <w:b/>
                <w:color w:val="000000"/>
                <w:position w:val="-2"/>
                <w:sz w:val="18"/>
                <w:szCs w:val="18"/>
              </w:rPr>
              <w:t>Obrazec  </w:t>
            </w:r>
            <w:r w:rsidRPr="000F2A1B">
              <w:rPr>
                <w:rFonts w:ascii="Tahoma" w:hAnsi="Tahoma" w:cs="Tahoma"/>
                <w:b/>
                <w:sz w:val="18"/>
                <w:szCs w:val="18"/>
              </w:rPr>
              <w:t>ESPD</w:t>
            </w:r>
            <w:r w:rsidRPr="000F2A1B">
              <w:rPr>
                <w:rFonts w:ascii="Tahoma" w:hAnsi="Tahoma" w:cs="Tahoma"/>
                <w:sz w:val="18"/>
                <w:szCs w:val="18"/>
              </w:rPr>
              <w:t xml:space="preserve"> (</w:t>
            </w:r>
            <w:r w:rsidRPr="000F2A1B">
              <w:rPr>
                <w:rFonts w:ascii="Tahoma" w:hAnsi="Tahoma" w:cs="Tahoma"/>
                <w:i/>
                <w:sz w:val="18"/>
                <w:szCs w:val="18"/>
              </w:rPr>
              <w:t>v »Del IV: Pogoji za sodelovanje, A: Ustreznost«</w:t>
            </w:r>
            <w:r w:rsidRPr="000F2A1B">
              <w:rPr>
                <w:rFonts w:ascii="Tahoma" w:hAnsi="Tahoma" w:cs="Tahoma"/>
                <w:sz w:val="18"/>
                <w:szCs w:val="18"/>
              </w:rPr>
              <w:t>) s strani vseh gospodarskih subjektov v ponudbi.</w:t>
            </w:r>
          </w:p>
        </w:tc>
      </w:tr>
      <w:tr w:rsidR="00C6590B" w:rsidRPr="000F2A1B" w14:paraId="2EB7FF1D" w14:textId="77777777" w:rsidTr="00C6590B">
        <w:trPr>
          <w:trHeight w:val="437"/>
        </w:trPr>
        <w:tc>
          <w:tcPr>
            <w:tcW w:w="10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0C897E" w14:textId="77777777" w:rsidR="00C6590B" w:rsidRPr="000F2A1B" w:rsidRDefault="00C6590B" w:rsidP="00C6590B">
            <w:pPr>
              <w:keepNext/>
              <w:keepLines/>
              <w:jc w:val="center"/>
              <w:rPr>
                <w:rFonts w:ascii="Tahoma" w:hAnsi="Tahoma" w:cs="Tahoma"/>
                <w:sz w:val="18"/>
                <w:szCs w:val="18"/>
              </w:rPr>
            </w:pPr>
            <w:r w:rsidRPr="000F2A1B">
              <w:rPr>
                <w:rFonts w:ascii="Tahoma" w:hAnsi="Tahoma" w:cs="Tahoma"/>
                <w:color w:val="000000"/>
                <w:position w:val="-2"/>
                <w:sz w:val="18"/>
                <w:szCs w:val="18"/>
              </w:rPr>
              <w:t>NAVODILO / OPOMBA</w:t>
            </w:r>
          </w:p>
        </w:tc>
        <w:tc>
          <w:tcPr>
            <w:tcW w:w="396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37F44" w14:textId="77777777" w:rsidR="00C6590B" w:rsidRPr="000F2A1B" w:rsidRDefault="00C6590B" w:rsidP="00C6590B">
            <w:pPr>
              <w:keepNext/>
              <w:keepLines/>
              <w:jc w:val="both"/>
              <w:textAlignment w:val="center"/>
              <w:rPr>
                <w:rFonts w:ascii="Tahoma" w:hAnsi="Tahoma" w:cs="Tahoma"/>
                <w:sz w:val="18"/>
                <w:szCs w:val="18"/>
              </w:rPr>
            </w:pPr>
            <w:r w:rsidRPr="000F2A1B">
              <w:rPr>
                <w:rFonts w:ascii="Tahoma" w:hAnsi="Tahoma" w:cs="Tahoma"/>
                <w:color w:val="000000"/>
                <w:position w:val="-2"/>
                <w:sz w:val="18"/>
                <w:szCs w:val="18"/>
                <w:u w:val="single"/>
              </w:rPr>
              <w:t>Gospodarski subjekti, ki nimajo sedeža v Republiki Sloveniji:</w:t>
            </w:r>
          </w:p>
          <w:p w14:paraId="58361B09" w14:textId="77777777" w:rsidR="00C6590B" w:rsidRPr="000F2A1B" w:rsidRDefault="00C6590B" w:rsidP="00C6590B">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upoštevajo 17. točko Navodil ponudnikom</w:t>
            </w:r>
          </w:p>
        </w:tc>
      </w:tr>
      <w:tr w:rsidR="00C6590B" w:rsidRPr="000F2A1B" w14:paraId="35C5A4CC" w14:textId="77777777" w:rsidTr="00C6590B">
        <w:trPr>
          <w:trHeight w:val="567"/>
        </w:trPr>
        <w:tc>
          <w:tcPr>
            <w:tcW w:w="10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C2C304" w14:textId="77777777" w:rsidR="00C6590B" w:rsidRPr="000F2A1B" w:rsidRDefault="00C6590B" w:rsidP="00C6590B">
            <w:pPr>
              <w:keepNext/>
              <w:keepLines/>
              <w:jc w:val="center"/>
              <w:rPr>
                <w:rFonts w:ascii="Tahoma" w:hAnsi="Tahoma" w:cs="Tahoma"/>
                <w:sz w:val="18"/>
                <w:szCs w:val="18"/>
              </w:rPr>
            </w:pPr>
            <w:r w:rsidRPr="000F2A1B">
              <w:rPr>
                <w:rFonts w:ascii="Tahoma" w:hAnsi="Tahoma" w:cs="Tahoma"/>
                <w:color w:val="000000"/>
                <w:position w:val="-2"/>
                <w:sz w:val="18"/>
                <w:szCs w:val="18"/>
              </w:rPr>
              <w:t>Partnerji v skupni ponudbi</w:t>
            </w:r>
          </w:p>
        </w:tc>
        <w:tc>
          <w:tcPr>
            <w:tcW w:w="396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0553B" w14:textId="77777777" w:rsidR="00C6590B" w:rsidRPr="000F2A1B" w:rsidRDefault="00C6590B" w:rsidP="00C6590B">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MORAJO izpolnjevati pogoj</w:t>
            </w:r>
          </w:p>
          <w:p w14:paraId="0A929E0A" w14:textId="77777777" w:rsidR="00C6590B" w:rsidRPr="000F2A1B" w:rsidRDefault="00C6590B" w:rsidP="00C6590B">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 xml:space="preserve">DOKAZILO: </w:t>
            </w:r>
            <w:r w:rsidRPr="000F2A1B">
              <w:rPr>
                <w:rFonts w:ascii="Tahoma" w:hAnsi="Tahoma" w:cs="Tahoma"/>
                <w:b/>
                <w:color w:val="000000"/>
                <w:position w:val="-2"/>
                <w:sz w:val="18"/>
                <w:szCs w:val="18"/>
              </w:rPr>
              <w:t xml:space="preserve">Enako kot glavni ponudnik </w:t>
            </w:r>
            <w:r w:rsidRPr="000F2A1B">
              <w:rPr>
                <w:rFonts w:ascii="Tahoma" w:hAnsi="Tahoma" w:cs="Tahoma"/>
                <w:b/>
                <w:sz w:val="18"/>
                <w:szCs w:val="18"/>
              </w:rPr>
              <w:t>ESPD</w:t>
            </w:r>
            <w:r w:rsidRPr="000F2A1B">
              <w:rPr>
                <w:rFonts w:ascii="Tahoma" w:hAnsi="Tahoma" w:cs="Tahoma"/>
                <w:sz w:val="18"/>
                <w:szCs w:val="18"/>
              </w:rPr>
              <w:t xml:space="preserve"> (</w:t>
            </w:r>
            <w:r w:rsidRPr="000F2A1B">
              <w:rPr>
                <w:rFonts w:ascii="Tahoma" w:hAnsi="Tahoma" w:cs="Tahoma"/>
                <w:i/>
                <w:sz w:val="18"/>
                <w:szCs w:val="18"/>
              </w:rPr>
              <w:t>v »Del IV: Pogoji za sodelovanje, A: Ustreznost«</w:t>
            </w:r>
          </w:p>
        </w:tc>
      </w:tr>
      <w:tr w:rsidR="00C6590B" w:rsidRPr="000F2A1B" w14:paraId="62C6B010" w14:textId="77777777" w:rsidTr="00C6590B">
        <w:trPr>
          <w:trHeight w:val="672"/>
        </w:trPr>
        <w:tc>
          <w:tcPr>
            <w:tcW w:w="10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004AA" w14:textId="77777777" w:rsidR="00C6590B" w:rsidRPr="000F2A1B" w:rsidRDefault="00C6590B" w:rsidP="00C6590B">
            <w:pPr>
              <w:keepNext/>
              <w:keepLines/>
              <w:jc w:val="center"/>
              <w:rPr>
                <w:rFonts w:ascii="Tahoma" w:hAnsi="Tahoma" w:cs="Tahoma"/>
                <w:sz w:val="18"/>
                <w:szCs w:val="18"/>
              </w:rPr>
            </w:pPr>
            <w:r w:rsidRPr="000F2A1B">
              <w:rPr>
                <w:rFonts w:ascii="Tahoma" w:hAnsi="Tahoma" w:cs="Tahoma"/>
                <w:color w:val="000000"/>
                <w:position w:val="-2"/>
                <w:sz w:val="18"/>
                <w:szCs w:val="18"/>
              </w:rPr>
              <w:t>Podizvajalci</w:t>
            </w:r>
          </w:p>
        </w:tc>
        <w:tc>
          <w:tcPr>
            <w:tcW w:w="396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CFF6CD" w14:textId="77777777" w:rsidR="00C6590B" w:rsidRPr="000F2A1B" w:rsidRDefault="00C6590B" w:rsidP="00C6590B">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MORAJO izpolnjevati pogoj</w:t>
            </w:r>
          </w:p>
          <w:p w14:paraId="473BF8DA" w14:textId="77777777" w:rsidR="00C6590B" w:rsidRPr="000F2A1B" w:rsidRDefault="00C6590B" w:rsidP="00C6590B">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 xml:space="preserve">Izpolnjen in podpisan </w:t>
            </w:r>
            <w:r w:rsidRPr="000F2A1B">
              <w:rPr>
                <w:rFonts w:ascii="Tahoma" w:hAnsi="Tahoma" w:cs="Tahoma"/>
                <w:b/>
                <w:color w:val="000000"/>
                <w:position w:val="-2"/>
                <w:sz w:val="18"/>
                <w:szCs w:val="18"/>
              </w:rPr>
              <w:t>Obrazec  </w:t>
            </w:r>
            <w:r w:rsidRPr="000F2A1B">
              <w:rPr>
                <w:rFonts w:ascii="Tahoma" w:hAnsi="Tahoma" w:cs="Tahoma"/>
                <w:b/>
                <w:sz w:val="18"/>
                <w:szCs w:val="18"/>
              </w:rPr>
              <w:t>ESPD</w:t>
            </w:r>
            <w:r w:rsidRPr="000F2A1B">
              <w:rPr>
                <w:rFonts w:ascii="Tahoma" w:hAnsi="Tahoma" w:cs="Tahoma"/>
                <w:sz w:val="18"/>
                <w:szCs w:val="18"/>
              </w:rPr>
              <w:t xml:space="preserve"> (</w:t>
            </w:r>
            <w:r w:rsidRPr="000F2A1B">
              <w:rPr>
                <w:rFonts w:ascii="Tahoma" w:hAnsi="Tahoma" w:cs="Tahoma"/>
                <w:i/>
                <w:sz w:val="18"/>
                <w:szCs w:val="18"/>
              </w:rPr>
              <w:t>v »Del IV: Pogoji za sodelovanje, A: Ustreznost«</w:t>
            </w:r>
            <w:r w:rsidRPr="000F2A1B">
              <w:rPr>
                <w:rFonts w:ascii="Tahoma" w:hAnsi="Tahoma" w:cs="Tahoma"/>
                <w:sz w:val="18"/>
                <w:szCs w:val="18"/>
              </w:rPr>
              <w:t>)</w:t>
            </w:r>
          </w:p>
        </w:tc>
      </w:tr>
    </w:tbl>
    <w:p w14:paraId="62C93259" w14:textId="597F4A80" w:rsidR="00C6590B" w:rsidRDefault="00C6590B" w:rsidP="006153DD">
      <w:pPr>
        <w:rPr>
          <w:rFonts w:ascii="Tahoma" w:hAnsi="Tahoma" w:cs="Tahoma"/>
          <w:sz w:val="18"/>
          <w:szCs w:val="18"/>
        </w:rPr>
      </w:pPr>
    </w:p>
    <w:p w14:paraId="6FEA9084" w14:textId="6737A7F6" w:rsidR="0099273A" w:rsidRDefault="0099273A" w:rsidP="006153DD">
      <w:pPr>
        <w:rPr>
          <w:rFonts w:ascii="Tahoma" w:hAnsi="Tahoma" w:cs="Tahoma"/>
          <w:sz w:val="18"/>
          <w:szCs w:val="18"/>
        </w:rPr>
      </w:pPr>
    </w:p>
    <w:tbl>
      <w:tblPr>
        <w:tblStyle w:val="NormalTablePHPDOCX5"/>
        <w:tblpPr w:leftFromText="141" w:rightFromText="141" w:vertAnchor="text" w:horzAnchor="margin" w:tblpY="-47"/>
        <w:tblW w:w="4945" w:type="pct"/>
        <w:tblLook w:val="04A0" w:firstRow="1" w:lastRow="0" w:firstColumn="1" w:lastColumn="0" w:noHBand="0" w:noVBand="1"/>
      </w:tblPr>
      <w:tblGrid>
        <w:gridCol w:w="1870"/>
        <w:gridCol w:w="7088"/>
      </w:tblGrid>
      <w:tr w:rsidR="00C6590B" w:rsidRPr="000F2A1B" w14:paraId="68B7B042" w14:textId="77777777" w:rsidTr="00C6590B">
        <w:tc>
          <w:tcPr>
            <w:tcW w:w="1044" w:type="pct"/>
            <w:tcBorders>
              <w:top w:val="single" w:sz="4" w:space="0" w:color="auto"/>
              <w:left w:val="single" w:sz="5" w:space="0" w:color="7D60CF"/>
              <w:bottom w:val="single" w:sz="5" w:space="0" w:color="000000"/>
              <w:right w:val="single" w:sz="5" w:space="0" w:color="000000"/>
            </w:tcBorders>
            <w:shd w:val="clear" w:color="auto" w:fill="7D60CF"/>
            <w:tcMar>
              <w:top w:w="135" w:type="dxa"/>
              <w:bottom w:w="135" w:type="dxa"/>
            </w:tcMar>
            <w:vAlign w:val="center"/>
          </w:tcPr>
          <w:p w14:paraId="2224EE20" w14:textId="77777777" w:rsidR="00C6590B" w:rsidRPr="000F2A1B" w:rsidRDefault="00C6590B" w:rsidP="00C6590B">
            <w:pPr>
              <w:keepNext/>
              <w:keepLines/>
              <w:jc w:val="center"/>
              <w:rPr>
                <w:rFonts w:ascii="Tahoma" w:hAnsi="Tahoma" w:cs="Tahoma"/>
                <w:sz w:val="18"/>
                <w:szCs w:val="18"/>
              </w:rPr>
            </w:pPr>
            <w:r w:rsidRPr="000F2A1B">
              <w:rPr>
                <w:rFonts w:ascii="Tahoma" w:hAnsi="Tahoma" w:cs="Tahoma"/>
                <w:b/>
                <w:bCs/>
                <w:color w:val="FFFFFF"/>
                <w:position w:val="-2"/>
                <w:sz w:val="18"/>
                <w:szCs w:val="18"/>
              </w:rPr>
              <w:t>POGOJ 2</w:t>
            </w:r>
            <w:r w:rsidRPr="000F2A1B">
              <w:rPr>
                <w:rFonts w:ascii="Tahoma" w:hAnsi="Tahoma" w:cs="Tahoma"/>
                <w:b/>
                <w:bCs/>
                <w:color w:val="FFFFFF"/>
                <w:position w:val="-2"/>
                <w:sz w:val="18"/>
                <w:szCs w:val="18"/>
              </w:rPr>
              <w:br/>
              <w:t>Finančna sposobnost</w:t>
            </w:r>
          </w:p>
        </w:tc>
        <w:tc>
          <w:tcPr>
            <w:tcW w:w="3956" w:type="pct"/>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14:paraId="7DCFFD57" w14:textId="77777777" w:rsidR="00C6590B" w:rsidRPr="000F2A1B" w:rsidRDefault="00C6590B" w:rsidP="00C6590B">
            <w:pPr>
              <w:keepNext/>
              <w:keepLines/>
              <w:jc w:val="both"/>
              <w:textAlignment w:val="center"/>
              <w:rPr>
                <w:rFonts w:ascii="Tahoma" w:hAnsi="Tahoma" w:cs="Tahoma"/>
                <w:color w:val="000000"/>
                <w:position w:val="-2"/>
                <w:sz w:val="18"/>
                <w:szCs w:val="18"/>
              </w:rPr>
            </w:pPr>
            <w:r w:rsidRPr="000F2A1B">
              <w:rPr>
                <w:rFonts w:ascii="Tahoma" w:hAnsi="Tahoma" w:cs="Tahoma"/>
                <w:color w:val="000000"/>
                <w:position w:val="-2"/>
                <w:sz w:val="18"/>
                <w:szCs w:val="18"/>
              </w:rPr>
              <w:t xml:space="preserve">Gospodarski subjekt v zadnjih šestih (6) mesecih pred objavo javnega naročila </w:t>
            </w:r>
          </w:p>
          <w:p w14:paraId="2F36E9E5" w14:textId="77777777" w:rsidR="00C6590B" w:rsidRPr="000F2A1B" w:rsidRDefault="00C6590B" w:rsidP="00C6590B">
            <w:pPr>
              <w:keepNext/>
              <w:keepLines/>
              <w:jc w:val="both"/>
              <w:textAlignment w:val="center"/>
              <w:rPr>
                <w:rFonts w:ascii="Tahoma" w:hAnsi="Tahoma" w:cs="Tahoma"/>
                <w:sz w:val="18"/>
                <w:szCs w:val="18"/>
                <w:highlight w:val="yellow"/>
              </w:rPr>
            </w:pPr>
            <w:r w:rsidRPr="000F2A1B">
              <w:rPr>
                <w:rFonts w:ascii="Tahoma" w:hAnsi="Tahoma" w:cs="Tahoma"/>
                <w:b/>
                <w:color w:val="000000"/>
                <w:position w:val="-2"/>
                <w:sz w:val="18"/>
                <w:szCs w:val="18"/>
              </w:rPr>
              <w:t>ni imel blokiranih poslovnih računov.</w:t>
            </w:r>
          </w:p>
        </w:tc>
      </w:tr>
      <w:tr w:rsidR="00C6590B" w:rsidRPr="000F2A1B" w14:paraId="5DB3A8C6" w14:textId="77777777" w:rsidTr="00C6590B">
        <w:tc>
          <w:tcPr>
            <w:tcW w:w="10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1CB69" w14:textId="77777777" w:rsidR="00C6590B" w:rsidRPr="000F2A1B" w:rsidRDefault="00C6590B" w:rsidP="00C6590B">
            <w:pPr>
              <w:keepNext/>
              <w:keepLines/>
              <w:jc w:val="center"/>
              <w:rPr>
                <w:rFonts w:ascii="Tahoma" w:hAnsi="Tahoma" w:cs="Tahoma"/>
                <w:sz w:val="18"/>
                <w:szCs w:val="18"/>
              </w:rPr>
            </w:pPr>
            <w:r w:rsidRPr="000F2A1B">
              <w:rPr>
                <w:rFonts w:ascii="Tahoma" w:hAnsi="Tahoma" w:cs="Tahoma"/>
                <w:color w:val="000000"/>
                <w:position w:val="-2"/>
                <w:sz w:val="18"/>
                <w:szCs w:val="18"/>
              </w:rPr>
              <w:t>DOKAZILO</w:t>
            </w:r>
          </w:p>
        </w:tc>
        <w:tc>
          <w:tcPr>
            <w:tcW w:w="39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56983" w14:textId="77777777" w:rsidR="00C6590B" w:rsidRPr="000F2A1B" w:rsidRDefault="00C6590B" w:rsidP="00C6590B">
            <w:pPr>
              <w:pStyle w:val="Odstavekseznama"/>
              <w:keepNext/>
              <w:keepLines/>
              <w:ind w:left="0"/>
              <w:jc w:val="both"/>
              <w:rPr>
                <w:rFonts w:ascii="Tahoma" w:hAnsi="Tahoma" w:cs="Tahoma"/>
                <w:sz w:val="18"/>
                <w:szCs w:val="18"/>
              </w:rPr>
            </w:pPr>
            <w:r w:rsidRPr="000F2A1B">
              <w:rPr>
                <w:rFonts w:ascii="Tahoma" w:hAnsi="Tahoma" w:cs="Tahoma"/>
                <w:color w:val="000000"/>
                <w:position w:val="-2"/>
                <w:sz w:val="18"/>
                <w:szCs w:val="18"/>
              </w:rPr>
              <w:t xml:space="preserve">Izpolnjen in podpisan </w:t>
            </w:r>
            <w:r w:rsidRPr="000F2A1B">
              <w:rPr>
                <w:rFonts w:ascii="Tahoma" w:hAnsi="Tahoma" w:cs="Tahoma"/>
                <w:b/>
                <w:color w:val="000000"/>
                <w:position w:val="-2"/>
                <w:sz w:val="18"/>
                <w:szCs w:val="18"/>
              </w:rPr>
              <w:t>Obrazec  </w:t>
            </w:r>
            <w:r w:rsidRPr="000F2A1B">
              <w:rPr>
                <w:rFonts w:ascii="Tahoma" w:hAnsi="Tahoma" w:cs="Tahoma"/>
                <w:b/>
                <w:sz w:val="18"/>
                <w:szCs w:val="18"/>
              </w:rPr>
              <w:t>ESPD</w:t>
            </w:r>
            <w:r w:rsidRPr="000F2A1B">
              <w:rPr>
                <w:rFonts w:ascii="Tahoma" w:hAnsi="Tahoma" w:cs="Tahoma"/>
                <w:sz w:val="18"/>
                <w:szCs w:val="18"/>
              </w:rPr>
              <w:t xml:space="preserve"> (</w:t>
            </w:r>
            <w:r w:rsidRPr="000F2A1B">
              <w:rPr>
                <w:rFonts w:ascii="Tahoma" w:hAnsi="Tahoma" w:cs="Tahoma"/>
                <w:i/>
                <w:sz w:val="18"/>
                <w:szCs w:val="18"/>
              </w:rPr>
              <w:t>v »Del IV: Pogoji za sodelovanje, B: Ekonomski in finančni položaj«</w:t>
            </w:r>
            <w:r w:rsidRPr="000F2A1B">
              <w:rPr>
                <w:rFonts w:ascii="Tahoma" w:hAnsi="Tahoma" w:cs="Tahoma"/>
                <w:sz w:val="18"/>
                <w:szCs w:val="18"/>
              </w:rPr>
              <w:t>) s strani vseh gospodarskih subjektov v ponudbi.</w:t>
            </w:r>
          </w:p>
          <w:p w14:paraId="5C7DB5C8" w14:textId="77777777" w:rsidR="00C6590B" w:rsidRPr="000F2A1B" w:rsidRDefault="00C6590B" w:rsidP="00C6590B">
            <w:pPr>
              <w:keepNext/>
              <w:keepLines/>
              <w:jc w:val="both"/>
              <w:textAlignment w:val="center"/>
              <w:rPr>
                <w:rFonts w:ascii="Tahoma" w:hAnsi="Tahoma" w:cs="Tahoma"/>
                <w:sz w:val="18"/>
                <w:szCs w:val="18"/>
              </w:rPr>
            </w:pPr>
          </w:p>
        </w:tc>
      </w:tr>
      <w:tr w:rsidR="00C6590B" w:rsidRPr="000F2A1B" w14:paraId="5216BF2D" w14:textId="77777777" w:rsidTr="00C6590B">
        <w:tc>
          <w:tcPr>
            <w:tcW w:w="10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E9C14" w14:textId="77777777" w:rsidR="00C6590B" w:rsidRPr="000F2A1B" w:rsidRDefault="00C6590B" w:rsidP="00C6590B">
            <w:pPr>
              <w:keepNext/>
              <w:keepLines/>
              <w:jc w:val="center"/>
              <w:rPr>
                <w:rFonts w:ascii="Tahoma" w:hAnsi="Tahoma" w:cs="Tahoma"/>
                <w:sz w:val="18"/>
                <w:szCs w:val="18"/>
              </w:rPr>
            </w:pPr>
            <w:r w:rsidRPr="000F2A1B">
              <w:rPr>
                <w:rFonts w:ascii="Tahoma" w:hAnsi="Tahoma" w:cs="Tahoma"/>
                <w:color w:val="000000"/>
                <w:position w:val="-2"/>
                <w:sz w:val="18"/>
                <w:szCs w:val="18"/>
              </w:rPr>
              <w:t>NAVODILO / OPOMBA</w:t>
            </w:r>
          </w:p>
        </w:tc>
        <w:tc>
          <w:tcPr>
            <w:tcW w:w="39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969789" w14:textId="77777777" w:rsidR="00C6590B" w:rsidRPr="000F2A1B" w:rsidRDefault="00C6590B" w:rsidP="00C6590B">
            <w:pPr>
              <w:keepNext/>
              <w:keepLines/>
              <w:jc w:val="both"/>
              <w:textAlignment w:val="center"/>
              <w:rPr>
                <w:rFonts w:ascii="Tahoma" w:hAnsi="Tahoma" w:cs="Tahoma"/>
                <w:sz w:val="18"/>
                <w:szCs w:val="18"/>
              </w:rPr>
            </w:pPr>
            <w:r w:rsidRPr="000F2A1B">
              <w:rPr>
                <w:rFonts w:ascii="Tahoma" w:hAnsi="Tahoma" w:cs="Tahoma"/>
                <w:color w:val="000000"/>
                <w:position w:val="-2"/>
                <w:sz w:val="18"/>
                <w:szCs w:val="18"/>
                <w:u w:val="single"/>
              </w:rPr>
              <w:t>Gospodarski subjekti, ki nimajo sedeža v Republiki Sloveniji:</w:t>
            </w:r>
          </w:p>
          <w:p w14:paraId="24404EAB" w14:textId="77777777" w:rsidR="00C6590B" w:rsidRPr="000F2A1B" w:rsidRDefault="00C6590B" w:rsidP="00C6590B">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upoštevajo 17. točko Navodil ponudnikom</w:t>
            </w:r>
          </w:p>
        </w:tc>
      </w:tr>
      <w:tr w:rsidR="00C6590B" w:rsidRPr="000F2A1B" w14:paraId="0FA39DE2" w14:textId="77777777" w:rsidTr="00C6590B">
        <w:tc>
          <w:tcPr>
            <w:tcW w:w="10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0FF02" w14:textId="77777777" w:rsidR="00C6590B" w:rsidRPr="000F2A1B" w:rsidRDefault="00C6590B" w:rsidP="00C6590B">
            <w:pPr>
              <w:keepNext/>
              <w:keepLines/>
              <w:jc w:val="center"/>
              <w:rPr>
                <w:rFonts w:ascii="Tahoma" w:hAnsi="Tahoma" w:cs="Tahoma"/>
                <w:sz w:val="18"/>
                <w:szCs w:val="18"/>
              </w:rPr>
            </w:pPr>
            <w:r w:rsidRPr="000F2A1B">
              <w:rPr>
                <w:rFonts w:ascii="Tahoma" w:hAnsi="Tahoma" w:cs="Tahoma"/>
                <w:color w:val="000000"/>
                <w:position w:val="-2"/>
                <w:sz w:val="18"/>
                <w:szCs w:val="18"/>
              </w:rPr>
              <w:t>Partnerji v skupni ponudbi</w:t>
            </w:r>
          </w:p>
        </w:tc>
        <w:tc>
          <w:tcPr>
            <w:tcW w:w="39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3CB84" w14:textId="77777777" w:rsidR="00C6590B" w:rsidRPr="000F2A1B" w:rsidRDefault="00C6590B" w:rsidP="00C6590B">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MORAJO izpolnjevati pogoj</w:t>
            </w:r>
          </w:p>
          <w:p w14:paraId="50134DFC" w14:textId="77777777" w:rsidR="00C6590B" w:rsidRPr="000F2A1B" w:rsidRDefault="00C6590B" w:rsidP="00C6590B">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 xml:space="preserve">DOKAZILO: </w:t>
            </w:r>
            <w:r w:rsidRPr="000F2A1B">
              <w:rPr>
                <w:rFonts w:ascii="Tahoma" w:hAnsi="Tahoma" w:cs="Tahoma"/>
                <w:b/>
                <w:color w:val="000000"/>
                <w:position w:val="-2"/>
                <w:sz w:val="18"/>
                <w:szCs w:val="18"/>
              </w:rPr>
              <w:t>Enako kot glavni ponudnik</w:t>
            </w:r>
          </w:p>
        </w:tc>
      </w:tr>
      <w:tr w:rsidR="00C6590B" w:rsidRPr="000F2A1B" w14:paraId="1C7B054E" w14:textId="77777777" w:rsidTr="00C6590B">
        <w:tc>
          <w:tcPr>
            <w:tcW w:w="104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C98B5" w14:textId="77777777" w:rsidR="00C6590B" w:rsidRPr="000F2A1B" w:rsidRDefault="00C6590B" w:rsidP="00C6590B">
            <w:pPr>
              <w:keepNext/>
              <w:keepLines/>
              <w:jc w:val="center"/>
              <w:rPr>
                <w:rFonts w:ascii="Tahoma" w:hAnsi="Tahoma" w:cs="Tahoma"/>
                <w:sz w:val="18"/>
                <w:szCs w:val="18"/>
              </w:rPr>
            </w:pPr>
            <w:r w:rsidRPr="000F2A1B">
              <w:rPr>
                <w:rFonts w:ascii="Tahoma" w:hAnsi="Tahoma" w:cs="Tahoma"/>
                <w:color w:val="000000"/>
                <w:position w:val="-2"/>
                <w:sz w:val="18"/>
                <w:szCs w:val="18"/>
              </w:rPr>
              <w:t>Podizvajalci</w:t>
            </w:r>
          </w:p>
        </w:tc>
        <w:tc>
          <w:tcPr>
            <w:tcW w:w="39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B14AC" w14:textId="77777777" w:rsidR="00C6590B" w:rsidRPr="000F2A1B" w:rsidRDefault="00C6590B" w:rsidP="00C6590B">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MORAJO izpolnjevati pogoj</w:t>
            </w:r>
          </w:p>
          <w:p w14:paraId="5344D7CF" w14:textId="77777777" w:rsidR="00C6590B" w:rsidRPr="000F2A1B" w:rsidRDefault="00C6590B" w:rsidP="00C6590B">
            <w:pPr>
              <w:keepNext/>
              <w:keepLines/>
              <w:jc w:val="both"/>
              <w:textAlignment w:val="center"/>
              <w:rPr>
                <w:rFonts w:ascii="Tahoma" w:hAnsi="Tahoma" w:cs="Tahoma"/>
                <w:color w:val="000000"/>
                <w:position w:val="-2"/>
                <w:sz w:val="18"/>
                <w:szCs w:val="18"/>
              </w:rPr>
            </w:pPr>
            <w:r w:rsidRPr="000F2A1B">
              <w:rPr>
                <w:rFonts w:ascii="Tahoma" w:hAnsi="Tahoma" w:cs="Tahoma"/>
                <w:color w:val="000000"/>
                <w:position w:val="-2"/>
                <w:sz w:val="18"/>
                <w:szCs w:val="18"/>
              </w:rPr>
              <w:t xml:space="preserve">Izpolnjen in podpisan </w:t>
            </w:r>
            <w:r w:rsidRPr="000F2A1B">
              <w:rPr>
                <w:rFonts w:ascii="Tahoma" w:hAnsi="Tahoma" w:cs="Tahoma"/>
                <w:b/>
                <w:color w:val="000000"/>
                <w:position w:val="-2"/>
                <w:sz w:val="18"/>
                <w:szCs w:val="18"/>
              </w:rPr>
              <w:t>Obrazec  </w:t>
            </w:r>
            <w:r w:rsidRPr="000F2A1B">
              <w:rPr>
                <w:rFonts w:ascii="Tahoma" w:hAnsi="Tahoma" w:cs="Tahoma"/>
                <w:b/>
                <w:sz w:val="18"/>
                <w:szCs w:val="18"/>
              </w:rPr>
              <w:t>ESPD</w:t>
            </w:r>
            <w:r w:rsidRPr="000F2A1B">
              <w:rPr>
                <w:rFonts w:ascii="Tahoma" w:hAnsi="Tahoma" w:cs="Tahoma"/>
                <w:sz w:val="18"/>
                <w:szCs w:val="18"/>
              </w:rPr>
              <w:t xml:space="preserve"> (</w:t>
            </w:r>
            <w:r w:rsidRPr="000F2A1B">
              <w:rPr>
                <w:rFonts w:ascii="Tahoma" w:hAnsi="Tahoma" w:cs="Tahoma"/>
                <w:i/>
                <w:sz w:val="18"/>
                <w:szCs w:val="18"/>
              </w:rPr>
              <w:t>v »Del IV: Pogoji za sodelovanje, A: Ekonomski in finančni položaj«</w:t>
            </w:r>
            <w:r w:rsidRPr="000F2A1B">
              <w:rPr>
                <w:rFonts w:ascii="Tahoma" w:hAnsi="Tahoma" w:cs="Tahoma"/>
                <w:sz w:val="18"/>
                <w:szCs w:val="18"/>
              </w:rPr>
              <w:t>)</w:t>
            </w:r>
            <w:r w:rsidRPr="000F2A1B">
              <w:rPr>
                <w:rFonts w:ascii="Tahoma" w:hAnsi="Tahoma" w:cs="Tahoma"/>
                <w:color w:val="000000"/>
                <w:position w:val="-2"/>
                <w:sz w:val="18"/>
                <w:szCs w:val="18"/>
              </w:rPr>
              <w:t>.</w:t>
            </w:r>
          </w:p>
          <w:p w14:paraId="13180B6D" w14:textId="77777777" w:rsidR="00C6590B" w:rsidRPr="000F2A1B" w:rsidRDefault="00C6590B" w:rsidP="00C6590B">
            <w:pPr>
              <w:keepNext/>
              <w:keepLines/>
              <w:jc w:val="both"/>
              <w:textAlignment w:val="center"/>
              <w:rPr>
                <w:rFonts w:ascii="Tahoma" w:hAnsi="Tahoma" w:cs="Tahoma"/>
                <w:sz w:val="18"/>
                <w:szCs w:val="18"/>
              </w:rPr>
            </w:pPr>
          </w:p>
        </w:tc>
      </w:tr>
    </w:tbl>
    <w:p w14:paraId="5D3370AA" w14:textId="1F274E51" w:rsidR="00C6590B" w:rsidRDefault="00C6590B" w:rsidP="006153DD">
      <w:pPr>
        <w:rPr>
          <w:rFonts w:ascii="Tahoma" w:hAnsi="Tahoma" w:cs="Tahoma"/>
          <w:sz w:val="18"/>
          <w:szCs w:val="18"/>
        </w:rPr>
      </w:pPr>
    </w:p>
    <w:p w14:paraId="41F435E5" w14:textId="5E17D02F" w:rsidR="00C6590B" w:rsidRDefault="00C6590B" w:rsidP="006153DD">
      <w:pPr>
        <w:rPr>
          <w:rFonts w:ascii="Tahoma" w:hAnsi="Tahoma" w:cs="Tahoma"/>
          <w:sz w:val="18"/>
          <w:szCs w:val="18"/>
        </w:rPr>
      </w:pPr>
    </w:p>
    <w:p w14:paraId="7EEAFAAD" w14:textId="0C3C127A" w:rsidR="00C6590B" w:rsidRDefault="00C6590B" w:rsidP="006153DD">
      <w:pPr>
        <w:rPr>
          <w:rFonts w:ascii="Tahoma" w:hAnsi="Tahoma" w:cs="Tahoma"/>
          <w:sz w:val="18"/>
          <w:szCs w:val="18"/>
        </w:rPr>
      </w:pPr>
    </w:p>
    <w:p w14:paraId="779D821F" w14:textId="01CC1CA8" w:rsidR="00C6590B" w:rsidRDefault="00C6590B" w:rsidP="006153DD">
      <w:pPr>
        <w:rPr>
          <w:rFonts w:ascii="Tahoma" w:hAnsi="Tahoma" w:cs="Tahoma"/>
          <w:sz w:val="18"/>
          <w:szCs w:val="18"/>
        </w:rPr>
      </w:pPr>
    </w:p>
    <w:p w14:paraId="0E73FC7A" w14:textId="67253808" w:rsidR="00C6590B" w:rsidRDefault="00C6590B" w:rsidP="006153DD">
      <w:pPr>
        <w:rPr>
          <w:rFonts w:ascii="Tahoma" w:hAnsi="Tahoma" w:cs="Tahoma"/>
          <w:sz w:val="18"/>
          <w:szCs w:val="18"/>
        </w:rPr>
      </w:pPr>
    </w:p>
    <w:p w14:paraId="1DB63A5E" w14:textId="170CA518" w:rsidR="0099273A" w:rsidRPr="000F2A1B" w:rsidRDefault="0099273A" w:rsidP="006153DD">
      <w:pPr>
        <w:rPr>
          <w:rFonts w:ascii="Tahoma" w:hAnsi="Tahoma" w:cs="Tahoma"/>
          <w:sz w:val="18"/>
          <w:szCs w:val="18"/>
        </w:rPr>
      </w:pPr>
    </w:p>
    <w:tbl>
      <w:tblPr>
        <w:tblStyle w:val="NormalTablePHPDOCX31"/>
        <w:tblpPr w:leftFromText="141" w:rightFromText="141" w:vertAnchor="text" w:horzAnchor="margin" w:tblpY="-503"/>
        <w:tblW w:w="9300" w:type="dxa"/>
        <w:tblLook w:val="04A0" w:firstRow="1" w:lastRow="0" w:firstColumn="1" w:lastColumn="0" w:noHBand="0" w:noVBand="1"/>
      </w:tblPr>
      <w:tblGrid>
        <w:gridCol w:w="1730"/>
        <w:gridCol w:w="7570"/>
      </w:tblGrid>
      <w:tr w:rsidR="00C21FEE" w:rsidRPr="000F2A1B" w14:paraId="4E340687" w14:textId="77777777" w:rsidTr="00C21FEE">
        <w:tc>
          <w:tcPr>
            <w:tcW w:w="93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C841667" w14:textId="77777777" w:rsidR="00C21FEE" w:rsidRPr="000F2A1B" w:rsidRDefault="00C21FEE" w:rsidP="00C21FEE">
            <w:pPr>
              <w:keepNext/>
              <w:keepLines/>
              <w:jc w:val="center"/>
              <w:rPr>
                <w:rFonts w:ascii="Tahoma" w:hAnsi="Tahoma" w:cs="Tahoma"/>
                <w:sz w:val="18"/>
                <w:szCs w:val="18"/>
              </w:rPr>
            </w:pPr>
            <w:r w:rsidRPr="000F2A1B">
              <w:rPr>
                <w:rFonts w:ascii="Tahoma" w:hAnsi="Tahoma" w:cs="Tahoma"/>
                <w:b/>
                <w:bCs/>
                <w:color w:val="FFFFFF"/>
                <w:position w:val="-2"/>
                <w:sz w:val="18"/>
                <w:szCs w:val="18"/>
              </w:rPr>
              <w:t>POGOJ 3</w:t>
            </w:r>
            <w:r w:rsidRPr="000F2A1B">
              <w:rPr>
                <w:rFonts w:ascii="Tahoma" w:hAnsi="Tahoma" w:cs="Tahoma"/>
                <w:b/>
                <w:bCs/>
                <w:color w:val="FFFFFF"/>
                <w:position w:val="-2"/>
                <w:sz w:val="18"/>
                <w:szCs w:val="18"/>
              </w:rPr>
              <w:br/>
              <w:t>Bonitetna ocena</w:t>
            </w:r>
          </w:p>
        </w:tc>
        <w:tc>
          <w:tcPr>
            <w:tcW w:w="40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C68FA" w14:textId="26E36966" w:rsidR="00C21FEE" w:rsidRPr="000F2A1B" w:rsidRDefault="00C21FEE" w:rsidP="00C21FEE">
            <w:pPr>
              <w:keepNext/>
              <w:keepLines/>
              <w:jc w:val="both"/>
              <w:textAlignment w:val="center"/>
              <w:rPr>
                <w:rFonts w:ascii="Tahoma" w:hAnsi="Tahoma" w:cs="Tahoma"/>
                <w:sz w:val="18"/>
                <w:szCs w:val="18"/>
              </w:rPr>
            </w:pPr>
            <w:r w:rsidRPr="00647E0F">
              <w:rPr>
                <w:rFonts w:ascii="Tahoma" w:hAnsi="Tahoma" w:cs="Tahoma"/>
                <w:position w:val="-2"/>
                <w:sz w:val="18"/>
                <w:szCs w:val="18"/>
              </w:rPr>
              <w:t>Samostojni ponudnik oziroma v primeru ponudbe skupine ponudnikov, vodilni ponudnik in vsi ostali ponudniki morajo imeti bonitetno oceno na podlagi letnega poročila za leto 201</w:t>
            </w:r>
            <w:r w:rsidR="00647E0F" w:rsidRPr="00647E0F">
              <w:rPr>
                <w:rFonts w:ascii="Tahoma" w:hAnsi="Tahoma" w:cs="Tahoma"/>
                <w:position w:val="-2"/>
                <w:sz w:val="18"/>
                <w:szCs w:val="18"/>
              </w:rPr>
              <w:t>6</w:t>
            </w:r>
            <w:r w:rsidRPr="00647E0F">
              <w:rPr>
                <w:rFonts w:ascii="Tahoma" w:hAnsi="Tahoma" w:cs="Tahoma"/>
                <w:position w:val="-2"/>
                <w:sz w:val="18"/>
                <w:szCs w:val="18"/>
              </w:rPr>
              <w:t xml:space="preserve">,  izdano s strani AJPES </w:t>
            </w:r>
            <w:r w:rsidRPr="00647E0F">
              <w:rPr>
                <w:rFonts w:ascii="Tahoma" w:hAnsi="Tahoma" w:cs="Tahoma"/>
                <w:b/>
                <w:position w:val="-2"/>
                <w:sz w:val="18"/>
                <w:szCs w:val="18"/>
              </w:rPr>
              <w:t>najmanj SB</w:t>
            </w:r>
            <w:r w:rsidR="000F2A1B" w:rsidRPr="00647E0F">
              <w:rPr>
                <w:rFonts w:ascii="Tahoma" w:hAnsi="Tahoma" w:cs="Tahoma"/>
                <w:b/>
                <w:position w:val="-2"/>
                <w:sz w:val="18"/>
                <w:szCs w:val="18"/>
              </w:rPr>
              <w:t>5</w:t>
            </w:r>
            <w:r w:rsidRPr="00647E0F">
              <w:rPr>
                <w:rFonts w:ascii="Tahoma" w:hAnsi="Tahoma" w:cs="Tahoma"/>
                <w:position w:val="-2"/>
                <w:sz w:val="18"/>
                <w:szCs w:val="18"/>
              </w:rPr>
              <w:t>.</w:t>
            </w:r>
          </w:p>
        </w:tc>
      </w:tr>
      <w:tr w:rsidR="00C21FEE" w:rsidRPr="000F2A1B" w14:paraId="6C5CD85F" w14:textId="77777777" w:rsidTr="00C21FEE">
        <w:tc>
          <w:tcPr>
            <w:tcW w:w="9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B3C5D" w14:textId="77777777" w:rsidR="00C21FEE" w:rsidRPr="000F2A1B" w:rsidRDefault="00C21FEE" w:rsidP="00C21FEE">
            <w:pPr>
              <w:keepNext/>
              <w:keepLines/>
              <w:jc w:val="center"/>
              <w:rPr>
                <w:rFonts w:ascii="Tahoma" w:hAnsi="Tahoma" w:cs="Tahoma"/>
                <w:sz w:val="18"/>
                <w:szCs w:val="18"/>
              </w:rPr>
            </w:pPr>
            <w:r w:rsidRPr="000F2A1B">
              <w:rPr>
                <w:rFonts w:ascii="Tahoma" w:hAnsi="Tahoma" w:cs="Tahoma"/>
                <w:color w:val="000000"/>
                <w:position w:val="-2"/>
                <w:sz w:val="18"/>
                <w:szCs w:val="18"/>
              </w:rPr>
              <w:t>DOKAZILO</w:t>
            </w:r>
          </w:p>
        </w:tc>
        <w:tc>
          <w:tcPr>
            <w:tcW w:w="40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79507" w14:textId="77777777" w:rsidR="00C21FEE" w:rsidRPr="0099257F" w:rsidRDefault="00C21FEE" w:rsidP="00C21FEE">
            <w:pPr>
              <w:keepNext/>
              <w:keepLines/>
              <w:contextualSpacing/>
              <w:jc w:val="both"/>
              <w:rPr>
                <w:rFonts w:ascii="Tahoma" w:hAnsi="Tahoma" w:cs="Tahoma"/>
                <w:sz w:val="18"/>
                <w:szCs w:val="18"/>
              </w:rPr>
            </w:pPr>
            <w:r w:rsidRPr="0099257F">
              <w:rPr>
                <w:rFonts w:ascii="Tahoma" w:hAnsi="Tahoma" w:cs="Tahoma"/>
                <w:color w:val="000000"/>
                <w:position w:val="-2"/>
                <w:sz w:val="18"/>
                <w:szCs w:val="18"/>
              </w:rPr>
              <w:t xml:space="preserve">Izpolnjen in podpisan </w:t>
            </w:r>
            <w:r w:rsidRPr="0099257F">
              <w:rPr>
                <w:rFonts w:ascii="Tahoma" w:hAnsi="Tahoma" w:cs="Tahoma"/>
                <w:b/>
                <w:color w:val="000000"/>
                <w:position w:val="-2"/>
                <w:sz w:val="18"/>
                <w:szCs w:val="18"/>
              </w:rPr>
              <w:t>Obrazec  </w:t>
            </w:r>
            <w:r w:rsidRPr="0099257F">
              <w:rPr>
                <w:rFonts w:ascii="Tahoma" w:hAnsi="Tahoma" w:cs="Tahoma"/>
                <w:b/>
                <w:sz w:val="18"/>
                <w:szCs w:val="18"/>
              </w:rPr>
              <w:t>ESPD</w:t>
            </w:r>
            <w:r w:rsidRPr="0099257F">
              <w:rPr>
                <w:rFonts w:ascii="Tahoma" w:hAnsi="Tahoma" w:cs="Tahoma"/>
                <w:sz w:val="18"/>
                <w:szCs w:val="18"/>
              </w:rPr>
              <w:t xml:space="preserve"> (</w:t>
            </w:r>
            <w:r w:rsidRPr="0099257F">
              <w:rPr>
                <w:rFonts w:ascii="Tahoma" w:hAnsi="Tahoma" w:cs="Tahoma"/>
                <w:i/>
                <w:sz w:val="18"/>
                <w:szCs w:val="18"/>
              </w:rPr>
              <w:t>v »Del IV: Pogoji za sodelovanje, B: Ekonomski in finančni položaj«</w:t>
            </w:r>
            <w:r w:rsidRPr="0099257F">
              <w:rPr>
                <w:rFonts w:ascii="Tahoma" w:hAnsi="Tahoma" w:cs="Tahoma"/>
                <w:sz w:val="18"/>
                <w:szCs w:val="18"/>
              </w:rPr>
              <w:t>) s strani vseh gospodarskih subjektov v ponudbi.</w:t>
            </w:r>
          </w:p>
          <w:p w14:paraId="319CEDD5" w14:textId="77777777" w:rsidR="00C21FEE" w:rsidRPr="0099257F" w:rsidRDefault="00C21FEE" w:rsidP="00C21FEE">
            <w:pPr>
              <w:keepNext/>
              <w:keepLines/>
              <w:jc w:val="both"/>
              <w:textAlignment w:val="center"/>
              <w:rPr>
                <w:rFonts w:ascii="Tahoma" w:hAnsi="Tahoma" w:cs="Tahoma"/>
                <w:sz w:val="18"/>
                <w:szCs w:val="18"/>
              </w:rPr>
            </w:pPr>
            <w:r w:rsidRPr="0099257F">
              <w:rPr>
                <w:rFonts w:ascii="Tahoma" w:hAnsi="Tahoma" w:cs="Tahoma"/>
                <w:color w:val="000000"/>
                <w:position w:val="-2"/>
                <w:sz w:val="18"/>
                <w:szCs w:val="18"/>
              </w:rPr>
              <w:t>BON-1 ali S.BON-1/P. Dokazilo ne sme biti starejše od objave javnega naročila</w:t>
            </w:r>
          </w:p>
        </w:tc>
      </w:tr>
      <w:tr w:rsidR="00C21FEE" w:rsidRPr="000F2A1B" w14:paraId="4880E2E1" w14:textId="77777777" w:rsidTr="00C21FEE">
        <w:tc>
          <w:tcPr>
            <w:tcW w:w="9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E5A61A" w14:textId="77777777" w:rsidR="00C21FEE" w:rsidRPr="000F2A1B" w:rsidRDefault="00C21FEE" w:rsidP="00C21FEE">
            <w:pPr>
              <w:keepNext/>
              <w:keepLines/>
              <w:jc w:val="center"/>
              <w:rPr>
                <w:rFonts w:ascii="Tahoma" w:hAnsi="Tahoma" w:cs="Tahoma"/>
                <w:sz w:val="18"/>
                <w:szCs w:val="18"/>
              </w:rPr>
            </w:pPr>
            <w:r w:rsidRPr="000F2A1B">
              <w:rPr>
                <w:rFonts w:ascii="Tahoma" w:hAnsi="Tahoma" w:cs="Tahoma"/>
                <w:color w:val="000000"/>
                <w:position w:val="-2"/>
                <w:sz w:val="18"/>
                <w:szCs w:val="18"/>
              </w:rPr>
              <w:t>NAVODILO / OPOMBA</w:t>
            </w:r>
          </w:p>
        </w:tc>
        <w:tc>
          <w:tcPr>
            <w:tcW w:w="40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221B5F" w14:textId="77777777" w:rsidR="00C21FEE" w:rsidRPr="0099257F" w:rsidRDefault="00C21FEE" w:rsidP="00C21FEE">
            <w:pPr>
              <w:keepNext/>
              <w:keepLines/>
              <w:textAlignment w:val="center"/>
              <w:rPr>
                <w:rFonts w:ascii="Tahoma" w:hAnsi="Tahoma" w:cs="Tahoma"/>
                <w:sz w:val="18"/>
                <w:szCs w:val="18"/>
              </w:rPr>
            </w:pPr>
            <w:r w:rsidRPr="0099257F">
              <w:rPr>
                <w:rFonts w:ascii="Tahoma" w:hAnsi="Tahoma" w:cs="Tahoma"/>
                <w:sz w:val="18"/>
                <w:szCs w:val="18"/>
              </w:rPr>
              <w:t>Ponudnik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tc>
      </w:tr>
      <w:tr w:rsidR="00C21FEE" w:rsidRPr="000F2A1B" w14:paraId="1B5B0000" w14:textId="77777777" w:rsidTr="00C21FEE">
        <w:tc>
          <w:tcPr>
            <w:tcW w:w="9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8CA3A3" w14:textId="77777777" w:rsidR="00C21FEE" w:rsidRPr="000F2A1B" w:rsidRDefault="00C21FEE" w:rsidP="00C21FEE">
            <w:pPr>
              <w:keepNext/>
              <w:keepLines/>
              <w:jc w:val="center"/>
              <w:rPr>
                <w:rFonts w:ascii="Tahoma" w:hAnsi="Tahoma" w:cs="Tahoma"/>
                <w:sz w:val="18"/>
                <w:szCs w:val="18"/>
              </w:rPr>
            </w:pPr>
            <w:r w:rsidRPr="000F2A1B">
              <w:rPr>
                <w:rFonts w:ascii="Tahoma" w:hAnsi="Tahoma" w:cs="Tahoma"/>
                <w:color w:val="000000"/>
                <w:position w:val="-2"/>
                <w:sz w:val="18"/>
                <w:szCs w:val="18"/>
              </w:rPr>
              <w:t>Partnerji v skupni ponudbi</w:t>
            </w:r>
          </w:p>
        </w:tc>
        <w:tc>
          <w:tcPr>
            <w:tcW w:w="40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6E6C26" w14:textId="77777777" w:rsidR="00C21FEE" w:rsidRPr="000F2A1B" w:rsidRDefault="00C21FEE" w:rsidP="00C21FEE">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MORAJO izpolnjevati pogoj</w:t>
            </w:r>
          </w:p>
          <w:p w14:paraId="4837AFAB" w14:textId="77777777" w:rsidR="00C21FEE" w:rsidRPr="000F2A1B" w:rsidRDefault="00C21FEE" w:rsidP="00C21FEE">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Enako kot glavni ponudnik</w:t>
            </w:r>
          </w:p>
        </w:tc>
      </w:tr>
      <w:tr w:rsidR="00C21FEE" w:rsidRPr="000F2A1B" w14:paraId="46EF52C6" w14:textId="77777777" w:rsidTr="00C21FEE">
        <w:tc>
          <w:tcPr>
            <w:tcW w:w="93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BC16A" w14:textId="77777777" w:rsidR="00C21FEE" w:rsidRPr="000F2A1B" w:rsidRDefault="00C21FEE" w:rsidP="00C21FEE">
            <w:pPr>
              <w:keepNext/>
              <w:keepLines/>
              <w:jc w:val="center"/>
              <w:rPr>
                <w:rFonts w:ascii="Tahoma" w:hAnsi="Tahoma" w:cs="Tahoma"/>
                <w:sz w:val="18"/>
                <w:szCs w:val="18"/>
              </w:rPr>
            </w:pPr>
            <w:r w:rsidRPr="000F2A1B">
              <w:rPr>
                <w:rFonts w:ascii="Tahoma" w:hAnsi="Tahoma" w:cs="Tahoma"/>
                <w:color w:val="000000"/>
                <w:position w:val="-2"/>
                <w:sz w:val="18"/>
                <w:szCs w:val="18"/>
              </w:rPr>
              <w:t>Podizvajalci</w:t>
            </w:r>
          </w:p>
        </w:tc>
        <w:tc>
          <w:tcPr>
            <w:tcW w:w="40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7C8EF" w14:textId="77777777" w:rsidR="00C21FEE" w:rsidRPr="000F2A1B" w:rsidRDefault="00C21FEE" w:rsidP="00C21FEE">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MORAJO izpolnjevati pogoj</w:t>
            </w:r>
          </w:p>
          <w:p w14:paraId="7D447953" w14:textId="77777777" w:rsidR="00C21FEE" w:rsidRPr="000F2A1B" w:rsidRDefault="00C21FEE" w:rsidP="00C21FEE">
            <w:pPr>
              <w:keepNext/>
              <w:keepLines/>
              <w:jc w:val="both"/>
              <w:textAlignment w:val="center"/>
              <w:rPr>
                <w:rFonts w:ascii="Tahoma" w:hAnsi="Tahoma" w:cs="Tahoma"/>
                <w:sz w:val="18"/>
                <w:szCs w:val="18"/>
              </w:rPr>
            </w:pPr>
            <w:r w:rsidRPr="000F2A1B">
              <w:rPr>
                <w:rFonts w:ascii="Tahoma" w:hAnsi="Tahoma" w:cs="Tahoma"/>
                <w:color w:val="000000"/>
                <w:position w:val="-2"/>
                <w:sz w:val="18"/>
                <w:szCs w:val="18"/>
              </w:rPr>
              <w:t xml:space="preserve">Enako kot glavni ponudnik </w:t>
            </w:r>
          </w:p>
        </w:tc>
      </w:tr>
    </w:tbl>
    <w:p w14:paraId="5B264150" w14:textId="4DE6815F" w:rsidR="0099273A" w:rsidRPr="000F2A1B" w:rsidRDefault="0099273A" w:rsidP="006153DD">
      <w:pPr>
        <w:rPr>
          <w:rFonts w:ascii="Tahoma" w:hAnsi="Tahoma" w:cs="Tahoma"/>
          <w:sz w:val="18"/>
          <w:szCs w:val="18"/>
        </w:rPr>
      </w:pPr>
    </w:p>
    <w:p w14:paraId="424E47DA" w14:textId="77777777" w:rsidR="00E21886" w:rsidRPr="001752F9" w:rsidRDefault="00E21886" w:rsidP="006153DD">
      <w:pPr>
        <w:rPr>
          <w:rFonts w:ascii="Tahoma" w:hAnsi="Tahoma" w:cs="Tahoma"/>
          <w:sz w:val="18"/>
          <w:szCs w:val="18"/>
        </w:rPr>
      </w:pPr>
    </w:p>
    <w:p w14:paraId="0717894A" w14:textId="11186858" w:rsidR="006B70FB" w:rsidRDefault="0099273A" w:rsidP="009B40A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Tahoma" w:hAnsi="Tahoma" w:cs="Tahoma"/>
          <w:color w:val="FFFFFF" w:themeColor="background1"/>
          <w:sz w:val="20"/>
          <w:szCs w:val="20"/>
        </w:rPr>
      </w:pPr>
      <w:r w:rsidRPr="003D4C4E">
        <w:rPr>
          <w:rFonts w:ascii="Tahoma" w:hAnsi="Tahoma" w:cs="Tahoma"/>
          <w:color w:val="FFFFFF" w:themeColor="background1"/>
          <w:sz w:val="20"/>
          <w:szCs w:val="20"/>
        </w:rPr>
        <w:lastRenderedPageBreak/>
        <w:t xml:space="preserve"> </w:t>
      </w:r>
      <w:r w:rsidR="00DB233B" w:rsidRPr="003D4C4E">
        <w:rPr>
          <w:rFonts w:ascii="Tahoma" w:hAnsi="Tahoma" w:cs="Tahoma"/>
          <w:color w:val="FFFFFF" w:themeColor="background1"/>
          <w:sz w:val="20"/>
          <w:szCs w:val="20"/>
        </w:rPr>
        <w:t>Finančna zavarovanja</w:t>
      </w:r>
    </w:p>
    <w:p w14:paraId="7067AC91" w14:textId="2875C56E" w:rsidR="0099257F" w:rsidRDefault="0099257F" w:rsidP="0099257F"/>
    <w:tbl>
      <w:tblPr>
        <w:tblStyle w:val="NormalTablePHPDOCX"/>
        <w:tblW w:w="2601" w:type="pct"/>
        <w:tblLook w:val="04A0" w:firstRow="1" w:lastRow="0" w:firstColumn="1" w:lastColumn="0" w:noHBand="0" w:noVBand="1"/>
      </w:tblPr>
      <w:tblGrid>
        <w:gridCol w:w="4718"/>
      </w:tblGrid>
      <w:tr w:rsidR="0099257F" w:rsidRPr="003D4C4E" w14:paraId="44A6FEEB" w14:textId="77777777" w:rsidTr="00DC5113">
        <w:trPr>
          <w:trHeight w:val="121"/>
        </w:trPr>
        <w:tc>
          <w:tcPr>
            <w:tcW w:w="5000" w:type="pct"/>
            <w:shd w:val="clear" w:color="auto" w:fill="000000"/>
            <w:tcMar>
              <w:top w:w="150" w:type="dxa"/>
              <w:bottom w:w="150" w:type="dxa"/>
            </w:tcMar>
            <w:vAlign w:val="center"/>
          </w:tcPr>
          <w:p w14:paraId="2D0F7277" w14:textId="473CC9FA" w:rsidR="0099257F" w:rsidRPr="003D4C4E" w:rsidRDefault="0099257F" w:rsidP="00DC5113">
            <w:pPr>
              <w:keepNext/>
              <w:keepLines/>
              <w:jc w:val="center"/>
              <w:rPr>
                <w:rFonts w:ascii="Tahoma" w:hAnsi="Tahoma" w:cs="Tahoma"/>
                <w:sz w:val="20"/>
                <w:szCs w:val="20"/>
              </w:rPr>
            </w:pPr>
            <w:r w:rsidRPr="003D4C4E">
              <w:rPr>
                <w:rFonts w:ascii="Tahoma" w:hAnsi="Tahoma" w:cs="Tahoma"/>
                <w:b/>
                <w:bCs/>
                <w:color w:val="FFFFFF"/>
                <w:position w:val="-2"/>
                <w:sz w:val="20"/>
                <w:szCs w:val="20"/>
                <w:shd w:val="clear" w:color="auto" w:fill="000000"/>
              </w:rPr>
              <w:t xml:space="preserve">Zavarovanje za </w:t>
            </w:r>
            <w:r>
              <w:rPr>
                <w:rFonts w:ascii="Tahoma" w:hAnsi="Tahoma" w:cs="Tahoma"/>
                <w:b/>
                <w:bCs/>
                <w:color w:val="FFFFFF"/>
                <w:position w:val="-2"/>
                <w:sz w:val="20"/>
                <w:szCs w:val="20"/>
                <w:shd w:val="clear" w:color="auto" w:fill="000000"/>
              </w:rPr>
              <w:t>resnost ponudbe</w:t>
            </w:r>
          </w:p>
        </w:tc>
      </w:tr>
    </w:tbl>
    <w:p w14:paraId="4923E6BA" w14:textId="121D0B49" w:rsidR="0099257F" w:rsidRDefault="0099257F" w:rsidP="0099257F"/>
    <w:p w14:paraId="269925C4" w14:textId="77777777" w:rsidR="00585E00" w:rsidRPr="00585E00" w:rsidRDefault="00585E00" w:rsidP="00585E00">
      <w:pPr>
        <w:pStyle w:val="Brezrazmikov"/>
        <w:rPr>
          <w:rFonts w:ascii="Tahoma" w:hAnsi="Tahoma" w:cs="Tahoma"/>
          <w:szCs w:val="18"/>
        </w:rPr>
      </w:pPr>
      <w:r w:rsidRPr="00585E00">
        <w:rPr>
          <w:rFonts w:ascii="Tahoma" w:hAnsi="Tahoma" w:cs="Tahoma"/>
          <w:szCs w:val="18"/>
        </w:rPr>
        <w:t>Instrument zavarovanja: menica</w:t>
      </w:r>
    </w:p>
    <w:p w14:paraId="5C4AA2D9" w14:textId="7E948860" w:rsidR="00585E00" w:rsidRPr="00647E0F" w:rsidRDefault="00585E00" w:rsidP="00585E00">
      <w:pPr>
        <w:pStyle w:val="Brezrazmikov"/>
        <w:rPr>
          <w:rFonts w:ascii="Tahoma" w:hAnsi="Tahoma" w:cs="Tahoma"/>
          <w:szCs w:val="18"/>
        </w:rPr>
      </w:pPr>
      <w:r w:rsidRPr="00585E00">
        <w:rPr>
          <w:rFonts w:ascii="Tahoma" w:hAnsi="Tahoma" w:cs="Tahoma"/>
          <w:szCs w:val="18"/>
        </w:rPr>
        <w:t xml:space="preserve">Višina zavarovanja: najmanj </w:t>
      </w:r>
      <w:r w:rsidR="008F33A9" w:rsidRPr="00647E0F">
        <w:rPr>
          <w:rFonts w:ascii="Tahoma" w:hAnsi="Tahoma" w:cs="Tahoma"/>
          <w:szCs w:val="18"/>
        </w:rPr>
        <w:t>3</w:t>
      </w:r>
      <w:r w:rsidRPr="00647E0F">
        <w:rPr>
          <w:rFonts w:ascii="Tahoma" w:hAnsi="Tahoma" w:cs="Tahoma"/>
          <w:szCs w:val="18"/>
        </w:rPr>
        <w:t>.000,00 EUR</w:t>
      </w:r>
    </w:p>
    <w:p w14:paraId="36564616" w14:textId="0C28AFE0" w:rsidR="00585E00" w:rsidRDefault="00585E00" w:rsidP="00585E00">
      <w:pPr>
        <w:pStyle w:val="Brezrazmikov"/>
        <w:rPr>
          <w:rFonts w:ascii="Tahoma" w:hAnsi="Tahoma" w:cs="Tahoma"/>
          <w:szCs w:val="18"/>
        </w:rPr>
      </w:pPr>
      <w:r w:rsidRPr="00647E0F">
        <w:rPr>
          <w:rFonts w:ascii="Tahoma" w:hAnsi="Tahoma" w:cs="Tahoma"/>
          <w:szCs w:val="18"/>
        </w:rPr>
        <w:t>Čas veljavnosti: najmanj 120 dni od roka za oddajo ponudb</w:t>
      </w:r>
    </w:p>
    <w:p w14:paraId="0BF92EEB" w14:textId="41E9D9FF" w:rsidR="00585E00" w:rsidRDefault="00585E00" w:rsidP="00585E00">
      <w:pPr>
        <w:pStyle w:val="Brezrazmikov"/>
        <w:rPr>
          <w:rFonts w:ascii="Tahoma" w:hAnsi="Tahoma" w:cs="Tahoma"/>
          <w:szCs w:val="18"/>
        </w:rPr>
      </w:pPr>
    </w:p>
    <w:p w14:paraId="26CB7902" w14:textId="77777777" w:rsidR="00585E00" w:rsidRPr="00585E00" w:rsidRDefault="00585E00" w:rsidP="00585E00">
      <w:pPr>
        <w:pStyle w:val="Brezrazmikov"/>
        <w:jc w:val="both"/>
        <w:rPr>
          <w:rFonts w:ascii="Tahoma" w:hAnsi="Tahoma" w:cs="Tahoma"/>
          <w:szCs w:val="18"/>
        </w:rPr>
      </w:pPr>
      <w:r w:rsidRPr="00585E00">
        <w:rPr>
          <w:rFonts w:ascii="Tahoma" w:hAnsi="Tahoma" w:cs="Tahoma"/>
          <w:szCs w:val="18"/>
        </w:rPr>
        <w:t>Ponudnik mora predložiti originalno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p>
    <w:p w14:paraId="7F46B187" w14:textId="77777777" w:rsidR="00585E00" w:rsidRPr="00585E00" w:rsidRDefault="00585E00" w:rsidP="00585E00">
      <w:pPr>
        <w:pStyle w:val="Brezrazmikov"/>
        <w:jc w:val="both"/>
        <w:rPr>
          <w:rFonts w:ascii="Tahoma" w:hAnsi="Tahoma" w:cs="Tahoma"/>
          <w:szCs w:val="18"/>
        </w:rPr>
      </w:pPr>
    </w:p>
    <w:p w14:paraId="694DC0B6" w14:textId="6A069B60" w:rsidR="0099257F" w:rsidRPr="00585E00" w:rsidRDefault="0099257F" w:rsidP="00585E00">
      <w:pPr>
        <w:pStyle w:val="Brezrazmikov"/>
        <w:jc w:val="both"/>
        <w:rPr>
          <w:rFonts w:ascii="Tahoma" w:hAnsi="Tahoma" w:cs="Tahoma"/>
          <w:szCs w:val="18"/>
        </w:rPr>
      </w:pPr>
    </w:p>
    <w:p w14:paraId="73A18D0D" w14:textId="77777777" w:rsidR="0099257F" w:rsidRPr="0099257F" w:rsidRDefault="0099257F" w:rsidP="0099257F"/>
    <w:tbl>
      <w:tblPr>
        <w:tblStyle w:val="NormalTablePHPDOCX"/>
        <w:tblW w:w="2601" w:type="pct"/>
        <w:tblLook w:val="04A0" w:firstRow="1" w:lastRow="0" w:firstColumn="1" w:lastColumn="0" w:noHBand="0" w:noVBand="1"/>
      </w:tblPr>
      <w:tblGrid>
        <w:gridCol w:w="4718"/>
      </w:tblGrid>
      <w:tr w:rsidR="009905D7" w:rsidRPr="003D4C4E" w14:paraId="2AFBA524" w14:textId="77777777" w:rsidTr="00A66D40">
        <w:trPr>
          <w:trHeight w:val="121"/>
        </w:trPr>
        <w:tc>
          <w:tcPr>
            <w:tcW w:w="5000" w:type="pct"/>
            <w:shd w:val="clear" w:color="auto" w:fill="000000"/>
            <w:tcMar>
              <w:top w:w="150" w:type="dxa"/>
              <w:bottom w:w="150" w:type="dxa"/>
            </w:tcMar>
            <w:vAlign w:val="center"/>
          </w:tcPr>
          <w:p w14:paraId="15D517B8" w14:textId="7E60C517" w:rsidR="009905D7" w:rsidRPr="003D4C4E" w:rsidRDefault="00DB233B" w:rsidP="009B40AB">
            <w:pPr>
              <w:keepNext/>
              <w:keepLines/>
              <w:jc w:val="center"/>
              <w:rPr>
                <w:rFonts w:ascii="Tahoma" w:hAnsi="Tahoma" w:cs="Tahoma"/>
                <w:sz w:val="20"/>
                <w:szCs w:val="20"/>
              </w:rPr>
            </w:pPr>
            <w:bookmarkStart w:id="11" w:name="_Hlk486967689"/>
            <w:r w:rsidRPr="003D4C4E">
              <w:rPr>
                <w:rFonts w:ascii="Tahoma" w:hAnsi="Tahoma" w:cs="Tahoma"/>
                <w:b/>
                <w:bCs/>
                <w:color w:val="FFFFFF"/>
                <w:position w:val="-2"/>
                <w:sz w:val="20"/>
                <w:szCs w:val="20"/>
                <w:shd w:val="clear" w:color="auto" w:fill="000000"/>
              </w:rPr>
              <w:t>Zavarovanje za dobro izvedbo</w:t>
            </w:r>
          </w:p>
        </w:tc>
      </w:tr>
    </w:tbl>
    <w:p w14:paraId="18DC3B25" w14:textId="483F42EB" w:rsidR="006153DD" w:rsidRDefault="006153DD" w:rsidP="001406E3">
      <w:pPr>
        <w:pStyle w:val="Brezrazmikov"/>
        <w:rPr>
          <w:rFonts w:ascii="Tahoma" w:hAnsi="Tahoma" w:cs="Tahoma"/>
          <w:b/>
          <w:szCs w:val="18"/>
        </w:rPr>
      </w:pPr>
      <w:bookmarkStart w:id="12" w:name="_Hlk486967711"/>
      <w:bookmarkEnd w:id="11"/>
    </w:p>
    <w:p w14:paraId="22DF2DAE" w14:textId="77777777" w:rsidR="00A66D40" w:rsidRDefault="00A66D40" w:rsidP="001406E3">
      <w:pPr>
        <w:pStyle w:val="Brezrazmikov"/>
        <w:rPr>
          <w:rFonts w:ascii="Tahoma" w:hAnsi="Tahoma" w:cs="Tahoma"/>
          <w:b/>
          <w:szCs w:val="18"/>
        </w:rPr>
      </w:pPr>
    </w:p>
    <w:p w14:paraId="7AE7D964" w14:textId="77777777" w:rsidR="00602534" w:rsidRPr="006153DD" w:rsidRDefault="00602534" w:rsidP="001406E3">
      <w:pPr>
        <w:pStyle w:val="Brezrazmikov"/>
        <w:rPr>
          <w:rFonts w:ascii="Tahoma" w:hAnsi="Tahoma" w:cs="Tahoma"/>
          <w:szCs w:val="18"/>
        </w:rPr>
      </w:pPr>
      <w:r w:rsidRPr="006153DD">
        <w:rPr>
          <w:rFonts w:ascii="Tahoma" w:hAnsi="Tahoma" w:cs="Tahoma"/>
          <w:szCs w:val="18"/>
        </w:rPr>
        <w:t>Instrument zavarovanja: menica in menična izjava</w:t>
      </w:r>
    </w:p>
    <w:p w14:paraId="2B8BCA1D" w14:textId="41122789" w:rsidR="00602534" w:rsidRPr="006153DD" w:rsidRDefault="00602534" w:rsidP="001406E3">
      <w:pPr>
        <w:pStyle w:val="Brezrazmikov"/>
        <w:rPr>
          <w:rFonts w:ascii="Tahoma" w:hAnsi="Tahoma" w:cs="Tahoma"/>
          <w:szCs w:val="18"/>
        </w:rPr>
      </w:pPr>
      <w:r w:rsidRPr="006153DD">
        <w:rPr>
          <w:rFonts w:ascii="Tahoma" w:hAnsi="Tahoma" w:cs="Tahoma"/>
          <w:szCs w:val="18"/>
        </w:rPr>
        <w:t xml:space="preserve">Višina zavarovanja: </w:t>
      </w:r>
      <w:r w:rsidRPr="00C6590B">
        <w:rPr>
          <w:rFonts w:ascii="Tahoma" w:hAnsi="Tahoma" w:cs="Tahoma"/>
          <w:szCs w:val="18"/>
        </w:rPr>
        <w:t xml:space="preserve">najmanj </w:t>
      </w:r>
      <w:r w:rsidR="00A66D40" w:rsidRPr="00C6590B">
        <w:rPr>
          <w:rFonts w:ascii="Tahoma" w:hAnsi="Tahoma" w:cs="Tahoma"/>
          <w:szCs w:val="18"/>
        </w:rPr>
        <w:t>20</w:t>
      </w:r>
      <w:r w:rsidRPr="00C6590B">
        <w:rPr>
          <w:rFonts w:ascii="Tahoma" w:hAnsi="Tahoma" w:cs="Tahoma"/>
          <w:szCs w:val="18"/>
        </w:rPr>
        <w:t>.</w:t>
      </w:r>
      <w:r w:rsidR="00D1107E" w:rsidRPr="00C6590B">
        <w:rPr>
          <w:rFonts w:ascii="Tahoma" w:hAnsi="Tahoma" w:cs="Tahoma"/>
          <w:szCs w:val="18"/>
        </w:rPr>
        <w:t>0</w:t>
      </w:r>
      <w:r w:rsidRPr="00C6590B">
        <w:rPr>
          <w:rFonts w:ascii="Tahoma" w:hAnsi="Tahoma" w:cs="Tahoma"/>
          <w:szCs w:val="18"/>
        </w:rPr>
        <w:t>00,00 EUR</w:t>
      </w:r>
    </w:p>
    <w:p w14:paraId="2CD58CE2" w14:textId="77777777" w:rsidR="00602534" w:rsidRPr="006153DD" w:rsidRDefault="00602534" w:rsidP="001406E3">
      <w:pPr>
        <w:pStyle w:val="Brezrazmikov"/>
        <w:rPr>
          <w:rFonts w:ascii="Tahoma" w:hAnsi="Tahoma" w:cs="Tahoma"/>
          <w:szCs w:val="18"/>
        </w:rPr>
      </w:pPr>
      <w:r w:rsidRPr="006153DD">
        <w:rPr>
          <w:rFonts w:ascii="Tahoma" w:hAnsi="Tahoma" w:cs="Tahoma"/>
          <w:szCs w:val="18"/>
        </w:rPr>
        <w:t>Čas veljavnosti: najmanj 30 dni od uspešne dobave blaga</w:t>
      </w:r>
    </w:p>
    <w:p w14:paraId="178A857B" w14:textId="77777777" w:rsidR="00602534" w:rsidRPr="006153DD" w:rsidRDefault="00602534" w:rsidP="001406E3">
      <w:pPr>
        <w:pStyle w:val="Brezrazmikov"/>
        <w:rPr>
          <w:rFonts w:ascii="Tahoma" w:hAnsi="Tahoma" w:cs="Tahoma"/>
          <w:szCs w:val="18"/>
        </w:rPr>
      </w:pPr>
      <w:r w:rsidRPr="006153DD">
        <w:rPr>
          <w:rFonts w:ascii="Tahoma" w:hAnsi="Tahoma" w:cs="Tahoma"/>
          <w:szCs w:val="18"/>
        </w:rPr>
        <w:t>Zahtevanje dokazila: zahteva se dokazilo v ponudbi</w:t>
      </w:r>
    </w:p>
    <w:p w14:paraId="382F8F2F" w14:textId="77777777" w:rsidR="00602534" w:rsidRPr="006153DD" w:rsidRDefault="00602534" w:rsidP="001406E3">
      <w:pPr>
        <w:pStyle w:val="Brezrazmikov"/>
        <w:rPr>
          <w:rFonts w:ascii="Tahoma" w:hAnsi="Tahoma" w:cs="Tahoma"/>
          <w:szCs w:val="18"/>
        </w:rPr>
      </w:pPr>
      <w:r w:rsidRPr="006153DD">
        <w:rPr>
          <w:rFonts w:ascii="Tahoma" w:hAnsi="Tahoma" w:cs="Tahoma"/>
          <w:szCs w:val="18"/>
        </w:rPr>
        <w:t xml:space="preserve">Dokazovanje: parafiran in žigosan vzorec menične izjave za dobro izvedbo </w:t>
      </w:r>
    </w:p>
    <w:p w14:paraId="41FCB931" w14:textId="77777777" w:rsidR="006153DD" w:rsidRDefault="006153DD" w:rsidP="001406E3">
      <w:pPr>
        <w:pStyle w:val="Brezrazmikov"/>
        <w:rPr>
          <w:rFonts w:ascii="Tahoma" w:hAnsi="Tahoma" w:cs="Tahoma"/>
          <w:b/>
          <w:szCs w:val="18"/>
        </w:rPr>
      </w:pPr>
    </w:p>
    <w:p w14:paraId="4B8E90C5" w14:textId="77777777" w:rsidR="00602534" w:rsidRPr="006153DD" w:rsidRDefault="00602534" w:rsidP="00602534">
      <w:pPr>
        <w:spacing w:after="0" w:line="240" w:lineRule="auto"/>
        <w:jc w:val="both"/>
        <w:rPr>
          <w:rFonts w:ascii="Tahoma" w:hAnsi="Tahoma" w:cs="Tahoma"/>
          <w:sz w:val="18"/>
          <w:szCs w:val="18"/>
        </w:rPr>
      </w:pPr>
      <w:r w:rsidRPr="006153DD">
        <w:rPr>
          <w:rFonts w:ascii="Tahoma" w:hAnsi="Tahoma" w:cs="Tahoma"/>
          <w:sz w:val="18"/>
          <w:szCs w:val="18"/>
        </w:rPr>
        <w:t>Izbrani ponudnik bo moral ob sklenitvi pogodbe, naročniku predložiti podpisano in žigosano bianko menico z izpolnjeno, podpisano in žigosano menično izjavo za zavarovanje dobre izvedbe pogodbenih obveznosti. V kolikor izbrani ponudnik najkasneje v roku osmih (8) dni od sklenitve pogodbe ne bo predložil zahtevanega finančnega zavarovanja dobre izvedbe pogodbenih obveznosti, se šteje da odstopa od sklenitve pogodbe in velja, da pogodba ni bila nikoli sklenjena, naročnik pa lahko unovči menico za resnost ponudbe, brez kakršnekoli obveznosti do ponudnika.</w:t>
      </w:r>
    </w:p>
    <w:p w14:paraId="3754A644" w14:textId="77777777" w:rsidR="00602534" w:rsidRPr="006153DD" w:rsidRDefault="00602534" w:rsidP="00602534">
      <w:pPr>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671D2B" w:rsidRPr="00914940" w14:paraId="2769B6A4" w14:textId="77777777" w:rsidTr="00671D2B">
        <w:tc>
          <w:tcPr>
            <w:tcW w:w="0" w:type="auto"/>
            <w:shd w:val="clear" w:color="auto" w:fill="000000"/>
            <w:tcMar>
              <w:top w:w="150" w:type="dxa"/>
              <w:bottom w:w="150" w:type="dxa"/>
            </w:tcMar>
            <w:vAlign w:val="center"/>
          </w:tcPr>
          <w:p w14:paraId="3C5BC38C" w14:textId="77777777" w:rsidR="00671D2B" w:rsidRPr="001406E3" w:rsidRDefault="00671D2B" w:rsidP="00671D2B">
            <w:pPr>
              <w:keepNext/>
              <w:keepLines/>
              <w:jc w:val="center"/>
              <w:rPr>
                <w:rFonts w:ascii="Tahoma" w:hAnsi="Tahoma" w:cs="Tahoma"/>
                <w:sz w:val="20"/>
                <w:szCs w:val="20"/>
              </w:rPr>
            </w:pPr>
            <w:r w:rsidRPr="001406E3">
              <w:rPr>
                <w:rFonts w:ascii="Tahoma" w:hAnsi="Tahoma" w:cs="Tahoma"/>
                <w:b/>
                <w:bCs/>
                <w:color w:val="FFFFFF"/>
                <w:position w:val="-2"/>
                <w:sz w:val="20"/>
                <w:szCs w:val="20"/>
                <w:shd w:val="clear" w:color="auto" w:fill="000000"/>
              </w:rPr>
              <w:t>Zavarovanje za odpravo napak</w:t>
            </w:r>
          </w:p>
        </w:tc>
      </w:tr>
    </w:tbl>
    <w:p w14:paraId="463838DD" w14:textId="1BBEB24C" w:rsidR="006153DD" w:rsidRDefault="006153DD" w:rsidP="001406E3">
      <w:pPr>
        <w:pStyle w:val="Brezrazmikov"/>
        <w:rPr>
          <w:rFonts w:ascii="Tahoma" w:hAnsi="Tahoma" w:cs="Tahoma"/>
          <w:b/>
          <w:szCs w:val="18"/>
        </w:rPr>
      </w:pPr>
    </w:p>
    <w:p w14:paraId="7DCAD2FD" w14:textId="77777777" w:rsidR="00BD3F9B" w:rsidRDefault="00BD3F9B" w:rsidP="001406E3">
      <w:pPr>
        <w:pStyle w:val="Brezrazmikov"/>
        <w:rPr>
          <w:rFonts w:ascii="Tahoma" w:hAnsi="Tahoma" w:cs="Tahoma"/>
          <w:b/>
          <w:szCs w:val="18"/>
        </w:rPr>
      </w:pPr>
    </w:p>
    <w:p w14:paraId="60903D99" w14:textId="77777777" w:rsidR="001406E3" w:rsidRPr="006153DD" w:rsidRDefault="001406E3" w:rsidP="001406E3">
      <w:pPr>
        <w:pStyle w:val="Brezrazmikov"/>
        <w:rPr>
          <w:rFonts w:ascii="Tahoma" w:hAnsi="Tahoma" w:cs="Tahoma"/>
          <w:szCs w:val="18"/>
        </w:rPr>
      </w:pPr>
      <w:r w:rsidRPr="006153DD">
        <w:rPr>
          <w:rFonts w:ascii="Tahoma" w:hAnsi="Tahoma" w:cs="Tahoma"/>
          <w:szCs w:val="18"/>
        </w:rPr>
        <w:t xml:space="preserve">Instrument zavarovanja: menica in menična izjava </w:t>
      </w:r>
    </w:p>
    <w:p w14:paraId="18980B9F" w14:textId="39C3E1B2" w:rsidR="001406E3" w:rsidRPr="006153DD" w:rsidRDefault="001406E3" w:rsidP="001406E3">
      <w:pPr>
        <w:pStyle w:val="Brezrazmikov"/>
        <w:rPr>
          <w:rFonts w:ascii="Tahoma" w:hAnsi="Tahoma" w:cs="Tahoma"/>
          <w:szCs w:val="18"/>
        </w:rPr>
      </w:pPr>
      <w:r w:rsidRPr="006153DD">
        <w:rPr>
          <w:rFonts w:ascii="Tahoma" w:hAnsi="Tahoma" w:cs="Tahoma"/>
          <w:szCs w:val="18"/>
        </w:rPr>
        <w:t xml:space="preserve">Višina zavarovanja: </w:t>
      </w:r>
      <w:r w:rsidR="00B719B9">
        <w:rPr>
          <w:rFonts w:ascii="Tahoma" w:hAnsi="Tahoma" w:cs="Tahoma"/>
          <w:szCs w:val="18"/>
        </w:rPr>
        <w:t>5% od nabavne vrednosti brez DDV</w:t>
      </w:r>
    </w:p>
    <w:p w14:paraId="1C02A1F7" w14:textId="77777777" w:rsidR="001406E3" w:rsidRPr="006153DD" w:rsidRDefault="001406E3" w:rsidP="001406E3">
      <w:pPr>
        <w:pStyle w:val="Brezrazmikov"/>
        <w:rPr>
          <w:rFonts w:ascii="Tahoma" w:hAnsi="Tahoma" w:cs="Tahoma"/>
          <w:szCs w:val="18"/>
        </w:rPr>
      </w:pPr>
      <w:r w:rsidRPr="006153DD">
        <w:rPr>
          <w:rFonts w:ascii="Tahoma" w:hAnsi="Tahoma" w:cs="Tahoma"/>
          <w:szCs w:val="18"/>
        </w:rPr>
        <w:t>Čas veljavnosti: najmanj 30 dni od poteka vseh garancij</w:t>
      </w:r>
    </w:p>
    <w:p w14:paraId="2C0C33FC" w14:textId="77777777" w:rsidR="001406E3" w:rsidRPr="006153DD" w:rsidRDefault="001406E3" w:rsidP="001406E3">
      <w:pPr>
        <w:pStyle w:val="Brezrazmikov"/>
        <w:rPr>
          <w:rFonts w:ascii="Tahoma" w:hAnsi="Tahoma" w:cs="Tahoma"/>
          <w:szCs w:val="18"/>
        </w:rPr>
      </w:pPr>
      <w:r w:rsidRPr="006153DD">
        <w:rPr>
          <w:rFonts w:ascii="Tahoma" w:hAnsi="Tahoma" w:cs="Tahoma"/>
          <w:szCs w:val="18"/>
        </w:rPr>
        <w:t>Zahtevanje dokazila: zahteva se dokazilo v ponudbi</w:t>
      </w:r>
    </w:p>
    <w:p w14:paraId="6B330750" w14:textId="77777777" w:rsidR="001406E3" w:rsidRPr="006153DD" w:rsidRDefault="001406E3" w:rsidP="001406E3">
      <w:pPr>
        <w:pStyle w:val="Brezrazmikov"/>
        <w:rPr>
          <w:rFonts w:ascii="Tahoma" w:hAnsi="Tahoma" w:cs="Tahoma"/>
          <w:szCs w:val="18"/>
        </w:rPr>
      </w:pPr>
      <w:r w:rsidRPr="006153DD">
        <w:rPr>
          <w:rFonts w:ascii="Tahoma" w:hAnsi="Tahoma" w:cs="Tahoma"/>
          <w:szCs w:val="18"/>
        </w:rPr>
        <w:t>Dokazovanje: parafiran in žigosan vzorec menične izjave za odpravo napak</w:t>
      </w:r>
    </w:p>
    <w:p w14:paraId="1FAC6DD1" w14:textId="77777777" w:rsidR="001406E3" w:rsidRPr="006153DD" w:rsidRDefault="001406E3" w:rsidP="001406E3">
      <w:pPr>
        <w:pStyle w:val="Brezrazmikov"/>
        <w:rPr>
          <w:rFonts w:ascii="Tahoma" w:hAnsi="Tahoma" w:cs="Tahoma"/>
          <w:szCs w:val="18"/>
        </w:rPr>
      </w:pPr>
    </w:p>
    <w:p w14:paraId="561E564F" w14:textId="4EF69433" w:rsidR="001406E3" w:rsidRDefault="001406E3" w:rsidP="001406E3">
      <w:pPr>
        <w:spacing w:after="0" w:line="240" w:lineRule="auto"/>
        <w:jc w:val="both"/>
        <w:rPr>
          <w:rFonts w:ascii="Tahoma" w:hAnsi="Tahoma" w:cs="Tahoma"/>
          <w:sz w:val="18"/>
          <w:szCs w:val="18"/>
        </w:rPr>
      </w:pPr>
      <w:r w:rsidRPr="006153DD">
        <w:rPr>
          <w:rFonts w:ascii="Tahoma" w:hAnsi="Tahoma" w:cs="Tahoma"/>
          <w:sz w:val="18"/>
          <w:szCs w:val="18"/>
        </w:rPr>
        <w:t>Izbrani ponudnik bo moral ob dobavi predmeta javnega naročila, predložiti naročniku podpisano in žigosano bianko menico z izpolnjeno, podpisano in žigosano menično izjavo za zavarovanje odprave napak v času garancijske dobe predmeta javnega naročila. V kolikor izbrani ponudnik, ob dokončnem prevzemu vozila, ne bo priložil menice in menične izjave za zavarovanje odprave napak v času garancijske dobe predmeta javnega naročila, lahko naročnik unovči menico za zavarovanje dobre izvedbe pogodbenih obveznosti, brez kakršnekoli obveznosti do ponudnika.</w:t>
      </w:r>
    </w:p>
    <w:p w14:paraId="64A05745" w14:textId="024C5FCE" w:rsidR="0099273A" w:rsidRDefault="0099273A" w:rsidP="001406E3">
      <w:pPr>
        <w:spacing w:after="0" w:line="240" w:lineRule="auto"/>
        <w:jc w:val="both"/>
        <w:rPr>
          <w:rFonts w:ascii="Tahoma" w:hAnsi="Tahoma" w:cs="Tahoma"/>
          <w:sz w:val="18"/>
          <w:szCs w:val="18"/>
        </w:rPr>
      </w:pPr>
    </w:p>
    <w:p w14:paraId="47041217" w14:textId="1FD55083" w:rsidR="0099273A" w:rsidRDefault="0099273A" w:rsidP="001406E3">
      <w:pPr>
        <w:spacing w:after="0" w:line="240" w:lineRule="auto"/>
        <w:jc w:val="both"/>
        <w:rPr>
          <w:rFonts w:ascii="Tahoma" w:hAnsi="Tahoma" w:cs="Tahoma"/>
          <w:sz w:val="18"/>
          <w:szCs w:val="18"/>
        </w:rPr>
      </w:pPr>
    </w:p>
    <w:p w14:paraId="557E648A" w14:textId="16088513" w:rsidR="00E21886" w:rsidRDefault="00E21886" w:rsidP="001406E3">
      <w:pPr>
        <w:spacing w:after="0" w:line="240" w:lineRule="auto"/>
        <w:jc w:val="both"/>
        <w:rPr>
          <w:rFonts w:ascii="Tahoma" w:hAnsi="Tahoma" w:cs="Tahoma"/>
          <w:sz w:val="18"/>
          <w:szCs w:val="18"/>
        </w:rPr>
      </w:pPr>
    </w:p>
    <w:p w14:paraId="50E653BC" w14:textId="7B322965" w:rsidR="001406E3" w:rsidRPr="001406E3" w:rsidRDefault="001406E3" w:rsidP="001406E3">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Tahoma" w:hAnsi="Tahoma" w:cs="Tahoma"/>
          <w:color w:val="FFFFFF" w:themeColor="background1"/>
          <w:sz w:val="20"/>
          <w:szCs w:val="20"/>
        </w:rPr>
      </w:pPr>
      <w:bookmarkStart w:id="13" w:name="_Hlk493165990"/>
      <w:bookmarkEnd w:id="12"/>
      <w:r w:rsidRPr="001406E3">
        <w:rPr>
          <w:rFonts w:ascii="Tahoma" w:hAnsi="Tahoma" w:cs="Tahoma"/>
          <w:color w:val="FFFFFF" w:themeColor="background1"/>
          <w:sz w:val="20"/>
          <w:szCs w:val="20"/>
        </w:rPr>
        <w:lastRenderedPageBreak/>
        <w:t>Vse</w:t>
      </w:r>
      <w:r w:rsidR="0099273A">
        <w:rPr>
          <w:rFonts w:ascii="Tahoma" w:hAnsi="Tahoma" w:cs="Tahoma"/>
          <w:color w:val="FFFFFF" w:themeColor="background1"/>
          <w:sz w:val="20"/>
          <w:szCs w:val="20"/>
        </w:rPr>
        <w:t>b</w:t>
      </w:r>
      <w:r w:rsidRPr="001406E3">
        <w:rPr>
          <w:rFonts w:ascii="Tahoma" w:hAnsi="Tahoma" w:cs="Tahoma"/>
          <w:color w:val="FFFFFF" w:themeColor="background1"/>
          <w:sz w:val="20"/>
          <w:szCs w:val="20"/>
        </w:rPr>
        <w:t>ina ponudbene dokumentacije</w:t>
      </w:r>
    </w:p>
    <w:p w14:paraId="2F272139" w14:textId="77777777" w:rsidR="001406E3" w:rsidRPr="001406E3" w:rsidRDefault="001406E3" w:rsidP="001406E3">
      <w:pPr>
        <w:pStyle w:val="Paragraf"/>
        <w:rPr>
          <w:rFonts w:ascii="Tahoma" w:hAnsi="Tahoma" w:cs="Tahoma"/>
          <w:sz w:val="20"/>
          <w:szCs w:val="20"/>
        </w:rPr>
      </w:pPr>
    </w:p>
    <w:p w14:paraId="0B325DF4" w14:textId="77777777" w:rsidR="001406E3" w:rsidRPr="006153DD" w:rsidRDefault="001406E3" w:rsidP="001406E3">
      <w:pPr>
        <w:spacing w:before="225" w:after="225" w:line="240" w:lineRule="auto"/>
        <w:jc w:val="both"/>
        <w:rPr>
          <w:rFonts w:ascii="Tahoma" w:hAnsi="Tahoma" w:cs="Tahoma"/>
          <w:sz w:val="18"/>
          <w:szCs w:val="18"/>
        </w:rPr>
      </w:pPr>
      <w:r w:rsidRPr="006153DD">
        <w:rPr>
          <w:rFonts w:ascii="Tahoma" w:hAnsi="Tahoma" w:cs="Tahoma"/>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64B0FBE" w14:textId="77777777" w:rsidR="001406E3" w:rsidRPr="006153DD" w:rsidRDefault="001406E3" w:rsidP="001406E3">
      <w:pPr>
        <w:spacing w:before="225" w:after="225" w:line="240" w:lineRule="auto"/>
        <w:jc w:val="both"/>
        <w:rPr>
          <w:rFonts w:ascii="Tahoma" w:hAnsi="Tahoma" w:cs="Tahoma"/>
          <w:sz w:val="18"/>
          <w:szCs w:val="18"/>
        </w:rPr>
      </w:pPr>
      <w:r w:rsidRPr="006153DD">
        <w:rPr>
          <w:rFonts w:ascii="Tahoma" w:hAnsi="Tahoma" w:cs="Tahoma"/>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8A7A50C" w14:textId="536AE6FE" w:rsidR="001406E3" w:rsidRDefault="001406E3" w:rsidP="001406E3">
      <w:pPr>
        <w:spacing w:before="225" w:after="225" w:line="240" w:lineRule="auto"/>
        <w:jc w:val="both"/>
        <w:rPr>
          <w:rFonts w:ascii="Tahoma" w:hAnsi="Tahoma" w:cs="Tahoma"/>
          <w:color w:val="000000"/>
          <w:sz w:val="18"/>
          <w:szCs w:val="18"/>
        </w:rPr>
      </w:pPr>
      <w:r w:rsidRPr="006153DD">
        <w:rPr>
          <w:rFonts w:ascii="Tahoma" w:hAnsi="Tahoma" w:cs="Tahoma"/>
          <w:color w:val="000000"/>
          <w:sz w:val="18"/>
          <w:szCs w:val="18"/>
        </w:rPr>
        <w:t>Zaželeno je, da so zahtevani dokumenti zloženi po spodaj navedenem vrstnem redu. Prav tako je zaželeno, da so vse strani ponudbene dokumentacije oštevilčene z zaporednimi številkami.</w:t>
      </w:r>
    </w:p>
    <w:tbl>
      <w:tblPr>
        <w:tblW w:w="9072" w:type="dxa"/>
        <w:tblInd w:w="-10" w:type="dxa"/>
        <w:tblCellMar>
          <w:left w:w="70" w:type="dxa"/>
          <w:right w:w="70" w:type="dxa"/>
        </w:tblCellMar>
        <w:tblLook w:val="04A0" w:firstRow="1" w:lastRow="0" w:firstColumn="1" w:lastColumn="0" w:noHBand="0" w:noVBand="1"/>
      </w:tblPr>
      <w:tblGrid>
        <w:gridCol w:w="1220"/>
        <w:gridCol w:w="4450"/>
        <w:gridCol w:w="3402"/>
      </w:tblGrid>
      <w:tr w:rsidR="00864FB2" w:rsidRPr="004574F4" w14:paraId="033C0872" w14:textId="77777777" w:rsidTr="004441A8">
        <w:trPr>
          <w:trHeight w:val="465"/>
        </w:trPr>
        <w:tc>
          <w:tcPr>
            <w:tcW w:w="1220" w:type="dxa"/>
            <w:tcBorders>
              <w:top w:val="single" w:sz="8" w:space="0" w:color="000000"/>
              <w:left w:val="single" w:sz="8" w:space="0" w:color="000000"/>
              <w:bottom w:val="single" w:sz="8" w:space="0" w:color="000000"/>
              <w:right w:val="single" w:sz="8" w:space="0" w:color="000000"/>
            </w:tcBorders>
            <w:shd w:val="clear" w:color="000000" w:fill="AAAAAA"/>
            <w:vAlign w:val="center"/>
            <w:hideMark/>
          </w:tcPr>
          <w:p w14:paraId="7555216C" w14:textId="77777777" w:rsidR="00864FB2" w:rsidRPr="004574F4" w:rsidRDefault="00864FB2" w:rsidP="004441A8">
            <w:pPr>
              <w:spacing w:after="0" w:line="240" w:lineRule="auto"/>
              <w:jc w:val="center"/>
              <w:rPr>
                <w:rFonts w:ascii="Tahoma" w:eastAsia="Times New Roman" w:hAnsi="Tahoma" w:cs="Tahoma"/>
                <w:b/>
                <w:bCs/>
                <w:color w:val="000000"/>
                <w:sz w:val="18"/>
                <w:szCs w:val="18"/>
                <w:lang w:eastAsia="sl-SI"/>
              </w:rPr>
            </w:pPr>
            <w:r w:rsidRPr="004574F4">
              <w:rPr>
                <w:rFonts w:ascii="Tahoma" w:eastAsia="Times New Roman" w:hAnsi="Tahoma" w:cs="Tahoma"/>
                <w:b/>
                <w:bCs/>
                <w:color w:val="000000"/>
                <w:sz w:val="18"/>
                <w:szCs w:val="18"/>
                <w:lang w:eastAsia="sl-SI"/>
              </w:rPr>
              <w:t>Obrazec</w:t>
            </w:r>
          </w:p>
        </w:tc>
        <w:tc>
          <w:tcPr>
            <w:tcW w:w="4450" w:type="dxa"/>
            <w:tcBorders>
              <w:top w:val="single" w:sz="8" w:space="0" w:color="000000"/>
              <w:left w:val="nil"/>
              <w:bottom w:val="single" w:sz="8" w:space="0" w:color="000000"/>
              <w:right w:val="single" w:sz="8" w:space="0" w:color="000000"/>
            </w:tcBorders>
            <w:shd w:val="clear" w:color="000000" w:fill="AAAAAA"/>
            <w:vAlign w:val="center"/>
            <w:hideMark/>
          </w:tcPr>
          <w:p w14:paraId="5DF01821" w14:textId="77777777" w:rsidR="00864FB2" w:rsidRPr="004574F4" w:rsidRDefault="00864FB2" w:rsidP="004441A8">
            <w:pPr>
              <w:spacing w:after="0" w:line="240" w:lineRule="auto"/>
              <w:jc w:val="center"/>
              <w:rPr>
                <w:rFonts w:ascii="Tahoma" w:eastAsia="Times New Roman" w:hAnsi="Tahoma" w:cs="Tahoma"/>
                <w:b/>
                <w:bCs/>
                <w:color w:val="000000"/>
                <w:sz w:val="18"/>
                <w:szCs w:val="18"/>
                <w:lang w:eastAsia="sl-SI"/>
              </w:rPr>
            </w:pPr>
            <w:r w:rsidRPr="004574F4">
              <w:rPr>
                <w:rFonts w:ascii="Tahoma" w:eastAsia="Times New Roman" w:hAnsi="Tahoma" w:cs="Tahoma"/>
                <w:b/>
                <w:bCs/>
                <w:color w:val="000000"/>
                <w:sz w:val="18"/>
                <w:szCs w:val="18"/>
                <w:lang w:eastAsia="sl-SI"/>
              </w:rPr>
              <w:t>Naziv</w:t>
            </w:r>
          </w:p>
        </w:tc>
        <w:tc>
          <w:tcPr>
            <w:tcW w:w="3402" w:type="dxa"/>
            <w:tcBorders>
              <w:top w:val="single" w:sz="8" w:space="0" w:color="000000"/>
              <w:left w:val="nil"/>
              <w:bottom w:val="single" w:sz="8" w:space="0" w:color="000000"/>
              <w:right w:val="single" w:sz="8" w:space="0" w:color="000000"/>
            </w:tcBorders>
            <w:shd w:val="clear" w:color="000000" w:fill="AAAAAA"/>
            <w:vAlign w:val="center"/>
            <w:hideMark/>
          </w:tcPr>
          <w:p w14:paraId="5EDA9968" w14:textId="77777777" w:rsidR="00864FB2" w:rsidRPr="004574F4" w:rsidRDefault="00864FB2" w:rsidP="004441A8">
            <w:pPr>
              <w:spacing w:after="0" w:line="240" w:lineRule="auto"/>
              <w:jc w:val="center"/>
              <w:rPr>
                <w:rFonts w:ascii="Tahoma" w:eastAsia="Times New Roman" w:hAnsi="Tahoma" w:cs="Tahoma"/>
                <w:b/>
                <w:bCs/>
                <w:color w:val="000000"/>
                <w:sz w:val="18"/>
                <w:szCs w:val="18"/>
                <w:lang w:eastAsia="sl-SI"/>
              </w:rPr>
            </w:pPr>
            <w:r w:rsidRPr="004574F4">
              <w:rPr>
                <w:rFonts w:ascii="Tahoma" w:eastAsia="Times New Roman" w:hAnsi="Tahoma" w:cs="Tahoma"/>
                <w:b/>
                <w:bCs/>
                <w:color w:val="000000"/>
                <w:sz w:val="18"/>
                <w:szCs w:val="18"/>
                <w:lang w:eastAsia="sl-SI"/>
              </w:rPr>
              <w:t>Opombe</w:t>
            </w:r>
          </w:p>
        </w:tc>
      </w:tr>
      <w:tr w:rsidR="00864FB2" w:rsidRPr="004574F4" w14:paraId="0B0D6DA0" w14:textId="77777777" w:rsidTr="004441A8">
        <w:trPr>
          <w:trHeight w:val="465"/>
        </w:trPr>
        <w:tc>
          <w:tcPr>
            <w:tcW w:w="1220" w:type="dxa"/>
            <w:tcBorders>
              <w:top w:val="nil"/>
              <w:left w:val="single" w:sz="8" w:space="0" w:color="000000"/>
              <w:bottom w:val="single" w:sz="8" w:space="0" w:color="000000"/>
              <w:right w:val="single" w:sz="8" w:space="0" w:color="000000"/>
            </w:tcBorders>
            <w:shd w:val="clear" w:color="auto" w:fill="auto"/>
            <w:vAlign w:val="center"/>
            <w:hideMark/>
          </w:tcPr>
          <w:p w14:paraId="311CB2D7" w14:textId="77777777" w:rsidR="00864FB2" w:rsidRPr="004574F4" w:rsidRDefault="00864FB2" w:rsidP="004441A8">
            <w:pPr>
              <w:spacing w:after="0" w:line="240" w:lineRule="auto"/>
              <w:jc w:val="center"/>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1</w:t>
            </w:r>
          </w:p>
        </w:tc>
        <w:tc>
          <w:tcPr>
            <w:tcW w:w="4450" w:type="dxa"/>
            <w:tcBorders>
              <w:top w:val="nil"/>
              <w:left w:val="nil"/>
              <w:bottom w:val="single" w:sz="8" w:space="0" w:color="000000"/>
              <w:right w:val="single" w:sz="8" w:space="0" w:color="000000"/>
            </w:tcBorders>
            <w:shd w:val="clear" w:color="auto" w:fill="auto"/>
            <w:vAlign w:val="center"/>
            <w:hideMark/>
          </w:tcPr>
          <w:p w14:paraId="3505A924" w14:textId="77777777" w:rsidR="00864FB2" w:rsidRPr="004574F4" w:rsidRDefault="00864FB2" w:rsidP="004441A8">
            <w:pPr>
              <w:spacing w:after="0" w:line="240" w:lineRule="auto"/>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Ponudba</w:t>
            </w:r>
          </w:p>
        </w:tc>
        <w:tc>
          <w:tcPr>
            <w:tcW w:w="3402" w:type="dxa"/>
            <w:tcBorders>
              <w:top w:val="nil"/>
              <w:left w:val="nil"/>
              <w:bottom w:val="single" w:sz="8" w:space="0" w:color="000000"/>
              <w:right w:val="single" w:sz="8" w:space="0" w:color="000000"/>
            </w:tcBorders>
            <w:shd w:val="clear" w:color="auto" w:fill="auto"/>
            <w:vAlign w:val="center"/>
            <w:hideMark/>
          </w:tcPr>
          <w:p w14:paraId="35369C0D" w14:textId="77777777" w:rsidR="00864FB2" w:rsidRPr="004574F4" w:rsidRDefault="00864FB2" w:rsidP="004441A8">
            <w:pPr>
              <w:spacing w:after="0" w:line="240" w:lineRule="auto"/>
              <w:jc w:val="both"/>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Izpolnjen, podpisan in žigosan.</w:t>
            </w:r>
          </w:p>
        </w:tc>
      </w:tr>
      <w:tr w:rsidR="00864FB2" w:rsidRPr="004574F4" w14:paraId="241AD864" w14:textId="77777777" w:rsidTr="004441A8">
        <w:trPr>
          <w:trHeight w:val="465"/>
        </w:trPr>
        <w:tc>
          <w:tcPr>
            <w:tcW w:w="1220" w:type="dxa"/>
            <w:tcBorders>
              <w:top w:val="nil"/>
              <w:left w:val="single" w:sz="8" w:space="0" w:color="000000"/>
              <w:bottom w:val="single" w:sz="8" w:space="0" w:color="000000"/>
              <w:right w:val="single" w:sz="8" w:space="0" w:color="000000"/>
            </w:tcBorders>
            <w:shd w:val="clear" w:color="auto" w:fill="auto"/>
            <w:vAlign w:val="center"/>
          </w:tcPr>
          <w:p w14:paraId="1D3350DE" w14:textId="77777777" w:rsidR="00864FB2" w:rsidRPr="004574F4" w:rsidRDefault="00864FB2" w:rsidP="004441A8">
            <w:pPr>
              <w:spacing w:after="0" w:line="240" w:lineRule="auto"/>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1a</w:t>
            </w:r>
          </w:p>
        </w:tc>
        <w:tc>
          <w:tcPr>
            <w:tcW w:w="4450" w:type="dxa"/>
            <w:tcBorders>
              <w:top w:val="nil"/>
              <w:left w:val="nil"/>
              <w:bottom w:val="single" w:sz="8" w:space="0" w:color="000000"/>
              <w:right w:val="single" w:sz="8" w:space="0" w:color="000000"/>
            </w:tcBorders>
            <w:shd w:val="clear" w:color="auto" w:fill="auto"/>
            <w:vAlign w:val="center"/>
          </w:tcPr>
          <w:p w14:paraId="54B221E6" w14:textId="77777777" w:rsidR="00864FB2" w:rsidRPr="004574F4" w:rsidRDefault="00864FB2" w:rsidP="004441A8">
            <w:pPr>
              <w:spacing w:after="0" w:line="240" w:lineRule="auto"/>
              <w:rPr>
                <w:rFonts w:ascii="Tahoma" w:eastAsia="Times New Roman" w:hAnsi="Tahoma" w:cs="Tahoma"/>
                <w:color w:val="000000"/>
                <w:sz w:val="18"/>
                <w:szCs w:val="18"/>
                <w:lang w:eastAsia="sl-SI"/>
              </w:rPr>
            </w:pPr>
            <w:r w:rsidRPr="006153DD">
              <w:rPr>
                <w:rFonts w:ascii="Tahoma" w:hAnsi="Tahoma" w:cs="Tahoma"/>
                <w:color w:val="000000"/>
                <w:position w:val="-2"/>
                <w:sz w:val="18"/>
                <w:szCs w:val="18"/>
              </w:rPr>
              <w:t>Tehnične specifikacije in zahteve naročnika</w:t>
            </w:r>
          </w:p>
        </w:tc>
        <w:tc>
          <w:tcPr>
            <w:tcW w:w="3402" w:type="dxa"/>
            <w:tcBorders>
              <w:top w:val="nil"/>
              <w:left w:val="nil"/>
              <w:bottom w:val="single" w:sz="8" w:space="0" w:color="000000"/>
              <w:right w:val="single" w:sz="8" w:space="0" w:color="000000"/>
            </w:tcBorders>
            <w:shd w:val="clear" w:color="auto" w:fill="auto"/>
            <w:vAlign w:val="center"/>
          </w:tcPr>
          <w:p w14:paraId="50CB58CF" w14:textId="77777777" w:rsidR="00864FB2" w:rsidRPr="004574F4" w:rsidRDefault="00864FB2" w:rsidP="004441A8">
            <w:pPr>
              <w:spacing w:after="0" w:line="240" w:lineRule="auto"/>
              <w:jc w:val="both"/>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Izpolnjen, podpisan in žigosan.</w:t>
            </w:r>
          </w:p>
        </w:tc>
      </w:tr>
      <w:tr w:rsidR="00843FFD" w:rsidRPr="004574F4" w14:paraId="36A64BB8" w14:textId="77777777" w:rsidTr="004441A8">
        <w:trPr>
          <w:trHeight w:val="465"/>
        </w:trPr>
        <w:tc>
          <w:tcPr>
            <w:tcW w:w="1220" w:type="dxa"/>
            <w:tcBorders>
              <w:top w:val="nil"/>
              <w:left w:val="single" w:sz="8" w:space="0" w:color="000000"/>
              <w:bottom w:val="single" w:sz="8" w:space="0" w:color="000000"/>
              <w:right w:val="single" w:sz="8" w:space="0" w:color="000000"/>
            </w:tcBorders>
            <w:shd w:val="clear" w:color="auto" w:fill="auto"/>
            <w:vAlign w:val="center"/>
          </w:tcPr>
          <w:p w14:paraId="7F8BB034" w14:textId="33AB16CF" w:rsidR="00843FFD" w:rsidRPr="004574F4" w:rsidRDefault="00F956F7" w:rsidP="004441A8">
            <w:pPr>
              <w:spacing w:after="0" w:line="240" w:lineRule="auto"/>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2</w:t>
            </w:r>
          </w:p>
        </w:tc>
        <w:tc>
          <w:tcPr>
            <w:tcW w:w="4450" w:type="dxa"/>
            <w:tcBorders>
              <w:top w:val="nil"/>
              <w:left w:val="nil"/>
              <w:bottom w:val="single" w:sz="8" w:space="0" w:color="000000"/>
              <w:right w:val="single" w:sz="8" w:space="0" w:color="000000"/>
            </w:tcBorders>
            <w:shd w:val="clear" w:color="auto" w:fill="auto"/>
            <w:vAlign w:val="center"/>
          </w:tcPr>
          <w:p w14:paraId="2CF3C549" w14:textId="18ABE7DC" w:rsidR="00843FFD" w:rsidRPr="00E21886" w:rsidRDefault="00843FFD" w:rsidP="004441A8">
            <w:pPr>
              <w:spacing w:after="0" w:line="240" w:lineRule="auto"/>
              <w:rPr>
                <w:rFonts w:ascii="Tahoma" w:eastAsia="Times New Roman" w:hAnsi="Tahoma" w:cs="Tahoma"/>
                <w:sz w:val="18"/>
                <w:szCs w:val="18"/>
                <w:lang w:eastAsia="sl-SI"/>
              </w:rPr>
            </w:pPr>
            <w:r w:rsidRPr="00E21886">
              <w:rPr>
                <w:rFonts w:ascii="Tahoma" w:eastAsia="Times New Roman" w:hAnsi="Tahoma" w:cs="Tahoma"/>
                <w:sz w:val="18"/>
                <w:szCs w:val="18"/>
                <w:lang w:eastAsia="sl-SI"/>
              </w:rPr>
              <w:t>ESPD</w:t>
            </w:r>
          </w:p>
        </w:tc>
        <w:tc>
          <w:tcPr>
            <w:tcW w:w="3402" w:type="dxa"/>
            <w:tcBorders>
              <w:top w:val="nil"/>
              <w:left w:val="nil"/>
              <w:bottom w:val="single" w:sz="8" w:space="0" w:color="000000"/>
              <w:right w:val="single" w:sz="8" w:space="0" w:color="000000"/>
            </w:tcBorders>
            <w:shd w:val="clear" w:color="auto" w:fill="auto"/>
            <w:vAlign w:val="center"/>
          </w:tcPr>
          <w:p w14:paraId="1EE447E1" w14:textId="273072B3" w:rsidR="00843FFD" w:rsidRPr="004574F4" w:rsidRDefault="00843FFD" w:rsidP="004441A8">
            <w:pPr>
              <w:spacing w:after="0" w:line="240" w:lineRule="auto"/>
              <w:jc w:val="both"/>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Izpolnjen, podpisan in žigosan.</w:t>
            </w:r>
          </w:p>
        </w:tc>
      </w:tr>
      <w:tr w:rsidR="00864FB2" w:rsidRPr="004574F4" w14:paraId="7AAAEA46" w14:textId="77777777" w:rsidTr="004441A8">
        <w:trPr>
          <w:trHeight w:val="465"/>
        </w:trPr>
        <w:tc>
          <w:tcPr>
            <w:tcW w:w="1220" w:type="dxa"/>
            <w:tcBorders>
              <w:top w:val="nil"/>
              <w:left w:val="single" w:sz="8" w:space="0" w:color="000000"/>
              <w:bottom w:val="single" w:sz="8" w:space="0" w:color="000000"/>
              <w:right w:val="single" w:sz="8" w:space="0" w:color="000000"/>
            </w:tcBorders>
            <w:shd w:val="clear" w:color="auto" w:fill="auto"/>
            <w:vAlign w:val="center"/>
            <w:hideMark/>
          </w:tcPr>
          <w:p w14:paraId="4A1D15A7" w14:textId="77777777" w:rsidR="00864FB2" w:rsidRPr="004574F4" w:rsidRDefault="00864FB2" w:rsidP="004441A8">
            <w:pPr>
              <w:spacing w:after="0" w:line="240" w:lineRule="auto"/>
              <w:jc w:val="center"/>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3</w:t>
            </w:r>
          </w:p>
        </w:tc>
        <w:tc>
          <w:tcPr>
            <w:tcW w:w="4450" w:type="dxa"/>
            <w:tcBorders>
              <w:top w:val="nil"/>
              <w:left w:val="nil"/>
              <w:bottom w:val="single" w:sz="8" w:space="0" w:color="000000"/>
              <w:right w:val="single" w:sz="8" w:space="0" w:color="000000"/>
            </w:tcBorders>
            <w:shd w:val="clear" w:color="auto" w:fill="auto"/>
            <w:vAlign w:val="center"/>
            <w:hideMark/>
          </w:tcPr>
          <w:p w14:paraId="58D48ADF" w14:textId="77777777" w:rsidR="00864FB2" w:rsidRPr="004574F4" w:rsidRDefault="00864FB2" w:rsidP="004441A8">
            <w:pPr>
              <w:spacing w:after="0" w:line="240" w:lineRule="auto"/>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Izjava gospodarskega subjekta in pooblastilo za pridobitev podatkov iz kazenske evidence</w:t>
            </w:r>
          </w:p>
        </w:tc>
        <w:tc>
          <w:tcPr>
            <w:tcW w:w="3402" w:type="dxa"/>
            <w:tcBorders>
              <w:top w:val="nil"/>
              <w:left w:val="nil"/>
              <w:bottom w:val="single" w:sz="8" w:space="0" w:color="000000"/>
              <w:right w:val="single" w:sz="8" w:space="0" w:color="000000"/>
            </w:tcBorders>
            <w:shd w:val="clear" w:color="auto" w:fill="auto"/>
            <w:vAlign w:val="center"/>
            <w:hideMark/>
          </w:tcPr>
          <w:p w14:paraId="6CE079BB" w14:textId="77777777" w:rsidR="00864FB2" w:rsidRPr="004574F4" w:rsidRDefault="00864FB2" w:rsidP="004441A8">
            <w:pPr>
              <w:spacing w:after="0" w:line="240" w:lineRule="auto"/>
              <w:jc w:val="both"/>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Izpolnjen, podpisan in žigosan.</w:t>
            </w:r>
          </w:p>
        </w:tc>
      </w:tr>
      <w:tr w:rsidR="00864FB2" w:rsidRPr="004574F4" w14:paraId="70582B8B" w14:textId="77777777" w:rsidTr="004441A8">
        <w:trPr>
          <w:trHeight w:val="630"/>
        </w:trPr>
        <w:tc>
          <w:tcPr>
            <w:tcW w:w="1220" w:type="dxa"/>
            <w:tcBorders>
              <w:top w:val="nil"/>
              <w:left w:val="single" w:sz="8" w:space="0" w:color="000000"/>
              <w:bottom w:val="single" w:sz="4" w:space="0" w:color="auto"/>
              <w:right w:val="single" w:sz="8" w:space="0" w:color="000000"/>
            </w:tcBorders>
            <w:shd w:val="clear" w:color="auto" w:fill="auto"/>
            <w:vAlign w:val="center"/>
            <w:hideMark/>
          </w:tcPr>
          <w:p w14:paraId="09EA7CA3" w14:textId="77777777" w:rsidR="00864FB2" w:rsidRPr="004574F4" w:rsidRDefault="00864FB2" w:rsidP="004441A8">
            <w:pPr>
              <w:spacing w:after="0" w:line="240" w:lineRule="auto"/>
              <w:jc w:val="center"/>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4</w:t>
            </w:r>
          </w:p>
        </w:tc>
        <w:tc>
          <w:tcPr>
            <w:tcW w:w="4450" w:type="dxa"/>
            <w:tcBorders>
              <w:top w:val="nil"/>
              <w:left w:val="nil"/>
              <w:bottom w:val="single" w:sz="4" w:space="0" w:color="auto"/>
              <w:right w:val="single" w:sz="8" w:space="0" w:color="000000"/>
            </w:tcBorders>
            <w:shd w:val="clear" w:color="auto" w:fill="auto"/>
            <w:vAlign w:val="center"/>
            <w:hideMark/>
          </w:tcPr>
          <w:p w14:paraId="03BC40C6" w14:textId="77777777" w:rsidR="00864FB2" w:rsidRPr="004574F4" w:rsidRDefault="00864FB2" w:rsidP="004441A8">
            <w:pPr>
              <w:spacing w:after="0" w:line="240" w:lineRule="auto"/>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Izjava članov organov in zastopnikov gospodarskega subjekta in pooblastilo za pridobitev podatkov iz kazenske evidence</w:t>
            </w:r>
          </w:p>
        </w:tc>
        <w:tc>
          <w:tcPr>
            <w:tcW w:w="3402" w:type="dxa"/>
            <w:tcBorders>
              <w:top w:val="nil"/>
              <w:left w:val="nil"/>
              <w:bottom w:val="single" w:sz="4" w:space="0" w:color="auto"/>
              <w:right w:val="single" w:sz="8" w:space="0" w:color="000000"/>
            </w:tcBorders>
            <w:shd w:val="clear" w:color="auto" w:fill="auto"/>
            <w:vAlign w:val="center"/>
            <w:hideMark/>
          </w:tcPr>
          <w:p w14:paraId="680DB150" w14:textId="77777777" w:rsidR="00864FB2" w:rsidRPr="004574F4" w:rsidRDefault="00864FB2" w:rsidP="004441A8">
            <w:pPr>
              <w:spacing w:after="0" w:line="240" w:lineRule="auto"/>
              <w:jc w:val="both"/>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Izpolnjen, podpisan in žigosan</w:t>
            </w:r>
          </w:p>
        </w:tc>
      </w:tr>
      <w:tr w:rsidR="00864FB2" w:rsidRPr="004574F4" w14:paraId="0B316A65" w14:textId="77777777" w:rsidTr="004441A8">
        <w:trPr>
          <w:trHeight w:val="465"/>
        </w:trPr>
        <w:tc>
          <w:tcPr>
            <w:tcW w:w="1220" w:type="dxa"/>
            <w:tcBorders>
              <w:top w:val="single" w:sz="4" w:space="0" w:color="auto"/>
              <w:left w:val="single" w:sz="8" w:space="0" w:color="000000"/>
              <w:bottom w:val="single" w:sz="8" w:space="0" w:color="000000"/>
              <w:right w:val="single" w:sz="8" w:space="0" w:color="000000"/>
            </w:tcBorders>
            <w:shd w:val="clear" w:color="auto" w:fill="auto"/>
            <w:vAlign w:val="center"/>
            <w:hideMark/>
          </w:tcPr>
          <w:p w14:paraId="018B5967" w14:textId="77777777" w:rsidR="00864FB2" w:rsidRPr="004574F4" w:rsidRDefault="00864FB2" w:rsidP="004441A8">
            <w:pPr>
              <w:spacing w:after="0" w:line="240" w:lineRule="auto"/>
              <w:jc w:val="center"/>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5</w:t>
            </w:r>
          </w:p>
        </w:tc>
        <w:tc>
          <w:tcPr>
            <w:tcW w:w="4450" w:type="dxa"/>
            <w:tcBorders>
              <w:top w:val="single" w:sz="4" w:space="0" w:color="auto"/>
              <w:left w:val="nil"/>
              <w:bottom w:val="single" w:sz="8" w:space="0" w:color="000000"/>
              <w:right w:val="single" w:sz="8" w:space="0" w:color="000000"/>
            </w:tcBorders>
            <w:shd w:val="clear" w:color="auto" w:fill="auto"/>
            <w:vAlign w:val="center"/>
            <w:hideMark/>
          </w:tcPr>
          <w:p w14:paraId="59F17917" w14:textId="77777777" w:rsidR="00864FB2" w:rsidRPr="00E21886" w:rsidRDefault="00864FB2" w:rsidP="004441A8">
            <w:pPr>
              <w:spacing w:after="0" w:line="240" w:lineRule="auto"/>
              <w:rPr>
                <w:rFonts w:ascii="Tahoma" w:eastAsia="Times New Roman" w:hAnsi="Tahoma" w:cs="Tahoma"/>
                <w:sz w:val="18"/>
                <w:szCs w:val="18"/>
                <w:lang w:eastAsia="sl-SI"/>
              </w:rPr>
            </w:pPr>
            <w:r w:rsidRPr="00E21886">
              <w:rPr>
                <w:rFonts w:ascii="Tahoma" w:eastAsia="Times New Roman" w:hAnsi="Tahoma" w:cs="Tahoma"/>
                <w:sz w:val="18"/>
                <w:szCs w:val="18"/>
                <w:lang w:eastAsia="sl-SI"/>
              </w:rPr>
              <w:t>Referenčna lista gospodarskega subjekta – navedba pridobljenih potrdil</w:t>
            </w:r>
          </w:p>
        </w:tc>
        <w:tc>
          <w:tcPr>
            <w:tcW w:w="3402" w:type="dxa"/>
            <w:tcBorders>
              <w:top w:val="single" w:sz="4" w:space="0" w:color="auto"/>
              <w:left w:val="nil"/>
              <w:bottom w:val="single" w:sz="8" w:space="0" w:color="000000"/>
              <w:right w:val="single" w:sz="8" w:space="0" w:color="000000"/>
            </w:tcBorders>
            <w:shd w:val="clear" w:color="auto" w:fill="auto"/>
            <w:vAlign w:val="center"/>
            <w:hideMark/>
          </w:tcPr>
          <w:p w14:paraId="1FBF5BCC" w14:textId="77777777" w:rsidR="00864FB2" w:rsidRPr="004574F4" w:rsidRDefault="00864FB2" w:rsidP="004441A8">
            <w:pPr>
              <w:spacing w:after="0" w:line="240" w:lineRule="auto"/>
              <w:jc w:val="both"/>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Izpolnjen, podpisan in žigosan</w:t>
            </w:r>
          </w:p>
        </w:tc>
      </w:tr>
      <w:tr w:rsidR="00864FB2" w:rsidRPr="004574F4" w14:paraId="13379E8B" w14:textId="77777777" w:rsidTr="004441A8">
        <w:trPr>
          <w:trHeight w:val="465"/>
        </w:trPr>
        <w:tc>
          <w:tcPr>
            <w:tcW w:w="1220" w:type="dxa"/>
            <w:tcBorders>
              <w:top w:val="nil"/>
              <w:left w:val="single" w:sz="8" w:space="0" w:color="000000"/>
              <w:bottom w:val="single" w:sz="8" w:space="0" w:color="000000"/>
              <w:right w:val="single" w:sz="8" w:space="0" w:color="000000"/>
            </w:tcBorders>
            <w:shd w:val="clear" w:color="auto" w:fill="auto"/>
            <w:vAlign w:val="center"/>
            <w:hideMark/>
          </w:tcPr>
          <w:p w14:paraId="01CB4A89" w14:textId="77777777" w:rsidR="00864FB2" w:rsidRPr="004574F4" w:rsidRDefault="00864FB2" w:rsidP="004441A8">
            <w:pPr>
              <w:spacing w:after="0" w:line="240" w:lineRule="auto"/>
              <w:jc w:val="center"/>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6</w:t>
            </w:r>
          </w:p>
        </w:tc>
        <w:tc>
          <w:tcPr>
            <w:tcW w:w="4450" w:type="dxa"/>
            <w:tcBorders>
              <w:top w:val="nil"/>
              <w:left w:val="nil"/>
              <w:bottom w:val="single" w:sz="8" w:space="0" w:color="000000"/>
              <w:right w:val="single" w:sz="8" w:space="0" w:color="000000"/>
            </w:tcBorders>
            <w:shd w:val="clear" w:color="auto" w:fill="auto"/>
            <w:vAlign w:val="center"/>
            <w:hideMark/>
          </w:tcPr>
          <w:p w14:paraId="6EF712D4" w14:textId="77777777" w:rsidR="00864FB2" w:rsidRPr="00E21886" w:rsidRDefault="00864FB2" w:rsidP="004441A8">
            <w:pPr>
              <w:spacing w:after="0" w:line="240" w:lineRule="auto"/>
              <w:rPr>
                <w:rFonts w:ascii="Tahoma" w:eastAsia="Times New Roman" w:hAnsi="Tahoma" w:cs="Tahoma"/>
                <w:sz w:val="18"/>
                <w:szCs w:val="18"/>
                <w:lang w:eastAsia="sl-SI"/>
              </w:rPr>
            </w:pPr>
            <w:r w:rsidRPr="00E21886">
              <w:rPr>
                <w:rFonts w:ascii="Tahoma" w:eastAsia="Times New Roman" w:hAnsi="Tahoma" w:cs="Tahoma"/>
                <w:sz w:val="18"/>
                <w:szCs w:val="18"/>
                <w:lang w:eastAsia="sl-SI"/>
              </w:rPr>
              <w:t>Reference s strani posameznih naročnikov</w:t>
            </w:r>
          </w:p>
        </w:tc>
        <w:tc>
          <w:tcPr>
            <w:tcW w:w="3402" w:type="dxa"/>
            <w:tcBorders>
              <w:top w:val="nil"/>
              <w:left w:val="nil"/>
              <w:bottom w:val="single" w:sz="8" w:space="0" w:color="000000"/>
              <w:right w:val="single" w:sz="8" w:space="0" w:color="000000"/>
            </w:tcBorders>
            <w:shd w:val="clear" w:color="auto" w:fill="auto"/>
            <w:vAlign w:val="center"/>
            <w:hideMark/>
          </w:tcPr>
          <w:p w14:paraId="179A3D8A" w14:textId="77777777" w:rsidR="00864FB2" w:rsidRPr="004574F4" w:rsidRDefault="00864FB2" w:rsidP="004441A8">
            <w:pPr>
              <w:spacing w:after="0" w:line="240" w:lineRule="auto"/>
              <w:jc w:val="both"/>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Izpolnjen, podpisan in žigosan</w:t>
            </w:r>
          </w:p>
        </w:tc>
      </w:tr>
      <w:tr w:rsidR="00864FB2" w:rsidRPr="004574F4" w14:paraId="4E11045C" w14:textId="77777777" w:rsidTr="004441A8">
        <w:trPr>
          <w:trHeight w:val="465"/>
        </w:trPr>
        <w:tc>
          <w:tcPr>
            <w:tcW w:w="1220" w:type="dxa"/>
            <w:tcBorders>
              <w:top w:val="nil"/>
              <w:left w:val="single" w:sz="8" w:space="0" w:color="000000"/>
              <w:bottom w:val="single" w:sz="8" w:space="0" w:color="000000"/>
              <w:right w:val="single" w:sz="8" w:space="0" w:color="000000"/>
            </w:tcBorders>
            <w:shd w:val="clear" w:color="auto" w:fill="auto"/>
            <w:vAlign w:val="center"/>
            <w:hideMark/>
          </w:tcPr>
          <w:p w14:paraId="57C9F1F1" w14:textId="77777777" w:rsidR="00864FB2" w:rsidRPr="004574F4" w:rsidRDefault="00864FB2" w:rsidP="004441A8">
            <w:pPr>
              <w:spacing w:after="0" w:line="240" w:lineRule="auto"/>
              <w:jc w:val="center"/>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7</w:t>
            </w:r>
          </w:p>
        </w:tc>
        <w:tc>
          <w:tcPr>
            <w:tcW w:w="4450" w:type="dxa"/>
            <w:tcBorders>
              <w:top w:val="nil"/>
              <w:left w:val="nil"/>
              <w:bottom w:val="single" w:sz="8" w:space="0" w:color="000000"/>
              <w:right w:val="single" w:sz="8" w:space="0" w:color="000000"/>
            </w:tcBorders>
            <w:shd w:val="clear" w:color="auto" w:fill="auto"/>
            <w:vAlign w:val="center"/>
            <w:hideMark/>
          </w:tcPr>
          <w:p w14:paraId="79539445" w14:textId="77777777" w:rsidR="00864FB2" w:rsidRPr="00E21886" w:rsidRDefault="00864FB2" w:rsidP="004441A8">
            <w:pPr>
              <w:spacing w:after="0" w:line="240" w:lineRule="auto"/>
              <w:rPr>
                <w:rFonts w:ascii="Tahoma" w:eastAsia="Times New Roman" w:hAnsi="Tahoma" w:cs="Tahoma"/>
                <w:sz w:val="18"/>
                <w:szCs w:val="18"/>
                <w:lang w:eastAsia="sl-SI"/>
              </w:rPr>
            </w:pPr>
            <w:r w:rsidRPr="00E21886">
              <w:rPr>
                <w:rFonts w:ascii="Tahoma" w:eastAsia="Times New Roman" w:hAnsi="Tahoma" w:cs="Tahoma"/>
                <w:sz w:val="18"/>
                <w:szCs w:val="18"/>
                <w:lang w:eastAsia="sl-SI"/>
              </w:rPr>
              <w:t>Izjava zastopnika podizvajalca v zvezi z izpolnjevanjem obveznih pogojev za podizvajalce</w:t>
            </w:r>
          </w:p>
        </w:tc>
        <w:tc>
          <w:tcPr>
            <w:tcW w:w="3402" w:type="dxa"/>
            <w:tcBorders>
              <w:top w:val="nil"/>
              <w:left w:val="nil"/>
              <w:bottom w:val="single" w:sz="8" w:space="0" w:color="000000"/>
              <w:right w:val="single" w:sz="8" w:space="0" w:color="000000"/>
            </w:tcBorders>
            <w:shd w:val="clear" w:color="auto" w:fill="auto"/>
            <w:vAlign w:val="center"/>
            <w:hideMark/>
          </w:tcPr>
          <w:p w14:paraId="166C2696" w14:textId="77777777" w:rsidR="00864FB2" w:rsidRPr="004574F4" w:rsidRDefault="00864FB2" w:rsidP="004441A8">
            <w:pPr>
              <w:spacing w:after="0" w:line="240" w:lineRule="auto"/>
              <w:jc w:val="both"/>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Izpolnjen, podpisan in žigosan</w:t>
            </w:r>
          </w:p>
        </w:tc>
      </w:tr>
      <w:tr w:rsidR="00864FB2" w:rsidRPr="004574F4" w14:paraId="52F3E55D" w14:textId="77777777" w:rsidTr="004441A8">
        <w:trPr>
          <w:trHeight w:val="465"/>
        </w:trPr>
        <w:tc>
          <w:tcPr>
            <w:tcW w:w="1220" w:type="dxa"/>
            <w:tcBorders>
              <w:top w:val="nil"/>
              <w:left w:val="single" w:sz="8" w:space="0" w:color="000000"/>
              <w:bottom w:val="single" w:sz="8" w:space="0" w:color="000000"/>
              <w:right w:val="single" w:sz="8" w:space="0" w:color="000000"/>
            </w:tcBorders>
            <w:shd w:val="clear" w:color="auto" w:fill="auto"/>
            <w:vAlign w:val="center"/>
            <w:hideMark/>
          </w:tcPr>
          <w:p w14:paraId="7DE11C47" w14:textId="77777777" w:rsidR="00864FB2" w:rsidRPr="004574F4" w:rsidRDefault="00864FB2" w:rsidP="004441A8">
            <w:pPr>
              <w:spacing w:after="0" w:line="240" w:lineRule="auto"/>
              <w:jc w:val="center"/>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8</w:t>
            </w:r>
          </w:p>
        </w:tc>
        <w:tc>
          <w:tcPr>
            <w:tcW w:w="4450" w:type="dxa"/>
            <w:tcBorders>
              <w:top w:val="nil"/>
              <w:left w:val="nil"/>
              <w:bottom w:val="single" w:sz="8" w:space="0" w:color="000000"/>
              <w:right w:val="single" w:sz="8" w:space="0" w:color="000000"/>
            </w:tcBorders>
            <w:shd w:val="clear" w:color="auto" w:fill="auto"/>
            <w:vAlign w:val="center"/>
            <w:hideMark/>
          </w:tcPr>
          <w:p w14:paraId="4006CE59" w14:textId="77777777" w:rsidR="00864FB2" w:rsidRPr="004574F4" w:rsidRDefault="00864FB2" w:rsidP="004441A8">
            <w:pPr>
              <w:spacing w:after="0" w:line="240" w:lineRule="auto"/>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Izjava podizvajalca</w:t>
            </w:r>
          </w:p>
        </w:tc>
        <w:tc>
          <w:tcPr>
            <w:tcW w:w="3402" w:type="dxa"/>
            <w:tcBorders>
              <w:top w:val="nil"/>
              <w:left w:val="nil"/>
              <w:bottom w:val="single" w:sz="8" w:space="0" w:color="000000"/>
              <w:right w:val="single" w:sz="8" w:space="0" w:color="000000"/>
            </w:tcBorders>
            <w:shd w:val="clear" w:color="auto" w:fill="auto"/>
            <w:vAlign w:val="center"/>
            <w:hideMark/>
          </w:tcPr>
          <w:p w14:paraId="6026FE3A" w14:textId="77777777" w:rsidR="00864FB2" w:rsidRPr="004574F4" w:rsidRDefault="00864FB2" w:rsidP="004441A8">
            <w:pPr>
              <w:spacing w:after="0" w:line="240" w:lineRule="auto"/>
              <w:jc w:val="both"/>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Izpolnjen, podpisan in žigosan</w:t>
            </w:r>
          </w:p>
        </w:tc>
      </w:tr>
      <w:tr w:rsidR="00864FB2" w:rsidRPr="004574F4" w14:paraId="6D9B0778" w14:textId="77777777" w:rsidTr="004441A8">
        <w:trPr>
          <w:trHeight w:val="465"/>
        </w:trPr>
        <w:tc>
          <w:tcPr>
            <w:tcW w:w="1220" w:type="dxa"/>
            <w:tcBorders>
              <w:top w:val="nil"/>
              <w:left w:val="single" w:sz="8" w:space="0" w:color="000000"/>
              <w:bottom w:val="single" w:sz="8" w:space="0" w:color="000000"/>
              <w:right w:val="single" w:sz="8" w:space="0" w:color="000000"/>
            </w:tcBorders>
            <w:shd w:val="clear" w:color="auto" w:fill="auto"/>
            <w:vAlign w:val="center"/>
            <w:hideMark/>
          </w:tcPr>
          <w:p w14:paraId="71B30902" w14:textId="77777777" w:rsidR="00864FB2" w:rsidRPr="004574F4" w:rsidRDefault="00864FB2" w:rsidP="004441A8">
            <w:pPr>
              <w:spacing w:after="0" w:line="240" w:lineRule="auto"/>
              <w:jc w:val="center"/>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9</w:t>
            </w:r>
          </w:p>
        </w:tc>
        <w:tc>
          <w:tcPr>
            <w:tcW w:w="4450" w:type="dxa"/>
            <w:tcBorders>
              <w:top w:val="nil"/>
              <w:left w:val="nil"/>
              <w:bottom w:val="single" w:sz="8" w:space="0" w:color="000000"/>
              <w:right w:val="single" w:sz="8" w:space="0" w:color="000000"/>
            </w:tcBorders>
            <w:shd w:val="clear" w:color="auto" w:fill="auto"/>
            <w:vAlign w:val="center"/>
            <w:hideMark/>
          </w:tcPr>
          <w:p w14:paraId="7C6D84F7" w14:textId="77777777" w:rsidR="00864FB2" w:rsidRPr="004574F4" w:rsidRDefault="00864FB2" w:rsidP="004441A8">
            <w:pPr>
              <w:spacing w:after="0" w:line="240" w:lineRule="auto"/>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Izjava o nastopu s podizvajalci</w:t>
            </w:r>
          </w:p>
        </w:tc>
        <w:tc>
          <w:tcPr>
            <w:tcW w:w="3402" w:type="dxa"/>
            <w:tcBorders>
              <w:top w:val="nil"/>
              <w:left w:val="nil"/>
              <w:bottom w:val="single" w:sz="8" w:space="0" w:color="000000"/>
              <w:right w:val="single" w:sz="8" w:space="0" w:color="000000"/>
            </w:tcBorders>
            <w:shd w:val="clear" w:color="auto" w:fill="auto"/>
            <w:vAlign w:val="center"/>
            <w:hideMark/>
          </w:tcPr>
          <w:p w14:paraId="1092DFA9" w14:textId="77777777" w:rsidR="00864FB2" w:rsidRPr="004574F4" w:rsidRDefault="00864FB2" w:rsidP="004441A8">
            <w:pPr>
              <w:spacing w:after="0" w:line="240" w:lineRule="auto"/>
              <w:jc w:val="both"/>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Izpolnjen, podpisan in žigosan</w:t>
            </w:r>
          </w:p>
        </w:tc>
      </w:tr>
      <w:tr w:rsidR="00864FB2" w:rsidRPr="004574F4" w14:paraId="18B4DE9A" w14:textId="77777777" w:rsidTr="004441A8">
        <w:trPr>
          <w:trHeight w:val="465"/>
        </w:trPr>
        <w:tc>
          <w:tcPr>
            <w:tcW w:w="1220" w:type="dxa"/>
            <w:tcBorders>
              <w:top w:val="nil"/>
              <w:left w:val="single" w:sz="8" w:space="0" w:color="000000"/>
              <w:bottom w:val="single" w:sz="8" w:space="0" w:color="000000"/>
              <w:right w:val="single" w:sz="8" w:space="0" w:color="000000"/>
            </w:tcBorders>
            <w:shd w:val="clear" w:color="auto" w:fill="auto"/>
            <w:vAlign w:val="center"/>
            <w:hideMark/>
          </w:tcPr>
          <w:p w14:paraId="6F7A85D2" w14:textId="77777777" w:rsidR="00864FB2" w:rsidRPr="004574F4" w:rsidRDefault="00864FB2" w:rsidP="004441A8">
            <w:pPr>
              <w:spacing w:after="0" w:line="240" w:lineRule="auto"/>
              <w:jc w:val="center"/>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10</w:t>
            </w:r>
          </w:p>
        </w:tc>
        <w:tc>
          <w:tcPr>
            <w:tcW w:w="4450" w:type="dxa"/>
            <w:tcBorders>
              <w:top w:val="nil"/>
              <w:left w:val="nil"/>
              <w:bottom w:val="single" w:sz="8" w:space="0" w:color="000000"/>
              <w:right w:val="single" w:sz="8" w:space="0" w:color="000000"/>
            </w:tcBorders>
            <w:shd w:val="clear" w:color="auto" w:fill="auto"/>
            <w:vAlign w:val="center"/>
            <w:hideMark/>
          </w:tcPr>
          <w:p w14:paraId="4A6CB39D" w14:textId="77777777" w:rsidR="00864FB2" w:rsidRPr="004574F4" w:rsidRDefault="00864FB2" w:rsidP="004441A8">
            <w:pPr>
              <w:spacing w:after="0" w:line="240" w:lineRule="auto"/>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Izjava o lastniških deležih</w:t>
            </w:r>
          </w:p>
        </w:tc>
        <w:tc>
          <w:tcPr>
            <w:tcW w:w="3402" w:type="dxa"/>
            <w:tcBorders>
              <w:top w:val="nil"/>
              <w:left w:val="nil"/>
              <w:bottom w:val="single" w:sz="8" w:space="0" w:color="000000"/>
              <w:right w:val="single" w:sz="8" w:space="0" w:color="000000"/>
            </w:tcBorders>
            <w:shd w:val="clear" w:color="auto" w:fill="auto"/>
            <w:vAlign w:val="center"/>
            <w:hideMark/>
          </w:tcPr>
          <w:p w14:paraId="47335E49" w14:textId="77777777" w:rsidR="00864FB2" w:rsidRPr="004574F4" w:rsidRDefault="00864FB2" w:rsidP="004441A8">
            <w:pPr>
              <w:spacing w:after="0" w:line="240" w:lineRule="auto"/>
              <w:jc w:val="both"/>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Izpolnjen, podpisan in žigosan</w:t>
            </w:r>
          </w:p>
        </w:tc>
      </w:tr>
      <w:tr w:rsidR="00683064" w:rsidRPr="004574F4" w14:paraId="5A10CF60" w14:textId="77777777" w:rsidTr="004441A8">
        <w:trPr>
          <w:trHeight w:val="465"/>
        </w:trPr>
        <w:tc>
          <w:tcPr>
            <w:tcW w:w="1220" w:type="dxa"/>
            <w:tcBorders>
              <w:top w:val="nil"/>
              <w:left w:val="single" w:sz="8" w:space="0" w:color="000000"/>
              <w:bottom w:val="single" w:sz="8" w:space="0" w:color="000000"/>
              <w:right w:val="single" w:sz="8" w:space="0" w:color="000000"/>
            </w:tcBorders>
            <w:shd w:val="clear" w:color="auto" w:fill="auto"/>
            <w:vAlign w:val="center"/>
          </w:tcPr>
          <w:p w14:paraId="08A66583" w14:textId="3CCED204" w:rsidR="00683064" w:rsidRPr="004574F4" w:rsidRDefault="00683064" w:rsidP="00683064">
            <w:pPr>
              <w:spacing w:after="0" w:line="240" w:lineRule="auto"/>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11</w:t>
            </w:r>
          </w:p>
        </w:tc>
        <w:tc>
          <w:tcPr>
            <w:tcW w:w="4450" w:type="dxa"/>
            <w:tcBorders>
              <w:top w:val="nil"/>
              <w:left w:val="nil"/>
              <w:bottom w:val="single" w:sz="8" w:space="0" w:color="000000"/>
              <w:right w:val="single" w:sz="8" w:space="0" w:color="000000"/>
            </w:tcBorders>
            <w:shd w:val="clear" w:color="auto" w:fill="auto"/>
            <w:vAlign w:val="center"/>
          </w:tcPr>
          <w:p w14:paraId="72910FA7" w14:textId="2447C29D" w:rsidR="00683064" w:rsidRPr="004574F4" w:rsidRDefault="00683064" w:rsidP="00683064">
            <w:pPr>
              <w:spacing w:after="0" w:line="240" w:lineRule="auto"/>
              <w:rPr>
                <w:rFonts w:ascii="Tahoma" w:eastAsia="Times New Roman" w:hAnsi="Tahoma" w:cs="Tahoma"/>
                <w:color w:val="000000"/>
                <w:sz w:val="18"/>
                <w:szCs w:val="18"/>
                <w:lang w:eastAsia="sl-SI"/>
              </w:rPr>
            </w:pPr>
            <w:r>
              <w:rPr>
                <w:rFonts w:ascii="Tahoma" w:hAnsi="Tahoma" w:cs="Tahoma"/>
                <w:color w:val="000000"/>
                <w:position w:val="-2"/>
                <w:sz w:val="18"/>
                <w:szCs w:val="18"/>
              </w:rPr>
              <w:t xml:space="preserve">Finančno zavarovanje </w:t>
            </w:r>
            <w:r w:rsidRPr="006153DD">
              <w:rPr>
                <w:rFonts w:ascii="Tahoma" w:hAnsi="Tahoma" w:cs="Tahoma"/>
                <w:color w:val="000000"/>
                <w:position w:val="-2"/>
                <w:sz w:val="18"/>
                <w:szCs w:val="18"/>
              </w:rPr>
              <w:t xml:space="preserve">za </w:t>
            </w:r>
            <w:r>
              <w:rPr>
                <w:rFonts w:ascii="Tahoma" w:hAnsi="Tahoma" w:cs="Tahoma"/>
                <w:color w:val="000000"/>
                <w:position w:val="-2"/>
                <w:sz w:val="18"/>
                <w:szCs w:val="18"/>
              </w:rPr>
              <w:t>resnost ponudbe</w:t>
            </w:r>
          </w:p>
        </w:tc>
        <w:tc>
          <w:tcPr>
            <w:tcW w:w="3402" w:type="dxa"/>
            <w:tcBorders>
              <w:top w:val="nil"/>
              <w:left w:val="nil"/>
              <w:bottom w:val="single" w:sz="8" w:space="0" w:color="000000"/>
              <w:right w:val="single" w:sz="8" w:space="0" w:color="000000"/>
            </w:tcBorders>
            <w:shd w:val="clear" w:color="auto" w:fill="auto"/>
            <w:vAlign w:val="center"/>
          </w:tcPr>
          <w:p w14:paraId="42127B4B" w14:textId="78E0FB3D" w:rsidR="00683064" w:rsidRPr="004574F4" w:rsidRDefault="00683064" w:rsidP="00683064">
            <w:pPr>
              <w:spacing w:after="0" w:line="240" w:lineRule="auto"/>
              <w:jc w:val="both"/>
              <w:rPr>
                <w:rFonts w:ascii="Tahoma" w:eastAsia="Times New Roman" w:hAnsi="Tahoma" w:cs="Tahoma"/>
                <w:color w:val="000000"/>
                <w:sz w:val="18"/>
                <w:szCs w:val="18"/>
                <w:lang w:eastAsia="sl-SI"/>
              </w:rPr>
            </w:pPr>
            <w:r>
              <w:rPr>
                <w:rFonts w:ascii="Arial" w:hAnsi="Arial" w:cs="Arial"/>
                <w:color w:val="000000"/>
                <w:position w:val="-2"/>
                <w:sz w:val="18"/>
                <w:szCs w:val="18"/>
              </w:rPr>
              <w:t>Izpolnjen, podpisan in žigosan. Priložena bianco menica, podpisana in žigosana.</w:t>
            </w:r>
          </w:p>
        </w:tc>
      </w:tr>
      <w:tr w:rsidR="00683064" w:rsidRPr="004574F4" w14:paraId="4F5A2B5B" w14:textId="77777777" w:rsidTr="004441A8">
        <w:trPr>
          <w:trHeight w:val="465"/>
        </w:trPr>
        <w:tc>
          <w:tcPr>
            <w:tcW w:w="1220" w:type="dxa"/>
            <w:tcBorders>
              <w:top w:val="nil"/>
              <w:left w:val="single" w:sz="8" w:space="0" w:color="000000"/>
              <w:bottom w:val="single" w:sz="8" w:space="0" w:color="000000"/>
              <w:right w:val="single" w:sz="8" w:space="0" w:color="000000"/>
            </w:tcBorders>
            <w:shd w:val="clear" w:color="auto" w:fill="auto"/>
            <w:vAlign w:val="center"/>
            <w:hideMark/>
          </w:tcPr>
          <w:p w14:paraId="6DCC89BE" w14:textId="09C652EA" w:rsidR="00683064" w:rsidRPr="004574F4" w:rsidRDefault="00683064" w:rsidP="00683064">
            <w:pPr>
              <w:spacing w:after="0" w:line="240" w:lineRule="auto"/>
              <w:jc w:val="center"/>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1</w:t>
            </w:r>
            <w:r>
              <w:rPr>
                <w:rFonts w:ascii="Tahoma" w:eastAsia="Times New Roman" w:hAnsi="Tahoma" w:cs="Tahoma"/>
                <w:color w:val="000000"/>
                <w:sz w:val="18"/>
                <w:szCs w:val="18"/>
                <w:lang w:eastAsia="sl-SI"/>
              </w:rPr>
              <w:t>2</w:t>
            </w:r>
          </w:p>
        </w:tc>
        <w:tc>
          <w:tcPr>
            <w:tcW w:w="4450" w:type="dxa"/>
            <w:tcBorders>
              <w:top w:val="nil"/>
              <w:left w:val="nil"/>
              <w:bottom w:val="single" w:sz="8" w:space="0" w:color="000000"/>
              <w:right w:val="single" w:sz="8" w:space="0" w:color="000000"/>
            </w:tcBorders>
            <w:shd w:val="clear" w:color="auto" w:fill="auto"/>
            <w:vAlign w:val="center"/>
            <w:hideMark/>
          </w:tcPr>
          <w:p w14:paraId="5ACD2905" w14:textId="77777777" w:rsidR="00683064" w:rsidRPr="004574F4" w:rsidRDefault="00683064" w:rsidP="00683064">
            <w:pPr>
              <w:spacing w:after="0" w:line="240" w:lineRule="auto"/>
              <w:rPr>
                <w:rFonts w:ascii="Tahoma" w:eastAsia="Times New Roman" w:hAnsi="Tahoma" w:cs="Tahoma"/>
                <w:color w:val="000000"/>
                <w:sz w:val="18"/>
                <w:szCs w:val="18"/>
                <w:lang w:eastAsia="sl-SI"/>
              </w:rPr>
            </w:pPr>
            <w:r w:rsidRPr="006153DD">
              <w:rPr>
                <w:rFonts w:ascii="Tahoma" w:hAnsi="Tahoma" w:cs="Tahoma"/>
                <w:color w:val="000000"/>
                <w:position w:val="-2"/>
                <w:sz w:val="18"/>
                <w:szCs w:val="18"/>
              </w:rPr>
              <w:t>Vzorec menične izjave za dobro izved</w:t>
            </w:r>
            <w:r>
              <w:rPr>
                <w:rFonts w:ascii="Tahoma" w:hAnsi="Tahoma" w:cs="Tahoma"/>
                <w:color w:val="000000"/>
                <w:position w:val="-2"/>
                <w:sz w:val="18"/>
                <w:szCs w:val="18"/>
              </w:rPr>
              <w:t>bo</w:t>
            </w:r>
          </w:p>
        </w:tc>
        <w:tc>
          <w:tcPr>
            <w:tcW w:w="3402" w:type="dxa"/>
            <w:tcBorders>
              <w:top w:val="nil"/>
              <w:left w:val="nil"/>
              <w:bottom w:val="single" w:sz="8" w:space="0" w:color="000000"/>
              <w:right w:val="single" w:sz="8" w:space="0" w:color="000000"/>
            </w:tcBorders>
            <w:shd w:val="clear" w:color="auto" w:fill="auto"/>
            <w:vAlign w:val="center"/>
            <w:hideMark/>
          </w:tcPr>
          <w:p w14:paraId="0BAB8D58" w14:textId="77777777" w:rsidR="00683064" w:rsidRPr="004574F4" w:rsidRDefault="00683064" w:rsidP="00683064">
            <w:pPr>
              <w:spacing w:after="0" w:line="240" w:lineRule="auto"/>
              <w:jc w:val="both"/>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 xml:space="preserve">Parafirano in žigosano </w:t>
            </w:r>
          </w:p>
        </w:tc>
      </w:tr>
      <w:tr w:rsidR="00683064" w:rsidRPr="004574F4" w14:paraId="489ED033" w14:textId="77777777" w:rsidTr="004441A8">
        <w:trPr>
          <w:trHeight w:val="465"/>
        </w:trPr>
        <w:tc>
          <w:tcPr>
            <w:tcW w:w="1220" w:type="dxa"/>
            <w:tcBorders>
              <w:top w:val="nil"/>
              <w:left w:val="single" w:sz="8" w:space="0" w:color="000000"/>
              <w:bottom w:val="single" w:sz="8" w:space="0" w:color="000000"/>
              <w:right w:val="single" w:sz="8" w:space="0" w:color="000000"/>
            </w:tcBorders>
            <w:shd w:val="clear" w:color="auto" w:fill="auto"/>
            <w:vAlign w:val="center"/>
            <w:hideMark/>
          </w:tcPr>
          <w:p w14:paraId="513E1959" w14:textId="3DD59A41" w:rsidR="00683064" w:rsidRPr="004574F4" w:rsidRDefault="00683064" w:rsidP="00683064">
            <w:pPr>
              <w:spacing w:after="0" w:line="240" w:lineRule="auto"/>
              <w:jc w:val="center"/>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1</w:t>
            </w:r>
            <w:r>
              <w:rPr>
                <w:rFonts w:ascii="Tahoma" w:eastAsia="Times New Roman" w:hAnsi="Tahoma" w:cs="Tahoma"/>
                <w:color w:val="000000"/>
                <w:sz w:val="18"/>
                <w:szCs w:val="18"/>
                <w:lang w:eastAsia="sl-SI"/>
              </w:rPr>
              <w:t>3</w:t>
            </w:r>
          </w:p>
        </w:tc>
        <w:tc>
          <w:tcPr>
            <w:tcW w:w="4450" w:type="dxa"/>
            <w:tcBorders>
              <w:top w:val="nil"/>
              <w:left w:val="nil"/>
              <w:bottom w:val="single" w:sz="8" w:space="0" w:color="000000"/>
              <w:right w:val="single" w:sz="8" w:space="0" w:color="000000"/>
            </w:tcBorders>
            <w:shd w:val="clear" w:color="auto" w:fill="auto"/>
            <w:vAlign w:val="center"/>
            <w:hideMark/>
          </w:tcPr>
          <w:p w14:paraId="565F5C9F" w14:textId="77777777" w:rsidR="00683064" w:rsidRPr="004574F4" w:rsidRDefault="00683064" w:rsidP="00683064">
            <w:pPr>
              <w:spacing w:after="0" w:line="240" w:lineRule="auto"/>
              <w:rPr>
                <w:rFonts w:ascii="Tahoma" w:eastAsia="Times New Roman" w:hAnsi="Tahoma" w:cs="Tahoma"/>
                <w:color w:val="000000"/>
                <w:sz w:val="18"/>
                <w:szCs w:val="18"/>
                <w:lang w:eastAsia="sl-SI"/>
              </w:rPr>
            </w:pPr>
            <w:r w:rsidRPr="006153DD">
              <w:rPr>
                <w:rFonts w:ascii="Tahoma" w:hAnsi="Tahoma" w:cs="Tahoma"/>
                <w:color w:val="000000"/>
                <w:position w:val="-2"/>
                <w:sz w:val="18"/>
                <w:szCs w:val="18"/>
              </w:rPr>
              <w:t>Vzorec menične izjave za odpravo napak</w:t>
            </w:r>
          </w:p>
        </w:tc>
        <w:tc>
          <w:tcPr>
            <w:tcW w:w="3402" w:type="dxa"/>
            <w:tcBorders>
              <w:top w:val="nil"/>
              <w:left w:val="nil"/>
              <w:bottom w:val="single" w:sz="8" w:space="0" w:color="000000"/>
              <w:right w:val="single" w:sz="8" w:space="0" w:color="000000"/>
            </w:tcBorders>
            <w:shd w:val="clear" w:color="auto" w:fill="auto"/>
            <w:vAlign w:val="center"/>
            <w:hideMark/>
          </w:tcPr>
          <w:p w14:paraId="2371322E" w14:textId="77777777" w:rsidR="00683064" w:rsidRPr="004574F4" w:rsidRDefault="00683064" w:rsidP="00683064">
            <w:pPr>
              <w:spacing w:after="0" w:line="240" w:lineRule="auto"/>
              <w:jc w:val="both"/>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 xml:space="preserve">Parafirano in žigosano </w:t>
            </w:r>
          </w:p>
        </w:tc>
      </w:tr>
      <w:tr w:rsidR="00683064" w:rsidRPr="004574F4" w14:paraId="7F8F79F5" w14:textId="77777777" w:rsidTr="004441A8">
        <w:trPr>
          <w:trHeight w:val="465"/>
        </w:trPr>
        <w:tc>
          <w:tcPr>
            <w:tcW w:w="1220" w:type="dxa"/>
            <w:tcBorders>
              <w:top w:val="nil"/>
              <w:left w:val="single" w:sz="8" w:space="0" w:color="000000"/>
              <w:bottom w:val="single" w:sz="8" w:space="0" w:color="000000"/>
              <w:right w:val="single" w:sz="8" w:space="0" w:color="000000"/>
            </w:tcBorders>
            <w:shd w:val="clear" w:color="auto" w:fill="auto"/>
            <w:vAlign w:val="center"/>
            <w:hideMark/>
          </w:tcPr>
          <w:p w14:paraId="0FA604EE" w14:textId="19532C88" w:rsidR="00683064" w:rsidRPr="004574F4" w:rsidRDefault="00683064" w:rsidP="00683064">
            <w:pPr>
              <w:spacing w:after="0" w:line="240" w:lineRule="auto"/>
              <w:jc w:val="center"/>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1</w:t>
            </w:r>
            <w:r>
              <w:rPr>
                <w:rFonts w:ascii="Tahoma" w:eastAsia="Times New Roman" w:hAnsi="Tahoma" w:cs="Tahoma"/>
                <w:color w:val="000000"/>
                <w:sz w:val="18"/>
                <w:szCs w:val="18"/>
                <w:lang w:eastAsia="sl-SI"/>
              </w:rPr>
              <w:t>4</w:t>
            </w:r>
          </w:p>
        </w:tc>
        <w:tc>
          <w:tcPr>
            <w:tcW w:w="4450" w:type="dxa"/>
            <w:tcBorders>
              <w:top w:val="nil"/>
              <w:left w:val="nil"/>
              <w:bottom w:val="single" w:sz="8" w:space="0" w:color="000000"/>
              <w:right w:val="single" w:sz="8" w:space="0" w:color="000000"/>
            </w:tcBorders>
            <w:shd w:val="clear" w:color="auto" w:fill="auto"/>
            <w:vAlign w:val="center"/>
            <w:hideMark/>
          </w:tcPr>
          <w:p w14:paraId="6F17CE1D" w14:textId="77777777" w:rsidR="00683064" w:rsidRPr="004574F4" w:rsidRDefault="00683064" w:rsidP="00683064">
            <w:pPr>
              <w:spacing w:after="0" w:line="240" w:lineRule="auto"/>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Obrazec ovojnica</w:t>
            </w:r>
          </w:p>
        </w:tc>
        <w:tc>
          <w:tcPr>
            <w:tcW w:w="3402" w:type="dxa"/>
            <w:tcBorders>
              <w:top w:val="nil"/>
              <w:left w:val="nil"/>
              <w:bottom w:val="single" w:sz="8" w:space="0" w:color="000000"/>
              <w:right w:val="single" w:sz="8" w:space="0" w:color="000000"/>
            </w:tcBorders>
            <w:shd w:val="clear" w:color="auto" w:fill="auto"/>
            <w:vAlign w:val="center"/>
            <w:hideMark/>
          </w:tcPr>
          <w:p w14:paraId="7F4B1C74" w14:textId="77777777" w:rsidR="00683064" w:rsidRPr="004574F4" w:rsidRDefault="00683064" w:rsidP="00683064">
            <w:pPr>
              <w:spacing w:after="0" w:line="240" w:lineRule="auto"/>
              <w:jc w:val="both"/>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Izpolnjen, nalepljen na ovojnico</w:t>
            </w:r>
          </w:p>
        </w:tc>
      </w:tr>
      <w:tr w:rsidR="00683064" w:rsidRPr="004574F4" w14:paraId="247AD245" w14:textId="77777777" w:rsidTr="004441A8">
        <w:trPr>
          <w:trHeight w:val="465"/>
        </w:trPr>
        <w:tc>
          <w:tcPr>
            <w:tcW w:w="1220" w:type="dxa"/>
            <w:tcBorders>
              <w:top w:val="nil"/>
              <w:left w:val="single" w:sz="8" w:space="0" w:color="000000"/>
              <w:bottom w:val="single" w:sz="8" w:space="0" w:color="000000"/>
              <w:right w:val="single" w:sz="8" w:space="0" w:color="000000"/>
            </w:tcBorders>
            <w:shd w:val="clear" w:color="auto" w:fill="auto"/>
            <w:vAlign w:val="center"/>
            <w:hideMark/>
          </w:tcPr>
          <w:p w14:paraId="3E46BAE5" w14:textId="77777777" w:rsidR="00683064" w:rsidRPr="004574F4" w:rsidRDefault="00683064" w:rsidP="00683064">
            <w:pPr>
              <w:spacing w:after="0" w:line="240" w:lineRule="auto"/>
              <w:jc w:val="center"/>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Priloga 1</w:t>
            </w:r>
          </w:p>
        </w:tc>
        <w:tc>
          <w:tcPr>
            <w:tcW w:w="4450" w:type="dxa"/>
            <w:tcBorders>
              <w:top w:val="nil"/>
              <w:left w:val="nil"/>
              <w:bottom w:val="single" w:sz="8" w:space="0" w:color="000000"/>
              <w:right w:val="single" w:sz="8" w:space="0" w:color="000000"/>
            </w:tcBorders>
            <w:shd w:val="clear" w:color="auto" w:fill="auto"/>
            <w:vAlign w:val="center"/>
            <w:hideMark/>
          </w:tcPr>
          <w:p w14:paraId="3A7CA5A7" w14:textId="77777777" w:rsidR="00683064" w:rsidRPr="004574F4" w:rsidRDefault="00683064" w:rsidP="00683064">
            <w:pPr>
              <w:spacing w:after="0" w:line="240" w:lineRule="auto"/>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 xml:space="preserve">Osnutek pogodbe </w:t>
            </w:r>
          </w:p>
        </w:tc>
        <w:tc>
          <w:tcPr>
            <w:tcW w:w="3402" w:type="dxa"/>
            <w:tcBorders>
              <w:top w:val="nil"/>
              <w:left w:val="nil"/>
              <w:bottom w:val="single" w:sz="8" w:space="0" w:color="000000"/>
              <w:right w:val="single" w:sz="8" w:space="0" w:color="000000"/>
            </w:tcBorders>
            <w:shd w:val="clear" w:color="auto" w:fill="auto"/>
            <w:vAlign w:val="center"/>
            <w:hideMark/>
          </w:tcPr>
          <w:p w14:paraId="5AEBD5ED" w14:textId="77777777" w:rsidR="00683064" w:rsidRPr="004574F4" w:rsidRDefault="00683064" w:rsidP="00683064">
            <w:pPr>
              <w:spacing w:after="0" w:line="240" w:lineRule="auto"/>
              <w:jc w:val="both"/>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Parafiran</w:t>
            </w:r>
          </w:p>
        </w:tc>
      </w:tr>
      <w:tr w:rsidR="00683064" w:rsidRPr="004574F4" w14:paraId="4F75CDD6" w14:textId="77777777" w:rsidTr="004441A8">
        <w:trPr>
          <w:trHeight w:val="465"/>
        </w:trPr>
        <w:tc>
          <w:tcPr>
            <w:tcW w:w="1220" w:type="dxa"/>
            <w:tcBorders>
              <w:top w:val="nil"/>
              <w:left w:val="single" w:sz="8" w:space="0" w:color="000000"/>
              <w:bottom w:val="single" w:sz="8" w:space="0" w:color="000000"/>
              <w:right w:val="single" w:sz="8" w:space="0" w:color="000000"/>
            </w:tcBorders>
            <w:shd w:val="clear" w:color="auto" w:fill="auto"/>
            <w:vAlign w:val="center"/>
            <w:hideMark/>
          </w:tcPr>
          <w:p w14:paraId="16E16D7F" w14:textId="77777777" w:rsidR="00683064" w:rsidRPr="004574F4" w:rsidRDefault="00683064" w:rsidP="00683064">
            <w:pPr>
              <w:spacing w:after="0" w:line="240" w:lineRule="auto"/>
              <w:jc w:val="center"/>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Priloga 2</w:t>
            </w:r>
          </w:p>
        </w:tc>
        <w:tc>
          <w:tcPr>
            <w:tcW w:w="4450" w:type="dxa"/>
            <w:tcBorders>
              <w:top w:val="nil"/>
              <w:left w:val="nil"/>
              <w:bottom w:val="single" w:sz="8" w:space="0" w:color="000000"/>
              <w:right w:val="single" w:sz="8" w:space="0" w:color="000000"/>
            </w:tcBorders>
            <w:shd w:val="clear" w:color="auto" w:fill="auto"/>
            <w:vAlign w:val="center"/>
            <w:hideMark/>
          </w:tcPr>
          <w:p w14:paraId="61325F1A" w14:textId="50FACDA9" w:rsidR="00683064" w:rsidRPr="004574F4" w:rsidRDefault="00683064" w:rsidP="00647E0F">
            <w:pPr>
              <w:keepNext/>
              <w:keepLines/>
              <w:spacing w:before="135" w:after="135"/>
              <w:jc w:val="both"/>
              <w:textAlignment w:val="center"/>
              <w:rPr>
                <w:rFonts w:ascii="Tahoma" w:eastAsia="Times New Roman" w:hAnsi="Tahoma" w:cs="Tahoma"/>
                <w:color w:val="000000"/>
                <w:sz w:val="18"/>
                <w:szCs w:val="18"/>
                <w:lang w:eastAsia="sl-SI"/>
              </w:rPr>
            </w:pPr>
            <w:r w:rsidRPr="004574F4">
              <w:rPr>
                <w:rFonts w:ascii="Tahoma" w:eastAsia="Times New Roman" w:hAnsi="Tahoma" w:cs="Tahoma"/>
                <w:color w:val="000000"/>
                <w:sz w:val="18"/>
                <w:szCs w:val="18"/>
                <w:lang w:eastAsia="sl-SI"/>
              </w:rPr>
              <w:t xml:space="preserve">Tehnična </w:t>
            </w:r>
            <w:r>
              <w:rPr>
                <w:rFonts w:ascii="Tahoma" w:eastAsia="Times New Roman" w:hAnsi="Tahoma" w:cs="Tahoma"/>
                <w:color w:val="000000"/>
                <w:sz w:val="18"/>
                <w:szCs w:val="18"/>
                <w:lang w:eastAsia="sl-SI"/>
              </w:rPr>
              <w:t>dokumentacija o vozilu</w:t>
            </w:r>
            <w:r w:rsidR="00647E0F" w:rsidRPr="000F2A1B">
              <w:rPr>
                <w:rFonts w:ascii="Tahoma" w:hAnsi="Tahoma" w:cs="Tahoma"/>
                <w:color w:val="000000"/>
                <w:position w:val="-2"/>
                <w:sz w:val="18"/>
                <w:szCs w:val="18"/>
              </w:rPr>
              <w:t xml:space="preserve"> </w:t>
            </w:r>
          </w:p>
        </w:tc>
        <w:tc>
          <w:tcPr>
            <w:tcW w:w="3402" w:type="dxa"/>
            <w:tcBorders>
              <w:top w:val="nil"/>
              <w:left w:val="nil"/>
              <w:bottom w:val="single" w:sz="8" w:space="0" w:color="000000"/>
              <w:right w:val="single" w:sz="8" w:space="0" w:color="000000"/>
            </w:tcBorders>
            <w:shd w:val="clear" w:color="auto" w:fill="auto"/>
            <w:vAlign w:val="center"/>
            <w:hideMark/>
          </w:tcPr>
          <w:p w14:paraId="64774A99" w14:textId="77777777" w:rsidR="00683064" w:rsidRPr="004574F4" w:rsidRDefault="00683064" w:rsidP="00683064">
            <w:pPr>
              <w:spacing w:after="0" w:line="240" w:lineRule="auto"/>
              <w:jc w:val="both"/>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Priloženo</w:t>
            </w:r>
          </w:p>
        </w:tc>
      </w:tr>
      <w:tr w:rsidR="00683064" w:rsidRPr="004574F4" w14:paraId="6F69D125" w14:textId="77777777" w:rsidTr="004441A8">
        <w:trPr>
          <w:trHeight w:val="465"/>
        </w:trPr>
        <w:tc>
          <w:tcPr>
            <w:tcW w:w="1220" w:type="dxa"/>
            <w:tcBorders>
              <w:top w:val="nil"/>
              <w:left w:val="single" w:sz="8" w:space="0" w:color="000000"/>
              <w:bottom w:val="single" w:sz="8" w:space="0" w:color="000000"/>
              <w:right w:val="single" w:sz="8" w:space="0" w:color="000000"/>
            </w:tcBorders>
            <w:shd w:val="clear" w:color="auto" w:fill="auto"/>
            <w:vAlign w:val="center"/>
          </w:tcPr>
          <w:p w14:paraId="7566670D" w14:textId="77777777" w:rsidR="00683064" w:rsidRPr="004574F4" w:rsidRDefault="00683064" w:rsidP="00683064">
            <w:pPr>
              <w:spacing w:after="0" w:line="240" w:lineRule="auto"/>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Priloga 3</w:t>
            </w:r>
          </w:p>
        </w:tc>
        <w:tc>
          <w:tcPr>
            <w:tcW w:w="4450" w:type="dxa"/>
            <w:tcBorders>
              <w:top w:val="nil"/>
              <w:left w:val="nil"/>
              <w:bottom w:val="single" w:sz="8" w:space="0" w:color="000000"/>
              <w:right w:val="single" w:sz="8" w:space="0" w:color="000000"/>
            </w:tcBorders>
            <w:shd w:val="clear" w:color="auto" w:fill="auto"/>
            <w:vAlign w:val="center"/>
          </w:tcPr>
          <w:p w14:paraId="748C5588" w14:textId="77777777" w:rsidR="00683064" w:rsidRPr="004574F4" w:rsidRDefault="00683064" w:rsidP="00683064">
            <w:pPr>
              <w:spacing w:after="0" w:line="240" w:lineRule="auto"/>
              <w:rPr>
                <w:rFonts w:ascii="Tahoma" w:eastAsia="Times New Roman" w:hAnsi="Tahoma" w:cs="Tahoma"/>
                <w:color w:val="000000"/>
                <w:sz w:val="18"/>
                <w:szCs w:val="18"/>
                <w:lang w:eastAsia="sl-SI"/>
              </w:rPr>
            </w:pPr>
            <w:r w:rsidRPr="006153DD">
              <w:rPr>
                <w:rFonts w:ascii="Tahoma" w:hAnsi="Tahoma" w:cs="Tahoma"/>
                <w:color w:val="000000"/>
                <w:position w:val="-2"/>
                <w:sz w:val="18"/>
                <w:szCs w:val="18"/>
              </w:rPr>
              <w:t>ELEKTRONSKA KOPIJA PONUDBE - Priložen CD ali USB medij z elektronsko kopijo listin v »</w:t>
            </w:r>
            <w:proofErr w:type="spellStart"/>
            <w:r w:rsidRPr="006153DD">
              <w:rPr>
                <w:rFonts w:ascii="Tahoma" w:hAnsi="Tahoma" w:cs="Tahoma"/>
                <w:color w:val="000000"/>
                <w:position w:val="-2"/>
                <w:sz w:val="18"/>
                <w:szCs w:val="18"/>
              </w:rPr>
              <w:t>pdf</w:t>
            </w:r>
            <w:proofErr w:type="spellEnd"/>
            <w:r w:rsidRPr="006153DD">
              <w:rPr>
                <w:rFonts w:ascii="Tahoma" w:hAnsi="Tahoma" w:cs="Tahoma"/>
                <w:color w:val="000000"/>
                <w:position w:val="-2"/>
                <w:sz w:val="18"/>
                <w:szCs w:val="18"/>
              </w:rPr>
              <w:t>« zapisu (</w:t>
            </w:r>
            <w:proofErr w:type="spellStart"/>
            <w:r w:rsidRPr="006153DD">
              <w:rPr>
                <w:rFonts w:ascii="Tahoma" w:hAnsi="Tahoma" w:cs="Tahoma"/>
                <w:color w:val="000000"/>
                <w:position w:val="-2"/>
                <w:sz w:val="18"/>
                <w:szCs w:val="18"/>
              </w:rPr>
              <w:t>sken</w:t>
            </w:r>
            <w:proofErr w:type="spellEnd"/>
            <w:r w:rsidRPr="006153DD">
              <w:rPr>
                <w:rFonts w:ascii="Tahoma" w:hAnsi="Tahoma" w:cs="Tahoma"/>
                <w:color w:val="000000"/>
                <w:position w:val="-2"/>
                <w:sz w:val="18"/>
                <w:szCs w:val="18"/>
              </w:rPr>
              <w:t xml:space="preserve"> celotne ponudbe z izpolnjenimi in podpisanimi ponudbenimi listinami)</w:t>
            </w:r>
          </w:p>
        </w:tc>
        <w:tc>
          <w:tcPr>
            <w:tcW w:w="3402" w:type="dxa"/>
            <w:tcBorders>
              <w:top w:val="nil"/>
              <w:left w:val="nil"/>
              <w:bottom w:val="single" w:sz="8" w:space="0" w:color="000000"/>
              <w:right w:val="single" w:sz="8" w:space="0" w:color="000000"/>
            </w:tcBorders>
            <w:shd w:val="clear" w:color="auto" w:fill="auto"/>
            <w:vAlign w:val="center"/>
          </w:tcPr>
          <w:p w14:paraId="46BA2D54" w14:textId="77777777" w:rsidR="00683064" w:rsidRPr="004574F4" w:rsidRDefault="00683064" w:rsidP="00683064">
            <w:pPr>
              <w:spacing w:after="0" w:line="240" w:lineRule="auto"/>
              <w:jc w:val="both"/>
              <w:rPr>
                <w:rFonts w:ascii="Tahoma" w:eastAsia="Times New Roman" w:hAnsi="Tahoma" w:cs="Tahoma"/>
                <w:color w:val="000000"/>
                <w:sz w:val="18"/>
                <w:szCs w:val="18"/>
                <w:lang w:eastAsia="sl-SI"/>
              </w:rPr>
            </w:pPr>
            <w:r w:rsidRPr="006153DD">
              <w:rPr>
                <w:rFonts w:ascii="Tahoma" w:hAnsi="Tahoma" w:cs="Tahoma"/>
                <w:color w:val="000000"/>
                <w:position w:val="-2"/>
                <w:sz w:val="18"/>
                <w:szCs w:val="18"/>
              </w:rPr>
              <w:t>Priloženo</w:t>
            </w:r>
          </w:p>
        </w:tc>
      </w:tr>
    </w:tbl>
    <w:p w14:paraId="074E3AF4" w14:textId="77777777" w:rsidR="001406E3" w:rsidRPr="001406E3" w:rsidRDefault="001406E3" w:rsidP="001406E3">
      <w:pPr>
        <w:rPr>
          <w:rFonts w:ascii="Tahoma" w:hAnsi="Tahoma" w:cs="Tahoma"/>
          <w:sz w:val="20"/>
          <w:szCs w:val="20"/>
        </w:rPr>
        <w:sectPr w:rsidR="001406E3" w:rsidRPr="001406E3" w:rsidSect="00D931BF">
          <w:pgSz w:w="11906" w:h="16838"/>
          <w:pgMar w:top="1418" w:right="1418" w:bottom="1418" w:left="1418" w:header="567" w:footer="680" w:gutter="0"/>
          <w:cols w:space="708"/>
          <w:docGrid w:linePitch="360"/>
        </w:sectPr>
      </w:pPr>
    </w:p>
    <w:bookmarkEnd w:id="13"/>
    <w:p w14:paraId="1E5CA164" w14:textId="652A798C" w:rsidR="00367F0E" w:rsidRPr="003D4C4E" w:rsidRDefault="00DB233B" w:rsidP="009B40AB">
      <w:pPr>
        <w:keepNext/>
        <w:keepLines/>
        <w:spacing w:after="0"/>
        <w:jc w:val="right"/>
        <w:rPr>
          <w:rFonts w:ascii="Tahoma" w:hAnsi="Tahoma" w:cs="Tahoma"/>
          <w:sz w:val="20"/>
          <w:szCs w:val="20"/>
        </w:rPr>
      </w:pPr>
      <w:r w:rsidRPr="003D4C4E">
        <w:rPr>
          <w:rFonts w:ascii="Tahoma" w:hAnsi="Tahoma" w:cs="Tahoma"/>
          <w:sz w:val="20"/>
          <w:szCs w:val="20"/>
        </w:rPr>
        <w:lastRenderedPageBreak/>
        <w:t>Obrazec št</w:t>
      </w:r>
      <w:r w:rsidR="00867C4E">
        <w:rPr>
          <w:rFonts w:ascii="Tahoma" w:hAnsi="Tahoma" w:cs="Tahoma"/>
          <w:sz w:val="20"/>
          <w:szCs w:val="20"/>
        </w:rPr>
        <w:t>.</w:t>
      </w:r>
      <w:r w:rsidRPr="003D4C4E">
        <w:rPr>
          <w:rFonts w:ascii="Tahoma" w:hAnsi="Tahoma" w:cs="Tahoma"/>
          <w:sz w:val="20"/>
          <w:szCs w:val="20"/>
        </w:rPr>
        <w:t xml:space="preserve"> 1</w:t>
      </w:r>
    </w:p>
    <w:p w14:paraId="62A83AAA" w14:textId="77777777" w:rsidR="006B70FB" w:rsidRPr="003D4C4E" w:rsidRDefault="00DB233B" w:rsidP="009B40A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ahoma" w:hAnsi="Tahoma" w:cs="Tahoma"/>
          <w:sz w:val="20"/>
          <w:szCs w:val="20"/>
        </w:rPr>
      </w:pPr>
      <w:r w:rsidRPr="003D4C4E">
        <w:rPr>
          <w:rFonts w:ascii="Tahoma" w:hAnsi="Tahoma" w:cs="Tahoma"/>
          <w:sz w:val="20"/>
          <w:szCs w:val="20"/>
        </w:rPr>
        <w:t>Ponudba</w:t>
      </w:r>
    </w:p>
    <w:p w14:paraId="6ADF7495" w14:textId="7E12BBEF" w:rsidR="009905D7" w:rsidRDefault="00DB233B" w:rsidP="009B40AB">
      <w:pPr>
        <w:keepNext/>
        <w:keepLines/>
        <w:spacing w:before="225" w:after="225" w:line="240" w:lineRule="auto"/>
        <w:jc w:val="both"/>
        <w:rPr>
          <w:rFonts w:ascii="Tahoma" w:hAnsi="Tahoma" w:cs="Tahoma"/>
          <w:color w:val="000000"/>
          <w:sz w:val="20"/>
          <w:szCs w:val="20"/>
        </w:rPr>
      </w:pPr>
      <w:r w:rsidRPr="00DC11F2">
        <w:rPr>
          <w:rFonts w:ascii="Tahoma" w:hAnsi="Tahoma" w:cs="Tahoma"/>
          <w:color w:val="000000"/>
          <w:sz w:val="20"/>
          <w:szCs w:val="20"/>
        </w:rPr>
        <w:t xml:space="preserve">Na osnovi povabila za </w:t>
      </w:r>
      <w:r w:rsidR="00670CEE" w:rsidRPr="00DC11F2">
        <w:rPr>
          <w:rFonts w:ascii="Tahoma" w:hAnsi="Tahoma" w:cs="Tahoma"/>
          <w:color w:val="000000"/>
          <w:sz w:val="20"/>
          <w:szCs w:val="20"/>
        </w:rPr>
        <w:t xml:space="preserve">javno </w:t>
      </w:r>
      <w:r w:rsidRPr="00DC11F2">
        <w:rPr>
          <w:rFonts w:ascii="Tahoma" w:hAnsi="Tahoma" w:cs="Tahoma"/>
          <w:color w:val="000000"/>
          <w:sz w:val="20"/>
          <w:szCs w:val="20"/>
        </w:rPr>
        <w:t xml:space="preserve">naročilo </w:t>
      </w:r>
      <w:bookmarkStart w:id="14" w:name="_Hlk487317093"/>
      <w:r w:rsidRPr="00DC11F2">
        <w:rPr>
          <w:rFonts w:ascii="Tahoma" w:hAnsi="Tahoma" w:cs="Tahoma"/>
          <w:color w:val="000000"/>
          <w:sz w:val="20"/>
          <w:szCs w:val="20"/>
        </w:rPr>
        <w:t>»</w:t>
      </w:r>
      <w:r w:rsidR="00DC11F2" w:rsidRPr="00DC11F2">
        <w:rPr>
          <w:rFonts w:ascii="Tahoma" w:hAnsi="Tahoma" w:cs="Tahoma"/>
          <w:b/>
          <w:sz w:val="20"/>
          <w:szCs w:val="20"/>
        </w:rPr>
        <w:t xml:space="preserve">Dobava </w:t>
      </w:r>
      <w:r w:rsidR="001D46F9">
        <w:rPr>
          <w:rFonts w:ascii="Tahoma" w:hAnsi="Tahoma" w:cs="Tahoma"/>
          <w:b/>
          <w:sz w:val="20"/>
          <w:szCs w:val="20"/>
        </w:rPr>
        <w:t>smetarsko pralnega vozila</w:t>
      </w:r>
      <w:r w:rsidRPr="00DC11F2">
        <w:rPr>
          <w:rFonts w:ascii="Tahoma" w:hAnsi="Tahoma" w:cs="Tahoma"/>
          <w:color w:val="000000"/>
          <w:sz w:val="20"/>
          <w:szCs w:val="20"/>
        </w:rPr>
        <w:t>«</w:t>
      </w:r>
      <w:r w:rsidR="00670CEE" w:rsidRPr="00DC11F2">
        <w:rPr>
          <w:rFonts w:ascii="Tahoma" w:hAnsi="Tahoma" w:cs="Tahoma"/>
          <w:color w:val="000000"/>
          <w:sz w:val="20"/>
          <w:szCs w:val="20"/>
        </w:rPr>
        <w:t xml:space="preserve">, </w:t>
      </w:r>
      <w:r w:rsidR="00670CEE" w:rsidRPr="00DC11F2">
        <w:rPr>
          <w:rFonts w:ascii="Tahoma" w:hAnsi="Tahoma" w:cs="Tahoma"/>
          <w:b/>
          <w:color w:val="000000"/>
          <w:sz w:val="20"/>
          <w:szCs w:val="20"/>
        </w:rPr>
        <w:t xml:space="preserve">št. </w:t>
      </w:r>
      <w:r w:rsidR="001D46F9">
        <w:rPr>
          <w:rFonts w:ascii="Tahoma" w:hAnsi="Tahoma" w:cs="Tahoma"/>
          <w:b/>
          <w:color w:val="000000"/>
          <w:sz w:val="20"/>
          <w:szCs w:val="20"/>
        </w:rPr>
        <w:t>1</w:t>
      </w:r>
      <w:r w:rsidR="008D0D06" w:rsidRPr="00DC11F2">
        <w:rPr>
          <w:rFonts w:ascii="Tahoma" w:hAnsi="Tahoma" w:cs="Tahoma"/>
          <w:b/>
          <w:color w:val="000000"/>
          <w:sz w:val="20"/>
          <w:szCs w:val="20"/>
        </w:rPr>
        <w:t>/201</w:t>
      </w:r>
      <w:r w:rsidR="003D2212">
        <w:rPr>
          <w:rFonts w:ascii="Tahoma" w:hAnsi="Tahoma" w:cs="Tahoma"/>
          <w:b/>
          <w:color w:val="000000"/>
          <w:sz w:val="20"/>
          <w:szCs w:val="20"/>
        </w:rPr>
        <w:t>8</w:t>
      </w:r>
      <w:r w:rsidR="00412086" w:rsidRPr="00DC11F2">
        <w:rPr>
          <w:rFonts w:ascii="Tahoma" w:hAnsi="Tahoma" w:cs="Tahoma"/>
          <w:b/>
          <w:color w:val="000000"/>
          <w:sz w:val="20"/>
          <w:szCs w:val="20"/>
        </w:rPr>
        <w:t>«</w:t>
      </w:r>
      <w:r w:rsidRPr="00DC11F2">
        <w:rPr>
          <w:rFonts w:ascii="Tahoma" w:hAnsi="Tahoma" w:cs="Tahoma"/>
          <w:color w:val="000000"/>
          <w:sz w:val="20"/>
          <w:szCs w:val="20"/>
        </w:rPr>
        <w:t xml:space="preserve"> </w:t>
      </w:r>
      <w:bookmarkEnd w:id="14"/>
      <w:r w:rsidRPr="00DC11F2">
        <w:rPr>
          <w:rFonts w:ascii="Tahoma" w:hAnsi="Tahoma" w:cs="Tahoma"/>
          <w:color w:val="000000"/>
          <w:sz w:val="20"/>
          <w:szCs w:val="20"/>
        </w:rPr>
        <w:t>dajemo ponudbo, kot sledi:</w:t>
      </w:r>
    </w:p>
    <w:p w14:paraId="2F7CC600" w14:textId="77777777" w:rsidR="0051096A" w:rsidRPr="0051096A" w:rsidRDefault="0051096A" w:rsidP="0051096A">
      <w:pPr>
        <w:pStyle w:val="Odstavekseznama"/>
        <w:keepNext/>
        <w:keepLines/>
        <w:spacing w:before="225" w:after="225" w:line="240" w:lineRule="auto"/>
        <w:ind w:left="1080"/>
        <w:jc w:val="both"/>
        <w:rPr>
          <w:rFonts w:ascii="Tahoma" w:hAnsi="Tahoma" w:cs="Tahoma"/>
          <w:color w:val="000000"/>
          <w:sz w:val="20"/>
          <w:szCs w:val="20"/>
          <w:u w:val="single"/>
        </w:rPr>
      </w:pPr>
    </w:p>
    <w:p w14:paraId="19885664" w14:textId="78069486" w:rsidR="009905D7" w:rsidRPr="00DC11F2" w:rsidRDefault="00DB233B" w:rsidP="00F7716C">
      <w:pPr>
        <w:pStyle w:val="Odstavekseznama"/>
        <w:keepNext/>
        <w:keepLines/>
        <w:numPr>
          <w:ilvl w:val="0"/>
          <w:numId w:val="9"/>
        </w:numPr>
        <w:spacing w:before="225" w:after="225" w:line="240" w:lineRule="auto"/>
        <w:jc w:val="both"/>
        <w:rPr>
          <w:rFonts w:ascii="Tahoma" w:hAnsi="Tahoma" w:cs="Tahoma"/>
          <w:color w:val="000000"/>
          <w:sz w:val="20"/>
          <w:szCs w:val="20"/>
          <w:u w:val="single"/>
        </w:rPr>
      </w:pPr>
      <w:r w:rsidRPr="00DC11F2">
        <w:rPr>
          <w:rFonts w:ascii="Tahoma" w:hAnsi="Tahoma" w:cs="Tahoma"/>
          <w:b/>
          <w:bCs/>
          <w:color w:val="000000"/>
          <w:sz w:val="20"/>
          <w:szCs w:val="20"/>
        </w:rPr>
        <w:t>Ponudba številka:</w:t>
      </w:r>
      <w:r w:rsidRPr="00DC11F2">
        <w:rPr>
          <w:rFonts w:ascii="Tahoma" w:hAnsi="Tahoma" w:cs="Tahoma"/>
          <w:color w:val="000000"/>
          <w:sz w:val="20"/>
          <w:szCs w:val="20"/>
        </w:rPr>
        <w:t> </w:t>
      </w:r>
      <w:r w:rsidRPr="00DC11F2">
        <w:rPr>
          <w:rFonts w:ascii="Tahoma" w:hAnsi="Tahoma" w:cs="Tahoma"/>
          <w:color w:val="000000"/>
          <w:sz w:val="20"/>
          <w:szCs w:val="20"/>
          <w:u w:val="single"/>
        </w:rPr>
        <w:t>_______________</w:t>
      </w:r>
    </w:p>
    <w:p w14:paraId="078503E8" w14:textId="77777777" w:rsidR="009D1088" w:rsidRPr="00DC11F2" w:rsidRDefault="009D1088" w:rsidP="009D1088">
      <w:pPr>
        <w:pStyle w:val="Odstavekseznama"/>
        <w:keepNext/>
        <w:keepLines/>
        <w:spacing w:before="225" w:after="225" w:line="240" w:lineRule="auto"/>
        <w:ind w:left="1080"/>
        <w:jc w:val="both"/>
        <w:rPr>
          <w:rFonts w:ascii="Tahoma" w:hAnsi="Tahoma" w:cs="Tahoma"/>
          <w:sz w:val="20"/>
          <w:szCs w:val="20"/>
        </w:rPr>
      </w:pPr>
    </w:p>
    <w:tbl>
      <w:tblPr>
        <w:tblStyle w:val="NormalTablePHPDOCX"/>
        <w:tblW w:w="9525" w:type="dxa"/>
        <w:tblInd w:w="108" w:type="dxa"/>
        <w:tblLook w:val="04A0" w:firstRow="1" w:lastRow="0" w:firstColumn="1" w:lastColumn="0" w:noHBand="0" w:noVBand="1"/>
      </w:tblPr>
      <w:tblGrid>
        <w:gridCol w:w="2580"/>
        <w:gridCol w:w="6945"/>
      </w:tblGrid>
      <w:tr w:rsidR="009905D7" w:rsidRPr="00DC11F2" w14:paraId="246BE531" w14:textId="77777777" w:rsidTr="00812D40">
        <w:trPr>
          <w:trHeight w:val="324"/>
        </w:trPr>
        <w:tc>
          <w:tcPr>
            <w:tcW w:w="258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67014A" w14:textId="77777777" w:rsidR="009905D7" w:rsidRPr="00DC11F2" w:rsidRDefault="00DB233B" w:rsidP="009B40AB">
            <w:pPr>
              <w:keepNext/>
              <w:keepLines/>
              <w:jc w:val="right"/>
              <w:rPr>
                <w:rFonts w:ascii="Tahoma" w:hAnsi="Tahoma" w:cs="Tahoma"/>
                <w:sz w:val="20"/>
                <w:szCs w:val="20"/>
              </w:rPr>
            </w:pPr>
            <w:r w:rsidRPr="00DC11F2">
              <w:rPr>
                <w:rFonts w:ascii="Tahoma" w:hAnsi="Tahoma" w:cs="Tahoma"/>
                <w:b/>
                <w:bCs/>
                <w:color w:val="000000"/>
                <w:position w:val="-2"/>
                <w:sz w:val="20"/>
                <w:szCs w:val="20"/>
                <w:shd w:val="clear" w:color="auto" w:fill="CCCCCC"/>
              </w:rPr>
              <w:t>NAZIV PONUDNIKA:</w:t>
            </w:r>
          </w:p>
        </w:tc>
        <w:tc>
          <w:tcPr>
            <w:tcW w:w="694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A927E1" w14:textId="77777777" w:rsidR="009905D7" w:rsidRPr="00DC11F2" w:rsidRDefault="00DB233B" w:rsidP="009B40AB">
            <w:pPr>
              <w:keepNext/>
              <w:keepLines/>
              <w:rPr>
                <w:rFonts w:ascii="Tahoma" w:hAnsi="Tahoma" w:cs="Tahoma"/>
                <w:sz w:val="20"/>
                <w:szCs w:val="20"/>
              </w:rPr>
            </w:pPr>
            <w:r w:rsidRPr="00DC11F2">
              <w:rPr>
                <w:rFonts w:ascii="Tahoma" w:hAnsi="Tahoma" w:cs="Tahoma"/>
                <w:color w:val="000000"/>
                <w:position w:val="-2"/>
                <w:sz w:val="20"/>
                <w:szCs w:val="20"/>
              </w:rPr>
              <w:t> </w:t>
            </w:r>
          </w:p>
        </w:tc>
      </w:tr>
      <w:tr w:rsidR="009905D7" w:rsidRPr="00DC11F2" w14:paraId="7F6FC247" w14:textId="77777777" w:rsidTr="00812D40">
        <w:trPr>
          <w:trHeight w:val="326"/>
        </w:trPr>
        <w:tc>
          <w:tcPr>
            <w:tcW w:w="258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44456B" w14:textId="77777777" w:rsidR="009905D7" w:rsidRPr="00DC11F2" w:rsidRDefault="00DB233B" w:rsidP="009B40AB">
            <w:pPr>
              <w:keepNext/>
              <w:keepLines/>
              <w:jc w:val="right"/>
              <w:rPr>
                <w:rFonts w:ascii="Tahoma" w:hAnsi="Tahoma" w:cs="Tahoma"/>
                <w:sz w:val="20"/>
                <w:szCs w:val="20"/>
              </w:rPr>
            </w:pPr>
            <w:r w:rsidRPr="00DC11F2">
              <w:rPr>
                <w:rFonts w:ascii="Tahoma" w:hAnsi="Tahoma" w:cs="Tahoma"/>
                <w:b/>
                <w:bCs/>
                <w:color w:val="000000"/>
                <w:position w:val="-2"/>
                <w:sz w:val="20"/>
                <w:szCs w:val="20"/>
                <w:shd w:val="clear" w:color="auto" w:fill="CCCCCC"/>
              </w:rPr>
              <w:t>NASLOV PONUDNIKA:</w:t>
            </w:r>
          </w:p>
        </w:tc>
        <w:tc>
          <w:tcPr>
            <w:tcW w:w="694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7F1B1" w14:textId="77777777" w:rsidR="009905D7" w:rsidRPr="00DC11F2" w:rsidRDefault="00DB233B" w:rsidP="009B40AB">
            <w:pPr>
              <w:keepNext/>
              <w:keepLines/>
              <w:rPr>
                <w:rFonts w:ascii="Tahoma" w:hAnsi="Tahoma" w:cs="Tahoma"/>
                <w:sz w:val="20"/>
                <w:szCs w:val="20"/>
              </w:rPr>
            </w:pPr>
            <w:r w:rsidRPr="00DC11F2">
              <w:rPr>
                <w:rFonts w:ascii="Tahoma" w:hAnsi="Tahoma" w:cs="Tahoma"/>
                <w:color w:val="000000"/>
                <w:position w:val="-2"/>
                <w:sz w:val="20"/>
                <w:szCs w:val="20"/>
              </w:rPr>
              <w:t> </w:t>
            </w:r>
          </w:p>
        </w:tc>
      </w:tr>
    </w:tbl>
    <w:p w14:paraId="69120257" w14:textId="77777777" w:rsidR="00812D40" w:rsidRPr="00DC11F2" w:rsidRDefault="00812D40" w:rsidP="00812D40">
      <w:pPr>
        <w:pStyle w:val="Odstavekseznama"/>
        <w:keepNext/>
        <w:keepLines/>
        <w:spacing w:after="0" w:line="240" w:lineRule="auto"/>
        <w:ind w:left="1080"/>
        <w:jc w:val="both"/>
        <w:rPr>
          <w:rFonts w:ascii="Tahoma" w:eastAsia="Times New Roman" w:hAnsi="Tahoma" w:cs="Tahoma"/>
          <w:b/>
          <w:bCs/>
          <w:sz w:val="20"/>
          <w:szCs w:val="20"/>
          <w:lang w:eastAsia="sl-SI"/>
        </w:rPr>
      </w:pPr>
    </w:p>
    <w:p w14:paraId="631DA33F" w14:textId="77777777" w:rsidR="00812D40" w:rsidRPr="00DC11F2" w:rsidRDefault="00812D40" w:rsidP="00812D40">
      <w:pPr>
        <w:spacing w:after="0" w:line="240" w:lineRule="auto"/>
        <w:jc w:val="both"/>
        <w:rPr>
          <w:rFonts w:ascii="Tahoma" w:hAnsi="Tahoma" w:cs="Tahoma"/>
          <w:b/>
          <w:bCs/>
          <w:color w:val="000000"/>
          <w:sz w:val="20"/>
          <w:szCs w:val="20"/>
        </w:rPr>
      </w:pPr>
    </w:p>
    <w:p w14:paraId="16B07681" w14:textId="60FA49DE" w:rsidR="00812D40" w:rsidRPr="00DC11F2" w:rsidRDefault="00812D40" w:rsidP="00812D40">
      <w:pPr>
        <w:spacing w:after="0" w:line="240" w:lineRule="auto"/>
        <w:jc w:val="both"/>
        <w:rPr>
          <w:rFonts w:ascii="Tahoma" w:hAnsi="Tahoma" w:cs="Tahoma"/>
          <w:color w:val="000000"/>
          <w:sz w:val="20"/>
          <w:szCs w:val="20"/>
        </w:rPr>
      </w:pPr>
      <w:r w:rsidRPr="00DC11F2">
        <w:rPr>
          <w:rFonts w:ascii="Tahoma" w:hAnsi="Tahoma" w:cs="Tahoma"/>
          <w:color w:val="000000"/>
          <w:sz w:val="20"/>
          <w:szCs w:val="20"/>
        </w:rPr>
        <w:t>Strinjamo se, da naročnik ni zavezan sprejeti nobene od ponudb, ki jih je prejel, ter da v primeru odstopa naročnika od oddaje javnega naročila ne bodo povrnjeni ponudniku nobeni stroški v zvezi z izdelavo ponudb</w:t>
      </w:r>
      <w:r w:rsidR="0099257F">
        <w:rPr>
          <w:rFonts w:ascii="Tahoma" w:hAnsi="Tahoma" w:cs="Tahoma"/>
          <w:color w:val="000000"/>
          <w:sz w:val="20"/>
          <w:szCs w:val="20"/>
        </w:rPr>
        <w:t>e</w:t>
      </w:r>
      <w:r w:rsidRPr="00DC11F2">
        <w:rPr>
          <w:rFonts w:ascii="Tahoma" w:hAnsi="Tahoma" w:cs="Tahoma"/>
          <w:color w:val="000000"/>
          <w:sz w:val="20"/>
          <w:szCs w:val="20"/>
        </w:rPr>
        <w:t>.</w:t>
      </w:r>
    </w:p>
    <w:p w14:paraId="0ABF00CB" w14:textId="77777777" w:rsidR="00812D40" w:rsidRPr="00DC11F2" w:rsidRDefault="00812D40" w:rsidP="00812D40">
      <w:pPr>
        <w:spacing w:after="0" w:line="240" w:lineRule="auto"/>
        <w:jc w:val="both"/>
        <w:rPr>
          <w:rFonts w:ascii="Tahoma" w:hAnsi="Tahoma" w:cs="Tahoma"/>
          <w:b/>
          <w:bCs/>
          <w:color w:val="000000"/>
          <w:sz w:val="20"/>
          <w:szCs w:val="20"/>
        </w:rPr>
      </w:pPr>
    </w:p>
    <w:p w14:paraId="6B88843A" w14:textId="77777777" w:rsidR="00812D40" w:rsidRPr="00DC11F2" w:rsidRDefault="00812D40" w:rsidP="00812D40">
      <w:pPr>
        <w:spacing w:after="0" w:line="240" w:lineRule="auto"/>
        <w:jc w:val="both"/>
        <w:rPr>
          <w:rFonts w:ascii="Tahoma" w:hAnsi="Tahoma" w:cs="Tahoma"/>
          <w:b/>
          <w:bCs/>
          <w:color w:val="000000"/>
          <w:sz w:val="20"/>
          <w:szCs w:val="20"/>
        </w:rPr>
      </w:pPr>
    </w:p>
    <w:p w14:paraId="6F459FCD" w14:textId="310B3240" w:rsidR="00812D40" w:rsidRPr="00DC11F2" w:rsidRDefault="00812D40" w:rsidP="00F7716C">
      <w:pPr>
        <w:pStyle w:val="Odstavekseznama"/>
        <w:keepNext/>
        <w:keepLines/>
        <w:numPr>
          <w:ilvl w:val="0"/>
          <w:numId w:val="12"/>
        </w:numPr>
        <w:spacing w:after="0" w:line="240" w:lineRule="auto"/>
        <w:jc w:val="both"/>
        <w:rPr>
          <w:rFonts w:ascii="Tahoma" w:hAnsi="Tahoma" w:cs="Tahoma"/>
          <w:sz w:val="20"/>
          <w:szCs w:val="20"/>
        </w:rPr>
      </w:pPr>
      <w:r w:rsidRPr="00DC11F2">
        <w:rPr>
          <w:rFonts w:ascii="Tahoma" w:hAnsi="Tahoma" w:cs="Tahoma"/>
          <w:b/>
          <w:sz w:val="20"/>
          <w:szCs w:val="20"/>
        </w:rPr>
        <w:t>PONUDBEN</w:t>
      </w:r>
      <w:r w:rsidR="00862494">
        <w:rPr>
          <w:rFonts w:ascii="Tahoma" w:hAnsi="Tahoma" w:cs="Tahoma"/>
          <w:b/>
          <w:sz w:val="20"/>
          <w:szCs w:val="20"/>
        </w:rPr>
        <w:t>A VREDNOST</w:t>
      </w:r>
    </w:p>
    <w:p w14:paraId="5D1069B1" w14:textId="77777777" w:rsidR="00812D40" w:rsidRPr="00DC11F2" w:rsidRDefault="00812D40" w:rsidP="00812D40">
      <w:pPr>
        <w:keepNext/>
        <w:keepLines/>
        <w:spacing w:after="0" w:line="240" w:lineRule="auto"/>
        <w:jc w:val="both"/>
        <w:rPr>
          <w:rFonts w:ascii="Tahoma" w:hAnsi="Tahoma" w:cs="Tahoma"/>
          <w:sz w:val="20"/>
          <w:szCs w:val="20"/>
        </w:rPr>
      </w:pPr>
    </w:p>
    <w:p w14:paraId="586C07D6" w14:textId="77777777" w:rsidR="0099257F" w:rsidRDefault="00862494" w:rsidP="00862494">
      <w:pPr>
        <w:keepNext/>
        <w:keepLines/>
        <w:spacing w:after="0" w:line="240" w:lineRule="auto"/>
        <w:jc w:val="both"/>
        <w:rPr>
          <w:rFonts w:ascii="Tahoma" w:eastAsia="Times New Roman" w:hAnsi="Tahoma" w:cs="Tahoma"/>
          <w:b/>
          <w:sz w:val="20"/>
          <w:szCs w:val="20"/>
          <w:lang w:eastAsia="sl-SI"/>
        </w:rPr>
      </w:pPr>
      <w:r>
        <w:rPr>
          <w:rFonts w:ascii="Tahoma" w:eastAsia="Times New Roman" w:hAnsi="Tahoma" w:cs="Tahoma"/>
          <w:b/>
          <w:sz w:val="20"/>
          <w:szCs w:val="20"/>
          <w:lang w:eastAsia="sl-SI"/>
        </w:rPr>
        <w:t>ZA VOZILO ______________________________</w:t>
      </w:r>
      <w:r w:rsidR="009E3CAF">
        <w:rPr>
          <w:rFonts w:ascii="Tahoma" w:eastAsia="Times New Roman" w:hAnsi="Tahoma" w:cs="Tahoma"/>
          <w:b/>
          <w:sz w:val="20"/>
          <w:szCs w:val="20"/>
          <w:lang w:eastAsia="sl-SI"/>
        </w:rPr>
        <w:t>____</w:t>
      </w:r>
      <w:r>
        <w:rPr>
          <w:rFonts w:ascii="Tahoma" w:eastAsia="Times New Roman" w:hAnsi="Tahoma" w:cs="Tahoma"/>
          <w:b/>
          <w:sz w:val="20"/>
          <w:szCs w:val="20"/>
          <w:lang w:eastAsia="sl-SI"/>
        </w:rPr>
        <w:t xml:space="preserve">  </w:t>
      </w:r>
    </w:p>
    <w:p w14:paraId="6B80E817" w14:textId="085FF6FF" w:rsidR="00862494" w:rsidRPr="008F33A9" w:rsidRDefault="0099257F" w:rsidP="00862494">
      <w:pPr>
        <w:keepNext/>
        <w:keepLines/>
        <w:spacing w:after="0" w:line="240" w:lineRule="auto"/>
        <w:jc w:val="both"/>
        <w:rPr>
          <w:rFonts w:ascii="Tahoma" w:eastAsia="Times New Roman" w:hAnsi="Tahoma" w:cs="Tahoma"/>
          <w:b/>
          <w:i/>
          <w:color w:val="808080" w:themeColor="background1" w:themeShade="80"/>
          <w:sz w:val="20"/>
          <w:szCs w:val="20"/>
          <w:lang w:eastAsia="sl-SI"/>
        </w:rPr>
      </w:pPr>
      <w:r w:rsidRPr="008F33A9">
        <w:rPr>
          <w:rFonts w:ascii="Tahoma" w:eastAsia="Times New Roman" w:hAnsi="Tahoma" w:cs="Tahoma"/>
          <w:i/>
          <w:color w:val="808080" w:themeColor="background1" w:themeShade="80"/>
          <w:sz w:val="20"/>
          <w:szCs w:val="20"/>
          <w:lang w:eastAsia="sl-SI"/>
        </w:rPr>
        <w:t xml:space="preserve">                          </w:t>
      </w:r>
      <w:r w:rsidR="00862494" w:rsidRPr="008F33A9">
        <w:rPr>
          <w:rFonts w:ascii="Tahoma" w:eastAsia="Times New Roman" w:hAnsi="Tahoma" w:cs="Tahoma"/>
          <w:i/>
          <w:color w:val="808080" w:themeColor="background1" w:themeShade="80"/>
          <w:sz w:val="20"/>
          <w:szCs w:val="20"/>
          <w:lang w:eastAsia="sl-SI"/>
        </w:rPr>
        <w:t>/nave</w:t>
      </w:r>
      <w:r w:rsidR="009E3CAF" w:rsidRPr="008F33A9">
        <w:rPr>
          <w:rFonts w:ascii="Tahoma" w:eastAsia="Times New Roman" w:hAnsi="Tahoma" w:cs="Tahoma"/>
          <w:i/>
          <w:color w:val="808080" w:themeColor="background1" w:themeShade="80"/>
          <w:sz w:val="20"/>
          <w:szCs w:val="20"/>
          <w:lang w:eastAsia="sl-SI"/>
        </w:rPr>
        <w:t xml:space="preserve">sti </w:t>
      </w:r>
      <w:r w:rsidRPr="008F33A9">
        <w:rPr>
          <w:rFonts w:ascii="Tahoma" w:eastAsia="Times New Roman" w:hAnsi="Tahoma" w:cs="Tahoma"/>
          <w:i/>
          <w:color w:val="808080" w:themeColor="background1" w:themeShade="80"/>
          <w:sz w:val="20"/>
          <w:szCs w:val="20"/>
          <w:lang w:eastAsia="sl-SI"/>
        </w:rPr>
        <w:t>znamko in model vozila/</w:t>
      </w:r>
      <w:r w:rsidR="00862494" w:rsidRPr="008F33A9">
        <w:rPr>
          <w:rFonts w:ascii="Tahoma" w:eastAsia="Times New Roman" w:hAnsi="Tahoma" w:cs="Tahoma"/>
          <w:i/>
          <w:color w:val="808080" w:themeColor="background1" w:themeShade="80"/>
          <w:sz w:val="20"/>
          <w:szCs w:val="20"/>
          <w:lang w:eastAsia="sl-SI"/>
        </w:rPr>
        <w:t xml:space="preserve"> </w:t>
      </w:r>
    </w:p>
    <w:tbl>
      <w:tblPr>
        <w:tblW w:w="9158"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3"/>
        <w:gridCol w:w="2835"/>
      </w:tblGrid>
      <w:tr w:rsidR="00812D40" w:rsidRPr="00DC11F2" w14:paraId="569B6BB0" w14:textId="77777777" w:rsidTr="00812D40">
        <w:trPr>
          <w:trHeight w:val="533"/>
        </w:trPr>
        <w:tc>
          <w:tcPr>
            <w:tcW w:w="6323" w:type="dxa"/>
            <w:tcBorders>
              <w:top w:val="single" w:sz="4" w:space="0" w:color="auto"/>
              <w:bottom w:val="single" w:sz="4" w:space="0" w:color="auto"/>
            </w:tcBorders>
            <w:shd w:val="clear" w:color="auto" w:fill="auto"/>
            <w:vAlign w:val="center"/>
          </w:tcPr>
          <w:p w14:paraId="112359CB" w14:textId="77777777" w:rsidR="00812D40" w:rsidRPr="00DC11F2" w:rsidRDefault="00812D40" w:rsidP="00812D40">
            <w:pPr>
              <w:keepNext/>
              <w:keepLines/>
              <w:spacing w:after="0" w:line="240" w:lineRule="auto"/>
              <w:rPr>
                <w:rFonts w:ascii="Tahoma" w:eastAsia="Times New Roman" w:hAnsi="Tahoma" w:cs="Tahoma"/>
                <w:sz w:val="20"/>
                <w:szCs w:val="20"/>
                <w:lang w:eastAsia="sl-SI"/>
              </w:rPr>
            </w:pPr>
            <w:r w:rsidRPr="00DC11F2">
              <w:rPr>
                <w:rFonts w:ascii="Tahoma" w:eastAsia="Times New Roman" w:hAnsi="Tahoma" w:cs="Tahoma"/>
                <w:sz w:val="20"/>
                <w:szCs w:val="20"/>
                <w:lang w:eastAsia="sl-SI"/>
              </w:rPr>
              <w:t>Skupna ponudbena vrednost brez DDV</w:t>
            </w:r>
          </w:p>
        </w:tc>
        <w:tc>
          <w:tcPr>
            <w:tcW w:w="2835" w:type="dxa"/>
            <w:tcBorders>
              <w:top w:val="single" w:sz="4" w:space="0" w:color="auto"/>
              <w:bottom w:val="single" w:sz="4" w:space="0" w:color="auto"/>
            </w:tcBorders>
            <w:shd w:val="clear" w:color="auto" w:fill="F2F2F2"/>
            <w:vAlign w:val="center"/>
          </w:tcPr>
          <w:p w14:paraId="14388037" w14:textId="77777777" w:rsidR="00812D40" w:rsidRPr="00DC11F2" w:rsidRDefault="00812D40" w:rsidP="00623A31">
            <w:pPr>
              <w:keepNext/>
              <w:keepLines/>
              <w:spacing w:after="0" w:line="240" w:lineRule="auto"/>
              <w:jc w:val="right"/>
              <w:rPr>
                <w:rFonts w:ascii="Tahoma" w:eastAsia="Times New Roman" w:hAnsi="Tahoma" w:cs="Tahoma"/>
                <w:b/>
                <w:sz w:val="20"/>
                <w:szCs w:val="20"/>
                <w:lang w:eastAsia="sl-SI"/>
              </w:rPr>
            </w:pPr>
            <w:r w:rsidRPr="00DC11F2">
              <w:rPr>
                <w:rFonts w:ascii="Tahoma" w:eastAsia="Times New Roman" w:hAnsi="Tahoma" w:cs="Tahoma"/>
                <w:b/>
                <w:sz w:val="20"/>
                <w:szCs w:val="20"/>
                <w:lang w:eastAsia="sl-SI"/>
              </w:rPr>
              <w:t>EUR</w:t>
            </w:r>
          </w:p>
        </w:tc>
      </w:tr>
      <w:tr w:rsidR="00812D40" w:rsidRPr="00DC11F2" w14:paraId="7954BB45" w14:textId="77777777" w:rsidTr="00812D40">
        <w:trPr>
          <w:trHeight w:val="533"/>
        </w:trPr>
        <w:tc>
          <w:tcPr>
            <w:tcW w:w="6323" w:type="dxa"/>
            <w:tcBorders>
              <w:top w:val="single" w:sz="4" w:space="0" w:color="auto"/>
              <w:bottom w:val="single" w:sz="4" w:space="0" w:color="auto"/>
            </w:tcBorders>
            <w:shd w:val="clear" w:color="auto" w:fill="auto"/>
            <w:vAlign w:val="center"/>
          </w:tcPr>
          <w:p w14:paraId="237F1123" w14:textId="77777777" w:rsidR="00812D40" w:rsidRPr="00DC11F2" w:rsidRDefault="00812D40" w:rsidP="00812D40">
            <w:pPr>
              <w:keepNext/>
              <w:keepLines/>
              <w:spacing w:after="0" w:line="240" w:lineRule="auto"/>
              <w:rPr>
                <w:rFonts w:ascii="Tahoma" w:eastAsia="Times New Roman" w:hAnsi="Tahoma" w:cs="Tahoma"/>
                <w:sz w:val="20"/>
                <w:szCs w:val="20"/>
                <w:lang w:eastAsia="sl-SI"/>
              </w:rPr>
            </w:pPr>
            <w:r w:rsidRPr="00DC11F2">
              <w:rPr>
                <w:rFonts w:ascii="Tahoma" w:eastAsia="Times New Roman" w:hAnsi="Tahoma" w:cs="Tahoma"/>
                <w:sz w:val="20"/>
                <w:szCs w:val="20"/>
                <w:lang w:eastAsia="sl-SI"/>
              </w:rPr>
              <w:t>DDV 22 %</w:t>
            </w:r>
          </w:p>
        </w:tc>
        <w:tc>
          <w:tcPr>
            <w:tcW w:w="2835" w:type="dxa"/>
            <w:tcBorders>
              <w:top w:val="single" w:sz="4" w:space="0" w:color="auto"/>
              <w:bottom w:val="single" w:sz="4" w:space="0" w:color="auto"/>
            </w:tcBorders>
            <w:shd w:val="clear" w:color="auto" w:fill="F2F2F2"/>
            <w:vAlign w:val="center"/>
          </w:tcPr>
          <w:p w14:paraId="5CC12928" w14:textId="77777777" w:rsidR="00812D40" w:rsidRPr="00DC11F2" w:rsidRDefault="00812D40" w:rsidP="00623A31">
            <w:pPr>
              <w:keepNext/>
              <w:keepLines/>
              <w:spacing w:after="0" w:line="240" w:lineRule="auto"/>
              <w:jc w:val="right"/>
              <w:rPr>
                <w:rFonts w:ascii="Tahoma" w:eastAsia="Times New Roman" w:hAnsi="Tahoma" w:cs="Tahoma"/>
                <w:b/>
                <w:sz w:val="20"/>
                <w:szCs w:val="20"/>
                <w:lang w:eastAsia="sl-SI"/>
              </w:rPr>
            </w:pPr>
            <w:r w:rsidRPr="00DC11F2">
              <w:rPr>
                <w:rFonts w:ascii="Tahoma" w:eastAsia="Times New Roman" w:hAnsi="Tahoma" w:cs="Tahoma"/>
                <w:b/>
                <w:sz w:val="20"/>
                <w:szCs w:val="20"/>
                <w:lang w:eastAsia="sl-SI"/>
              </w:rPr>
              <w:t>EUR</w:t>
            </w:r>
          </w:p>
        </w:tc>
      </w:tr>
      <w:tr w:rsidR="00812D40" w:rsidRPr="00DC11F2" w14:paraId="15C12086" w14:textId="77777777" w:rsidTr="00812D40">
        <w:trPr>
          <w:trHeight w:val="533"/>
        </w:trPr>
        <w:tc>
          <w:tcPr>
            <w:tcW w:w="6323" w:type="dxa"/>
            <w:tcBorders>
              <w:top w:val="single" w:sz="4" w:space="0" w:color="auto"/>
              <w:bottom w:val="single" w:sz="4" w:space="0" w:color="auto"/>
            </w:tcBorders>
            <w:shd w:val="clear" w:color="auto" w:fill="auto"/>
            <w:vAlign w:val="center"/>
          </w:tcPr>
          <w:p w14:paraId="42A13ACE" w14:textId="77777777" w:rsidR="00812D40" w:rsidRPr="00DC11F2" w:rsidRDefault="00812D40" w:rsidP="00812D40">
            <w:pPr>
              <w:keepNext/>
              <w:keepLines/>
              <w:spacing w:after="0" w:line="240" w:lineRule="auto"/>
              <w:rPr>
                <w:rFonts w:ascii="Tahoma" w:eastAsia="Times New Roman" w:hAnsi="Tahoma" w:cs="Tahoma"/>
                <w:sz w:val="20"/>
                <w:szCs w:val="20"/>
                <w:lang w:eastAsia="sl-SI"/>
              </w:rPr>
            </w:pPr>
            <w:r w:rsidRPr="00DC11F2">
              <w:rPr>
                <w:rFonts w:ascii="Tahoma" w:eastAsia="Times New Roman" w:hAnsi="Tahoma" w:cs="Tahoma"/>
                <w:sz w:val="20"/>
                <w:szCs w:val="20"/>
                <w:lang w:eastAsia="sl-SI"/>
              </w:rPr>
              <w:t>Skupna ponudbena vrednost z DDV</w:t>
            </w:r>
          </w:p>
        </w:tc>
        <w:tc>
          <w:tcPr>
            <w:tcW w:w="2835" w:type="dxa"/>
            <w:tcBorders>
              <w:top w:val="single" w:sz="4" w:space="0" w:color="auto"/>
              <w:bottom w:val="single" w:sz="4" w:space="0" w:color="auto"/>
            </w:tcBorders>
            <w:shd w:val="clear" w:color="auto" w:fill="F2F2F2"/>
            <w:vAlign w:val="center"/>
          </w:tcPr>
          <w:p w14:paraId="3E59CAAD" w14:textId="77777777" w:rsidR="00812D40" w:rsidRPr="00DC11F2" w:rsidRDefault="00812D40" w:rsidP="00623A31">
            <w:pPr>
              <w:keepNext/>
              <w:keepLines/>
              <w:spacing w:after="0" w:line="240" w:lineRule="auto"/>
              <w:jc w:val="right"/>
              <w:rPr>
                <w:rFonts w:ascii="Tahoma" w:eastAsia="Times New Roman" w:hAnsi="Tahoma" w:cs="Tahoma"/>
                <w:b/>
                <w:sz w:val="20"/>
                <w:szCs w:val="20"/>
                <w:lang w:eastAsia="sl-SI"/>
              </w:rPr>
            </w:pPr>
            <w:r w:rsidRPr="00DC11F2">
              <w:rPr>
                <w:rFonts w:ascii="Tahoma" w:eastAsia="Times New Roman" w:hAnsi="Tahoma" w:cs="Tahoma"/>
                <w:b/>
                <w:sz w:val="20"/>
                <w:szCs w:val="20"/>
                <w:lang w:eastAsia="sl-SI"/>
              </w:rPr>
              <w:t>EUR</w:t>
            </w:r>
          </w:p>
        </w:tc>
      </w:tr>
    </w:tbl>
    <w:p w14:paraId="462E4E0D" w14:textId="5454A6D7" w:rsidR="00E71573" w:rsidRDefault="00E71573" w:rsidP="00E71573">
      <w:pPr>
        <w:pStyle w:val="Odstavekseznama"/>
        <w:spacing w:after="0" w:line="240" w:lineRule="auto"/>
        <w:jc w:val="both"/>
        <w:rPr>
          <w:rFonts w:ascii="Tahoma" w:eastAsia="Times New Roman" w:hAnsi="Tahoma" w:cs="Tahoma"/>
          <w:b/>
          <w:sz w:val="20"/>
          <w:szCs w:val="20"/>
          <w:lang w:eastAsia="sl-SI"/>
        </w:rPr>
      </w:pPr>
    </w:p>
    <w:p w14:paraId="4E9173A6" w14:textId="77777777" w:rsidR="00E71573" w:rsidRDefault="00E71573" w:rsidP="00E71573">
      <w:pPr>
        <w:pStyle w:val="Odstavekseznama"/>
        <w:spacing w:after="0" w:line="240" w:lineRule="auto"/>
        <w:jc w:val="both"/>
        <w:rPr>
          <w:rFonts w:ascii="Tahoma" w:eastAsia="Times New Roman" w:hAnsi="Tahoma" w:cs="Tahoma"/>
          <w:b/>
          <w:sz w:val="20"/>
          <w:szCs w:val="20"/>
          <w:lang w:eastAsia="sl-SI"/>
        </w:rPr>
      </w:pPr>
    </w:p>
    <w:p w14:paraId="466C22FF" w14:textId="4409C744" w:rsidR="00812D40" w:rsidRDefault="00812D40" w:rsidP="00F7716C">
      <w:pPr>
        <w:pStyle w:val="Odstavekseznama"/>
        <w:numPr>
          <w:ilvl w:val="0"/>
          <w:numId w:val="12"/>
        </w:numPr>
        <w:spacing w:after="0" w:line="240" w:lineRule="auto"/>
        <w:jc w:val="both"/>
        <w:rPr>
          <w:rFonts w:ascii="Tahoma" w:eastAsia="Times New Roman" w:hAnsi="Tahoma" w:cs="Tahoma"/>
          <w:b/>
          <w:sz w:val="20"/>
          <w:szCs w:val="20"/>
          <w:lang w:eastAsia="sl-SI"/>
        </w:rPr>
      </w:pPr>
      <w:r w:rsidRPr="00812D40">
        <w:rPr>
          <w:rFonts w:ascii="Tahoma" w:eastAsia="Times New Roman" w:hAnsi="Tahoma" w:cs="Tahoma"/>
          <w:b/>
          <w:sz w:val="20"/>
          <w:szCs w:val="20"/>
          <w:lang w:eastAsia="sl-SI"/>
        </w:rPr>
        <w:t>ROK DOBAVE</w:t>
      </w:r>
    </w:p>
    <w:p w14:paraId="3D877677" w14:textId="77777777" w:rsidR="00812D40" w:rsidRPr="00812D40" w:rsidRDefault="00812D40" w:rsidP="00812D40">
      <w:pPr>
        <w:spacing w:after="0" w:line="240" w:lineRule="auto"/>
        <w:jc w:val="both"/>
        <w:rPr>
          <w:rFonts w:ascii="Tahoma" w:eastAsia="Times New Roman" w:hAnsi="Tahoma" w:cs="Tahoma"/>
          <w:b/>
          <w:sz w:val="20"/>
          <w:szCs w:val="20"/>
          <w:lang w:eastAsia="sl-SI"/>
        </w:rPr>
      </w:pPr>
    </w:p>
    <w:p w14:paraId="5DCB672B" w14:textId="6D2725F8" w:rsidR="00812D40" w:rsidRPr="00812D40" w:rsidRDefault="00812D40" w:rsidP="00812D40">
      <w:pPr>
        <w:spacing w:after="0" w:line="240" w:lineRule="auto"/>
        <w:jc w:val="both"/>
        <w:rPr>
          <w:rFonts w:ascii="Tahoma" w:eastAsia="Times New Roman" w:hAnsi="Tahoma" w:cs="Tahoma"/>
          <w:bCs/>
          <w:sz w:val="20"/>
          <w:szCs w:val="20"/>
          <w:lang w:eastAsia="sl-SI"/>
        </w:rPr>
      </w:pPr>
      <w:r w:rsidRPr="00812D40">
        <w:rPr>
          <w:rFonts w:ascii="Tahoma" w:eastAsia="Times New Roman" w:hAnsi="Tahoma" w:cs="Tahoma"/>
          <w:bCs/>
          <w:sz w:val="20"/>
          <w:szCs w:val="20"/>
          <w:lang w:eastAsia="sl-SI"/>
        </w:rPr>
        <w:t>Rok dobave</w:t>
      </w:r>
      <w:r w:rsidR="00DC4420">
        <w:rPr>
          <w:rFonts w:ascii="Tahoma" w:eastAsia="Times New Roman" w:hAnsi="Tahoma" w:cs="Tahoma"/>
          <w:bCs/>
          <w:sz w:val="20"/>
          <w:szCs w:val="20"/>
          <w:lang w:eastAsia="sl-SI"/>
        </w:rPr>
        <w:t xml:space="preserve"> je ________________</w:t>
      </w:r>
      <w:r w:rsidR="008F33A9">
        <w:rPr>
          <w:rFonts w:ascii="Tahoma" w:eastAsia="Times New Roman" w:hAnsi="Tahoma" w:cs="Tahoma"/>
          <w:bCs/>
          <w:sz w:val="20"/>
          <w:szCs w:val="20"/>
          <w:lang w:eastAsia="sl-SI"/>
        </w:rPr>
        <w:t xml:space="preserve"> </w:t>
      </w:r>
      <w:r w:rsidR="0001144E">
        <w:rPr>
          <w:rFonts w:ascii="Tahoma" w:eastAsia="Times New Roman" w:hAnsi="Tahoma" w:cs="Tahoma"/>
          <w:bCs/>
          <w:sz w:val="20"/>
          <w:szCs w:val="20"/>
          <w:lang w:eastAsia="sl-SI"/>
        </w:rPr>
        <w:t>dni</w:t>
      </w:r>
      <w:r w:rsidR="008F33A9">
        <w:rPr>
          <w:rFonts w:ascii="Tahoma" w:eastAsia="Times New Roman" w:hAnsi="Tahoma" w:cs="Tahoma"/>
          <w:bCs/>
          <w:sz w:val="20"/>
          <w:szCs w:val="20"/>
          <w:lang w:eastAsia="sl-SI"/>
        </w:rPr>
        <w:t xml:space="preserve"> od sklenitve pogodbe. </w:t>
      </w:r>
      <w:r w:rsidRPr="0099257F">
        <w:rPr>
          <w:rFonts w:ascii="Tahoma" w:eastAsia="Times New Roman" w:hAnsi="Tahoma" w:cs="Tahoma"/>
          <w:bCs/>
          <w:sz w:val="20"/>
          <w:szCs w:val="20"/>
          <w:lang w:eastAsia="sl-SI"/>
        </w:rPr>
        <w:t>(</w:t>
      </w:r>
      <w:r w:rsidR="00B90DFE">
        <w:rPr>
          <w:rFonts w:ascii="Tahoma" w:eastAsia="Times New Roman" w:hAnsi="Tahoma" w:cs="Tahoma"/>
          <w:bCs/>
          <w:sz w:val="20"/>
          <w:szCs w:val="20"/>
          <w:lang w:eastAsia="sl-SI"/>
        </w:rPr>
        <w:t xml:space="preserve">največ </w:t>
      </w:r>
      <w:r w:rsidR="00C6590B">
        <w:rPr>
          <w:rFonts w:ascii="Tahoma" w:eastAsia="Times New Roman" w:hAnsi="Tahoma" w:cs="Tahoma"/>
          <w:bCs/>
          <w:sz w:val="20"/>
          <w:szCs w:val="20"/>
          <w:lang w:eastAsia="sl-SI"/>
        </w:rPr>
        <w:t>210 dni</w:t>
      </w:r>
      <w:r w:rsidR="008F33A9">
        <w:rPr>
          <w:rFonts w:ascii="Tahoma" w:eastAsia="Times New Roman" w:hAnsi="Tahoma" w:cs="Tahoma"/>
          <w:bCs/>
          <w:sz w:val="20"/>
          <w:szCs w:val="20"/>
          <w:lang w:eastAsia="sl-SI"/>
        </w:rPr>
        <w:t>)</w:t>
      </w:r>
    </w:p>
    <w:p w14:paraId="43541452" w14:textId="15EF361F" w:rsidR="0008428B" w:rsidRDefault="0008428B" w:rsidP="0008428B">
      <w:pPr>
        <w:spacing w:after="0" w:line="240" w:lineRule="auto"/>
        <w:jc w:val="both"/>
        <w:rPr>
          <w:rFonts w:ascii="Tahoma" w:eastAsia="Times New Roman" w:hAnsi="Tahoma" w:cs="Tahoma"/>
          <w:bCs/>
          <w:sz w:val="20"/>
          <w:szCs w:val="20"/>
          <w:lang w:eastAsia="sl-SI"/>
        </w:rPr>
      </w:pPr>
    </w:p>
    <w:p w14:paraId="14FC123D" w14:textId="77777777" w:rsidR="00E71573" w:rsidRDefault="00E71573" w:rsidP="0008428B">
      <w:pPr>
        <w:spacing w:after="0" w:line="240" w:lineRule="auto"/>
        <w:jc w:val="both"/>
        <w:rPr>
          <w:rFonts w:ascii="Tahoma" w:eastAsia="Times New Roman" w:hAnsi="Tahoma" w:cs="Tahoma"/>
          <w:bCs/>
          <w:sz w:val="20"/>
          <w:szCs w:val="20"/>
          <w:lang w:eastAsia="sl-SI"/>
        </w:rPr>
      </w:pPr>
    </w:p>
    <w:p w14:paraId="7C0E145F" w14:textId="77777777" w:rsidR="0051096A" w:rsidRPr="00DC11F2" w:rsidRDefault="0051096A" w:rsidP="00F7716C">
      <w:pPr>
        <w:pStyle w:val="Odstavekseznama"/>
        <w:keepNext/>
        <w:keepLines/>
        <w:numPr>
          <w:ilvl w:val="0"/>
          <w:numId w:val="12"/>
        </w:numPr>
        <w:spacing w:after="0" w:line="240" w:lineRule="auto"/>
        <w:jc w:val="both"/>
        <w:rPr>
          <w:rFonts w:ascii="Arial" w:eastAsia="Times New Roman" w:hAnsi="Arial" w:cs="Arial"/>
          <w:b/>
          <w:sz w:val="18"/>
          <w:szCs w:val="18"/>
          <w:lang w:eastAsia="sl-SI"/>
        </w:rPr>
      </w:pPr>
      <w:r w:rsidRPr="00DC11F2">
        <w:rPr>
          <w:rFonts w:ascii="Tahoma" w:eastAsia="Times New Roman" w:hAnsi="Tahoma" w:cs="Tahoma"/>
          <w:b/>
          <w:bCs/>
          <w:sz w:val="20"/>
          <w:szCs w:val="20"/>
          <w:lang w:eastAsia="sl-SI"/>
        </w:rPr>
        <w:t>GARANCIJA</w:t>
      </w:r>
    </w:p>
    <w:p w14:paraId="43306D62" w14:textId="77777777" w:rsidR="0051096A" w:rsidRPr="008E653C" w:rsidRDefault="0051096A" w:rsidP="0051096A">
      <w:pPr>
        <w:pStyle w:val="Odstavekseznama"/>
        <w:keepNext/>
        <w:keepLines/>
        <w:spacing w:after="0" w:line="240" w:lineRule="auto"/>
        <w:ind w:left="1080"/>
        <w:jc w:val="both"/>
        <w:rPr>
          <w:rFonts w:ascii="Arial" w:eastAsia="Times New Roman" w:hAnsi="Arial" w:cs="Arial"/>
          <w:b/>
          <w:sz w:val="18"/>
          <w:szCs w:val="18"/>
          <w:lang w:eastAsia="sl-SI"/>
        </w:rPr>
      </w:pPr>
    </w:p>
    <w:p w14:paraId="33E11F98" w14:textId="6F3D8300" w:rsidR="0051096A" w:rsidRPr="00295674" w:rsidRDefault="001D46F9" w:rsidP="0051096A">
      <w:pPr>
        <w:keepNext/>
        <w:keepLines/>
        <w:spacing w:after="0" w:line="240" w:lineRule="auto"/>
        <w:jc w:val="both"/>
        <w:rPr>
          <w:rFonts w:ascii="Tahoma" w:eastAsia="Times New Roman" w:hAnsi="Tahoma" w:cs="Tahoma"/>
          <w:sz w:val="20"/>
          <w:szCs w:val="20"/>
          <w:lang w:eastAsia="sl-SI"/>
        </w:rPr>
      </w:pPr>
      <w:r w:rsidRPr="00295674">
        <w:rPr>
          <w:rFonts w:ascii="Tahoma" w:hAnsi="Tahoma" w:cs="Tahoma"/>
          <w:sz w:val="20"/>
          <w:szCs w:val="20"/>
        </w:rPr>
        <w:t>Smetarsko pralno vozilo</w:t>
      </w:r>
      <w:r w:rsidR="00295674" w:rsidRPr="00295674">
        <w:rPr>
          <w:rFonts w:ascii="Tahoma" w:hAnsi="Tahoma" w:cs="Tahoma"/>
          <w:sz w:val="20"/>
          <w:szCs w:val="20"/>
        </w:rPr>
        <w:t>:</w:t>
      </w:r>
    </w:p>
    <w:p w14:paraId="5E85DFA3" w14:textId="547C7468" w:rsidR="0051096A" w:rsidRPr="00024628" w:rsidRDefault="00160E7E" w:rsidP="00F7716C">
      <w:pPr>
        <w:pStyle w:val="Odstavekseznama"/>
        <w:keepNext/>
        <w:keepLines/>
        <w:numPr>
          <w:ilvl w:val="0"/>
          <w:numId w:val="21"/>
        </w:numPr>
        <w:spacing w:after="0" w:line="240" w:lineRule="auto"/>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splošna </w:t>
      </w:r>
      <w:r w:rsidR="0051096A" w:rsidRPr="00024628">
        <w:rPr>
          <w:rFonts w:ascii="Tahoma" w:eastAsia="Times New Roman" w:hAnsi="Tahoma" w:cs="Tahoma"/>
          <w:sz w:val="20"/>
          <w:szCs w:val="20"/>
          <w:lang w:eastAsia="sl-SI"/>
        </w:rPr>
        <w:t>garancija</w:t>
      </w:r>
      <w:r>
        <w:rPr>
          <w:rFonts w:ascii="Tahoma" w:eastAsia="Times New Roman" w:hAnsi="Tahoma" w:cs="Tahoma"/>
          <w:sz w:val="20"/>
          <w:szCs w:val="20"/>
          <w:lang w:eastAsia="sl-SI"/>
        </w:rPr>
        <w:t xml:space="preserve"> na šasijo</w:t>
      </w:r>
      <w:r w:rsidR="0008428B" w:rsidRPr="00024628">
        <w:rPr>
          <w:rFonts w:ascii="Tahoma" w:eastAsia="Times New Roman" w:hAnsi="Tahoma" w:cs="Tahoma"/>
          <w:sz w:val="20"/>
          <w:szCs w:val="20"/>
          <w:lang w:eastAsia="sl-SI"/>
        </w:rPr>
        <w:t>: _______</w:t>
      </w:r>
      <w:r w:rsidR="0051096A" w:rsidRPr="00024628">
        <w:rPr>
          <w:rFonts w:ascii="Tahoma" w:eastAsia="Times New Roman" w:hAnsi="Tahoma" w:cs="Tahoma"/>
          <w:sz w:val="20"/>
          <w:szCs w:val="20"/>
          <w:lang w:eastAsia="sl-SI"/>
        </w:rPr>
        <w:t xml:space="preserve"> </w:t>
      </w:r>
      <w:r w:rsidR="00E71573">
        <w:rPr>
          <w:rFonts w:ascii="Tahoma" w:eastAsia="Times New Roman" w:hAnsi="Tahoma" w:cs="Tahoma"/>
          <w:sz w:val="20"/>
          <w:szCs w:val="20"/>
          <w:lang w:eastAsia="sl-SI"/>
        </w:rPr>
        <w:t>mesecev</w:t>
      </w:r>
      <w:r w:rsidR="0051096A" w:rsidRPr="00024628">
        <w:rPr>
          <w:rFonts w:ascii="Tahoma" w:eastAsia="Times New Roman" w:hAnsi="Tahoma" w:cs="Tahoma"/>
          <w:sz w:val="20"/>
          <w:szCs w:val="20"/>
          <w:lang w:eastAsia="sl-SI"/>
        </w:rPr>
        <w:t xml:space="preserve"> </w:t>
      </w:r>
      <w:bookmarkStart w:id="15" w:name="_Hlk494278227"/>
      <w:r w:rsidR="0051096A" w:rsidRPr="00024628">
        <w:rPr>
          <w:rFonts w:ascii="Tahoma" w:eastAsia="Times New Roman" w:hAnsi="Tahoma" w:cs="Tahoma"/>
          <w:sz w:val="20"/>
          <w:szCs w:val="20"/>
          <w:lang w:eastAsia="sl-SI"/>
        </w:rPr>
        <w:t>(</w:t>
      </w:r>
      <w:r>
        <w:rPr>
          <w:rFonts w:ascii="Tahoma" w:eastAsia="Times New Roman" w:hAnsi="Tahoma" w:cs="Tahoma"/>
          <w:sz w:val="20"/>
          <w:szCs w:val="20"/>
          <w:lang w:eastAsia="sl-SI"/>
        </w:rPr>
        <w:t>najmanj</w:t>
      </w:r>
      <w:r w:rsidR="0051096A" w:rsidRPr="00024628">
        <w:rPr>
          <w:rFonts w:ascii="Tahoma" w:eastAsia="Times New Roman" w:hAnsi="Tahoma" w:cs="Tahoma"/>
          <w:sz w:val="20"/>
          <w:szCs w:val="20"/>
          <w:lang w:eastAsia="sl-SI"/>
        </w:rPr>
        <w:t xml:space="preserve"> </w:t>
      </w:r>
      <w:r>
        <w:rPr>
          <w:rFonts w:ascii="Tahoma" w:eastAsia="Times New Roman" w:hAnsi="Tahoma" w:cs="Tahoma"/>
          <w:sz w:val="20"/>
          <w:szCs w:val="20"/>
          <w:lang w:eastAsia="sl-SI"/>
        </w:rPr>
        <w:t>12</w:t>
      </w:r>
      <w:r w:rsidR="00E71573">
        <w:rPr>
          <w:rFonts w:ascii="Tahoma" w:eastAsia="Times New Roman" w:hAnsi="Tahoma" w:cs="Tahoma"/>
          <w:sz w:val="20"/>
          <w:szCs w:val="20"/>
          <w:lang w:eastAsia="sl-SI"/>
        </w:rPr>
        <w:t xml:space="preserve"> mesecev</w:t>
      </w:r>
      <w:r w:rsidR="0051096A" w:rsidRPr="00024628">
        <w:rPr>
          <w:rFonts w:ascii="Tahoma" w:eastAsia="Times New Roman" w:hAnsi="Tahoma" w:cs="Tahoma"/>
          <w:sz w:val="20"/>
          <w:szCs w:val="20"/>
          <w:lang w:eastAsia="sl-SI"/>
        </w:rPr>
        <w:t>)</w:t>
      </w:r>
      <w:r>
        <w:rPr>
          <w:rFonts w:ascii="Tahoma" w:eastAsia="Times New Roman" w:hAnsi="Tahoma" w:cs="Tahoma"/>
          <w:sz w:val="20"/>
          <w:szCs w:val="20"/>
          <w:lang w:eastAsia="sl-SI"/>
        </w:rPr>
        <w:t xml:space="preserve"> in na pogonske </w:t>
      </w:r>
      <w:r w:rsidR="00D017BF">
        <w:rPr>
          <w:rFonts w:ascii="Tahoma" w:eastAsia="Times New Roman" w:hAnsi="Tahoma" w:cs="Tahoma"/>
          <w:sz w:val="20"/>
          <w:szCs w:val="20"/>
          <w:lang w:eastAsia="sl-SI"/>
        </w:rPr>
        <w:t>sklope</w:t>
      </w:r>
      <w:r>
        <w:rPr>
          <w:rFonts w:ascii="Tahoma" w:eastAsia="Times New Roman" w:hAnsi="Tahoma" w:cs="Tahoma"/>
          <w:sz w:val="20"/>
          <w:szCs w:val="20"/>
          <w:lang w:eastAsia="sl-SI"/>
        </w:rPr>
        <w:t xml:space="preserve"> _______________</w:t>
      </w:r>
      <w:r w:rsidR="00552389">
        <w:rPr>
          <w:rFonts w:ascii="Tahoma" w:eastAsia="Times New Roman" w:hAnsi="Tahoma" w:cs="Tahoma"/>
          <w:sz w:val="20"/>
          <w:szCs w:val="20"/>
          <w:lang w:eastAsia="sl-SI"/>
        </w:rPr>
        <w:t xml:space="preserve"> mesecev</w:t>
      </w:r>
      <w:r>
        <w:rPr>
          <w:rFonts w:ascii="Tahoma" w:eastAsia="Times New Roman" w:hAnsi="Tahoma" w:cs="Tahoma"/>
          <w:sz w:val="20"/>
          <w:szCs w:val="20"/>
          <w:lang w:eastAsia="sl-SI"/>
        </w:rPr>
        <w:t xml:space="preserve"> (najmanj 24 mesecev)</w:t>
      </w:r>
    </w:p>
    <w:bookmarkEnd w:id="15"/>
    <w:p w14:paraId="50E14CC0" w14:textId="567DD748" w:rsidR="0051096A" w:rsidRPr="00024628" w:rsidRDefault="00160E7E" w:rsidP="00F7716C">
      <w:pPr>
        <w:pStyle w:val="Odstavekseznama"/>
        <w:keepNext/>
        <w:keepLines/>
        <w:numPr>
          <w:ilvl w:val="0"/>
          <w:numId w:val="21"/>
        </w:numPr>
        <w:spacing w:after="0" w:line="240" w:lineRule="auto"/>
        <w:jc w:val="both"/>
        <w:rPr>
          <w:rFonts w:ascii="Tahoma" w:eastAsia="Times New Roman" w:hAnsi="Tahoma" w:cs="Tahoma"/>
          <w:sz w:val="20"/>
          <w:szCs w:val="20"/>
          <w:lang w:eastAsia="sl-SI"/>
        </w:rPr>
      </w:pPr>
      <w:r>
        <w:rPr>
          <w:rFonts w:ascii="Tahoma" w:eastAsia="Times New Roman" w:hAnsi="Tahoma" w:cs="Tahoma"/>
          <w:sz w:val="20"/>
          <w:szCs w:val="20"/>
          <w:lang w:eastAsia="sl-SI"/>
        </w:rPr>
        <w:t>splošna garancija na nadgradnjo</w:t>
      </w:r>
      <w:r w:rsidR="0051096A" w:rsidRPr="00024628">
        <w:rPr>
          <w:rFonts w:ascii="Tahoma" w:eastAsia="Times New Roman" w:hAnsi="Tahoma" w:cs="Tahoma"/>
          <w:sz w:val="20"/>
          <w:szCs w:val="20"/>
          <w:lang w:eastAsia="sl-SI"/>
        </w:rPr>
        <w:t>: ________</w:t>
      </w:r>
      <w:r>
        <w:rPr>
          <w:rFonts w:ascii="Tahoma" w:eastAsia="Times New Roman" w:hAnsi="Tahoma" w:cs="Tahoma"/>
          <w:sz w:val="20"/>
          <w:szCs w:val="20"/>
          <w:lang w:eastAsia="sl-SI"/>
        </w:rPr>
        <w:t>____</w:t>
      </w:r>
      <w:r w:rsidR="0051096A" w:rsidRPr="00024628">
        <w:rPr>
          <w:rFonts w:ascii="Tahoma" w:eastAsia="Times New Roman" w:hAnsi="Tahoma" w:cs="Tahoma"/>
          <w:sz w:val="20"/>
          <w:szCs w:val="20"/>
          <w:lang w:eastAsia="sl-SI"/>
        </w:rPr>
        <w:t xml:space="preserve"> </w:t>
      </w:r>
      <w:r>
        <w:rPr>
          <w:rFonts w:ascii="Tahoma" w:eastAsia="Times New Roman" w:hAnsi="Tahoma" w:cs="Tahoma"/>
          <w:sz w:val="20"/>
          <w:szCs w:val="20"/>
          <w:lang w:eastAsia="sl-SI"/>
        </w:rPr>
        <w:t>mesecev</w:t>
      </w:r>
      <w:r w:rsidR="0051096A" w:rsidRPr="00024628">
        <w:rPr>
          <w:rFonts w:ascii="Tahoma" w:eastAsia="Times New Roman" w:hAnsi="Tahoma" w:cs="Tahoma"/>
          <w:sz w:val="20"/>
          <w:szCs w:val="20"/>
          <w:lang w:eastAsia="sl-SI"/>
        </w:rPr>
        <w:t xml:space="preserve"> (najmanj</w:t>
      </w:r>
      <w:r w:rsidR="0008428B" w:rsidRPr="00024628">
        <w:rPr>
          <w:rFonts w:ascii="Tahoma" w:eastAsia="Times New Roman" w:hAnsi="Tahoma" w:cs="Tahoma"/>
          <w:sz w:val="20"/>
          <w:szCs w:val="20"/>
          <w:lang w:eastAsia="sl-SI"/>
        </w:rPr>
        <w:t xml:space="preserve"> </w:t>
      </w:r>
      <w:r>
        <w:rPr>
          <w:rFonts w:ascii="Tahoma" w:eastAsia="Times New Roman" w:hAnsi="Tahoma" w:cs="Tahoma"/>
          <w:sz w:val="20"/>
          <w:szCs w:val="20"/>
          <w:lang w:eastAsia="sl-SI"/>
        </w:rPr>
        <w:t>24</w:t>
      </w:r>
      <w:r w:rsidR="0051096A" w:rsidRPr="00024628">
        <w:rPr>
          <w:rFonts w:ascii="Tahoma" w:eastAsia="Times New Roman" w:hAnsi="Tahoma" w:cs="Tahoma"/>
          <w:sz w:val="20"/>
          <w:szCs w:val="20"/>
          <w:lang w:eastAsia="sl-SI"/>
        </w:rPr>
        <w:t xml:space="preserve"> </w:t>
      </w:r>
      <w:r>
        <w:rPr>
          <w:rFonts w:ascii="Tahoma" w:eastAsia="Times New Roman" w:hAnsi="Tahoma" w:cs="Tahoma"/>
          <w:sz w:val="20"/>
          <w:szCs w:val="20"/>
          <w:lang w:eastAsia="sl-SI"/>
        </w:rPr>
        <w:t>mesecev</w:t>
      </w:r>
      <w:r w:rsidR="0051096A" w:rsidRPr="00024628">
        <w:rPr>
          <w:rFonts w:ascii="Tahoma" w:eastAsia="Times New Roman" w:hAnsi="Tahoma" w:cs="Tahoma"/>
          <w:sz w:val="20"/>
          <w:szCs w:val="20"/>
          <w:lang w:eastAsia="sl-SI"/>
        </w:rPr>
        <w:t>)</w:t>
      </w:r>
    </w:p>
    <w:p w14:paraId="6E4A4819" w14:textId="5E059737" w:rsidR="0051096A" w:rsidRPr="00024628" w:rsidRDefault="0051096A" w:rsidP="00F7716C">
      <w:pPr>
        <w:pStyle w:val="Odstavekseznama"/>
        <w:keepNext/>
        <w:keepLines/>
        <w:numPr>
          <w:ilvl w:val="0"/>
          <w:numId w:val="21"/>
        </w:numPr>
        <w:spacing w:after="0" w:line="240" w:lineRule="auto"/>
        <w:jc w:val="both"/>
        <w:rPr>
          <w:rFonts w:ascii="Tahoma" w:eastAsia="Times New Roman" w:hAnsi="Tahoma" w:cs="Tahoma"/>
          <w:sz w:val="20"/>
          <w:szCs w:val="20"/>
          <w:lang w:eastAsia="sl-SI"/>
        </w:rPr>
      </w:pPr>
      <w:r w:rsidRPr="00024628">
        <w:rPr>
          <w:rFonts w:ascii="Tahoma" w:eastAsia="Times New Roman" w:hAnsi="Tahoma" w:cs="Tahoma"/>
          <w:sz w:val="20"/>
          <w:szCs w:val="20"/>
          <w:lang w:eastAsia="sl-SI"/>
        </w:rPr>
        <w:t xml:space="preserve">garancija proti </w:t>
      </w:r>
      <w:proofErr w:type="spellStart"/>
      <w:r w:rsidRPr="00024628">
        <w:rPr>
          <w:rFonts w:ascii="Tahoma" w:eastAsia="Times New Roman" w:hAnsi="Tahoma" w:cs="Tahoma"/>
          <w:sz w:val="20"/>
          <w:szCs w:val="20"/>
          <w:lang w:eastAsia="sl-SI"/>
        </w:rPr>
        <w:t>prerjavenju</w:t>
      </w:r>
      <w:proofErr w:type="spellEnd"/>
      <w:r w:rsidRPr="00024628">
        <w:rPr>
          <w:rFonts w:ascii="Tahoma" w:eastAsia="Times New Roman" w:hAnsi="Tahoma" w:cs="Tahoma"/>
          <w:sz w:val="20"/>
          <w:szCs w:val="20"/>
          <w:lang w:eastAsia="sl-SI"/>
        </w:rPr>
        <w:t>: _______</w:t>
      </w:r>
      <w:r w:rsidR="00E71573">
        <w:rPr>
          <w:rFonts w:ascii="Tahoma" w:eastAsia="Times New Roman" w:hAnsi="Tahoma" w:cs="Tahoma"/>
          <w:sz w:val="20"/>
          <w:szCs w:val="20"/>
          <w:lang w:eastAsia="sl-SI"/>
        </w:rPr>
        <w:t xml:space="preserve"> let </w:t>
      </w:r>
      <w:r w:rsidRPr="00024628">
        <w:rPr>
          <w:rFonts w:ascii="Tahoma" w:eastAsia="Times New Roman" w:hAnsi="Tahoma" w:cs="Tahoma"/>
          <w:sz w:val="20"/>
          <w:szCs w:val="20"/>
          <w:lang w:eastAsia="sl-SI"/>
        </w:rPr>
        <w:t xml:space="preserve">(najmanj </w:t>
      </w:r>
      <w:r w:rsidR="00394BE2">
        <w:rPr>
          <w:rFonts w:ascii="Tahoma" w:eastAsia="Times New Roman" w:hAnsi="Tahoma" w:cs="Tahoma"/>
          <w:sz w:val="20"/>
          <w:szCs w:val="20"/>
          <w:lang w:eastAsia="sl-SI"/>
        </w:rPr>
        <w:t>(5</w:t>
      </w:r>
      <w:r w:rsidRPr="00024628">
        <w:rPr>
          <w:rFonts w:ascii="Tahoma" w:eastAsia="Times New Roman" w:hAnsi="Tahoma" w:cs="Tahoma"/>
          <w:sz w:val="20"/>
          <w:szCs w:val="20"/>
          <w:lang w:eastAsia="sl-SI"/>
        </w:rPr>
        <w:t>) let)</w:t>
      </w:r>
    </w:p>
    <w:p w14:paraId="32BCEBEE" w14:textId="77777777" w:rsidR="0051096A" w:rsidRPr="008E653C" w:rsidRDefault="0051096A" w:rsidP="0051096A">
      <w:pPr>
        <w:keepNext/>
        <w:keepLines/>
        <w:spacing w:after="0" w:line="240" w:lineRule="auto"/>
        <w:jc w:val="both"/>
        <w:rPr>
          <w:rFonts w:ascii="Tahoma" w:eastAsia="Times New Roman" w:hAnsi="Tahoma" w:cs="Tahoma"/>
          <w:b/>
          <w:sz w:val="20"/>
          <w:szCs w:val="20"/>
          <w:lang w:eastAsia="sl-SI"/>
        </w:rPr>
      </w:pPr>
    </w:p>
    <w:p w14:paraId="359B092F" w14:textId="77777777" w:rsidR="0051096A" w:rsidRDefault="0051096A" w:rsidP="0051096A">
      <w:pPr>
        <w:spacing w:after="0" w:line="240" w:lineRule="auto"/>
        <w:ind w:left="1080"/>
        <w:jc w:val="both"/>
        <w:rPr>
          <w:rFonts w:ascii="Tahoma" w:eastAsia="Times New Roman" w:hAnsi="Tahoma" w:cs="Tahoma"/>
          <w:b/>
          <w:sz w:val="20"/>
          <w:szCs w:val="20"/>
          <w:lang w:eastAsia="sl-SI"/>
        </w:rPr>
      </w:pPr>
    </w:p>
    <w:p w14:paraId="05F8B5D0" w14:textId="32710A0B" w:rsidR="00812D40" w:rsidRPr="00A52701" w:rsidRDefault="00812D40" w:rsidP="00F7716C">
      <w:pPr>
        <w:numPr>
          <w:ilvl w:val="0"/>
          <w:numId w:val="12"/>
        </w:numPr>
        <w:spacing w:after="0" w:line="240" w:lineRule="auto"/>
        <w:jc w:val="both"/>
        <w:rPr>
          <w:rFonts w:ascii="Tahoma" w:eastAsia="Times New Roman" w:hAnsi="Tahoma" w:cs="Tahoma"/>
          <w:b/>
          <w:sz w:val="20"/>
          <w:szCs w:val="20"/>
          <w:lang w:eastAsia="sl-SI"/>
        </w:rPr>
      </w:pPr>
      <w:r w:rsidRPr="00A52701">
        <w:rPr>
          <w:rFonts w:ascii="Tahoma" w:eastAsia="Times New Roman" w:hAnsi="Tahoma" w:cs="Tahoma"/>
          <w:b/>
          <w:sz w:val="20"/>
          <w:szCs w:val="20"/>
          <w:lang w:eastAsia="sl-SI"/>
        </w:rPr>
        <w:t>VELJAVNOST PONUDBE</w:t>
      </w:r>
    </w:p>
    <w:p w14:paraId="3163AAE7" w14:textId="77777777" w:rsidR="00812D40" w:rsidRPr="00A52701" w:rsidRDefault="00812D40" w:rsidP="00812D40">
      <w:pPr>
        <w:spacing w:after="0" w:line="240" w:lineRule="auto"/>
        <w:jc w:val="both"/>
        <w:rPr>
          <w:rFonts w:ascii="Tahoma" w:eastAsia="Times New Roman" w:hAnsi="Tahoma" w:cs="Tahoma"/>
          <w:b/>
          <w:sz w:val="20"/>
          <w:szCs w:val="20"/>
          <w:lang w:eastAsia="sl-SI"/>
        </w:rPr>
      </w:pPr>
    </w:p>
    <w:p w14:paraId="57A03E8D" w14:textId="28B6AEB5" w:rsidR="00812D40" w:rsidRPr="00A52701" w:rsidRDefault="00812D40" w:rsidP="00812D40">
      <w:pPr>
        <w:spacing w:after="0" w:line="240" w:lineRule="auto"/>
        <w:jc w:val="both"/>
        <w:rPr>
          <w:rFonts w:ascii="Tahoma" w:eastAsia="Times New Roman" w:hAnsi="Tahoma" w:cs="Tahoma"/>
          <w:sz w:val="20"/>
          <w:szCs w:val="20"/>
          <w:lang w:eastAsia="sl-SI"/>
        </w:rPr>
      </w:pPr>
      <w:r w:rsidRPr="00DC5113">
        <w:rPr>
          <w:rFonts w:ascii="Tahoma" w:eastAsia="Times New Roman" w:hAnsi="Tahoma" w:cs="Tahoma"/>
          <w:sz w:val="20"/>
          <w:szCs w:val="20"/>
          <w:lang w:eastAsia="sl-SI"/>
        </w:rPr>
        <w:t xml:space="preserve">Veljavnost ponudbe je _________ dni (najmanj </w:t>
      </w:r>
      <w:r w:rsidR="008F33A9">
        <w:rPr>
          <w:rFonts w:ascii="Tahoma" w:eastAsia="Times New Roman" w:hAnsi="Tahoma" w:cs="Tahoma"/>
          <w:sz w:val="20"/>
          <w:szCs w:val="20"/>
          <w:lang w:eastAsia="sl-SI"/>
        </w:rPr>
        <w:t>120</w:t>
      </w:r>
      <w:r w:rsidRPr="00DC5113">
        <w:rPr>
          <w:rFonts w:ascii="Tahoma" w:eastAsia="Times New Roman" w:hAnsi="Tahoma" w:cs="Tahoma"/>
          <w:sz w:val="20"/>
          <w:szCs w:val="20"/>
          <w:lang w:eastAsia="sl-SI"/>
        </w:rPr>
        <w:t xml:space="preserve"> dni</w:t>
      </w:r>
      <w:r w:rsidRPr="00A52701">
        <w:rPr>
          <w:rFonts w:ascii="Tahoma" w:eastAsia="Times New Roman" w:hAnsi="Tahoma" w:cs="Tahoma"/>
          <w:sz w:val="20"/>
          <w:szCs w:val="20"/>
          <w:lang w:eastAsia="sl-SI"/>
        </w:rPr>
        <w:t xml:space="preserve"> od datuma za oddajo ponudb).</w:t>
      </w:r>
    </w:p>
    <w:p w14:paraId="609E9932" w14:textId="72058F94" w:rsidR="00812D40" w:rsidRDefault="00812D40" w:rsidP="00812D40">
      <w:pPr>
        <w:spacing w:after="0" w:line="240" w:lineRule="auto"/>
        <w:jc w:val="both"/>
        <w:rPr>
          <w:rFonts w:ascii="Tahoma" w:hAnsi="Tahoma" w:cs="Tahoma"/>
          <w:b/>
          <w:bCs/>
          <w:color w:val="000000"/>
          <w:sz w:val="20"/>
          <w:szCs w:val="20"/>
        </w:rPr>
      </w:pPr>
    </w:p>
    <w:p w14:paraId="5A6205D8" w14:textId="23A86888" w:rsidR="00E71573" w:rsidRDefault="00E71573" w:rsidP="00812D40">
      <w:pPr>
        <w:spacing w:after="0" w:line="240" w:lineRule="auto"/>
        <w:jc w:val="both"/>
        <w:rPr>
          <w:rFonts w:ascii="Tahoma" w:hAnsi="Tahoma" w:cs="Tahoma"/>
          <w:b/>
          <w:bCs/>
          <w:color w:val="000000"/>
          <w:sz w:val="20"/>
          <w:szCs w:val="20"/>
        </w:rPr>
      </w:pPr>
    </w:p>
    <w:p w14:paraId="0EBEE341" w14:textId="373FE532" w:rsidR="0099257F" w:rsidRDefault="0099257F" w:rsidP="00812D40">
      <w:pPr>
        <w:spacing w:after="0" w:line="240" w:lineRule="auto"/>
        <w:jc w:val="both"/>
        <w:rPr>
          <w:rFonts w:ascii="Tahoma" w:hAnsi="Tahoma" w:cs="Tahoma"/>
          <w:b/>
          <w:bCs/>
          <w:color w:val="000000"/>
          <w:sz w:val="20"/>
          <w:szCs w:val="20"/>
        </w:rPr>
      </w:pPr>
    </w:p>
    <w:p w14:paraId="29487E84" w14:textId="77777777" w:rsidR="0099257F" w:rsidRPr="00A52701" w:rsidRDefault="0099257F" w:rsidP="00812D40">
      <w:pPr>
        <w:spacing w:after="0" w:line="240" w:lineRule="auto"/>
        <w:jc w:val="both"/>
        <w:rPr>
          <w:rFonts w:ascii="Tahoma" w:hAnsi="Tahoma" w:cs="Tahoma"/>
          <w:b/>
          <w:bCs/>
          <w:color w:val="000000"/>
          <w:sz w:val="20"/>
          <w:szCs w:val="20"/>
        </w:rPr>
      </w:pPr>
    </w:p>
    <w:p w14:paraId="3F67F95E" w14:textId="77777777" w:rsidR="00812D40" w:rsidRPr="00A52701" w:rsidRDefault="00812D40" w:rsidP="00F7716C">
      <w:pPr>
        <w:pStyle w:val="Odstavekseznama"/>
        <w:numPr>
          <w:ilvl w:val="0"/>
          <w:numId w:val="12"/>
        </w:numPr>
        <w:spacing w:after="0" w:line="240" w:lineRule="auto"/>
        <w:jc w:val="both"/>
        <w:rPr>
          <w:rFonts w:ascii="Tahoma" w:hAnsi="Tahoma" w:cs="Tahoma"/>
          <w:b/>
          <w:bCs/>
          <w:color w:val="000000"/>
          <w:sz w:val="20"/>
          <w:szCs w:val="20"/>
        </w:rPr>
      </w:pPr>
      <w:r w:rsidRPr="00A52701">
        <w:rPr>
          <w:rFonts w:ascii="Tahoma" w:hAnsi="Tahoma" w:cs="Tahoma"/>
          <w:b/>
          <w:bCs/>
          <w:color w:val="000000"/>
          <w:sz w:val="20"/>
          <w:szCs w:val="20"/>
        </w:rPr>
        <w:lastRenderedPageBreak/>
        <w:t>PODATKI O PLAČILU </w:t>
      </w:r>
    </w:p>
    <w:p w14:paraId="12D65BB3" w14:textId="77777777" w:rsidR="00812D40" w:rsidRPr="00A52701" w:rsidRDefault="00812D40" w:rsidP="00812D40">
      <w:pPr>
        <w:spacing w:after="0" w:line="240" w:lineRule="auto"/>
        <w:jc w:val="both"/>
        <w:rPr>
          <w:rFonts w:ascii="Tahoma" w:hAnsi="Tahoma" w:cs="Tahoma"/>
          <w:sz w:val="20"/>
          <w:szCs w:val="20"/>
        </w:rPr>
      </w:pPr>
    </w:p>
    <w:p w14:paraId="44889F9E" w14:textId="77777777" w:rsidR="00812D40" w:rsidRPr="00A52701" w:rsidRDefault="00812D40" w:rsidP="00812D40">
      <w:pPr>
        <w:spacing w:after="0" w:line="240" w:lineRule="auto"/>
        <w:jc w:val="both"/>
        <w:rPr>
          <w:rFonts w:ascii="Tahoma" w:hAnsi="Tahoma" w:cs="Tahoma"/>
          <w:color w:val="000000"/>
          <w:sz w:val="20"/>
          <w:szCs w:val="20"/>
        </w:rPr>
      </w:pPr>
      <w:r w:rsidRPr="00A52701">
        <w:rPr>
          <w:rFonts w:ascii="Tahoma" w:hAnsi="Tahoma" w:cs="Tahoma"/>
          <w:color w:val="000000"/>
          <w:sz w:val="20"/>
          <w:szCs w:val="20"/>
        </w:rPr>
        <w:t>Plačilo se opravi na podlagi izdanega računa po opravljeni dobavi oziroma podpisanem primopredajnem zapisniku. Rok plačila je 30 dni od datuma prejema računa. Rok plačila podizvajalcem je enak kot za dobavitelja.</w:t>
      </w:r>
    </w:p>
    <w:p w14:paraId="32D30366" w14:textId="77777777" w:rsidR="00812D40" w:rsidRPr="00A52701" w:rsidRDefault="00812D40" w:rsidP="00812D40">
      <w:pPr>
        <w:spacing w:after="0" w:line="240" w:lineRule="auto"/>
        <w:jc w:val="both"/>
        <w:rPr>
          <w:rFonts w:ascii="Tahoma" w:hAnsi="Tahoma" w:cs="Tahoma"/>
          <w:color w:val="000000"/>
          <w:sz w:val="20"/>
          <w:szCs w:val="20"/>
        </w:rPr>
      </w:pPr>
    </w:p>
    <w:p w14:paraId="64363A7E" w14:textId="29A3D334" w:rsidR="00812D40" w:rsidRPr="00A52701" w:rsidRDefault="00DC11F2" w:rsidP="00F7716C">
      <w:pPr>
        <w:pStyle w:val="Odstavekseznama"/>
        <w:numPr>
          <w:ilvl w:val="0"/>
          <w:numId w:val="12"/>
        </w:numPr>
        <w:spacing w:after="0" w:line="240" w:lineRule="auto"/>
        <w:jc w:val="both"/>
        <w:rPr>
          <w:rFonts w:ascii="Tahoma" w:hAnsi="Tahoma" w:cs="Tahoma"/>
          <w:b/>
          <w:bCs/>
          <w:color w:val="000000"/>
          <w:sz w:val="20"/>
          <w:szCs w:val="20"/>
        </w:rPr>
      </w:pPr>
      <w:r w:rsidRPr="00A52701">
        <w:rPr>
          <w:rFonts w:ascii="Tahoma" w:hAnsi="Tahoma" w:cs="Tahoma"/>
          <w:b/>
          <w:bCs/>
          <w:color w:val="000000"/>
          <w:sz w:val="20"/>
          <w:szCs w:val="20"/>
        </w:rPr>
        <w:t>PODATKI O GOSPODARSKEM SUBJEKTU</w:t>
      </w:r>
    </w:p>
    <w:p w14:paraId="0F6ED6D5" w14:textId="77777777" w:rsidR="00812D40" w:rsidRPr="00A52701" w:rsidRDefault="00812D40" w:rsidP="00812D40">
      <w:pPr>
        <w:spacing w:after="0" w:line="240" w:lineRule="auto"/>
        <w:jc w:val="both"/>
        <w:rPr>
          <w:rFonts w:ascii="Tahoma" w:hAnsi="Tahoma" w:cs="Tahoma"/>
          <w:sz w:val="20"/>
          <w:szCs w:val="20"/>
        </w:rPr>
      </w:pPr>
    </w:p>
    <w:tbl>
      <w:tblPr>
        <w:tblStyle w:val="NormalTablePHPDOCX"/>
        <w:tblW w:w="8355" w:type="dxa"/>
        <w:tblInd w:w="108" w:type="dxa"/>
        <w:shd w:val="clear" w:color="auto" w:fill="CCCCCC"/>
        <w:tblLook w:val="04A0" w:firstRow="1" w:lastRow="0" w:firstColumn="1" w:lastColumn="0" w:noHBand="0" w:noVBand="1"/>
      </w:tblPr>
      <w:tblGrid>
        <w:gridCol w:w="3855"/>
        <w:gridCol w:w="4500"/>
      </w:tblGrid>
      <w:tr w:rsidR="00812D40" w:rsidRPr="0051096A" w14:paraId="1E0B709C" w14:textId="77777777" w:rsidTr="0051096A">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3461CD" w14:textId="77777777" w:rsidR="00812D40" w:rsidRPr="0051096A" w:rsidRDefault="00812D40" w:rsidP="00812D40">
            <w:pPr>
              <w:jc w:val="right"/>
              <w:rPr>
                <w:rFonts w:ascii="Tahoma" w:hAnsi="Tahoma" w:cs="Tahoma"/>
                <w:sz w:val="18"/>
                <w:szCs w:val="18"/>
              </w:rPr>
            </w:pPr>
            <w:r w:rsidRPr="0051096A">
              <w:rPr>
                <w:rFonts w:ascii="Tahoma" w:hAnsi="Tahoma" w:cs="Tahoma"/>
                <w:b/>
                <w:bCs/>
                <w:color w:val="000000"/>
                <w:position w:val="-2"/>
                <w:sz w:val="18"/>
                <w:szCs w:val="18"/>
                <w:shd w:val="clear" w:color="auto" w:fill="CCCCCC"/>
              </w:rPr>
              <w:t>KONTAKTNA OSEBA:</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8C6B2" w14:textId="77777777" w:rsidR="00812D40" w:rsidRPr="0051096A" w:rsidRDefault="00812D40" w:rsidP="00812D40">
            <w:pPr>
              <w:rPr>
                <w:rFonts w:ascii="Tahoma" w:hAnsi="Tahoma" w:cs="Tahoma"/>
                <w:sz w:val="18"/>
                <w:szCs w:val="18"/>
              </w:rPr>
            </w:pPr>
            <w:r w:rsidRPr="0051096A">
              <w:rPr>
                <w:rFonts w:ascii="Tahoma" w:hAnsi="Tahoma" w:cs="Tahoma"/>
                <w:color w:val="000000"/>
                <w:position w:val="-2"/>
                <w:sz w:val="18"/>
                <w:szCs w:val="18"/>
              </w:rPr>
              <w:t> </w:t>
            </w:r>
          </w:p>
        </w:tc>
      </w:tr>
      <w:tr w:rsidR="00812D40" w:rsidRPr="0051096A" w14:paraId="463DFF93" w14:textId="77777777" w:rsidTr="0008428B">
        <w:trPr>
          <w:trHeight w:val="136"/>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EBD143" w14:textId="77777777" w:rsidR="00812D40" w:rsidRPr="0051096A" w:rsidRDefault="00812D40" w:rsidP="00812D40">
            <w:pPr>
              <w:jc w:val="right"/>
              <w:rPr>
                <w:rFonts w:ascii="Tahoma" w:hAnsi="Tahoma" w:cs="Tahoma"/>
                <w:sz w:val="18"/>
                <w:szCs w:val="18"/>
              </w:rPr>
            </w:pPr>
            <w:r w:rsidRPr="0051096A">
              <w:rPr>
                <w:rFonts w:ascii="Tahoma" w:hAnsi="Tahoma" w:cs="Tahoma"/>
                <w:b/>
                <w:bCs/>
                <w:color w:val="000000"/>
                <w:position w:val="-2"/>
                <w:sz w:val="18"/>
                <w:szCs w:val="18"/>
                <w:shd w:val="clear" w:color="auto" w:fill="CCCCCC"/>
              </w:rPr>
              <w:t>E-POŠTA KONTAKTNE OSEBE:</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7C0D8" w14:textId="77777777" w:rsidR="00812D40" w:rsidRPr="0051096A" w:rsidRDefault="00812D40" w:rsidP="00812D40">
            <w:pPr>
              <w:rPr>
                <w:rFonts w:ascii="Tahoma" w:hAnsi="Tahoma" w:cs="Tahoma"/>
                <w:sz w:val="18"/>
                <w:szCs w:val="18"/>
              </w:rPr>
            </w:pPr>
            <w:r w:rsidRPr="0051096A">
              <w:rPr>
                <w:rFonts w:ascii="Tahoma" w:hAnsi="Tahoma" w:cs="Tahoma"/>
                <w:color w:val="000000"/>
                <w:position w:val="-2"/>
                <w:sz w:val="18"/>
                <w:szCs w:val="18"/>
              </w:rPr>
              <w:t> </w:t>
            </w:r>
          </w:p>
        </w:tc>
      </w:tr>
      <w:tr w:rsidR="00812D40" w:rsidRPr="0051096A" w14:paraId="3C6830D0" w14:textId="77777777" w:rsidTr="0008428B">
        <w:trPr>
          <w:trHeight w:val="214"/>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8293D3" w14:textId="77777777" w:rsidR="00812D40" w:rsidRPr="0051096A" w:rsidRDefault="00812D40" w:rsidP="00812D40">
            <w:pPr>
              <w:jc w:val="right"/>
              <w:rPr>
                <w:rFonts w:ascii="Tahoma" w:hAnsi="Tahoma" w:cs="Tahoma"/>
                <w:sz w:val="18"/>
                <w:szCs w:val="18"/>
              </w:rPr>
            </w:pPr>
            <w:r w:rsidRPr="0051096A">
              <w:rPr>
                <w:rFonts w:ascii="Tahoma" w:hAnsi="Tahoma" w:cs="Tahoma"/>
                <w:b/>
                <w:bCs/>
                <w:color w:val="000000"/>
                <w:position w:val="-2"/>
                <w:sz w:val="18"/>
                <w:szCs w:val="18"/>
                <w:shd w:val="clear" w:color="auto" w:fill="CCCCCC"/>
              </w:rPr>
              <w:t>TELEFON:</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6DF54B" w14:textId="77777777" w:rsidR="00812D40" w:rsidRPr="0051096A" w:rsidRDefault="00812D40" w:rsidP="00812D40">
            <w:pPr>
              <w:rPr>
                <w:rFonts w:ascii="Tahoma" w:hAnsi="Tahoma" w:cs="Tahoma"/>
                <w:sz w:val="18"/>
                <w:szCs w:val="18"/>
              </w:rPr>
            </w:pPr>
            <w:r w:rsidRPr="0051096A">
              <w:rPr>
                <w:rFonts w:ascii="Tahoma" w:hAnsi="Tahoma" w:cs="Tahoma"/>
                <w:color w:val="000000"/>
                <w:position w:val="-2"/>
                <w:sz w:val="18"/>
                <w:szCs w:val="18"/>
              </w:rPr>
              <w:t> </w:t>
            </w:r>
          </w:p>
        </w:tc>
      </w:tr>
      <w:tr w:rsidR="00812D40" w:rsidRPr="0051096A" w14:paraId="798846F1" w14:textId="77777777" w:rsidTr="0051096A">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256AFE" w14:textId="77777777" w:rsidR="00812D40" w:rsidRPr="0051096A" w:rsidRDefault="00812D40" w:rsidP="00812D40">
            <w:pPr>
              <w:jc w:val="right"/>
              <w:rPr>
                <w:rFonts w:ascii="Tahoma" w:hAnsi="Tahoma" w:cs="Tahoma"/>
                <w:sz w:val="18"/>
                <w:szCs w:val="18"/>
              </w:rPr>
            </w:pPr>
            <w:r w:rsidRPr="0051096A">
              <w:rPr>
                <w:rFonts w:ascii="Tahoma" w:hAnsi="Tahoma" w:cs="Tahoma"/>
                <w:b/>
                <w:bCs/>
                <w:color w:val="000000"/>
                <w:position w:val="-2"/>
                <w:sz w:val="18"/>
                <w:szCs w:val="18"/>
                <w:shd w:val="clear" w:color="auto" w:fill="CCCCCC"/>
              </w:rPr>
              <w:t>ID ZA DDV:</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863411" w14:textId="77777777" w:rsidR="00812D40" w:rsidRPr="0051096A" w:rsidRDefault="00812D40" w:rsidP="00812D40">
            <w:pPr>
              <w:rPr>
                <w:rFonts w:ascii="Tahoma" w:hAnsi="Tahoma" w:cs="Tahoma"/>
                <w:sz w:val="18"/>
                <w:szCs w:val="18"/>
              </w:rPr>
            </w:pPr>
            <w:r w:rsidRPr="0051096A">
              <w:rPr>
                <w:rFonts w:ascii="Tahoma" w:hAnsi="Tahoma" w:cs="Tahoma"/>
                <w:color w:val="000000"/>
                <w:position w:val="-2"/>
                <w:sz w:val="18"/>
                <w:szCs w:val="18"/>
              </w:rPr>
              <w:t> </w:t>
            </w:r>
          </w:p>
        </w:tc>
      </w:tr>
      <w:tr w:rsidR="00812D40" w:rsidRPr="0051096A" w14:paraId="59BFD54F" w14:textId="77777777" w:rsidTr="0008428B">
        <w:trPr>
          <w:trHeight w:val="200"/>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16726D" w14:textId="77777777" w:rsidR="00812D40" w:rsidRPr="0051096A" w:rsidRDefault="00812D40" w:rsidP="00812D40">
            <w:pPr>
              <w:jc w:val="right"/>
              <w:rPr>
                <w:rFonts w:ascii="Tahoma" w:hAnsi="Tahoma" w:cs="Tahoma"/>
                <w:sz w:val="18"/>
                <w:szCs w:val="18"/>
              </w:rPr>
            </w:pPr>
            <w:r w:rsidRPr="0051096A">
              <w:rPr>
                <w:rFonts w:ascii="Tahoma" w:hAnsi="Tahoma" w:cs="Tahoma"/>
                <w:b/>
                <w:bCs/>
                <w:color w:val="000000"/>
                <w:position w:val="-2"/>
                <w:sz w:val="18"/>
                <w:szCs w:val="18"/>
                <w:shd w:val="clear" w:color="auto" w:fill="CCCCCC"/>
              </w:rPr>
              <w:t>PRISTOJNI FINANČNI URAD:</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30A894" w14:textId="77777777" w:rsidR="00812D40" w:rsidRPr="0051096A" w:rsidRDefault="00812D40" w:rsidP="00812D40">
            <w:pPr>
              <w:rPr>
                <w:rFonts w:ascii="Tahoma" w:hAnsi="Tahoma" w:cs="Tahoma"/>
                <w:sz w:val="18"/>
                <w:szCs w:val="18"/>
              </w:rPr>
            </w:pPr>
            <w:r w:rsidRPr="0051096A">
              <w:rPr>
                <w:rFonts w:ascii="Tahoma" w:hAnsi="Tahoma" w:cs="Tahoma"/>
                <w:color w:val="000000"/>
                <w:position w:val="-2"/>
                <w:sz w:val="18"/>
                <w:szCs w:val="18"/>
              </w:rPr>
              <w:t> </w:t>
            </w:r>
          </w:p>
        </w:tc>
      </w:tr>
      <w:tr w:rsidR="00812D40" w:rsidRPr="0051096A" w14:paraId="3DF3E3E0" w14:textId="77777777" w:rsidTr="0008428B">
        <w:trPr>
          <w:trHeight w:val="122"/>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672399" w14:textId="77777777" w:rsidR="00812D40" w:rsidRPr="0051096A" w:rsidRDefault="00812D40" w:rsidP="00812D40">
            <w:pPr>
              <w:jc w:val="right"/>
              <w:rPr>
                <w:rFonts w:ascii="Tahoma" w:hAnsi="Tahoma" w:cs="Tahoma"/>
                <w:sz w:val="18"/>
                <w:szCs w:val="18"/>
              </w:rPr>
            </w:pPr>
            <w:r w:rsidRPr="0051096A">
              <w:rPr>
                <w:rFonts w:ascii="Tahoma" w:hAnsi="Tahoma" w:cs="Tahoma"/>
                <w:b/>
                <w:bCs/>
                <w:color w:val="000000"/>
                <w:position w:val="-2"/>
                <w:sz w:val="18"/>
                <w:szCs w:val="18"/>
                <w:shd w:val="clear" w:color="auto" w:fill="CCCCCC"/>
              </w:rPr>
              <w:t>MATIČNA ŠTEVILKA:</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CD6DA4" w14:textId="77777777" w:rsidR="00812D40" w:rsidRPr="0051096A" w:rsidRDefault="00812D40" w:rsidP="00812D40">
            <w:pPr>
              <w:rPr>
                <w:rFonts w:ascii="Tahoma" w:hAnsi="Tahoma" w:cs="Tahoma"/>
                <w:sz w:val="18"/>
                <w:szCs w:val="18"/>
              </w:rPr>
            </w:pPr>
            <w:r w:rsidRPr="0051096A">
              <w:rPr>
                <w:rFonts w:ascii="Tahoma" w:hAnsi="Tahoma" w:cs="Tahoma"/>
                <w:color w:val="000000"/>
                <w:position w:val="-2"/>
                <w:sz w:val="18"/>
                <w:szCs w:val="18"/>
              </w:rPr>
              <w:t> </w:t>
            </w:r>
          </w:p>
        </w:tc>
      </w:tr>
      <w:tr w:rsidR="00812D40" w:rsidRPr="0051096A" w14:paraId="0EB98638" w14:textId="77777777" w:rsidTr="0008428B">
        <w:trPr>
          <w:trHeight w:val="44"/>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79E429" w14:textId="77777777" w:rsidR="00812D40" w:rsidRPr="0051096A" w:rsidRDefault="00812D40" w:rsidP="00812D40">
            <w:pPr>
              <w:jc w:val="right"/>
              <w:rPr>
                <w:rFonts w:ascii="Tahoma" w:hAnsi="Tahoma" w:cs="Tahoma"/>
                <w:sz w:val="18"/>
                <w:szCs w:val="18"/>
              </w:rPr>
            </w:pPr>
            <w:r w:rsidRPr="0051096A">
              <w:rPr>
                <w:rFonts w:ascii="Tahoma" w:hAnsi="Tahoma" w:cs="Tahoma"/>
                <w:b/>
                <w:bCs/>
                <w:color w:val="000000"/>
                <w:position w:val="-2"/>
                <w:sz w:val="18"/>
                <w:szCs w:val="18"/>
                <w:shd w:val="clear" w:color="auto" w:fill="CCCCCC"/>
              </w:rPr>
              <w:t>ŠTEVILKE TRANSAKCIJSKIH RAČUNOV:</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32E64A" w14:textId="77777777" w:rsidR="00812D40" w:rsidRPr="0051096A" w:rsidRDefault="00812D40" w:rsidP="00812D40">
            <w:pPr>
              <w:rPr>
                <w:rFonts w:ascii="Tahoma" w:hAnsi="Tahoma" w:cs="Tahoma"/>
                <w:sz w:val="18"/>
                <w:szCs w:val="18"/>
              </w:rPr>
            </w:pPr>
            <w:r w:rsidRPr="0051096A">
              <w:rPr>
                <w:rFonts w:ascii="Tahoma" w:hAnsi="Tahoma" w:cs="Tahoma"/>
                <w:color w:val="000000"/>
                <w:position w:val="-2"/>
                <w:sz w:val="18"/>
                <w:szCs w:val="18"/>
              </w:rPr>
              <w:t> </w:t>
            </w:r>
          </w:p>
        </w:tc>
      </w:tr>
      <w:tr w:rsidR="00812D40" w:rsidRPr="0051096A" w14:paraId="615DFB87" w14:textId="77777777" w:rsidTr="0008428B">
        <w:trPr>
          <w:trHeight w:val="122"/>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EC405" w14:textId="77777777" w:rsidR="00812D40" w:rsidRPr="0051096A" w:rsidRDefault="00812D40" w:rsidP="00812D40">
            <w:pPr>
              <w:jc w:val="right"/>
              <w:rPr>
                <w:rFonts w:ascii="Tahoma" w:hAnsi="Tahoma" w:cs="Tahoma"/>
                <w:sz w:val="18"/>
                <w:szCs w:val="18"/>
              </w:rPr>
            </w:pPr>
            <w:r w:rsidRPr="0051096A">
              <w:rPr>
                <w:rFonts w:ascii="Tahoma" w:hAnsi="Tahoma" w:cs="Tahoma"/>
                <w:b/>
                <w:bCs/>
                <w:color w:val="000000"/>
                <w:position w:val="-2"/>
                <w:sz w:val="18"/>
                <w:szCs w:val="18"/>
                <w:shd w:val="clear" w:color="auto" w:fill="CCCCCC"/>
              </w:rPr>
              <w:t>POOBLAŠČENA OSEBA ZA PODPIS PONUDBE IN POGODBE:</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92DE11" w14:textId="77777777" w:rsidR="00812D40" w:rsidRPr="0051096A" w:rsidRDefault="00812D40" w:rsidP="00812D40">
            <w:pPr>
              <w:rPr>
                <w:rFonts w:ascii="Tahoma" w:hAnsi="Tahoma" w:cs="Tahoma"/>
                <w:sz w:val="18"/>
                <w:szCs w:val="18"/>
              </w:rPr>
            </w:pPr>
            <w:r w:rsidRPr="0051096A">
              <w:rPr>
                <w:rFonts w:ascii="Tahoma" w:hAnsi="Tahoma" w:cs="Tahoma"/>
                <w:color w:val="000000"/>
                <w:position w:val="-2"/>
                <w:sz w:val="18"/>
                <w:szCs w:val="18"/>
              </w:rPr>
              <w:t> </w:t>
            </w:r>
          </w:p>
        </w:tc>
      </w:tr>
      <w:tr w:rsidR="00812D40" w:rsidRPr="0051096A" w14:paraId="781DAB24" w14:textId="77777777" w:rsidTr="0051096A">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876393" w14:textId="77777777" w:rsidR="00812D40" w:rsidRPr="0051096A" w:rsidRDefault="00812D40" w:rsidP="00812D40">
            <w:pPr>
              <w:jc w:val="right"/>
              <w:rPr>
                <w:rFonts w:ascii="Tahoma" w:hAnsi="Tahoma" w:cs="Tahoma"/>
                <w:sz w:val="18"/>
                <w:szCs w:val="18"/>
              </w:rPr>
            </w:pPr>
            <w:r w:rsidRPr="0051096A">
              <w:rPr>
                <w:rFonts w:ascii="Tahoma" w:hAnsi="Tahoma" w:cs="Tahoma"/>
                <w:b/>
                <w:bCs/>
                <w:color w:val="000000"/>
                <w:position w:val="-2"/>
                <w:sz w:val="18"/>
                <w:szCs w:val="18"/>
                <w:shd w:val="clear" w:color="auto" w:fill="CCCCCC"/>
              </w:rPr>
              <w:t>RAZVRSTITEV DRUŽBE PO ZGD:</w:t>
            </w:r>
            <w:r w:rsidRPr="0051096A">
              <w:rPr>
                <w:rFonts w:ascii="Tahoma" w:hAnsi="Tahoma" w:cs="Tahoma"/>
                <w:i/>
                <w:iCs/>
                <w:color w:val="000000"/>
                <w:position w:val="-2"/>
                <w:sz w:val="18"/>
                <w:szCs w:val="18"/>
                <w:shd w:val="clear" w:color="auto" w:fill="CCCCCC"/>
              </w:rPr>
              <w:br/>
              <w:t>(</w:t>
            </w:r>
            <w:proofErr w:type="spellStart"/>
            <w:r w:rsidRPr="0051096A">
              <w:rPr>
                <w:rFonts w:ascii="Tahoma" w:hAnsi="Tahoma" w:cs="Tahoma"/>
                <w:i/>
                <w:iCs/>
                <w:color w:val="000000"/>
                <w:position w:val="-2"/>
                <w:sz w:val="18"/>
                <w:szCs w:val="18"/>
                <w:shd w:val="clear" w:color="auto" w:fill="CCCCCC"/>
              </w:rPr>
              <w:t>mikro</w:t>
            </w:r>
            <w:proofErr w:type="spellEnd"/>
            <w:r w:rsidRPr="0051096A">
              <w:rPr>
                <w:rFonts w:ascii="Tahoma" w:hAnsi="Tahoma" w:cs="Tahoma"/>
                <w:i/>
                <w:iCs/>
                <w:color w:val="000000"/>
                <w:position w:val="-2"/>
                <w:sz w:val="18"/>
                <w:szCs w:val="18"/>
                <w:shd w:val="clear" w:color="auto" w:fill="CCCCCC"/>
              </w:rPr>
              <w:t>, majhna, srednja ali velika družba)</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3F011" w14:textId="77777777" w:rsidR="00812D40" w:rsidRPr="0051096A" w:rsidRDefault="00812D40" w:rsidP="00812D40">
            <w:pPr>
              <w:rPr>
                <w:rFonts w:ascii="Tahoma" w:hAnsi="Tahoma" w:cs="Tahoma"/>
                <w:sz w:val="18"/>
                <w:szCs w:val="18"/>
              </w:rPr>
            </w:pPr>
            <w:r w:rsidRPr="0051096A">
              <w:rPr>
                <w:rFonts w:ascii="Tahoma" w:hAnsi="Tahoma" w:cs="Tahoma"/>
                <w:color w:val="000000"/>
                <w:position w:val="-2"/>
                <w:sz w:val="18"/>
                <w:szCs w:val="18"/>
              </w:rPr>
              <w:t> </w:t>
            </w:r>
          </w:p>
        </w:tc>
      </w:tr>
      <w:tr w:rsidR="00812D40" w:rsidRPr="0051096A" w14:paraId="3199EC9F" w14:textId="77777777" w:rsidTr="0008428B">
        <w:trPr>
          <w:trHeight w:val="384"/>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3B84BB" w14:textId="77777777" w:rsidR="00812D40" w:rsidRPr="0051096A" w:rsidRDefault="00812D40" w:rsidP="00812D40">
            <w:pPr>
              <w:jc w:val="right"/>
              <w:rPr>
                <w:rFonts w:ascii="Tahoma" w:hAnsi="Tahoma" w:cs="Tahoma"/>
                <w:sz w:val="18"/>
                <w:szCs w:val="18"/>
              </w:rPr>
            </w:pPr>
            <w:r w:rsidRPr="0051096A">
              <w:rPr>
                <w:rFonts w:ascii="Tahoma" w:hAnsi="Tahoma" w:cs="Tahoma"/>
                <w:b/>
                <w:bCs/>
                <w:color w:val="000000"/>
                <w:position w:val="-2"/>
                <w:sz w:val="18"/>
                <w:szCs w:val="18"/>
                <w:shd w:val="clear" w:color="auto" w:fill="CCCCCC"/>
              </w:rPr>
              <w:t>ČLANI UPRAVNEGA IN VODSTVENEGA ORGANA </w:t>
            </w:r>
            <w:r w:rsidRPr="0051096A">
              <w:rPr>
                <w:rFonts w:ascii="Tahoma" w:hAnsi="Tahoma" w:cs="Tahoma"/>
                <w:color w:val="000000"/>
                <w:position w:val="-2"/>
                <w:sz w:val="18"/>
                <w:szCs w:val="18"/>
                <w:shd w:val="clear" w:color="auto" w:fill="CCCCCC"/>
              </w:rPr>
              <w:t>(npr. zakoniti zastopniki, člani uprave, ipd.)*</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5FCF20" w14:textId="77777777" w:rsidR="00812D40" w:rsidRPr="0051096A" w:rsidRDefault="00812D40" w:rsidP="00812D40">
            <w:pPr>
              <w:rPr>
                <w:rFonts w:ascii="Tahoma" w:hAnsi="Tahoma" w:cs="Tahoma"/>
                <w:sz w:val="18"/>
                <w:szCs w:val="18"/>
              </w:rPr>
            </w:pPr>
            <w:r w:rsidRPr="0051096A">
              <w:rPr>
                <w:rFonts w:ascii="Tahoma" w:hAnsi="Tahoma" w:cs="Tahoma"/>
                <w:color w:val="000000"/>
                <w:position w:val="-2"/>
                <w:sz w:val="18"/>
                <w:szCs w:val="18"/>
              </w:rPr>
              <w:t> </w:t>
            </w:r>
          </w:p>
        </w:tc>
      </w:tr>
      <w:tr w:rsidR="00812D40" w:rsidRPr="0051096A" w14:paraId="7490B49E" w14:textId="77777777" w:rsidTr="0051096A">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175C1C" w14:textId="77777777" w:rsidR="00812D40" w:rsidRPr="0051096A" w:rsidRDefault="00812D40" w:rsidP="00812D40">
            <w:pPr>
              <w:jc w:val="right"/>
              <w:rPr>
                <w:rFonts w:ascii="Tahoma" w:hAnsi="Tahoma" w:cs="Tahoma"/>
                <w:sz w:val="18"/>
                <w:szCs w:val="18"/>
              </w:rPr>
            </w:pPr>
            <w:r w:rsidRPr="0051096A">
              <w:rPr>
                <w:rFonts w:ascii="Tahoma" w:hAnsi="Tahoma" w:cs="Tahoma"/>
                <w:b/>
                <w:bCs/>
                <w:color w:val="000000"/>
                <w:position w:val="-2"/>
                <w:sz w:val="18"/>
                <w:szCs w:val="18"/>
                <w:shd w:val="clear" w:color="auto" w:fill="CCCCCC"/>
              </w:rPr>
              <w:t>ČLANI NADZORNEGA ORGANA </w:t>
            </w:r>
            <w:r w:rsidRPr="0051096A">
              <w:rPr>
                <w:rFonts w:ascii="Tahoma" w:hAnsi="Tahoma" w:cs="Tahoma"/>
                <w:color w:val="000000"/>
                <w:position w:val="-2"/>
                <w:sz w:val="18"/>
                <w:szCs w:val="18"/>
                <w:shd w:val="clear" w:color="auto" w:fill="CCCCCC"/>
              </w:rPr>
              <w:t>(če ga gospodarski subjekt ima)*</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5A1E6" w14:textId="77777777" w:rsidR="00812D40" w:rsidRPr="0051096A" w:rsidRDefault="00812D40" w:rsidP="00812D40">
            <w:pPr>
              <w:rPr>
                <w:rFonts w:ascii="Tahoma" w:hAnsi="Tahoma" w:cs="Tahoma"/>
                <w:sz w:val="18"/>
                <w:szCs w:val="18"/>
              </w:rPr>
            </w:pPr>
            <w:r w:rsidRPr="0051096A">
              <w:rPr>
                <w:rFonts w:ascii="Tahoma" w:hAnsi="Tahoma" w:cs="Tahoma"/>
                <w:color w:val="000000"/>
                <w:position w:val="-2"/>
                <w:sz w:val="18"/>
                <w:szCs w:val="18"/>
              </w:rPr>
              <w:t> </w:t>
            </w:r>
          </w:p>
        </w:tc>
      </w:tr>
      <w:tr w:rsidR="00812D40" w:rsidRPr="0051096A" w14:paraId="28F925A4" w14:textId="77777777" w:rsidTr="0008428B">
        <w:trPr>
          <w:trHeight w:val="578"/>
        </w:trPr>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6DF6D9" w14:textId="77777777" w:rsidR="00812D40" w:rsidRPr="0051096A" w:rsidRDefault="00812D40" w:rsidP="00812D40">
            <w:pPr>
              <w:jc w:val="right"/>
              <w:rPr>
                <w:rFonts w:ascii="Tahoma" w:hAnsi="Tahoma" w:cs="Tahoma"/>
                <w:sz w:val="18"/>
                <w:szCs w:val="18"/>
              </w:rPr>
            </w:pPr>
            <w:r w:rsidRPr="0051096A">
              <w:rPr>
                <w:rFonts w:ascii="Tahoma" w:hAnsi="Tahoma" w:cs="Tahoma"/>
                <w:b/>
                <w:bCs/>
                <w:color w:val="000000"/>
                <w:position w:val="-2"/>
                <w:sz w:val="18"/>
                <w:szCs w:val="18"/>
                <w:shd w:val="clear" w:color="auto" w:fill="CCCCCC"/>
              </w:rPr>
              <w:t>POOBLAŠČENCI ZA ZASTOPANJE, ODLOČANJE ALI NADZOR </w:t>
            </w:r>
            <w:r w:rsidRPr="0051096A">
              <w:rPr>
                <w:rFonts w:ascii="Tahoma" w:hAnsi="Tahoma" w:cs="Tahoma"/>
                <w:color w:val="000000"/>
                <w:position w:val="-2"/>
                <w:sz w:val="18"/>
                <w:szCs w:val="18"/>
                <w:shd w:val="clear" w:color="auto" w:fill="CCCCCC"/>
              </w:rPr>
              <w:t>(npr. prokuristi)*</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A3E0F1" w14:textId="77777777" w:rsidR="00812D40" w:rsidRPr="0051096A" w:rsidRDefault="00812D40" w:rsidP="00812D40">
            <w:pPr>
              <w:rPr>
                <w:rFonts w:ascii="Tahoma" w:hAnsi="Tahoma" w:cs="Tahoma"/>
                <w:sz w:val="18"/>
                <w:szCs w:val="18"/>
              </w:rPr>
            </w:pPr>
            <w:r w:rsidRPr="0051096A">
              <w:rPr>
                <w:rFonts w:ascii="Tahoma" w:hAnsi="Tahoma" w:cs="Tahoma"/>
                <w:color w:val="000000"/>
                <w:position w:val="-2"/>
                <w:sz w:val="18"/>
                <w:szCs w:val="18"/>
              </w:rPr>
              <w:t> </w:t>
            </w:r>
          </w:p>
        </w:tc>
      </w:tr>
      <w:tr w:rsidR="00812D40" w:rsidRPr="0051096A" w14:paraId="18CE09FE" w14:textId="77777777" w:rsidTr="0051096A">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25BEDF" w14:textId="464A4F79" w:rsidR="00812D40" w:rsidRPr="0051096A" w:rsidRDefault="00812D40" w:rsidP="00812D40">
            <w:pPr>
              <w:jc w:val="right"/>
              <w:rPr>
                <w:rFonts w:ascii="Tahoma" w:hAnsi="Tahoma" w:cs="Tahoma"/>
                <w:sz w:val="18"/>
                <w:szCs w:val="18"/>
              </w:rPr>
            </w:pPr>
            <w:r w:rsidRPr="0051096A">
              <w:rPr>
                <w:rFonts w:ascii="Tahoma" w:hAnsi="Tahoma" w:cs="Tahoma"/>
                <w:b/>
                <w:bCs/>
                <w:color w:val="000000"/>
                <w:position w:val="-2"/>
                <w:sz w:val="18"/>
                <w:szCs w:val="18"/>
                <w:shd w:val="clear" w:color="auto" w:fill="CCCCCC"/>
              </w:rPr>
              <w:t>POOBLAŠČENA OSEBA ZA VROČANJE:</w:t>
            </w:r>
            <w:r w:rsidRPr="0051096A">
              <w:rPr>
                <w:rFonts w:ascii="Tahoma" w:hAnsi="Tahoma" w:cs="Tahoma"/>
                <w:i/>
                <w:iCs/>
                <w:color w:val="000000"/>
                <w:position w:val="-2"/>
                <w:sz w:val="18"/>
                <w:szCs w:val="18"/>
                <w:shd w:val="clear" w:color="auto" w:fill="CCCCCC"/>
              </w:rPr>
              <w:br/>
              <w:t>Ime in priimek, ulica in hišna številka, kraj v Republiki Sloveniji </w:t>
            </w:r>
            <w:r w:rsidRPr="0051096A">
              <w:rPr>
                <w:rFonts w:ascii="Tahoma" w:hAnsi="Tahoma" w:cs="Tahoma"/>
                <w:i/>
                <w:iCs/>
                <w:color w:val="000000"/>
                <w:position w:val="-2"/>
                <w:sz w:val="18"/>
                <w:szCs w:val="18"/>
                <w:shd w:val="clear" w:color="auto" w:fill="CCCCCC"/>
              </w:rPr>
              <w:br/>
              <w:t xml:space="preserve">(izpolni ponudnik, ki nima sedeža v </w:t>
            </w:r>
            <w:r w:rsidR="0008428B">
              <w:rPr>
                <w:rFonts w:ascii="Tahoma" w:hAnsi="Tahoma" w:cs="Tahoma"/>
                <w:i/>
                <w:iCs/>
                <w:color w:val="000000"/>
                <w:position w:val="-2"/>
                <w:sz w:val="18"/>
                <w:szCs w:val="18"/>
                <w:shd w:val="clear" w:color="auto" w:fill="CCCCCC"/>
              </w:rPr>
              <w:t>RS</w:t>
            </w:r>
            <w:r w:rsidRPr="0051096A">
              <w:rPr>
                <w:rFonts w:ascii="Tahoma" w:hAnsi="Tahoma" w:cs="Tahoma"/>
                <w:i/>
                <w:iCs/>
                <w:color w:val="000000"/>
                <w:position w:val="-2"/>
                <w:sz w:val="18"/>
                <w:szCs w:val="18"/>
                <w:shd w:val="clear" w:color="auto" w:fill="CCCCCC"/>
              </w:rPr>
              <w:t>)</w:t>
            </w:r>
          </w:p>
        </w:tc>
        <w:tc>
          <w:tcPr>
            <w:tcW w:w="45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856FD" w14:textId="77777777" w:rsidR="00812D40" w:rsidRPr="0051096A" w:rsidRDefault="00812D40" w:rsidP="00812D40">
            <w:pPr>
              <w:rPr>
                <w:rFonts w:ascii="Tahoma" w:hAnsi="Tahoma" w:cs="Tahoma"/>
                <w:sz w:val="18"/>
                <w:szCs w:val="18"/>
              </w:rPr>
            </w:pPr>
            <w:r w:rsidRPr="0051096A">
              <w:rPr>
                <w:rFonts w:ascii="Tahoma" w:hAnsi="Tahoma" w:cs="Tahoma"/>
                <w:color w:val="000000"/>
                <w:position w:val="-2"/>
                <w:sz w:val="18"/>
                <w:szCs w:val="18"/>
              </w:rPr>
              <w:t> </w:t>
            </w:r>
          </w:p>
        </w:tc>
      </w:tr>
    </w:tbl>
    <w:p w14:paraId="57602C98" w14:textId="77777777" w:rsidR="00812D40" w:rsidRPr="00A52701" w:rsidRDefault="00812D40" w:rsidP="00812D40">
      <w:pPr>
        <w:rPr>
          <w:rFonts w:ascii="Tahoma" w:hAnsi="Tahoma" w:cs="Tahoma"/>
          <w:color w:val="000000"/>
          <w:position w:val="-2"/>
          <w:sz w:val="20"/>
          <w:szCs w:val="20"/>
        </w:rPr>
      </w:pPr>
      <w:r w:rsidRPr="00A52701">
        <w:rPr>
          <w:rFonts w:ascii="Tahoma" w:hAnsi="Tahoma" w:cs="Tahoma"/>
          <w:color w:val="000000"/>
          <w:position w:val="-2"/>
          <w:sz w:val="20"/>
          <w:szCs w:val="20"/>
        </w:rPr>
        <w:t>*za navedene osebe je potrebno predložiti pooblastila za preverjanje podatkov v Kazenski evidenci </w:t>
      </w:r>
    </w:p>
    <w:tbl>
      <w:tblPr>
        <w:tblStyle w:val="NormalTablePHPDOCX"/>
        <w:tblW w:w="8745" w:type="dxa"/>
        <w:tblInd w:w="108" w:type="dxa"/>
        <w:tblLook w:val="04A0" w:firstRow="1" w:lastRow="0" w:firstColumn="1" w:lastColumn="0" w:noHBand="0" w:noVBand="1"/>
      </w:tblPr>
      <w:tblGrid>
        <w:gridCol w:w="4080"/>
        <w:gridCol w:w="4665"/>
      </w:tblGrid>
      <w:tr w:rsidR="00812D40" w:rsidRPr="00A52701" w14:paraId="561CDFB2" w14:textId="77777777" w:rsidTr="00812D40">
        <w:tc>
          <w:tcPr>
            <w:tcW w:w="4080" w:type="dxa"/>
            <w:tcMar>
              <w:top w:w="75" w:type="dxa"/>
              <w:bottom w:w="75" w:type="dxa"/>
            </w:tcMar>
            <w:vAlign w:val="center"/>
          </w:tcPr>
          <w:p w14:paraId="5494701E" w14:textId="77777777" w:rsidR="0008428B" w:rsidRDefault="0008428B" w:rsidP="00812D40">
            <w:pPr>
              <w:rPr>
                <w:rFonts w:ascii="Tahoma" w:hAnsi="Tahoma" w:cs="Tahoma"/>
                <w:color w:val="000000"/>
                <w:position w:val="-2"/>
                <w:sz w:val="20"/>
                <w:szCs w:val="20"/>
              </w:rPr>
            </w:pPr>
          </w:p>
          <w:p w14:paraId="29CD5377" w14:textId="11BB2C05" w:rsidR="00812D40" w:rsidRPr="00A52701" w:rsidRDefault="00812D40" w:rsidP="00812D40">
            <w:pPr>
              <w:rPr>
                <w:rFonts w:ascii="Tahoma" w:hAnsi="Tahoma" w:cs="Tahoma"/>
                <w:sz w:val="20"/>
                <w:szCs w:val="20"/>
              </w:rPr>
            </w:pPr>
            <w:r w:rsidRPr="00A52701">
              <w:rPr>
                <w:rFonts w:ascii="Tahoma" w:hAnsi="Tahoma" w:cs="Tahoma"/>
                <w:color w:val="000000"/>
                <w:position w:val="-2"/>
                <w:sz w:val="20"/>
                <w:szCs w:val="20"/>
              </w:rPr>
              <w:t>Kraj in datum:</w:t>
            </w:r>
          </w:p>
        </w:tc>
        <w:tc>
          <w:tcPr>
            <w:tcW w:w="0" w:type="auto"/>
            <w:tcMar>
              <w:top w:w="75" w:type="dxa"/>
              <w:bottom w:w="75" w:type="dxa"/>
            </w:tcMar>
            <w:vAlign w:val="center"/>
          </w:tcPr>
          <w:p w14:paraId="4507C4FC" w14:textId="77777777" w:rsidR="00812D40" w:rsidRPr="00A52701" w:rsidRDefault="00812D40" w:rsidP="00812D40">
            <w:pPr>
              <w:jc w:val="center"/>
              <w:rPr>
                <w:rFonts w:ascii="Tahoma" w:hAnsi="Tahoma" w:cs="Tahoma"/>
                <w:sz w:val="20"/>
                <w:szCs w:val="20"/>
              </w:rPr>
            </w:pPr>
            <w:r w:rsidRPr="00A52701">
              <w:rPr>
                <w:rFonts w:ascii="Tahoma" w:hAnsi="Tahoma" w:cs="Tahoma"/>
                <w:color w:val="000000"/>
                <w:position w:val="-2"/>
                <w:sz w:val="20"/>
                <w:szCs w:val="20"/>
              </w:rPr>
              <w:t>Ime in priimek: _____________________</w:t>
            </w:r>
          </w:p>
        </w:tc>
      </w:tr>
      <w:tr w:rsidR="00812D40" w:rsidRPr="00A52701" w14:paraId="1DFAC501" w14:textId="77777777" w:rsidTr="00812D40">
        <w:tc>
          <w:tcPr>
            <w:tcW w:w="4080" w:type="dxa"/>
            <w:tcMar>
              <w:top w:w="75" w:type="dxa"/>
              <w:bottom w:w="75" w:type="dxa"/>
            </w:tcMar>
            <w:vAlign w:val="center"/>
          </w:tcPr>
          <w:p w14:paraId="2872634C" w14:textId="77777777" w:rsidR="00812D40" w:rsidRDefault="00812D40" w:rsidP="00812D40">
            <w:pPr>
              <w:rPr>
                <w:rFonts w:ascii="Tahoma" w:hAnsi="Tahoma" w:cs="Tahoma"/>
                <w:color w:val="000000"/>
                <w:position w:val="-2"/>
                <w:sz w:val="20"/>
                <w:szCs w:val="20"/>
              </w:rPr>
            </w:pPr>
            <w:r w:rsidRPr="00A52701">
              <w:rPr>
                <w:rFonts w:ascii="Tahoma" w:hAnsi="Tahoma" w:cs="Tahoma"/>
                <w:color w:val="000000"/>
                <w:position w:val="-2"/>
                <w:sz w:val="20"/>
                <w:szCs w:val="20"/>
              </w:rPr>
              <w:t> </w:t>
            </w:r>
          </w:p>
          <w:p w14:paraId="66BF214F" w14:textId="77777777" w:rsidR="001374AD" w:rsidRDefault="001374AD" w:rsidP="00812D40">
            <w:pPr>
              <w:rPr>
                <w:rFonts w:ascii="Tahoma" w:hAnsi="Tahoma" w:cs="Tahoma"/>
                <w:sz w:val="20"/>
                <w:szCs w:val="20"/>
              </w:rPr>
            </w:pPr>
          </w:p>
          <w:p w14:paraId="25FEDB0D" w14:textId="77777777" w:rsidR="001374AD" w:rsidRDefault="001374AD" w:rsidP="00812D40">
            <w:pPr>
              <w:rPr>
                <w:rFonts w:ascii="Tahoma" w:hAnsi="Tahoma" w:cs="Tahoma"/>
                <w:sz w:val="20"/>
                <w:szCs w:val="20"/>
              </w:rPr>
            </w:pPr>
          </w:p>
          <w:p w14:paraId="23F48B56" w14:textId="77777777" w:rsidR="001374AD" w:rsidRDefault="001374AD" w:rsidP="00812D40">
            <w:pPr>
              <w:rPr>
                <w:rFonts w:ascii="Tahoma" w:hAnsi="Tahoma" w:cs="Tahoma"/>
                <w:sz w:val="20"/>
                <w:szCs w:val="20"/>
              </w:rPr>
            </w:pPr>
          </w:p>
          <w:p w14:paraId="43486FC8" w14:textId="77777777" w:rsidR="001374AD" w:rsidRDefault="001374AD" w:rsidP="00812D40">
            <w:pPr>
              <w:rPr>
                <w:rFonts w:ascii="Tahoma" w:hAnsi="Tahoma" w:cs="Tahoma"/>
                <w:sz w:val="20"/>
                <w:szCs w:val="20"/>
              </w:rPr>
            </w:pPr>
          </w:p>
          <w:p w14:paraId="08DE11AA" w14:textId="77777777" w:rsidR="001374AD" w:rsidRDefault="001374AD" w:rsidP="00812D40">
            <w:pPr>
              <w:rPr>
                <w:rFonts w:ascii="Tahoma" w:hAnsi="Tahoma" w:cs="Tahoma"/>
                <w:sz w:val="20"/>
                <w:szCs w:val="20"/>
              </w:rPr>
            </w:pPr>
          </w:p>
          <w:p w14:paraId="1A0D208D" w14:textId="77777777" w:rsidR="001374AD" w:rsidRDefault="001374AD" w:rsidP="00812D40">
            <w:pPr>
              <w:rPr>
                <w:rFonts w:ascii="Tahoma" w:hAnsi="Tahoma" w:cs="Tahoma"/>
                <w:sz w:val="20"/>
                <w:szCs w:val="20"/>
              </w:rPr>
            </w:pPr>
          </w:p>
          <w:p w14:paraId="45AF1C80" w14:textId="77777777" w:rsidR="001374AD" w:rsidRDefault="001374AD" w:rsidP="00812D40">
            <w:pPr>
              <w:rPr>
                <w:rFonts w:ascii="Tahoma" w:hAnsi="Tahoma" w:cs="Tahoma"/>
                <w:sz w:val="20"/>
                <w:szCs w:val="20"/>
              </w:rPr>
            </w:pPr>
          </w:p>
          <w:p w14:paraId="2CBE9BF0" w14:textId="39771BAB" w:rsidR="001374AD" w:rsidRPr="00A52701" w:rsidRDefault="001374AD" w:rsidP="00812D40">
            <w:pPr>
              <w:rPr>
                <w:rFonts w:ascii="Tahoma" w:hAnsi="Tahoma" w:cs="Tahoma"/>
                <w:sz w:val="20"/>
                <w:szCs w:val="20"/>
              </w:rPr>
            </w:pPr>
          </w:p>
        </w:tc>
        <w:tc>
          <w:tcPr>
            <w:tcW w:w="0" w:type="auto"/>
            <w:tcMar>
              <w:top w:w="75" w:type="dxa"/>
              <w:bottom w:w="75" w:type="dxa"/>
            </w:tcMar>
            <w:vAlign w:val="center"/>
          </w:tcPr>
          <w:p w14:paraId="588A84B2" w14:textId="77777777" w:rsidR="00812D40" w:rsidRDefault="00812D40" w:rsidP="00812D40">
            <w:pPr>
              <w:jc w:val="center"/>
              <w:rPr>
                <w:rFonts w:ascii="Tahoma" w:hAnsi="Tahoma" w:cs="Tahoma"/>
                <w:color w:val="000000"/>
                <w:position w:val="-2"/>
                <w:sz w:val="20"/>
                <w:szCs w:val="20"/>
              </w:rPr>
            </w:pPr>
            <w:r w:rsidRPr="00A52701">
              <w:rPr>
                <w:rFonts w:ascii="Tahoma" w:hAnsi="Tahoma" w:cs="Tahoma"/>
                <w:color w:val="000000"/>
                <w:position w:val="-2"/>
                <w:sz w:val="20"/>
                <w:szCs w:val="20"/>
              </w:rPr>
              <w:lastRenderedPageBreak/>
              <w:t xml:space="preserve">                     (žig in podpis)</w:t>
            </w:r>
            <w:r w:rsidRPr="00A52701">
              <w:rPr>
                <w:rFonts w:ascii="Tahoma" w:hAnsi="Tahoma" w:cs="Tahoma"/>
                <w:color w:val="000000"/>
                <w:position w:val="-2"/>
                <w:sz w:val="20"/>
                <w:szCs w:val="20"/>
              </w:rPr>
              <w:br/>
              <w:t> </w:t>
            </w:r>
          </w:p>
          <w:p w14:paraId="6482CFF6" w14:textId="77777777" w:rsidR="0008428B" w:rsidRDefault="0008428B" w:rsidP="00812D40">
            <w:pPr>
              <w:jc w:val="center"/>
              <w:rPr>
                <w:rFonts w:ascii="Tahoma" w:hAnsi="Tahoma" w:cs="Tahoma"/>
                <w:color w:val="000000"/>
                <w:position w:val="-2"/>
                <w:sz w:val="20"/>
                <w:szCs w:val="20"/>
              </w:rPr>
            </w:pPr>
          </w:p>
          <w:p w14:paraId="36DB8143" w14:textId="6EFC6A31" w:rsidR="0008428B" w:rsidRPr="00A52701" w:rsidRDefault="0008428B" w:rsidP="00812D40">
            <w:pPr>
              <w:jc w:val="center"/>
              <w:rPr>
                <w:rFonts w:ascii="Tahoma" w:hAnsi="Tahoma" w:cs="Tahoma"/>
                <w:sz w:val="20"/>
                <w:szCs w:val="20"/>
              </w:rPr>
            </w:pPr>
          </w:p>
        </w:tc>
      </w:tr>
    </w:tbl>
    <w:p w14:paraId="1F072220" w14:textId="788C60D0" w:rsidR="00A52701" w:rsidRPr="00A52701" w:rsidRDefault="0099273A" w:rsidP="00A52701">
      <w:pPr>
        <w:spacing w:after="0"/>
        <w:jc w:val="right"/>
        <w:rPr>
          <w:rFonts w:ascii="Tahoma" w:hAnsi="Tahoma" w:cs="Tahoma"/>
          <w:sz w:val="20"/>
          <w:szCs w:val="20"/>
        </w:rPr>
      </w:pPr>
      <w:r>
        <w:rPr>
          <w:rFonts w:ascii="Tahoma" w:hAnsi="Tahoma" w:cs="Tahoma"/>
          <w:sz w:val="20"/>
          <w:szCs w:val="20"/>
        </w:rPr>
        <w:t>O</w:t>
      </w:r>
      <w:r w:rsidR="00867C4E">
        <w:rPr>
          <w:rFonts w:ascii="Tahoma" w:hAnsi="Tahoma" w:cs="Tahoma"/>
          <w:sz w:val="20"/>
          <w:szCs w:val="20"/>
        </w:rPr>
        <w:t>brazec št.</w:t>
      </w:r>
      <w:r w:rsidR="00A52701" w:rsidRPr="00A52701">
        <w:rPr>
          <w:rFonts w:ascii="Tahoma" w:hAnsi="Tahoma" w:cs="Tahoma"/>
          <w:sz w:val="20"/>
          <w:szCs w:val="20"/>
        </w:rPr>
        <w:t xml:space="preserve"> 1</w:t>
      </w:r>
      <w:r w:rsidR="00DC4420">
        <w:rPr>
          <w:rFonts w:ascii="Tahoma" w:hAnsi="Tahoma" w:cs="Tahoma"/>
          <w:sz w:val="20"/>
          <w:szCs w:val="20"/>
        </w:rPr>
        <w:t>a</w:t>
      </w:r>
    </w:p>
    <w:p w14:paraId="6FB4F7BE" w14:textId="6EFF043B" w:rsidR="00A52701" w:rsidRPr="00A52701" w:rsidRDefault="00A52701" w:rsidP="00A5270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ahoma" w:hAnsi="Tahoma" w:cs="Tahoma"/>
          <w:sz w:val="20"/>
          <w:szCs w:val="20"/>
        </w:rPr>
      </w:pPr>
      <w:r w:rsidRPr="00A52701">
        <w:rPr>
          <w:rFonts w:ascii="Tahoma" w:hAnsi="Tahoma" w:cs="Tahoma"/>
          <w:sz w:val="20"/>
          <w:szCs w:val="20"/>
        </w:rPr>
        <w:t xml:space="preserve">Tehnične specifikacije in zahteve naročnika </w:t>
      </w:r>
      <w:r w:rsidR="00F2190E">
        <w:rPr>
          <w:rFonts w:ascii="Tahoma" w:hAnsi="Tahoma" w:cs="Tahoma"/>
          <w:sz w:val="20"/>
          <w:szCs w:val="20"/>
        </w:rPr>
        <w:t xml:space="preserve"> </w:t>
      </w:r>
    </w:p>
    <w:p w14:paraId="634E0E51" w14:textId="77777777" w:rsidR="003D2212" w:rsidRDefault="003D2212" w:rsidP="005826C9">
      <w:pPr>
        <w:pStyle w:val="Brezrazmikov"/>
        <w:rPr>
          <w:rFonts w:ascii="Tahoma" w:hAnsi="Tahoma" w:cs="Tahoma"/>
          <w:b/>
          <w:sz w:val="20"/>
          <w:szCs w:val="20"/>
        </w:rPr>
      </w:pPr>
    </w:p>
    <w:p w14:paraId="5E78DD5F" w14:textId="22F9F28B" w:rsidR="00A52701" w:rsidRDefault="001F17DA" w:rsidP="005826C9">
      <w:pPr>
        <w:pStyle w:val="Brezrazmikov"/>
        <w:rPr>
          <w:rFonts w:ascii="Tahoma" w:hAnsi="Tahoma" w:cs="Tahoma"/>
          <w:b/>
          <w:sz w:val="20"/>
          <w:szCs w:val="20"/>
        </w:rPr>
      </w:pPr>
      <w:r>
        <w:rPr>
          <w:rFonts w:ascii="Tahoma" w:hAnsi="Tahoma" w:cs="Tahoma"/>
          <w:b/>
          <w:sz w:val="20"/>
          <w:szCs w:val="20"/>
        </w:rPr>
        <w:t>1</w:t>
      </w:r>
      <w:r w:rsidR="00A52701" w:rsidRPr="005826C9">
        <w:rPr>
          <w:rFonts w:ascii="Tahoma" w:hAnsi="Tahoma" w:cs="Tahoma"/>
          <w:b/>
          <w:sz w:val="20"/>
          <w:szCs w:val="20"/>
        </w:rPr>
        <w:t>/201</w:t>
      </w:r>
      <w:r w:rsidR="003D2212">
        <w:rPr>
          <w:rFonts w:ascii="Tahoma" w:hAnsi="Tahoma" w:cs="Tahoma"/>
          <w:b/>
          <w:sz w:val="20"/>
          <w:szCs w:val="20"/>
        </w:rPr>
        <w:t>8</w:t>
      </w:r>
      <w:r w:rsidR="00A52701" w:rsidRPr="005826C9">
        <w:rPr>
          <w:rFonts w:ascii="Tahoma" w:hAnsi="Tahoma" w:cs="Tahoma"/>
          <w:b/>
          <w:sz w:val="20"/>
          <w:szCs w:val="20"/>
        </w:rPr>
        <w:t xml:space="preserve"> - Dobava </w:t>
      </w:r>
      <w:r>
        <w:rPr>
          <w:rFonts w:ascii="Tahoma" w:hAnsi="Tahoma" w:cs="Tahoma"/>
          <w:b/>
          <w:sz w:val="20"/>
          <w:szCs w:val="20"/>
        </w:rPr>
        <w:t>smetarsko pralnega</w:t>
      </w:r>
      <w:r w:rsidR="003D2212">
        <w:rPr>
          <w:rFonts w:ascii="Tahoma" w:hAnsi="Tahoma" w:cs="Tahoma"/>
          <w:b/>
          <w:sz w:val="20"/>
          <w:szCs w:val="20"/>
        </w:rPr>
        <w:t xml:space="preserve"> vozila</w:t>
      </w:r>
      <w:r w:rsidR="001374AD">
        <w:rPr>
          <w:rFonts w:ascii="Tahoma" w:hAnsi="Tahoma" w:cs="Tahoma"/>
          <w:b/>
          <w:sz w:val="20"/>
          <w:szCs w:val="20"/>
        </w:rPr>
        <w:t xml:space="preserve"> </w:t>
      </w:r>
    </w:p>
    <w:p w14:paraId="69DA823B" w14:textId="77777777" w:rsidR="001F17DA" w:rsidRPr="005826C9" w:rsidRDefault="001F17DA" w:rsidP="005826C9">
      <w:pPr>
        <w:pStyle w:val="Brezrazmikov"/>
        <w:rPr>
          <w:rFonts w:ascii="Tahoma" w:hAnsi="Tahoma" w:cs="Tahoma"/>
          <w:b/>
          <w:bCs/>
          <w:sz w:val="20"/>
          <w:szCs w:val="20"/>
        </w:rPr>
      </w:pPr>
    </w:p>
    <w:p w14:paraId="2929EDE2" w14:textId="77777777" w:rsidR="00A52701" w:rsidRPr="005826C9" w:rsidRDefault="00A52701" w:rsidP="00A52701">
      <w:pPr>
        <w:autoSpaceDE w:val="0"/>
        <w:autoSpaceDN w:val="0"/>
        <w:adjustRightInd w:val="0"/>
        <w:spacing w:after="0" w:line="240" w:lineRule="auto"/>
        <w:jc w:val="both"/>
        <w:rPr>
          <w:rFonts w:ascii="Tahoma" w:hAnsi="Tahoma" w:cs="Tahoma"/>
          <w:bCs/>
          <w:sz w:val="18"/>
          <w:szCs w:val="18"/>
        </w:rPr>
      </w:pPr>
      <w:r w:rsidRPr="005826C9">
        <w:rPr>
          <w:rFonts w:ascii="Tahoma" w:hAnsi="Tahoma" w:cs="Tahoma"/>
          <w:bCs/>
          <w:sz w:val="18"/>
          <w:szCs w:val="18"/>
        </w:rPr>
        <w:t>Zahteve naročnika so podrobno opisane v nadaljevanju tega poglavja.</w:t>
      </w:r>
    </w:p>
    <w:p w14:paraId="4897D297" w14:textId="77777777" w:rsidR="00A52701" w:rsidRPr="005826C9" w:rsidRDefault="00A52701" w:rsidP="00A52701">
      <w:pPr>
        <w:autoSpaceDE w:val="0"/>
        <w:autoSpaceDN w:val="0"/>
        <w:adjustRightInd w:val="0"/>
        <w:spacing w:after="0" w:line="240" w:lineRule="auto"/>
        <w:jc w:val="both"/>
        <w:rPr>
          <w:rFonts w:ascii="Tahoma" w:hAnsi="Tahoma" w:cs="Tahoma"/>
          <w:bCs/>
          <w:sz w:val="18"/>
          <w:szCs w:val="18"/>
        </w:rPr>
      </w:pPr>
    </w:p>
    <w:p w14:paraId="0F1A6127" w14:textId="77777777" w:rsidR="001F17DA" w:rsidRPr="001F17DA" w:rsidRDefault="001F17DA" w:rsidP="001F17DA">
      <w:pPr>
        <w:pStyle w:val="Default"/>
        <w:jc w:val="both"/>
        <w:rPr>
          <w:rFonts w:ascii="Tahoma" w:hAnsi="Tahoma" w:cs="Tahoma"/>
          <w:sz w:val="18"/>
          <w:szCs w:val="18"/>
        </w:rPr>
      </w:pPr>
      <w:r w:rsidRPr="001F17DA">
        <w:rPr>
          <w:rFonts w:ascii="Tahoma" w:hAnsi="Tahoma" w:cs="Tahoma"/>
          <w:sz w:val="18"/>
          <w:szCs w:val="18"/>
        </w:rPr>
        <w:t xml:space="preserve">Ponujeno vozilo mora izpolnjevati obvezne minimalne tehnične zahteve, ki so navedene v nadaljevanju tega poglavja. V primeru, da vozilo ne bo izpolnjevalo minimalnih tehničnih zahtev, bo naročnik ponudbo izločil. </w:t>
      </w:r>
    </w:p>
    <w:p w14:paraId="27927CC5" w14:textId="77777777" w:rsidR="00A52701" w:rsidRPr="005826C9" w:rsidRDefault="00A52701" w:rsidP="00A52701">
      <w:pPr>
        <w:autoSpaceDE w:val="0"/>
        <w:autoSpaceDN w:val="0"/>
        <w:adjustRightInd w:val="0"/>
        <w:spacing w:after="0" w:line="240" w:lineRule="auto"/>
        <w:rPr>
          <w:rFonts w:ascii="Tahoma" w:hAnsi="Tahoma" w:cs="Tahoma"/>
          <w:bCs/>
          <w:sz w:val="18"/>
          <w:szCs w:val="18"/>
        </w:rPr>
      </w:pPr>
    </w:p>
    <w:p w14:paraId="39C95CB8" w14:textId="332C615E" w:rsidR="00A52701" w:rsidRDefault="00A52701" w:rsidP="00A52701">
      <w:pPr>
        <w:autoSpaceDE w:val="0"/>
        <w:autoSpaceDN w:val="0"/>
        <w:adjustRightInd w:val="0"/>
        <w:spacing w:after="0" w:line="240" w:lineRule="auto"/>
        <w:rPr>
          <w:rFonts w:ascii="Tahoma" w:hAnsi="Tahoma" w:cs="Tahoma"/>
          <w:bCs/>
          <w:sz w:val="18"/>
          <w:szCs w:val="18"/>
        </w:rPr>
      </w:pPr>
      <w:r w:rsidRPr="002B07B1">
        <w:rPr>
          <w:rFonts w:ascii="Tahoma" w:hAnsi="Tahoma" w:cs="Tahoma"/>
          <w:b/>
          <w:bCs/>
          <w:sz w:val="18"/>
          <w:szCs w:val="18"/>
        </w:rPr>
        <w:t>PONUDNIK:</w:t>
      </w:r>
      <w:r w:rsidRPr="002B07B1">
        <w:rPr>
          <w:rFonts w:ascii="Tahoma" w:hAnsi="Tahoma" w:cs="Tahoma"/>
          <w:bCs/>
          <w:sz w:val="18"/>
          <w:szCs w:val="18"/>
        </w:rPr>
        <w:t xml:space="preserve"> ___________________________________________________________________ (naziv, naslov)</w:t>
      </w:r>
    </w:p>
    <w:p w14:paraId="48A011A3" w14:textId="3FD186C9" w:rsidR="003C5D56" w:rsidRPr="007D7AE5" w:rsidRDefault="003C5D56" w:rsidP="00A52701">
      <w:pPr>
        <w:autoSpaceDE w:val="0"/>
        <w:autoSpaceDN w:val="0"/>
        <w:adjustRightInd w:val="0"/>
        <w:spacing w:after="0" w:line="240" w:lineRule="auto"/>
        <w:rPr>
          <w:rFonts w:ascii="Tahoma" w:hAnsi="Tahoma" w:cs="Tahoma"/>
          <w:bCs/>
          <w:sz w:val="18"/>
          <w:szCs w:val="18"/>
        </w:rPr>
      </w:pPr>
    </w:p>
    <w:p w14:paraId="642CAE6D" w14:textId="6CA5FC55" w:rsidR="003C5D56" w:rsidRPr="007D7AE5" w:rsidRDefault="003C5D56" w:rsidP="00A52701">
      <w:pPr>
        <w:autoSpaceDE w:val="0"/>
        <w:autoSpaceDN w:val="0"/>
        <w:adjustRightInd w:val="0"/>
        <w:spacing w:after="0" w:line="240" w:lineRule="auto"/>
        <w:rPr>
          <w:rFonts w:ascii="Tahoma" w:hAnsi="Tahoma" w:cs="Tahoma"/>
          <w:bCs/>
          <w:sz w:val="18"/>
          <w:szCs w:val="18"/>
        </w:rPr>
      </w:pPr>
      <w:r w:rsidRPr="0099257F">
        <w:rPr>
          <w:rFonts w:ascii="Tahoma" w:hAnsi="Tahoma" w:cs="Tahoma"/>
          <w:b/>
          <w:bCs/>
          <w:sz w:val="18"/>
          <w:szCs w:val="18"/>
        </w:rPr>
        <w:t>Ponujena znamka in model  vozila:</w:t>
      </w:r>
      <w:r w:rsidRPr="0099257F">
        <w:rPr>
          <w:rFonts w:ascii="Tahoma" w:hAnsi="Tahoma" w:cs="Tahoma"/>
          <w:bCs/>
          <w:sz w:val="18"/>
          <w:szCs w:val="18"/>
        </w:rPr>
        <w:t xml:space="preserve"> </w:t>
      </w:r>
      <w:r w:rsidRPr="007D7AE5">
        <w:rPr>
          <w:rFonts w:ascii="Tahoma" w:hAnsi="Tahoma" w:cs="Tahoma"/>
          <w:bCs/>
          <w:sz w:val="18"/>
          <w:szCs w:val="18"/>
        </w:rPr>
        <w:t>__________________________________________________________</w:t>
      </w:r>
    </w:p>
    <w:p w14:paraId="62ABFDAF" w14:textId="77777777" w:rsidR="00514103" w:rsidRPr="008F33A9" w:rsidRDefault="00514103" w:rsidP="00514103">
      <w:pPr>
        <w:keepNext/>
        <w:keepLines/>
        <w:spacing w:after="0" w:line="240" w:lineRule="auto"/>
        <w:jc w:val="both"/>
        <w:rPr>
          <w:rFonts w:ascii="Tahoma" w:eastAsia="Times New Roman" w:hAnsi="Tahoma" w:cs="Tahoma"/>
          <w:b/>
          <w:i/>
          <w:color w:val="808080" w:themeColor="background1" w:themeShade="80"/>
          <w:sz w:val="20"/>
          <w:szCs w:val="20"/>
          <w:lang w:eastAsia="sl-SI"/>
        </w:rPr>
      </w:pPr>
      <w:r>
        <w:rPr>
          <w:rFonts w:ascii="Tahoma" w:hAnsi="Tahoma" w:cs="Tahoma"/>
          <w:bCs/>
          <w:sz w:val="18"/>
          <w:szCs w:val="18"/>
        </w:rPr>
        <w:t xml:space="preserve">                                                                                        </w:t>
      </w:r>
      <w:r w:rsidRPr="008F33A9">
        <w:rPr>
          <w:rFonts w:ascii="Tahoma" w:eastAsia="Times New Roman" w:hAnsi="Tahoma" w:cs="Tahoma"/>
          <w:i/>
          <w:color w:val="808080" w:themeColor="background1" w:themeShade="80"/>
          <w:sz w:val="20"/>
          <w:szCs w:val="20"/>
          <w:lang w:eastAsia="sl-SI"/>
        </w:rPr>
        <w:t xml:space="preserve">/navesti znamko in model vozila/ </w:t>
      </w:r>
    </w:p>
    <w:tbl>
      <w:tblPr>
        <w:tblStyle w:val="Tabelamrea"/>
        <w:tblW w:w="9351" w:type="dxa"/>
        <w:tblLook w:val="04A0" w:firstRow="1" w:lastRow="0" w:firstColumn="1" w:lastColumn="0" w:noHBand="0" w:noVBand="1"/>
      </w:tblPr>
      <w:tblGrid>
        <w:gridCol w:w="7508"/>
        <w:gridCol w:w="1843"/>
      </w:tblGrid>
      <w:tr w:rsidR="001F17DA" w:rsidRPr="007D7AE5" w14:paraId="6C343754" w14:textId="08F23BB6" w:rsidTr="001F5411">
        <w:trPr>
          <w:trHeight w:val="315"/>
        </w:trPr>
        <w:tc>
          <w:tcPr>
            <w:tcW w:w="7508" w:type="dxa"/>
            <w:shd w:val="clear" w:color="auto" w:fill="F2F2F2" w:themeFill="background1" w:themeFillShade="F2"/>
            <w:hideMark/>
          </w:tcPr>
          <w:p w14:paraId="33502CF7" w14:textId="01B55CAC" w:rsidR="001F17DA" w:rsidRPr="00C6590B" w:rsidRDefault="001F17DA" w:rsidP="001F17DA">
            <w:pPr>
              <w:pStyle w:val="Brezrazmikov"/>
              <w:rPr>
                <w:rFonts w:ascii="Tahoma" w:hAnsi="Tahoma" w:cs="Tahoma"/>
                <w:b/>
                <w:sz w:val="20"/>
                <w:szCs w:val="20"/>
              </w:rPr>
            </w:pPr>
            <w:r w:rsidRPr="00C6590B">
              <w:rPr>
                <w:rFonts w:ascii="Tahoma" w:hAnsi="Tahoma" w:cs="Tahoma"/>
                <w:b/>
                <w:sz w:val="20"/>
                <w:szCs w:val="20"/>
              </w:rPr>
              <w:t>ZAHTEVE NAROČNIKA</w:t>
            </w:r>
          </w:p>
          <w:p w14:paraId="25D9D227" w14:textId="094F6261" w:rsidR="001F17DA" w:rsidRPr="00C6590B" w:rsidRDefault="001F17DA" w:rsidP="001F17DA">
            <w:pPr>
              <w:pStyle w:val="Brezrazmikov"/>
              <w:rPr>
                <w:rFonts w:ascii="Tahoma" w:hAnsi="Tahoma" w:cs="Tahoma"/>
                <w:b/>
                <w:i/>
                <w:sz w:val="20"/>
                <w:szCs w:val="20"/>
              </w:rPr>
            </w:pPr>
            <w:r w:rsidRPr="00C6590B">
              <w:rPr>
                <w:rFonts w:ascii="Tahoma" w:eastAsia="Calibri" w:hAnsi="Tahoma" w:cs="Tahoma"/>
                <w:b/>
                <w:bCs/>
                <w:color w:val="404040" w:themeColor="text1" w:themeTint="BF"/>
                <w:sz w:val="20"/>
                <w:szCs w:val="20"/>
              </w:rPr>
              <w:t>*</w:t>
            </w:r>
            <w:r w:rsidRPr="00C6590B">
              <w:rPr>
                <w:rFonts w:ascii="Tahoma" w:eastAsia="Calibri" w:hAnsi="Tahoma" w:cs="Tahoma"/>
                <w:bCs/>
                <w:i/>
                <w:color w:val="404040" w:themeColor="text1" w:themeTint="BF"/>
                <w:sz w:val="20"/>
                <w:szCs w:val="20"/>
              </w:rPr>
              <w:t xml:space="preserve">Ponudnik </w:t>
            </w:r>
            <w:r w:rsidR="008F33A9" w:rsidRPr="00C6590B">
              <w:rPr>
                <w:rFonts w:ascii="Tahoma" w:eastAsia="Calibri" w:hAnsi="Tahoma" w:cs="Tahoma"/>
                <w:bCs/>
                <w:i/>
                <w:color w:val="404040" w:themeColor="text1" w:themeTint="BF"/>
                <w:sz w:val="20"/>
                <w:szCs w:val="20"/>
              </w:rPr>
              <w:t>potrdi</w:t>
            </w:r>
            <w:r w:rsidRPr="00C6590B">
              <w:rPr>
                <w:rFonts w:ascii="Tahoma" w:eastAsia="Calibri" w:hAnsi="Tahoma" w:cs="Tahoma"/>
                <w:bCs/>
                <w:i/>
                <w:color w:val="404040" w:themeColor="text1" w:themeTint="BF"/>
                <w:sz w:val="20"/>
                <w:szCs w:val="20"/>
              </w:rPr>
              <w:t xml:space="preserve"> izpolnitev posamezne zahteve z navedbo konkretne vrednosti oziroma z »DA«</w:t>
            </w:r>
          </w:p>
        </w:tc>
        <w:tc>
          <w:tcPr>
            <w:tcW w:w="1843" w:type="dxa"/>
            <w:shd w:val="clear" w:color="auto" w:fill="F2F2F2" w:themeFill="background1" w:themeFillShade="F2"/>
          </w:tcPr>
          <w:p w14:paraId="24E603C0" w14:textId="77777777" w:rsidR="00A07436" w:rsidRDefault="00A07436" w:rsidP="001F17DA">
            <w:pPr>
              <w:pStyle w:val="Brezrazmikov"/>
              <w:rPr>
                <w:rFonts w:ascii="Tahoma" w:hAnsi="Tahoma" w:cs="Tahoma"/>
                <w:sz w:val="20"/>
                <w:szCs w:val="20"/>
              </w:rPr>
            </w:pPr>
          </w:p>
          <w:p w14:paraId="4FE96046" w14:textId="2D21ED03" w:rsidR="001F17DA" w:rsidRPr="00A07436" w:rsidRDefault="00BB0972" w:rsidP="001F17DA">
            <w:pPr>
              <w:pStyle w:val="Brezrazmikov"/>
              <w:rPr>
                <w:rFonts w:ascii="Tahoma" w:hAnsi="Tahoma" w:cs="Tahoma"/>
                <w:sz w:val="20"/>
                <w:szCs w:val="20"/>
              </w:rPr>
            </w:pPr>
            <w:r w:rsidRPr="00D61629">
              <w:rPr>
                <w:rFonts w:ascii="Tahoma" w:hAnsi="Tahoma" w:cs="Tahoma"/>
                <w:color w:val="404040" w:themeColor="text1" w:themeTint="BF"/>
                <w:sz w:val="20"/>
                <w:szCs w:val="20"/>
              </w:rPr>
              <w:t>*</w:t>
            </w:r>
            <w:r w:rsidR="00A07436" w:rsidRPr="00D61629">
              <w:rPr>
                <w:rFonts w:ascii="Tahoma" w:hAnsi="Tahoma" w:cs="Tahoma"/>
                <w:color w:val="404040" w:themeColor="text1" w:themeTint="BF"/>
                <w:sz w:val="20"/>
                <w:szCs w:val="20"/>
              </w:rPr>
              <w:t>/izpolni ponudnik/</w:t>
            </w:r>
          </w:p>
        </w:tc>
      </w:tr>
      <w:tr w:rsidR="001F17DA" w:rsidRPr="007D7AE5" w14:paraId="3660A0CD" w14:textId="471F4F3F" w:rsidTr="001F5411">
        <w:tc>
          <w:tcPr>
            <w:tcW w:w="7508" w:type="dxa"/>
            <w:shd w:val="clear" w:color="auto" w:fill="DAEEF3" w:themeFill="accent5" w:themeFillTint="33"/>
          </w:tcPr>
          <w:p w14:paraId="02489AA0" w14:textId="77777777" w:rsidR="001F17DA" w:rsidRPr="007D7AE5" w:rsidRDefault="001F17DA" w:rsidP="001F17DA">
            <w:pPr>
              <w:pStyle w:val="Default"/>
              <w:jc w:val="both"/>
              <w:rPr>
                <w:rFonts w:ascii="Tahoma" w:hAnsi="Tahoma" w:cs="Tahoma"/>
                <w:sz w:val="20"/>
                <w:szCs w:val="20"/>
              </w:rPr>
            </w:pPr>
            <w:bookmarkStart w:id="16" w:name="_Hlk505065173"/>
          </w:p>
        </w:tc>
        <w:tc>
          <w:tcPr>
            <w:tcW w:w="1843" w:type="dxa"/>
            <w:shd w:val="clear" w:color="auto" w:fill="DAEEF3" w:themeFill="accent5" w:themeFillTint="33"/>
          </w:tcPr>
          <w:p w14:paraId="172FFA5B" w14:textId="77777777" w:rsidR="001F17DA" w:rsidRPr="007D7AE5" w:rsidRDefault="001F17DA" w:rsidP="001F17DA">
            <w:pPr>
              <w:pStyle w:val="Default"/>
              <w:jc w:val="both"/>
              <w:rPr>
                <w:rFonts w:ascii="Tahoma" w:hAnsi="Tahoma" w:cs="Tahoma"/>
                <w:sz w:val="20"/>
                <w:szCs w:val="20"/>
              </w:rPr>
            </w:pPr>
          </w:p>
        </w:tc>
      </w:tr>
      <w:tr w:rsidR="001F17DA" w:rsidRPr="007D7AE5" w14:paraId="57D3440A" w14:textId="26A44010" w:rsidTr="001F5411">
        <w:tc>
          <w:tcPr>
            <w:tcW w:w="7508" w:type="dxa"/>
            <w:shd w:val="clear" w:color="auto" w:fill="DAEEF3" w:themeFill="accent5" w:themeFillTint="33"/>
          </w:tcPr>
          <w:p w14:paraId="3405A68D" w14:textId="74D96B8D" w:rsidR="001F17DA" w:rsidRPr="00443FD7" w:rsidRDefault="001F17DA" w:rsidP="001F17DA">
            <w:pPr>
              <w:pStyle w:val="Default"/>
              <w:jc w:val="both"/>
              <w:rPr>
                <w:rFonts w:ascii="Tahoma" w:hAnsi="Tahoma" w:cs="Tahoma"/>
                <w:b/>
                <w:color w:val="auto"/>
                <w:sz w:val="20"/>
                <w:szCs w:val="20"/>
              </w:rPr>
            </w:pPr>
            <w:r w:rsidRPr="00443FD7">
              <w:rPr>
                <w:rFonts w:ascii="Tahoma" w:hAnsi="Tahoma" w:cs="Tahoma"/>
                <w:b/>
                <w:color w:val="auto"/>
                <w:sz w:val="20"/>
                <w:szCs w:val="20"/>
              </w:rPr>
              <w:t xml:space="preserve">TEHNIČNE ZAHTEVE ZA ŠASIJO: </w:t>
            </w:r>
          </w:p>
        </w:tc>
        <w:tc>
          <w:tcPr>
            <w:tcW w:w="1843" w:type="dxa"/>
            <w:shd w:val="clear" w:color="auto" w:fill="DAEEF3" w:themeFill="accent5" w:themeFillTint="33"/>
          </w:tcPr>
          <w:p w14:paraId="063A78D6" w14:textId="77777777" w:rsidR="001F17DA" w:rsidRPr="007D7AE5" w:rsidRDefault="001F17DA" w:rsidP="001F17DA">
            <w:pPr>
              <w:pStyle w:val="Default"/>
              <w:jc w:val="both"/>
              <w:rPr>
                <w:rFonts w:ascii="Tahoma" w:hAnsi="Tahoma" w:cs="Tahoma"/>
                <w:b/>
                <w:color w:val="auto"/>
                <w:sz w:val="20"/>
                <w:szCs w:val="20"/>
              </w:rPr>
            </w:pPr>
          </w:p>
        </w:tc>
      </w:tr>
      <w:tr w:rsidR="001F17DA" w:rsidRPr="007D7AE5" w14:paraId="4420070A" w14:textId="0790AF6A" w:rsidTr="001F5411">
        <w:tc>
          <w:tcPr>
            <w:tcW w:w="7508" w:type="dxa"/>
            <w:shd w:val="clear" w:color="auto" w:fill="DAEEF3" w:themeFill="accent5" w:themeFillTint="33"/>
          </w:tcPr>
          <w:p w14:paraId="39992B54" w14:textId="77777777" w:rsidR="001F17DA" w:rsidRPr="007D7AE5" w:rsidRDefault="001F17DA" w:rsidP="001F17DA">
            <w:pPr>
              <w:pStyle w:val="Default"/>
              <w:jc w:val="both"/>
              <w:rPr>
                <w:rFonts w:ascii="Tahoma" w:hAnsi="Tahoma" w:cs="Tahoma"/>
                <w:b/>
                <w:sz w:val="20"/>
                <w:szCs w:val="20"/>
              </w:rPr>
            </w:pPr>
            <w:r w:rsidRPr="007D7AE5">
              <w:rPr>
                <w:rFonts w:ascii="Tahoma" w:hAnsi="Tahoma" w:cs="Tahoma"/>
                <w:b/>
                <w:sz w:val="20"/>
                <w:szCs w:val="20"/>
              </w:rPr>
              <w:t xml:space="preserve">Osnovne zahteve: </w:t>
            </w:r>
          </w:p>
        </w:tc>
        <w:tc>
          <w:tcPr>
            <w:tcW w:w="1843" w:type="dxa"/>
            <w:shd w:val="clear" w:color="auto" w:fill="DAEEF3" w:themeFill="accent5" w:themeFillTint="33"/>
          </w:tcPr>
          <w:p w14:paraId="54A62875" w14:textId="3763875A" w:rsidR="001F17DA" w:rsidRPr="007D7AE5" w:rsidRDefault="00A07436" w:rsidP="00A07436">
            <w:pPr>
              <w:pStyle w:val="Default"/>
              <w:jc w:val="center"/>
              <w:rPr>
                <w:rFonts w:ascii="Tahoma" w:hAnsi="Tahoma" w:cs="Tahoma"/>
                <w:sz w:val="20"/>
                <w:szCs w:val="20"/>
              </w:rPr>
            </w:pPr>
            <w:r>
              <w:rPr>
                <w:rFonts w:ascii="Tahoma" w:hAnsi="Tahoma" w:cs="Tahoma"/>
                <w:sz w:val="20"/>
                <w:szCs w:val="20"/>
              </w:rPr>
              <w:t>-</w:t>
            </w:r>
          </w:p>
        </w:tc>
      </w:tr>
      <w:tr w:rsidR="001F17DA" w:rsidRPr="007D7AE5" w14:paraId="69B3E075" w14:textId="056AFE21" w:rsidTr="001F5411">
        <w:tc>
          <w:tcPr>
            <w:tcW w:w="7508" w:type="dxa"/>
          </w:tcPr>
          <w:p w14:paraId="1BBAD617" w14:textId="77777777" w:rsidR="001F17DA" w:rsidRPr="007D7AE5" w:rsidRDefault="001F17DA" w:rsidP="001F17DA">
            <w:pPr>
              <w:pStyle w:val="Default"/>
              <w:jc w:val="both"/>
              <w:rPr>
                <w:rFonts w:ascii="Tahoma" w:hAnsi="Tahoma" w:cs="Tahoma"/>
                <w:sz w:val="20"/>
                <w:szCs w:val="20"/>
              </w:rPr>
            </w:pPr>
            <w:r w:rsidRPr="007D7AE5">
              <w:rPr>
                <w:rFonts w:ascii="Tahoma" w:hAnsi="Tahoma" w:cs="Tahoma"/>
                <w:sz w:val="20"/>
                <w:szCs w:val="20"/>
              </w:rPr>
              <w:t xml:space="preserve">Komunalno prirejena 3-osna šasija pripravljena za montažo smetarske nadgradnje, pogon 6x2, zadnja os gibljiva in dvižna oz. razbremenilna. </w:t>
            </w:r>
          </w:p>
        </w:tc>
        <w:tc>
          <w:tcPr>
            <w:tcW w:w="1843" w:type="dxa"/>
          </w:tcPr>
          <w:p w14:paraId="5C879AFB" w14:textId="77777777" w:rsidR="00A07436" w:rsidRDefault="00A07436" w:rsidP="00443FD7">
            <w:pPr>
              <w:pStyle w:val="Default"/>
              <w:ind w:left="720"/>
              <w:jc w:val="both"/>
              <w:rPr>
                <w:rFonts w:ascii="Tahoma" w:hAnsi="Tahoma" w:cs="Tahoma"/>
                <w:sz w:val="20"/>
                <w:szCs w:val="20"/>
              </w:rPr>
            </w:pPr>
          </w:p>
          <w:p w14:paraId="74A3E17F" w14:textId="2A857288" w:rsidR="001F17DA" w:rsidRPr="007D7AE5" w:rsidRDefault="00A07436" w:rsidP="00443FD7">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65D11308" w14:textId="4E0EB71A" w:rsidTr="001F5411">
        <w:tc>
          <w:tcPr>
            <w:tcW w:w="7508" w:type="dxa"/>
          </w:tcPr>
          <w:p w14:paraId="34B6D9DF" w14:textId="77777777" w:rsidR="001F17DA" w:rsidRPr="007D7AE5" w:rsidRDefault="001F17DA" w:rsidP="001F17DA">
            <w:pPr>
              <w:pStyle w:val="Default"/>
              <w:jc w:val="both"/>
              <w:rPr>
                <w:rFonts w:ascii="Tahoma" w:hAnsi="Tahoma" w:cs="Tahoma"/>
                <w:sz w:val="20"/>
                <w:szCs w:val="20"/>
              </w:rPr>
            </w:pPr>
            <w:r w:rsidRPr="007D7AE5">
              <w:rPr>
                <w:rFonts w:ascii="Tahoma" w:hAnsi="Tahoma" w:cs="Tahoma"/>
                <w:sz w:val="20"/>
                <w:szCs w:val="20"/>
              </w:rPr>
              <w:t xml:space="preserve">Šasija in vsa oprema mora biti izdelana skladno z veljavnimi predpisi RS oz. direktivami EU. </w:t>
            </w:r>
          </w:p>
        </w:tc>
        <w:tc>
          <w:tcPr>
            <w:tcW w:w="1843" w:type="dxa"/>
          </w:tcPr>
          <w:p w14:paraId="76BFEF59" w14:textId="77777777" w:rsidR="00A07436" w:rsidRDefault="00A07436" w:rsidP="00443FD7">
            <w:pPr>
              <w:pStyle w:val="Default"/>
              <w:ind w:left="720"/>
              <w:jc w:val="both"/>
              <w:rPr>
                <w:rFonts w:ascii="Tahoma" w:hAnsi="Tahoma" w:cs="Tahoma"/>
                <w:sz w:val="20"/>
                <w:szCs w:val="20"/>
              </w:rPr>
            </w:pPr>
          </w:p>
          <w:p w14:paraId="259344ED" w14:textId="20E47096" w:rsidR="001F17DA" w:rsidRPr="007D7AE5" w:rsidRDefault="00A07436" w:rsidP="00443FD7">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1E84912C" w14:textId="6215E3D1" w:rsidTr="001F5411">
        <w:tc>
          <w:tcPr>
            <w:tcW w:w="7508" w:type="dxa"/>
          </w:tcPr>
          <w:p w14:paraId="0A028A69" w14:textId="77777777" w:rsidR="001F17DA" w:rsidRPr="007D7AE5" w:rsidRDefault="001F17DA" w:rsidP="001F17DA">
            <w:pPr>
              <w:pStyle w:val="Default"/>
              <w:jc w:val="both"/>
              <w:rPr>
                <w:rFonts w:ascii="Tahoma" w:hAnsi="Tahoma" w:cs="Tahoma"/>
                <w:b/>
                <w:sz w:val="20"/>
                <w:szCs w:val="20"/>
              </w:rPr>
            </w:pPr>
            <w:r w:rsidRPr="007D7AE5">
              <w:rPr>
                <w:rFonts w:ascii="Tahoma" w:hAnsi="Tahoma" w:cs="Tahoma"/>
                <w:b/>
                <w:sz w:val="20"/>
                <w:szCs w:val="20"/>
              </w:rPr>
              <w:t xml:space="preserve">Tehnični podatki: </w:t>
            </w:r>
          </w:p>
        </w:tc>
        <w:tc>
          <w:tcPr>
            <w:tcW w:w="1843" w:type="dxa"/>
          </w:tcPr>
          <w:p w14:paraId="7CD1B9B1" w14:textId="77777777" w:rsidR="001F17DA" w:rsidRPr="007D7AE5" w:rsidRDefault="001F17DA" w:rsidP="001F17DA">
            <w:pPr>
              <w:pStyle w:val="Default"/>
              <w:jc w:val="both"/>
              <w:rPr>
                <w:rFonts w:ascii="Tahoma" w:hAnsi="Tahoma" w:cs="Tahoma"/>
                <w:sz w:val="20"/>
                <w:szCs w:val="20"/>
              </w:rPr>
            </w:pPr>
          </w:p>
        </w:tc>
      </w:tr>
      <w:tr w:rsidR="001F17DA" w:rsidRPr="007D7AE5" w14:paraId="24C11E4B" w14:textId="56326779" w:rsidTr="001F5411">
        <w:tc>
          <w:tcPr>
            <w:tcW w:w="7508" w:type="dxa"/>
          </w:tcPr>
          <w:p w14:paraId="66CB6A7D" w14:textId="77777777" w:rsidR="001F17DA" w:rsidRPr="007C2CD1" w:rsidRDefault="001F17DA" w:rsidP="00D209F9">
            <w:pPr>
              <w:pStyle w:val="Default"/>
              <w:jc w:val="both"/>
              <w:rPr>
                <w:rFonts w:ascii="Tahoma" w:hAnsi="Tahoma" w:cs="Tahoma"/>
                <w:b/>
                <w:sz w:val="20"/>
                <w:szCs w:val="20"/>
              </w:rPr>
            </w:pPr>
            <w:r w:rsidRPr="007C2CD1">
              <w:rPr>
                <w:rFonts w:ascii="Tahoma" w:hAnsi="Tahoma" w:cs="Tahoma"/>
                <w:b/>
                <w:sz w:val="20"/>
                <w:szCs w:val="20"/>
              </w:rPr>
              <w:t xml:space="preserve">Nosilnost: </w:t>
            </w:r>
          </w:p>
        </w:tc>
        <w:tc>
          <w:tcPr>
            <w:tcW w:w="1843" w:type="dxa"/>
          </w:tcPr>
          <w:p w14:paraId="66B87BA0" w14:textId="7B702D30" w:rsidR="001F17DA" w:rsidRPr="007D7AE5" w:rsidRDefault="00A07436" w:rsidP="00A07436">
            <w:pPr>
              <w:pStyle w:val="Default"/>
              <w:jc w:val="center"/>
              <w:rPr>
                <w:rFonts w:ascii="Tahoma" w:hAnsi="Tahoma" w:cs="Tahoma"/>
                <w:sz w:val="20"/>
                <w:szCs w:val="20"/>
              </w:rPr>
            </w:pPr>
            <w:r>
              <w:rPr>
                <w:rFonts w:ascii="Tahoma" w:hAnsi="Tahoma" w:cs="Tahoma"/>
                <w:sz w:val="20"/>
                <w:szCs w:val="20"/>
              </w:rPr>
              <w:t>-</w:t>
            </w:r>
          </w:p>
        </w:tc>
      </w:tr>
      <w:tr w:rsidR="001F17DA" w:rsidRPr="007D7AE5" w14:paraId="5634EFD8" w14:textId="4E6B8DD4" w:rsidTr="001F5411">
        <w:tc>
          <w:tcPr>
            <w:tcW w:w="7508" w:type="dxa"/>
          </w:tcPr>
          <w:p w14:paraId="1FB3F7C4" w14:textId="28B07C29" w:rsidR="001F17DA" w:rsidRPr="007D7AE5" w:rsidRDefault="001F17DA" w:rsidP="00F7716C">
            <w:pPr>
              <w:pStyle w:val="Default"/>
              <w:numPr>
                <w:ilvl w:val="0"/>
                <w:numId w:val="24"/>
              </w:numPr>
              <w:jc w:val="both"/>
              <w:rPr>
                <w:rFonts w:ascii="Tahoma" w:hAnsi="Tahoma" w:cs="Tahoma"/>
                <w:color w:val="auto"/>
                <w:sz w:val="20"/>
                <w:szCs w:val="20"/>
              </w:rPr>
            </w:pPr>
            <w:r w:rsidRPr="007D7AE5">
              <w:rPr>
                <w:rFonts w:ascii="Tahoma" w:hAnsi="Tahoma" w:cs="Tahoma"/>
                <w:color w:val="auto"/>
                <w:sz w:val="20"/>
                <w:szCs w:val="20"/>
              </w:rPr>
              <w:t>največja dovoljena masa vozila 26.000 kg</w:t>
            </w:r>
          </w:p>
        </w:tc>
        <w:tc>
          <w:tcPr>
            <w:tcW w:w="1843" w:type="dxa"/>
            <w:shd w:val="clear" w:color="auto" w:fill="D9D9D9" w:themeFill="background1" w:themeFillShade="D9"/>
          </w:tcPr>
          <w:p w14:paraId="0F2CDCA7" w14:textId="77777777" w:rsidR="001F17DA" w:rsidRPr="007D7AE5" w:rsidRDefault="001F17DA" w:rsidP="001F17DA">
            <w:pPr>
              <w:pStyle w:val="Default"/>
              <w:ind w:left="720"/>
              <w:jc w:val="both"/>
              <w:rPr>
                <w:rFonts w:ascii="Tahoma" w:hAnsi="Tahoma" w:cs="Tahoma"/>
                <w:color w:val="auto"/>
                <w:sz w:val="20"/>
                <w:szCs w:val="20"/>
              </w:rPr>
            </w:pPr>
          </w:p>
        </w:tc>
      </w:tr>
      <w:tr w:rsidR="001F17DA" w:rsidRPr="007D7AE5" w14:paraId="49621EA2" w14:textId="4719B5F4" w:rsidTr="001F5411">
        <w:tc>
          <w:tcPr>
            <w:tcW w:w="7508" w:type="dxa"/>
          </w:tcPr>
          <w:p w14:paraId="47E222E9" w14:textId="49FD9FCC" w:rsidR="001F17DA" w:rsidRPr="007D7AE5" w:rsidRDefault="001F17DA" w:rsidP="00F7716C">
            <w:pPr>
              <w:pStyle w:val="Default"/>
              <w:numPr>
                <w:ilvl w:val="0"/>
                <w:numId w:val="24"/>
              </w:numPr>
              <w:jc w:val="both"/>
              <w:rPr>
                <w:rFonts w:ascii="Tahoma" w:hAnsi="Tahoma" w:cs="Tahoma"/>
                <w:sz w:val="20"/>
                <w:szCs w:val="20"/>
              </w:rPr>
            </w:pPr>
            <w:r w:rsidRPr="007D7AE5">
              <w:rPr>
                <w:rFonts w:ascii="Tahoma" w:hAnsi="Tahoma" w:cs="Tahoma"/>
                <w:sz w:val="20"/>
                <w:szCs w:val="20"/>
              </w:rPr>
              <w:t>nosilnost sprednje osi min. 8.000 kg</w:t>
            </w:r>
          </w:p>
        </w:tc>
        <w:tc>
          <w:tcPr>
            <w:tcW w:w="1843" w:type="dxa"/>
            <w:shd w:val="clear" w:color="auto" w:fill="D9D9D9" w:themeFill="background1" w:themeFillShade="D9"/>
          </w:tcPr>
          <w:p w14:paraId="40662FD3" w14:textId="77777777" w:rsidR="001F17DA" w:rsidRPr="00265331" w:rsidRDefault="001F17DA" w:rsidP="001F17DA">
            <w:pPr>
              <w:pStyle w:val="Default"/>
              <w:ind w:left="720"/>
              <w:jc w:val="both"/>
              <w:rPr>
                <w:rFonts w:ascii="Tahoma" w:hAnsi="Tahoma" w:cs="Tahoma"/>
                <w:color w:val="auto"/>
                <w:sz w:val="20"/>
                <w:szCs w:val="20"/>
              </w:rPr>
            </w:pPr>
          </w:p>
        </w:tc>
      </w:tr>
      <w:tr w:rsidR="001F17DA" w:rsidRPr="007D7AE5" w14:paraId="6B70DC03" w14:textId="2B4597DB" w:rsidTr="001F5411">
        <w:tc>
          <w:tcPr>
            <w:tcW w:w="7508" w:type="dxa"/>
          </w:tcPr>
          <w:p w14:paraId="543E0C76" w14:textId="5F5943BF" w:rsidR="001F17DA" w:rsidRPr="007D7AE5" w:rsidRDefault="001F17DA" w:rsidP="00F7716C">
            <w:pPr>
              <w:pStyle w:val="Default"/>
              <w:numPr>
                <w:ilvl w:val="0"/>
                <w:numId w:val="24"/>
              </w:numPr>
              <w:jc w:val="both"/>
              <w:rPr>
                <w:rFonts w:ascii="Tahoma" w:hAnsi="Tahoma" w:cs="Tahoma"/>
                <w:sz w:val="20"/>
                <w:szCs w:val="20"/>
              </w:rPr>
            </w:pPr>
            <w:r w:rsidRPr="007D7AE5">
              <w:rPr>
                <w:rFonts w:ascii="Tahoma" w:hAnsi="Tahoma" w:cs="Tahoma"/>
                <w:sz w:val="20"/>
                <w:szCs w:val="20"/>
              </w:rPr>
              <w:t>nosilnost pogonske osi min. 12.000 kg</w:t>
            </w:r>
          </w:p>
        </w:tc>
        <w:tc>
          <w:tcPr>
            <w:tcW w:w="1843" w:type="dxa"/>
            <w:shd w:val="clear" w:color="auto" w:fill="D9D9D9" w:themeFill="background1" w:themeFillShade="D9"/>
          </w:tcPr>
          <w:p w14:paraId="27DF7D1C" w14:textId="77777777" w:rsidR="001F17DA" w:rsidRPr="007D7AE5" w:rsidRDefault="001F17DA" w:rsidP="001F17DA">
            <w:pPr>
              <w:pStyle w:val="Default"/>
              <w:ind w:left="720"/>
              <w:jc w:val="both"/>
              <w:rPr>
                <w:rFonts w:ascii="Tahoma" w:hAnsi="Tahoma" w:cs="Tahoma"/>
                <w:sz w:val="20"/>
                <w:szCs w:val="20"/>
              </w:rPr>
            </w:pPr>
          </w:p>
        </w:tc>
      </w:tr>
      <w:tr w:rsidR="001F17DA" w:rsidRPr="007D7AE5" w14:paraId="084F1673" w14:textId="33A5B273" w:rsidTr="001F5411">
        <w:tc>
          <w:tcPr>
            <w:tcW w:w="7508" w:type="dxa"/>
          </w:tcPr>
          <w:p w14:paraId="20AF835C" w14:textId="77777777" w:rsidR="001F17DA" w:rsidRPr="007C2CD1" w:rsidRDefault="001F17DA" w:rsidP="001F17DA">
            <w:pPr>
              <w:pStyle w:val="Default"/>
              <w:jc w:val="both"/>
              <w:rPr>
                <w:rFonts w:ascii="Tahoma" w:hAnsi="Tahoma" w:cs="Tahoma"/>
                <w:b/>
                <w:sz w:val="20"/>
                <w:szCs w:val="20"/>
              </w:rPr>
            </w:pPr>
            <w:r w:rsidRPr="007C2CD1">
              <w:rPr>
                <w:rFonts w:ascii="Tahoma" w:hAnsi="Tahoma" w:cs="Tahoma"/>
                <w:b/>
                <w:sz w:val="20"/>
                <w:szCs w:val="20"/>
              </w:rPr>
              <w:t xml:space="preserve">Motorni del: </w:t>
            </w:r>
          </w:p>
        </w:tc>
        <w:tc>
          <w:tcPr>
            <w:tcW w:w="1843" w:type="dxa"/>
          </w:tcPr>
          <w:p w14:paraId="76BBC036" w14:textId="3612740F" w:rsidR="001F17DA" w:rsidRPr="007D7AE5" w:rsidRDefault="00A07436" w:rsidP="00A07436">
            <w:pPr>
              <w:pStyle w:val="Default"/>
              <w:jc w:val="center"/>
              <w:rPr>
                <w:rFonts w:ascii="Tahoma" w:hAnsi="Tahoma" w:cs="Tahoma"/>
                <w:sz w:val="20"/>
                <w:szCs w:val="20"/>
              </w:rPr>
            </w:pPr>
            <w:r>
              <w:rPr>
                <w:rFonts w:ascii="Tahoma" w:hAnsi="Tahoma" w:cs="Tahoma"/>
                <w:sz w:val="20"/>
                <w:szCs w:val="20"/>
              </w:rPr>
              <w:t>-</w:t>
            </w:r>
          </w:p>
        </w:tc>
      </w:tr>
      <w:tr w:rsidR="001F17DA" w:rsidRPr="007D7AE5" w14:paraId="39900ABE" w14:textId="1BC9E10A" w:rsidTr="001F5411">
        <w:tc>
          <w:tcPr>
            <w:tcW w:w="7508" w:type="dxa"/>
          </w:tcPr>
          <w:p w14:paraId="5D1CEBD4" w14:textId="6E79622C" w:rsidR="001F17DA" w:rsidRPr="007D7AE5" w:rsidRDefault="001F17DA" w:rsidP="00F7716C">
            <w:pPr>
              <w:pStyle w:val="Default"/>
              <w:numPr>
                <w:ilvl w:val="0"/>
                <w:numId w:val="25"/>
              </w:numPr>
              <w:jc w:val="both"/>
              <w:rPr>
                <w:rFonts w:ascii="Tahoma" w:hAnsi="Tahoma" w:cs="Tahoma"/>
                <w:sz w:val="20"/>
                <w:szCs w:val="20"/>
              </w:rPr>
            </w:pPr>
            <w:r w:rsidRPr="007D7AE5">
              <w:rPr>
                <w:rFonts w:ascii="Tahoma" w:hAnsi="Tahoma" w:cs="Tahoma"/>
                <w:sz w:val="20"/>
                <w:szCs w:val="20"/>
              </w:rPr>
              <w:t xml:space="preserve">vrsta motorja: </w:t>
            </w:r>
            <w:proofErr w:type="spellStart"/>
            <w:r w:rsidRPr="007D7AE5">
              <w:rPr>
                <w:rFonts w:ascii="Tahoma" w:hAnsi="Tahoma" w:cs="Tahoma"/>
                <w:sz w:val="20"/>
                <w:szCs w:val="20"/>
              </w:rPr>
              <w:t>diesel</w:t>
            </w:r>
            <w:proofErr w:type="spellEnd"/>
            <w:r w:rsidRPr="007D7AE5">
              <w:rPr>
                <w:rFonts w:ascii="Tahoma" w:hAnsi="Tahoma" w:cs="Tahoma"/>
                <w:sz w:val="20"/>
                <w:szCs w:val="20"/>
              </w:rPr>
              <w:t xml:space="preserve">, najmanj Euro 6, s turbino, protihrupna zaščita 80 </w:t>
            </w:r>
            <w:proofErr w:type="spellStart"/>
            <w:r w:rsidRPr="007D7AE5">
              <w:rPr>
                <w:rFonts w:ascii="Tahoma" w:hAnsi="Tahoma" w:cs="Tahoma"/>
                <w:sz w:val="20"/>
                <w:szCs w:val="20"/>
              </w:rPr>
              <w:t>dB</w:t>
            </w:r>
            <w:proofErr w:type="spellEnd"/>
          </w:p>
        </w:tc>
        <w:tc>
          <w:tcPr>
            <w:tcW w:w="1843" w:type="dxa"/>
          </w:tcPr>
          <w:p w14:paraId="2ACAF535" w14:textId="6259829F" w:rsidR="001F17DA" w:rsidRPr="007D7AE5" w:rsidRDefault="00443FD7" w:rsidP="001F17DA">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1B01B205" w14:textId="472DAB0D" w:rsidTr="001F5411">
        <w:tc>
          <w:tcPr>
            <w:tcW w:w="7508" w:type="dxa"/>
          </w:tcPr>
          <w:p w14:paraId="65F8F5FC" w14:textId="67528ECA" w:rsidR="001F17DA" w:rsidRPr="007D7AE5" w:rsidRDefault="001F17DA" w:rsidP="00F7716C">
            <w:pPr>
              <w:pStyle w:val="Default"/>
              <w:numPr>
                <w:ilvl w:val="0"/>
                <w:numId w:val="25"/>
              </w:numPr>
              <w:jc w:val="both"/>
              <w:rPr>
                <w:rFonts w:ascii="Tahoma" w:hAnsi="Tahoma" w:cs="Tahoma"/>
                <w:color w:val="auto"/>
                <w:sz w:val="20"/>
                <w:szCs w:val="20"/>
              </w:rPr>
            </w:pPr>
            <w:r w:rsidRPr="007D7AE5">
              <w:rPr>
                <w:rFonts w:ascii="Tahoma" w:hAnsi="Tahoma" w:cs="Tahoma"/>
                <w:color w:val="auto"/>
                <w:sz w:val="20"/>
                <w:szCs w:val="20"/>
              </w:rPr>
              <w:t>pasivni filter trdnih delcev</w:t>
            </w:r>
          </w:p>
        </w:tc>
        <w:tc>
          <w:tcPr>
            <w:tcW w:w="1843" w:type="dxa"/>
          </w:tcPr>
          <w:p w14:paraId="3E07DF6C" w14:textId="79DA06F0" w:rsidR="001F17DA" w:rsidRPr="007D7AE5" w:rsidRDefault="00443FD7" w:rsidP="001F17DA">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1F17DA" w:rsidRPr="007D7AE5" w14:paraId="32F65EF6" w14:textId="4F1319EF" w:rsidTr="001F5411">
        <w:tc>
          <w:tcPr>
            <w:tcW w:w="7508" w:type="dxa"/>
          </w:tcPr>
          <w:p w14:paraId="2B172BC1" w14:textId="561B63A6" w:rsidR="001F17DA" w:rsidRPr="007D7AE5" w:rsidRDefault="001F17DA" w:rsidP="00F7716C">
            <w:pPr>
              <w:pStyle w:val="Default"/>
              <w:numPr>
                <w:ilvl w:val="0"/>
                <w:numId w:val="25"/>
              </w:numPr>
              <w:jc w:val="both"/>
              <w:rPr>
                <w:rFonts w:ascii="Tahoma" w:hAnsi="Tahoma" w:cs="Tahoma"/>
                <w:color w:val="auto"/>
                <w:sz w:val="20"/>
                <w:szCs w:val="20"/>
              </w:rPr>
            </w:pPr>
            <w:r w:rsidRPr="007D7AE5">
              <w:rPr>
                <w:rFonts w:ascii="Tahoma" w:hAnsi="Tahoma" w:cs="Tahoma"/>
                <w:color w:val="auto"/>
                <w:sz w:val="20"/>
                <w:szCs w:val="20"/>
              </w:rPr>
              <w:t>moč motorja min. 420 KM</w:t>
            </w:r>
          </w:p>
        </w:tc>
        <w:tc>
          <w:tcPr>
            <w:tcW w:w="1843" w:type="dxa"/>
            <w:shd w:val="clear" w:color="auto" w:fill="D9D9D9" w:themeFill="background1" w:themeFillShade="D9"/>
          </w:tcPr>
          <w:p w14:paraId="2AD6CEA7" w14:textId="77777777" w:rsidR="001F17DA" w:rsidRPr="007D7AE5" w:rsidRDefault="001F17DA" w:rsidP="001F17DA">
            <w:pPr>
              <w:pStyle w:val="Default"/>
              <w:ind w:left="720"/>
              <w:jc w:val="both"/>
              <w:rPr>
                <w:rFonts w:ascii="Tahoma" w:hAnsi="Tahoma" w:cs="Tahoma"/>
                <w:color w:val="auto"/>
                <w:sz w:val="20"/>
                <w:szCs w:val="20"/>
              </w:rPr>
            </w:pPr>
          </w:p>
        </w:tc>
      </w:tr>
      <w:tr w:rsidR="001F17DA" w:rsidRPr="007D7AE5" w14:paraId="61DCDD32" w14:textId="0DC29491" w:rsidTr="001F5411">
        <w:tc>
          <w:tcPr>
            <w:tcW w:w="7508" w:type="dxa"/>
          </w:tcPr>
          <w:p w14:paraId="30A5C0A9" w14:textId="351062B5" w:rsidR="001F17DA" w:rsidRPr="007D7AE5" w:rsidRDefault="001F17DA" w:rsidP="00F7716C">
            <w:pPr>
              <w:pStyle w:val="Default"/>
              <w:numPr>
                <w:ilvl w:val="0"/>
                <w:numId w:val="25"/>
              </w:numPr>
              <w:jc w:val="both"/>
              <w:rPr>
                <w:rFonts w:ascii="Tahoma" w:hAnsi="Tahoma" w:cs="Tahoma"/>
                <w:color w:val="auto"/>
                <w:sz w:val="20"/>
                <w:szCs w:val="20"/>
              </w:rPr>
            </w:pPr>
            <w:r w:rsidRPr="007D7AE5">
              <w:rPr>
                <w:rFonts w:ascii="Tahoma" w:hAnsi="Tahoma" w:cs="Tahoma"/>
                <w:color w:val="auto"/>
                <w:sz w:val="20"/>
                <w:szCs w:val="20"/>
              </w:rPr>
              <w:t xml:space="preserve">prostornina motorja med 11.000 in 12.000 </w:t>
            </w:r>
            <w:proofErr w:type="spellStart"/>
            <w:r w:rsidRPr="007D7AE5">
              <w:rPr>
                <w:rFonts w:ascii="Tahoma" w:hAnsi="Tahoma" w:cs="Tahoma"/>
                <w:color w:val="auto"/>
                <w:sz w:val="20"/>
                <w:szCs w:val="20"/>
              </w:rPr>
              <w:t>ccm</w:t>
            </w:r>
            <w:proofErr w:type="spellEnd"/>
          </w:p>
        </w:tc>
        <w:tc>
          <w:tcPr>
            <w:tcW w:w="1843" w:type="dxa"/>
            <w:shd w:val="clear" w:color="auto" w:fill="D9D9D9" w:themeFill="background1" w:themeFillShade="D9"/>
          </w:tcPr>
          <w:p w14:paraId="7CCA457B" w14:textId="77777777" w:rsidR="001F17DA" w:rsidRPr="007D7AE5" w:rsidRDefault="001F17DA" w:rsidP="001F17DA">
            <w:pPr>
              <w:pStyle w:val="Default"/>
              <w:ind w:left="720"/>
              <w:jc w:val="both"/>
              <w:rPr>
                <w:rFonts w:ascii="Tahoma" w:hAnsi="Tahoma" w:cs="Tahoma"/>
                <w:color w:val="auto"/>
                <w:sz w:val="20"/>
                <w:szCs w:val="20"/>
              </w:rPr>
            </w:pPr>
          </w:p>
        </w:tc>
      </w:tr>
      <w:tr w:rsidR="001F17DA" w:rsidRPr="007D7AE5" w14:paraId="44579862" w14:textId="76D87279" w:rsidTr="001F5411">
        <w:tc>
          <w:tcPr>
            <w:tcW w:w="7508" w:type="dxa"/>
          </w:tcPr>
          <w:p w14:paraId="711EC424" w14:textId="405396B4" w:rsidR="001F17DA" w:rsidRPr="007D7AE5" w:rsidRDefault="001F17DA" w:rsidP="00F7716C">
            <w:pPr>
              <w:pStyle w:val="Default"/>
              <w:numPr>
                <w:ilvl w:val="0"/>
                <w:numId w:val="25"/>
              </w:numPr>
              <w:jc w:val="both"/>
              <w:rPr>
                <w:rFonts w:ascii="Tahoma" w:hAnsi="Tahoma" w:cs="Tahoma"/>
                <w:color w:val="auto"/>
                <w:sz w:val="20"/>
                <w:szCs w:val="20"/>
              </w:rPr>
            </w:pPr>
            <w:r w:rsidRPr="007D7AE5">
              <w:rPr>
                <w:rFonts w:ascii="Tahoma" w:hAnsi="Tahoma" w:cs="Tahoma"/>
                <w:color w:val="auto"/>
                <w:sz w:val="20"/>
                <w:szCs w:val="20"/>
              </w:rPr>
              <w:t xml:space="preserve">navor min. 2.000 </w:t>
            </w:r>
            <w:proofErr w:type="spellStart"/>
            <w:r w:rsidRPr="007D7AE5">
              <w:rPr>
                <w:rFonts w:ascii="Tahoma" w:hAnsi="Tahoma" w:cs="Tahoma"/>
                <w:color w:val="auto"/>
                <w:sz w:val="20"/>
                <w:szCs w:val="20"/>
              </w:rPr>
              <w:t>Nm</w:t>
            </w:r>
            <w:proofErr w:type="spellEnd"/>
            <w:r w:rsidRPr="007D7AE5">
              <w:rPr>
                <w:rFonts w:ascii="Tahoma" w:hAnsi="Tahoma" w:cs="Tahoma"/>
                <w:color w:val="auto"/>
                <w:sz w:val="20"/>
                <w:szCs w:val="20"/>
              </w:rPr>
              <w:t xml:space="preserve"> </w:t>
            </w:r>
          </w:p>
        </w:tc>
        <w:tc>
          <w:tcPr>
            <w:tcW w:w="1843" w:type="dxa"/>
            <w:shd w:val="clear" w:color="auto" w:fill="D9D9D9" w:themeFill="background1" w:themeFillShade="D9"/>
          </w:tcPr>
          <w:p w14:paraId="68AC7049" w14:textId="77777777" w:rsidR="001F17DA" w:rsidRPr="007D7AE5" w:rsidRDefault="001F17DA" w:rsidP="001F17DA">
            <w:pPr>
              <w:pStyle w:val="Default"/>
              <w:ind w:left="720"/>
              <w:jc w:val="both"/>
              <w:rPr>
                <w:rFonts w:ascii="Tahoma" w:hAnsi="Tahoma" w:cs="Tahoma"/>
                <w:color w:val="auto"/>
                <w:sz w:val="20"/>
                <w:szCs w:val="20"/>
              </w:rPr>
            </w:pPr>
          </w:p>
        </w:tc>
      </w:tr>
      <w:tr w:rsidR="001F17DA" w:rsidRPr="007D7AE5" w14:paraId="4433F796" w14:textId="3A5C82C0" w:rsidTr="001F5411">
        <w:tc>
          <w:tcPr>
            <w:tcW w:w="7508" w:type="dxa"/>
          </w:tcPr>
          <w:p w14:paraId="6F7DB274" w14:textId="1F620D07" w:rsidR="001F17DA" w:rsidRPr="007D7AE5" w:rsidRDefault="001F17DA" w:rsidP="00F7716C">
            <w:pPr>
              <w:pStyle w:val="Default"/>
              <w:numPr>
                <w:ilvl w:val="0"/>
                <w:numId w:val="25"/>
              </w:numPr>
              <w:jc w:val="both"/>
              <w:rPr>
                <w:rFonts w:ascii="Tahoma" w:hAnsi="Tahoma" w:cs="Tahoma"/>
                <w:sz w:val="20"/>
                <w:szCs w:val="20"/>
              </w:rPr>
            </w:pPr>
            <w:r w:rsidRPr="007D7AE5">
              <w:rPr>
                <w:rFonts w:ascii="Tahoma" w:hAnsi="Tahoma" w:cs="Tahoma"/>
                <w:sz w:val="20"/>
                <w:szCs w:val="20"/>
              </w:rPr>
              <w:t>elektronsko upravljanje motorja</w:t>
            </w:r>
          </w:p>
        </w:tc>
        <w:tc>
          <w:tcPr>
            <w:tcW w:w="1843" w:type="dxa"/>
          </w:tcPr>
          <w:p w14:paraId="0A10DE9D" w14:textId="4DD8054C" w:rsidR="001F17DA" w:rsidRPr="007D7AE5" w:rsidRDefault="001F17DA" w:rsidP="001F17DA">
            <w:pPr>
              <w:pStyle w:val="Default"/>
              <w:ind w:left="720"/>
              <w:jc w:val="both"/>
              <w:rPr>
                <w:rFonts w:ascii="Tahoma" w:hAnsi="Tahoma" w:cs="Tahoma"/>
                <w:sz w:val="20"/>
                <w:szCs w:val="20"/>
              </w:rPr>
            </w:pPr>
            <w:r w:rsidRPr="007D7AE5">
              <w:rPr>
                <w:rFonts w:ascii="Tahoma" w:hAnsi="Tahoma" w:cs="Tahoma"/>
                <w:sz w:val="20"/>
                <w:szCs w:val="20"/>
              </w:rPr>
              <w:t>DA</w:t>
            </w:r>
          </w:p>
        </w:tc>
      </w:tr>
      <w:bookmarkEnd w:id="16"/>
      <w:tr w:rsidR="001F17DA" w:rsidRPr="007D7AE5" w14:paraId="6B4C61FE" w14:textId="4438DEDD" w:rsidTr="001F5411">
        <w:tc>
          <w:tcPr>
            <w:tcW w:w="7508" w:type="dxa"/>
          </w:tcPr>
          <w:p w14:paraId="18AE219E" w14:textId="77FF0AEB" w:rsidR="001F17DA" w:rsidRPr="007D7AE5" w:rsidRDefault="001F17DA" w:rsidP="00F7716C">
            <w:pPr>
              <w:pStyle w:val="Default"/>
              <w:numPr>
                <w:ilvl w:val="0"/>
                <w:numId w:val="25"/>
              </w:numPr>
              <w:jc w:val="both"/>
              <w:rPr>
                <w:rFonts w:ascii="Tahoma" w:hAnsi="Tahoma" w:cs="Tahoma"/>
                <w:color w:val="auto"/>
                <w:sz w:val="20"/>
                <w:szCs w:val="20"/>
              </w:rPr>
            </w:pPr>
            <w:r w:rsidRPr="007D7AE5">
              <w:rPr>
                <w:rFonts w:ascii="Tahoma" w:hAnsi="Tahoma" w:cs="Tahoma"/>
                <w:sz w:val="20"/>
                <w:szCs w:val="20"/>
              </w:rPr>
              <w:t xml:space="preserve">elektronski </w:t>
            </w:r>
            <w:proofErr w:type="spellStart"/>
            <w:r w:rsidRPr="007D7AE5">
              <w:rPr>
                <w:rFonts w:ascii="Tahoma" w:hAnsi="Tahoma" w:cs="Tahoma"/>
                <w:sz w:val="20"/>
                <w:szCs w:val="20"/>
              </w:rPr>
              <w:t>omejevalec</w:t>
            </w:r>
            <w:proofErr w:type="spellEnd"/>
            <w:r w:rsidRPr="007D7AE5">
              <w:rPr>
                <w:rFonts w:ascii="Tahoma" w:hAnsi="Tahoma" w:cs="Tahoma"/>
                <w:sz w:val="20"/>
                <w:szCs w:val="20"/>
              </w:rPr>
              <w:t xml:space="preserve"> hitrosti med 85 do 90 km/h. </w:t>
            </w:r>
          </w:p>
        </w:tc>
        <w:tc>
          <w:tcPr>
            <w:tcW w:w="1843" w:type="dxa"/>
          </w:tcPr>
          <w:p w14:paraId="54CA961B" w14:textId="12C9C4E3" w:rsidR="001F17DA" w:rsidRPr="007D7AE5" w:rsidRDefault="001F17DA" w:rsidP="001F17DA">
            <w:pPr>
              <w:pStyle w:val="Default"/>
              <w:ind w:left="720"/>
              <w:jc w:val="both"/>
              <w:rPr>
                <w:rFonts w:ascii="Tahoma" w:hAnsi="Tahoma" w:cs="Tahoma"/>
                <w:sz w:val="20"/>
                <w:szCs w:val="20"/>
              </w:rPr>
            </w:pPr>
            <w:r w:rsidRPr="007D7AE5">
              <w:rPr>
                <w:rFonts w:ascii="Tahoma" w:hAnsi="Tahoma" w:cs="Tahoma"/>
                <w:sz w:val="20"/>
                <w:szCs w:val="20"/>
              </w:rPr>
              <w:t>DA</w:t>
            </w:r>
          </w:p>
        </w:tc>
      </w:tr>
      <w:tr w:rsidR="001F17DA" w:rsidRPr="007D7AE5" w14:paraId="115961D0" w14:textId="7AED7122" w:rsidTr="001F5411">
        <w:tc>
          <w:tcPr>
            <w:tcW w:w="7508" w:type="dxa"/>
          </w:tcPr>
          <w:p w14:paraId="6C5844EE" w14:textId="731C3AC8" w:rsidR="001F17DA" w:rsidRPr="007D7AE5" w:rsidRDefault="001F17DA" w:rsidP="00F7716C">
            <w:pPr>
              <w:pStyle w:val="Default"/>
              <w:numPr>
                <w:ilvl w:val="0"/>
                <w:numId w:val="25"/>
              </w:numPr>
              <w:jc w:val="both"/>
              <w:rPr>
                <w:rFonts w:ascii="Tahoma" w:hAnsi="Tahoma" w:cs="Tahoma"/>
                <w:color w:val="auto"/>
                <w:sz w:val="20"/>
                <w:szCs w:val="20"/>
              </w:rPr>
            </w:pPr>
            <w:r w:rsidRPr="007D7AE5">
              <w:rPr>
                <w:rFonts w:ascii="Tahoma" w:hAnsi="Tahoma" w:cs="Tahoma"/>
                <w:color w:val="auto"/>
                <w:sz w:val="20"/>
                <w:szCs w:val="20"/>
              </w:rPr>
              <w:t>omejitev hitrosti za smetarsko vozilo (30 km/h) pri obremenjeni stopnici in zapora vzvratne vožnje</w:t>
            </w:r>
          </w:p>
        </w:tc>
        <w:tc>
          <w:tcPr>
            <w:tcW w:w="1843" w:type="dxa"/>
          </w:tcPr>
          <w:p w14:paraId="12ADE259" w14:textId="77777777" w:rsidR="00443FD7" w:rsidRDefault="00443FD7" w:rsidP="001F17DA">
            <w:pPr>
              <w:pStyle w:val="Default"/>
              <w:ind w:left="720"/>
              <w:jc w:val="both"/>
              <w:rPr>
                <w:rFonts w:ascii="Tahoma" w:hAnsi="Tahoma" w:cs="Tahoma"/>
                <w:sz w:val="20"/>
                <w:szCs w:val="20"/>
              </w:rPr>
            </w:pPr>
          </w:p>
          <w:p w14:paraId="021A11B4" w14:textId="005D3459" w:rsidR="001F17DA" w:rsidRPr="007D7AE5" w:rsidRDefault="001F17DA" w:rsidP="001F17DA">
            <w:pPr>
              <w:pStyle w:val="Default"/>
              <w:ind w:left="720"/>
              <w:jc w:val="both"/>
              <w:rPr>
                <w:rFonts w:ascii="Tahoma" w:hAnsi="Tahoma" w:cs="Tahoma"/>
                <w:color w:val="auto"/>
                <w:sz w:val="20"/>
                <w:szCs w:val="20"/>
              </w:rPr>
            </w:pPr>
            <w:r w:rsidRPr="007D7AE5">
              <w:rPr>
                <w:rFonts w:ascii="Tahoma" w:hAnsi="Tahoma" w:cs="Tahoma"/>
                <w:sz w:val="20"/>
                <w:szCs w:val="20"/>
              </w:rPr>
              <w:t>DA</w:t>
            </w:r>
          </w:p>
        </w:tc>
      </w:tr>
      <w:tr w:rsidR="001F17DA" w:rsidRPr="007D7AE5" w14:paraId="7A49A1A0" w14:textId="3D25CCAE" w:rsidTr="001F5411">
        <w:tc>
          <w:tcPr>
            <w:tcW w:w="7508" w:type="dxa"/>
          </w:tcPr>
          <w:p w14:paraId="2D0A2C13" w14:textId="0420A30F" w:rsidR="001F17DA" w:rsidRPr="007D7AE5" w:rsidRDefault="001F17DA" w:rsidP="00F7716C">
            <w:pPr>
              <w:pStyle w:val="Default"/>
              <w:numPr>
                <w:ilvl w:val="0"/>
                <w:numId w:val="25"/>
              </w:numPr>
              <w:jc w:val="both"/>
              <w:rPr>
                <w:rFonts w:ascii="Tahoma" w:hAnsi="Tahoma" w:cs="Tahoma"/>
                <w:color w:val="auto"/>
                <w:sz w:val="20"/>
                <w:szCs w:val="20"/>
              </w:rPr>
            </w:pPr>
            <w:proofErr w:type="spellStart"/>
            <w:r w:rsidRPr="007D7AE5">
              <w:rPr>
                <w:rFonts w:ascii="Tahoma" w:hAnsi="Tahoma" w:cs="Tahoma"/>
                <w:color w:val="auto"/>
                <w:sz w:val="20"/>
                <w:szCs w:val="20"/>
              </w:rPr>
              <w:t>vserežimski</w:t>
            </w:r>
            <w:proofErr w:type="spellEnd"/>
            <w:r w:rsidRPr="007D7AE5">
              <w:rPr>
                <w:rFonts w:ascii="Tahoma" w:hAnsi="Tahoma" w:cs="Tahoma"/>
                <w:color w:val="auto"/>
                <w:sz w:val="20"/>
                <w:szCs w:val="20"/>
              </w:rPr>
              <w:t xml:space="preserve"> regulator</w:t>
            </w:r>
          </w:p>
        </w:tc>
        <w:tc>
          <w:tcPr>
            <w:tcW w:w="1843" w:type="dxa"/>
          </w:tcPr>
          <w:p w14:paraId="6E2A0215" w14:textId="646616A1" w:rsidR="001F17DA" w:rsidRPr="00A07436" w:rsidRDefault="001F17DA" w:rsidP="001F17DA">
            <w:pPr>
              <w:pStyle w:val="Default"/>
              <w:ind w:left="720"/>
              <w:jc w:val="both"/>
              <w:rPr>
                <w:rFonts w:ascii="Tahoma" w:hAnsi="Tahoma" w:cs="Tahoma"/>
                <w:sz w:val="20"/>
                <w:szCs w:val="20"/>
              </w:rPr>
            </w:pPr>
            <w:r w:rsidRPr="00A07436">
              <w:rPr>
                <w:rFonts w:ascii="Tahoma" w:hAnsi="Tahoma" w:cs="Tahoma"/>
                <w:sz w:val="20"/>
                <w:szCs w:val="20"/>
              </w:rPr>
              <w:t>DA</w:t>
            </w:r>
          </w:p>
        </w:tc>
      </w:tr>
      <w:tr w:rsidR="001F17DA" w:rsidRPr="007D7AE5" w14:paraId="7350A342" w14:textId="5C9ECC6C" w:rsidTr="001F5411">
        <w:tc>
          <w:tcPr>
            <w:tcW w:w="7508" w:type="dxa"/>
          </w:tcPr>
          <w:p w14:paraId="75CA7753" w14:textId="67275EA3" w:rsidR="001F17DA" w:rsidRPr="007D7AE5" w:rsidRDefault="001F17DA" w:rsidP="00F7716C">
            <w:pPr>
              <w:pStyle w:val="Default"/>
              <w:numPr>
                <w:ilvl w:val="0"/>
                <w:numId w:val="25"/>
              </w:numPr>
              <w:jc w:val="both"/>
              <w:rPr>
                <w:rFonts w:ascii="Tahoma" w:hAnsi="Tahoma" w:cs="Tahoma"/>
                <w:color w:val="auto"/>
                <w:sz w:val="20"/>
                <w:szCs w:val="20"/>
              </w:rPr>
            </w:pPr>
            <w:r w:rsidRPr="007D7AE5">
              <w:rPr>
                <w:rFonts w:ascii="Tahoma" w:hAnsi="Tahoma" w:cs="Tahoma"/>
                <w:color w:val="auto"/>
                <w:sz w:val="20"/>
                <w:szCs w:val="20"/>
              </w:rPr>
              <w:t>krmilni modul za zunanjo izmenjavo podatkov</w:t>
            </w:r>
          </w:p>
        </w:tc>
        <w:tc>
          <w:tcPr>
            <w:tcW w:w="1843" w:type="dxa"/>
          </w:tcPr>
          <w:p w14:paraId="5315418C" w14:textId="0EDFB2F3" w:rsidR="001F17DA" w:rsidRPr="00A07436" w:rsidRDefault="001F17DA" w:rsidP="00A07436">
            <w:pPr>
              <w:pStyle w:val="Default"/>
              <w:ind w:left="720"/>
              <w:jc w:val="both"/>
              <w:rPr>
                <w:rFonts w:ascii="Tahoma" w:hAnsi="Tahoma" w:cs="Tahoma"/>
                <w:sz w:val="20"/>
                <w:szCs w:val="20"/>
              </w:rPr>
            </w:pPr>
            <w:r w:rsidRPr="00A07436">
              <w:rPr>
                <w:rFonts w:ascii="Tahoma" w:hAnsi="Tahoma" w:cs="Tahoma"/>
                <w:sz w:val="20"/>
                <w:szCs w:val="20"/>
              </w:rPr>
              <w:t>DA</w:t>
            </w:r>
          </w:p>
        </w:tc>
      </w:tr>
      <w:tr w:rsidR="001F17DA" w:rsidRPr="007D7AE5" w14:paraId="08E07A15" w14:textId="71806A6D" w:rsidTr="001F5411">
        <w:tc>
          <w:tcPr>
            <w:tcW w:w="7508" w:type="dxa"/>
          </w:tcPr>
          <w:p w14:paraId="779421C5" w14:textId="18F81F86" w:rsidR="001F17DA" w:rsidRPr="007D7AE5" w:rsidRDefault="001F17DA" w:rsidP="00F7716C">
            <w:pPr>
              <w:pStyle w:val="Default"/>
              <w:numPr>
                <w:ilvl w:val="0"/>
                <w:numId w:val="25"/>
              </w:numPr>
              <w:jc w:val="both"/>
              <w:rPr>
                <w:rFonts w:ascii="Tahoma" w:hAnsi="Tahoma" w:cs="Tahoma"/>
                <w:color w:val="auto"/>
                <w:sz w:val="20"/>
                <w:szCs w:val="20"/>
              </w:rPr>
            </w:pPr>
            <w:r w:rsidRPr="007D7AE5">
              <w:rPr>
                <w:rFonts w:ascii="Tahoma" w:hAnsi="Tahoma" w:cs="Tahoma"/>
                <w:color w:val="auto"/>
                <w:sz w:val="20"/>
                <w:szCs w:val="20"/>
              </w:rPr>
              <w:t>rezervoar za gorivo s ključavnico, volumen cca. 300 l</w:t>
            </w:r>
          </w:p>
        </w:tc>
        <w:tc>
          <w:tcPr>
            <w:tcW w:w="1843" w:type="dxa"/>
            <w:shd w:val="clear" w:color="auto" w:fill="D9D9D9" w:themeFill="background1" w:themeFillShade="D9"/>
          </w:tcPr>
          <w:p w14:paraId="667FDE3E" w14:textId="77777777" w:rsidR="001F17DA" w:rsidRPr="00A07436" w:rsidRDefault="001F17DA" w:rsidP="001F17DA">
            <w:pPr>
              <w:pStyle w:val="Default"/>
              <w:ind w:left="720"/>
              <w:jc w:val="both"/>
              <w:rPr>
                <w:rFonts w:ascii="Tahoma" w:hAnsi="Tahoma" w:cs="Tahoma"/>
                <w:sz w:val="20"/>
                <w:szCs w:val="20"/>
              </w:rPr>
            </w:pPr>
          </w:p>
        </w:tc>
      </w:tr>
      <w:tr w:rsidR="001F17DA" w:rsidRPr="007D7AE5" w14:paraId="00BC8F1C" w14:textId="527DDA19" w:rsidTr="001F5411">
        <w:tc>
          <w:tcPr>
            <w:tcW w:w="7508" w:type="dxa"/>
          </w:tcPr>
          <w:p w14:paraId="26B82051" w14:textId="16C26680" w:rsidR="001F17DA" w:rsidRPr="007D7AE5" w:rsidRDefault="001F17DA" w:rsidP="00F7716C">
            <w:pPr>
              <w:pStyle w:val="Default"/>
              <w:numPr>
                <w:ilvl w:val="0"/>
                <w:numId w:val="25"/>
              </w:numPr>
              <w:jc w:val="both"/>
              <w:rPr>
                <w:rFonts w:ascii="Tahoma" w:hAnsi="Tahoma" w:cs="Tahoma"/>
                <w:color w:val="auto"/>
                <w:sz w:val="20"/>
                <w:szCs w:val="20"/>
              </w:rPr>
            </w:pPr>
            <w:r w:rsidRPr="007D7AE5">
              <w:rPr>
                <w:rFonts w:ascii="Tahoma" w:hAnsi="Tahoma" w:cs="Tahoma"/>
                <w:color w:val="auto"/>
                <w:sz w:val="20"/>
                <w:szCs w:val="20"/>
              </w:rPr>
              <w:t>pojačana motorna zavora, moč zaviranja min. 420 KM</w:t>
            </w:r>
          </w:p>
        </w:tc>
        <w:tc>
          <w:tcPr>
            <w:tcW w:w="1843" w:type="dxa"/>
            <w:shd w:val="clear" w:color="auto" w:fill="D9D9D9" w:themeFill="background1" w:themeFillShade="D9"/>
          </w:tcPr>
          <w:p w14:paraId="4124C84C" w14:textId="77777777" w:rsidR="001F17DA" w:rsidRPr="00A07436" w:rsidRDefault="001F17DA" w:rsidP="001F17DA">
            <w:pPr>
              <w:pStyle w:val="Default"/>
              <w:ind w:left="720"/>
              <w:jc w:val="both"/>
              <w:rPr>
                <w:rFonts w:ascii="Tahoma" w:hAnsi="Tahoma" w:cs="Tahoma"/>
                <w:sz w:val="20"/>
                <w:szCs w:val="20"/>
              </w:rPr>
            </w:pPr>
          </w:p>
        </w:tc>
      </w:tr>
      <w:tr w:rsidR="001F17DA" w:rsidRPr="007D7AE5" w14:paraId="69C70DEE" w14:textId="3B24F5EF" w:rsidTr="001F5411">
        <w:tc>
          <w:tcPr>
            <w:tcW w:w="7508" w:type="dxa"/>
          </w:tcPr>
          <w:p w14:paraId="5CCAC3D1" w14:textId="6A952888" w:rsidR="001F17DA" w:rsidRPr="007D7AE5" w:rsidRDefault="001F17DA" w:rsidP="00F7716C">
            <w:pPr>
              <w:pStyle w:val="Default"/>
              <w:numPr>
                <w:ilvl w:val="0"/>
                <w:numId w:val="25"/>
              </w:numPr>
              <w:jc w:val="both"/>
              <w:rPr>
                <w:rFonts w:ascii="Tahoma" w:hAnsi="Tahoma" w:cs="Tahoma"/>
                <w:color w:val="auto"/>
                <w:sz w:val="20"/>
                <w:szCs w:val="20"/>
              </w:rPr>
            </w:pPr>
            <w:proofErr w:type="spellStart"/>
            <w:r w:rsidRPr="007D7AE5">
              <w:rPr>
                <w:rFonts w:ascii="Tahoma" w:hAnsi="Tahoma" w:cs="Tahoma"/>
                <w:color w:val="auto"/>
                <w:sz w:val="20"/>
                <w:szCs w:val="20"/>
              </w:rPr>
              <w:t>predgrelec</w:t>
            </w:r>
            <w:proofErr w:type="spellEnd"/>
            <w:r w:rsidRPr="007D7AE5">
              <w:rPr>
                <w:rFonts w:ascii="Tahoma" w:hAnsi="Tahoma" w:cs="Tahoma"/>
                <w:color w:val="auto"/>
                <w:sz w:val="20"/>
                <w:szCs w:val="20"/>
              </w:rPr>
              <w:t xml:space="preserve"> goriva</w:t>
            </w:r>
          </w:p>
        </w:tc>
        <w:tc>
          <w:tcPr>
            <w:tcW w:w="1843" w:type="dxa"/>
          </w:tcPr>
          <w:p w14:paraId="13FBA200" w14:textId="62487653" w:rsidR="001F17DA" w:rsidRPr="00A07436" w:rsidRDefault="00A07436" w:rsidP="001F17DA">
            <w:pPr>
              <w:pStyle w:val="Default"/>
              <w:ind w:left="720"/>
              <w:jc w:val="both"/>
              <w:rPr>
                <w:rFonts w:ascii="Tahoma" w:hAnsi="Tahoma" w:cs="Tahoma"/>
                <w:sz w:val="20"/>
                <w:szCs w:val="20"/>
              </w:rPr>
            </w:pPr>
            <w:r w:rsidRPr="00A07436">
              <w:rPr>
                <w:rFonts w:ascii="Tahoma" w:hAnsi="Tahoma" w:cs="Tahoma"/>
                <w:sz w:val="20"/>
                <w:szCs w:val="20"/>
              </w:rPr>
              <w:t>DA</w:t>
            </w:r>
          </w:p>
        </w:tc>
      </w:tr>
      <w:tr w:rsidR="001F17DA" w:rsidRPr="007D7AE5" w14:paraId="650FDAAF" w14:textId="37829B1D" w:rsidTr="001F5411">
        <w:tc>
          <w:tcPr>
            <w:tcW w:w="7508" w:type="dxa"/>
          </w:tcPr>
          <w:p w14:paraId="146E4313" w14:textId="7DDA0B35" w:rsidR="001F17DA" w:rsidRPr="0099257F" w:rsidRDefault="001F17DA" w:rsidP="00F7716C">
            <w:pPr>
              <w:pStyle w:val="Default"/>
              <w:numPr>
                <w:ilvl w:val="0"/>
                <w:numId w:val="25"/>
              </w:numPr>
              <w:jc w:val="both"/>
              <w:rPr>
                <w:rFonts w:ascii="Tahoma" w:hAnsi="Tahoma" w:cs="Tahoma"/>
                <w:color w:val="auto"/>
                <w:sz w:val="20"/>
                <w:szCs w:val="20"/>
              </w:rPr>
            </w:pPr>
            <w:r w:rsidRPr="0099257F">
              <w:rPr>
                <w:rFonts w:ascii="Tahoma" w:hAnsi="Tahoma" w:cs="Tahoma"/>
                <w:color w:val="auto"/>
                <w:sz w:val="20"/>
                <w:szCs w:val="20"/>
              </w:rPr>
              <w:t>izpuh stransko</w:t>
            </w:r>
          </w:p>
        </w:tc>
        <w:tc>
          <w:tcPr>
            <w:tcW w:w="1843" w:type="dxa"/>
          </w:tcPr>
          <w:p w14:paraId="28857B75" w14:textId="06AAB3CD" w:rsidR="001F17DA" w:rsidRPr="00A07436" w:rsidRDefault="00A07436" w:rsidP="001F17DA">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7CA3B5B7" w14:textId="23DDFBC4" w:rsidTr="001F5411">
        <w:tc>
          <w:tcPr>
            <w:tcW w:w="7508" w:type="dxa"/>
          </w:tcPr>
          <w:p w14:paraId="2C4560EA" w14:textId="252EBCDA" w:rsidR="001F17DA" w:rsidRPr="0099257F" w:rsidRDefault="001F17DA" w:rsidP="00F7716C">
            <w:pPr>
              <w:pStyle w:val="Default"/>
              <w:numPr>
                <w:ilvl w:val="0"/>
                <w:numId w:val="25"/>
              </w:numPr>
              <w:jc w:val="both"/>
              <w:rPr>
                <w:rFonts w:ascii="Tahoma" w:hAnsi="Tahoma" w:cs="Tahoma"/>
                <w:color w:val="auto"/>
                <w:sz w:val="20"/>
                <w:szCs w:val="20"/>
              </w:rPr>
            </w:pPr>
            <w:r w:rsidRPr="0099257F">
              <w:rPr>
                <w:rFonts w:ascii="Tahoma" w:hAnsi="Tahoma" w:cs="Tahoma"/>
                <w:color w:val="auto"/>
                <w:sz w:val="20"/>
                <w:szCs w:val="20"/>
              </w:rPr>
              <w:t>primerni odgon za priklop hidravličnega sistema</w:t>
            </w:r>
          </w:p>
        </w:tc>
        <w:tc>
          <w:tcPr>
            <w:tcW w:w="1843" w:type="dxa"/>
          </w:tcPr>
          <w:p w14:paraId="161053E4" w14:textId="32C765A2" w:rsidR="001F17DA" w:rsidRPr="00A07436" w:rsidRDefault="0099257F" w:rsidP="001F17DA">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1B1CFACE" w14:textId="63A89545" w:rsidTr="001F5411">
        <w:tc>
          <w:tcPr>
            <w:tcW w:w="7508" w:type="dxa"/>
          </w:tcPr>
          <w:p w14:paraId="76A460A8" w14:textId="77777777" w:rsidR="001F17DA" w:rsidRPr="007C2CD1" w:rsidRDefault="001F17DA" w:rsidP="001F17DA">
            <w:pPr>
              <w:pStyle w:val="Default"/>
              <w:jc w:val="both"/>
              <w:rPr>
                <w:rFonts w:ascii="Tahoma" w:hAnsi="Tahoma" w:cs="Tahoma"/>
                <w:b/>
                <w:color w:val="auto"/>
                <w:sz w:val="20"/>
                <w:szCs w:val="20"/>
              </w:rPr>
            </w:pPr>
            <w:r w:rsidRPr="007C2CD1">
              <w:rPr>
                <w:rFonts w:ascii="Tahoma" w:hAnsi="Tahoma" w:cs="Tahoma"/>
                <w:b/>
                <w:color w:val="auto"/>
                <w:sz w:val="20"/>
                <w:szCs w:val="20"/>
              </w:rPr>
              <w:t>Menjalnik:</w:t>
            </w:r>
          </w:p>
        </w:tc>
        <w:tc>
          <w:tcPr>
            <w:tcW w:w="1843" w:type="dxa"/>
          </w:tcPr>
          <w:p w14:paraId="55735E6B" w14:textId="549992D6" w:rsidR="001F17DA" w:rsidRPr="00A07436" w:rsidRDefault="00A07436" w:rsidP="00A07436">
            <w:pPr>
              <w:pStyle w:val="Default"/>
              <w:ind w:left="720"/>
              <w:jc w:val="both"/>
              <w:rPr>
                <w:rFonts w:ascii="Tahoma" w:hAnsi="Tahoma" w:cs="Tahoma"/>
                <w:sz w:val="20"/>
                <w:szCs w:val="20"/>
              </w:rPr>
            </w:pPr>
            <w:r>
              <w:rPr>
                <w:rFonts w:ascii="Tahoma" w:hAnsi="Tahoma" w:cs="Tahoma"/>
                <w:sz w:val="20"/>
                <w:szCs w:val="20"/>
              </w:rPr>
              <w:t>-</w:t>
            </w:r>
          </w:p>
        </w:tc>
      </w:tr>
      <w:tr w:rsidR="001F17DA" w:rsidRPr="007D7AE5" w14:paraId="26865BC1" w14:textId="45FA0D5B" w:rsidTr="001F5411">
        <w:tc>
          <w:tcPr>
            <w:tcW w:w="7508" w:type="dxa"/>
          </w:tcPr>
          <w:p w14:paraId="41CE685C" w14:textId="3DA70DBB" w:rsidR="001F17DA" w:rsidRPr="007D7AE5" w:rsidRDefault="001F17DA" w:rsidP="00F7716C">
            <w:pPr>
              <w:pStyle w:val="Default"/>
              <w:numPr>
                <w:ilvl w:val="0"/>
                <w:numId w:val="26"/>
              </w:numPr>
              <w:jc w:val="both"/>
              <w:rPr>
                <w:rFonts w:ascii="Tahoma" w:hAnsi="Tahoma" w:cs="Tahoma"/>
                <w:color w:val="auto"/>
                <w:sz w:val="20"/>
                <w:szCs w:val="20"/>
              </w:rPr>
            </w:pPr>
            <w:r w:rsidRPr="007D7AE5">
              <w:rPr>
                <w:rFonts w:ascii="Tahoma" w:hAnsi="Tahoma" w:cs="Tahoma"/>
                <w:color w:val="auto"/>
                <w:sz w:val="20"/>
                <w:szCs w:val="20"/>
              </w:rPr>
              <w:t>avtomatizirani menjalnik, min. 12-stopenjski</w:t>
            </w:r>
          </w:p>
        </w:tc>
        <w:tc>
          <w:tcPr>
            <w:tcW w:w="1843" w:type="dxa"/>
          </w:tcPr>
          <w:p w14:paraId="24DF37C6" w14:textId="4D621B6A" w:rsidR="001F17DA" w:rsidRPr="00A07436" w:rsidRDefault="00443FD7" w:rsidP="00A07436">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7D9C9C1C" w14:textId="226B66FF" w:rsidTr="001F5411">
        <w:tc>
          <w:tcPr>
            <w:tcW w:w="7508" w:type="dxa"/>
          </w:tcPr>
          <w:p w14:paraId="0B7AB5C9" w14:textId="38277907" w:rsidR="001F17DA" w:rsidRPr="0099257F" w:rsidRDefault="001F17DA" w:rsidP="00F7716C">
            <w:pPr>
              <w:pStyle w:val="Default"/>
              <w:numPr>
                <w:ilvl w:val="0"/>
                <w:numId w:val="26"/>
              </w:numPr>
              <w:jc w:val="both"/>
              <w:rPr>
                <w:rFonts w:ascii="Tahoma" w:hAnsi="Tahoma" w:cs="Tahoma"/>
                <w:color w:val="auto"/>
                <w:sz w:val="20"/>
                <w:szCs w:val="20"/>
              </w:rPr>
            </w:pPr>
            <w:r w:rsidRPr="0099257F">
              <w:rPr>
                <w:rFonts w:ascii="Tahoma" w:hAnsi="Tahoma" w:cs="Tahoma"/>
                <w:color w:val="auto"/>
                <w:sz w:val="20"/>
                <w:szCs w:val="20"/>
              </w:rPr>
              <w:t>primerno prestavno razmerje</w:t>
            </w:r>
          </w:p>
        </w:tc>
        <w:tc>
          <w:tcPr>
            <w:tcW w:w="1843" w:type="dxa"/>
          </w:tcPr>
          <w:p w14:paraId="0D5B03BB" w14:textId="1D1D5942" w:rsidR="001F17DA" w:rsidRPr="00A07436" w:rsidRDefault="0099257F" w:rsidP="00A07436">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2C6ADB94" w14:textId="05E64B99" w:rsidTr="001F5411">
        <w:tc>
          <w:tcPr>
            <w:tcW w:w="7508" w:type="dxa"/>
          </w:tcPr>
          <w:p w14:paraId="1E6F3C59" w14:textId="77777777" w:rsidR="001F17DA" w:rsidRPr="007C2CD1" w:rsidRDefault="001F17DA" w:rsidP="001F17DA">
            <w:pPr>
              <w:pStyle w:val="Default"/>
              <w:jc w:val="both"/>
              <w:rPr>
                <w:rFonts w:ascii="Tahoma" w:hAnsi="Tahoma" w:cs="Tahoma"/>
                <w:b/>
                <w:color w:val="auto"/>
                <w:sz w:val="20"/>
                <w:szCs w:val="20"/>
              </w:rPr>
            </w:pPr>
            <w:r w:rsidRPr="007C2CD1">
              <w:rPr>
                <w:rFonts w:ascii="Tahoma" w:hAnsi="Tahoma" w:cs="Tahoma"/>
                <w:b/>
                <w:color w:val="auto"/>
                <w:sz w:val="20"/>
                <w:szCs w:val="20"/>
              </w:rPr>
              <w:t>Diferencial:</w:t>
            </w:r>
          </w:p>
        </w:tc>
        <w:tc>
          <w:tcPr>
            <w:tcW w:w="1843" w:type="dxa"/>
          </w:tcPr>
          <w:p w14:paraId="6EEEEFA4" w14:textId="200817A1" w:rsidR="001F17DA" w:rsidRPr="00A07436" w:rsidRDefault="00A07436" w:rsidP="00A07436">
            <w:pPr>
              <w:pStyle w:val="Default"/>
              <w:ind w:left="720"/>
              <w:jc w:val="both"/>
              <w:rPr>
                <w:rFonts w:ascii="Tahoma" w:hAnsi="Tahoma" w:cs="Tahoma"/>
                <w:sz w:val="20"/>
                <w:szCs w:val="20"/>
              </w:rPr>
            </w:pPr>
            <w:r>
              <w:rPr>
                <w:rFonts w:ascii="Tahoma" w:hAnsi="Tahoma" w:cs="Tahoma"/>
                <w:sz w:val="20"/>
                <w:szCs w:val="20"/>
              </w:rPr>
              <w:t>-</w:t>
            </w:r>
          </w:p>
        </w:tc>
      </w:tr>
      <w:tr w:rsidR="001F17DA" w:rsidRPr="007D7AE5" w14:paraId="512F18FB" w14:textId="5F6C5638" w:rsidTr="001F5411">
        <w:tc>
          <w:tcPr>
            <w:tcW w:w="7508" w:type="dxa"/>
          </w:tcPr>
          <w:p w14:paraId="1A768DEA" w14:textId="441F453D" w:rsidR="001F17DA" w:rsidRPr="007D7AE5" w:rsidRDefault="00D209F9" w:rsidP="00F7716C">
            <w:pPr>
              <w:pStyle w:val="Default"/>
              <w:numPr>
                <w:ilvl w:val="0"/>
                <w:numId w:val="27"/>
              </w:numPr>
              <w:jc w:val="both"/>
              <w:rPr>
                <w:rFonts w:ascii="Tahoma" w:hAnsi="Tahoma" w:cs="Tahoma"/>
                <w:color w:val="auto"/>
                <w:sz w:val="20"/>
                <w:szCs w:val="20"/>
              </w:rPr>
            </w:pPr>
            <w:r w:rsidRPr="007D7AE5">
              <w:rPr>
                <w:rFonts w:ascii="Tahoma" w:hAnsi="Tahoma" w:cs="Tahoma"/>
                <w:color w:val="auto"/>
                <w:sz w:val="20"/>
                <w:szCs w:val="20"/>
              </w:rPr>
              <w:t>z</w:t>
            </w:r>
            <w:r w:rsidR="001F17DA" w:rsidRPr="007D7AE5">
              <w:rPr>
                <w:rFonts w:ascii="Tahoma" w:hAnsi="Tahoma" w:cs="Tahoma"/>
                <w:color w:val="auto"/>
                <w:sz w:val="20"/>
                <w:szCs w:val="20"/>
              </w:rPr>
              <w:t>apora diferenciala na pogonski osi</w:t>
            </w:r>
          </w:p>
        </w:tc>
        <w:tc>
          <w:tcPr>
            <w:tcW w:w="1843" w:type="dxa"/>
          </w:tcPr>
          <w:p w14:paraId="5A34950F" w14:textId="0945A92A" w:rsidR="001F17DA" w:rsidRPr="00A07436" w:rsidRDefault="00A07436"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5DC2E55A" w14:textId="6FED63D5" w:rsidTr="001F5411">
        <w:tc>
          <w:tcPr>
            <w:tcW w:w="7508" w:type="dxa"/>
          </w:tcPr>
          <w:p w14:paraId="19BC0971" w14:textId="77777777" w:rsidR="001F17DA" w:rsidRPr="007C2CD1" w:rsidRDefault="001F17DA" w:rsidP="001F17DA">
            <w:pPr>
              <w:pStyle w:val="Default"/>
              <w:jc w:val="both"/>
              <w:rPr>
                <w:rFonts w:ascii="Tahoma" w:hAnsi="Tahoma" w:cs="Tahoma"/>
                <w:b/>
                <w:color w:val="auto"/>
                <w:sz w:val="20"/>
                <w:szCs w:val="20"/>
              </w:rPr>
            </w:pPr>
            <w:r w:rsidRPr="007C2CD1">
              <w:rPr>
                <w:rFonts w:ascii="Tahoma" w:hAnsi="Tahoma" w:cs="Tahoma"/>
                <w:b/>
                <w:color w:val="auto"/>
                <w:sz w:val="20"/>
                <w:szCs w:val="20"/>
              </w:rPr>
              <w:t xml:space="preserve">Zavorni sistem: </w:t>
            </w:r>
          </w:p>
        </w:tc>
        <w:tc>
          <w:tcPr>
            <w:tcW w:w="1843" w:type="dxa"/>
          </w:tcPr>
          <w:p w14:paraId="011BE894" w14:textId="561FD812" w:rsidR="001F17DA" w:rsidRPr="00A07436" w:rsidRDefault="00A07436" w:rsidP="00A07436">
            <w:pPr>
              <w:pStyle w:val="Default"/>
              <w:ind w:left="720"/>
              <w:jc w:val="both"/>
              <w:rPr>
                <w:rFonts w:ascii="Tahoma" w:hAnsi="Tahoma" w:cs="Tahoma"/>
                <w:sz w:val="20"/>
                <w:szCs w:val="20"/>
              </w:rPr>
            </w:pPr>
            <w:r>
              <w:rPr>
                <w:rFonts w:ascii="Tahoma" w:hAnsi="Tahoma" w:cs="Tahoma"/>
                <w:sz w:val="20"/>
                <w:szCs w:val="20"/>
              </w:rPr>
              <w:t>-</w:t>
            </w:r>
          </w:p>
        </w:tc>
      </w:tr>
      <w:tr w:rsidR="001F17DA" w:rsidRPr="007D7AE5" w14:paraId="3B8A020B" w14:textId="26B63588" w:rsidTr="001F5411">
        <w:tc>
          <w:tcPr>
            <w:tcW w:w="7508" w:type="dxa"/>
          </w:tcPr>
          <w:p w14:paraId="18E59B78" w14:textId="2A3DBA6B" w:rsidR="001F17DA" w:rsidRPr="007D7AE5" w:rsidRDefault="00D209F9" w:rsidP="00F7716C">
            <w:pPr>
              <w:pStyle w:val="Default"/>
              <w:numPr>
                <w:ilvl w:val="0"/>
                <w:numId w:val="27"/>
              </w:numPr>
              <w:jc w:val="both"/>
              <w:rPr>
                <w:rFonts w:ascii="Tahoma" w:hAnsi="Tahoma" w:cs="Tahoma"/>
                <w:color w:val="auto"/>
                <w:sz w:val="20"/>
                <w:szCs w:val="20"/>
              </w:rPr>
            </w:pPr>
            <w:r w:rsidRPr="007D7AE5">
              <w:rPr>
                <w:rFonts w:ascii="Tahoma" w:hAnsi="Tahoma" w:cs="Tahoma"/>
                <w:color w:val="auto"/>
                <w:sz w:val="20"/>
                <w:szCs w:val="20"/>
              </w:rPr>
              <w:t>z</w:t>
            </w:r>
            <w:r w:rsidR="001F17DA" w:rsidRPr="007D7AE5">
              <w:rPr>
                <w:rFonts w:ascii="Tahoma" w:hAnsi="Tahoma" w:cs="Tahoma"/>
                <w:color w:val="auto"/>
                <w:sz w:val="20"/>
                <w:szCs w:val="20"/>
              </w:rPr>
              <w:t>račni, dvokrožni zavorni sistem</w:t>
            </w:r>
          </w:p>
        </w:tc>
        <w:tc>
          <w:tcPr>
            <w:tcW w:w="1843" w:type="dxa"/>
          </w:tcPr>
          <w:p w14:paraId="37306BFD" w14:textId="5533A4D2" w:rsidR="001F17DA" w:rsidRPr="00A07436" w:rsidRDefault="00A07436"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33C23F36" w14:textId="57AB961F" w:rsidTr="001F5411">
        <w:tc>
          <w:tcPr>
            <w:tcW w:w="7508" w:type="dxa"/>
          </w:tcPr>
          <w:p w14:paraId="387D235B" w14:textId="03BFD455" w:rsidR="001F17DA" w:rsidRPr="007D7AE5" w:rsidRDefault="00D209F9" w:rsidP="00F7716C">
            <w:pPr>
              <w:pStyle w:val="Default"/>
              <w:numPr>
                <w:ilvl w:val="0"/>
                <w:numId w:val="27"/>
              </w:numPr>
              <w:jc w:val="both"/>
              <w:rPr>
                <w:rFonts w:ascii="Tahoma" w:hAnsi="Tahoma" w:cs="Tahoma"/>
                <w:color w:val="auto"/>
                <w:sz w:val="20"/>
                <w:szCs w:val="20"/>
              </w:rPr>
            </w:pPr>
            <w:r w:rsidRPr="007D7AE5">
              <w:rPr>
                <w:rFonts w:ascii="Tahoma" w:hAnsi="Tahoma" w:cs="Tahoma"/>
                <w:color w:val="auto"/>
                <w:sz w:val="20"/>
                <w:szCs w:val="20"/>
              </w:rPr>
              <w:lastRenderedPageBreak/>
              <w:t>o</w:t>
            </w:r>
            <w:r w:rsidR="001F17DA" w:rsidRPr="007D7AE5">
              <w:rPr>
                <w:rFonts w:ascii="Tahoma" w:hAnsi="Tahoma" w:cs="Tahoma"/>
                <w:color w:val="auto"/>
                <w:sz w:val="20"/>
                <w:szCs w:val="20"/>
              </w:rPr>
              <w:t>pozorilni signal pri padcu tlaka v zavornem sistemu</w:t>
            </w:r>
          </w:p>
        </w:tc>
        <w:tc>
          <w:tcPr>
            <w:tcW w:w="1843" w:type="dxa"/>
          </w:tcPr>
          <w:p w14:paraId="6CAB1740" w14:textId="02B6ED85" w:rsidR="001F17DA" w:rsidRPr="00A07436" w:rsidRDefault="00A07436"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1BC28FF4" w14:textId="7AA7D2FB" w:rsidTr="001F5411">
        <w:tc>
          <w:tcPr>
            <w:tcW w:w="7508" w:type="dxa"/>
          </w:tcPr>
          <w:p w14:paraId="3DFFDCB3" w14:textId="033C0BE0" w:rsidR="001F17DA" w:rsidRPr="007D7AE5" w:rsidRDefault="00D209F9" w:rsidP="00F7716C">
            <w:pPr>
              <w:pStyle w:val="Default"/>
              <w:numPr>
                <w:ilvl w:val="0"/>
                <w:numId w:val="27"/>
              </w:numPr>
              <w:jc w:val="both"/>
              <w:rPr>
                <w:rFonts w:ascii="Tahoma" w:hAnsi="Tahoma" w:cs="Tahoma"/>
                <w:color w:val="auto"/>
                <w:sz w:val="20"/>
                <w:szCs w:val="20"/>
              </w:rPr>
            </w:pPr>
            <w:r w:rsidRPr="007D7AE5">
              <w:rPr>
                <w:rFonts w:ascii="Tahoma" w:hAnsi="Tahoma" w:cs="Tahoma"/>
                <w:color w:val="auto"/>
                <w:sz w:val="20"/>
                <w:szCs w:val="20"/>
              </w:rPr>
              <w:t>d</w:t>
            </w:r>
            <w:r w:rsidR="001F17DA" w:rsidRPr="007D7AE5">
              <w:rPr>
                <w:rFonts w:ascii="Tahoma" w:hAnsi="Tahoma" w:cs="Tahoma"/>
                <w:color w:val="auto"/>
                <w:sz w:val="20"/>
                <w:szCs w:val="20"/>
              </w:rPr>
              <w:t>isk zavore na vseh oseh</w:t>
            </w:r>
          </w:p>
        </w:tc>
        <w:tc>
          <w:tcPr>
            <w:tcW w:w="1843" w:type="dxa"/>
          </w:tcPr>
          <w:p w14:paraId="1355D435" w14:textId="26EE7AA0" w:rsidR="001F17DA" w:rsidRPr="00A07436" w:rsidRDefault="00A07436"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6D614030" w14:textId="5EBAB3D1" w:rsidTr="001F5411">
        <w:tc>
          <w:tcPr>
            <w:tcW w:w="7508" w:type="dxa"/>
          </w:tcPr>
          <w:p w14:paraId="12193DB7" w14:textId="32EEDDDD" w:rsidR="001F17DA" w:rsidRPr="007D7AE5" w:rsidRDefault="00D209F9" w:rsidP="00F7716C">
            <w:pPr>
              <w:pStyle w:val="Default"/>
              <w:numPr>
                <w:ilvl w:val="0"/>
                <w:numId w:val="27"/>
              </w:numPr>
              <w:jc w:val="both"/>
              <w:rPr>
                <w:rFonts w:ascii="Tahoma" w:hAnsi="Tahoma" w:cs="Tahoma"/>
                <w:color w:val="auto"/>
                <w:sz w:val="20"/>
                <w:szCs w:val="20"/>
              </w:rPr>
            </w:pPr>
            <w:r w:rsidRPr="007D7AE5">
              <w:rPr>
                <w:rFonts w:ascii="Tahoma" w:hAnsi="Tahoma" w:cs="Tahoma"/>
                <w:color w:val="auto"/>
                <w:sz w:val="20"/>
                <w:szCs w:val="20"/>
              </w:rPr>
              <w:t>s</w:t>
            </w:r>
            <w:r w:rsidR="001F17DA" w:rsidRPr="007D7AE5">
              <w:rPr>
                <w:rFonts w:ascii="Tahoma" w:hAnsi="Tahoma" w:cs="Tahoma"/>
                <w:color w:val="auto"/>
                <w:sz w:val="20"/>
                <w:szCs w:val="20"/>
              </w:rPr>
              <w:t>istem proti blokiranju koles v primeru zaviranja ABS</w:t>
            </w:r>
          </w:p>
        </w:tc>
        <w:tc>
          <w:tcPr>
            <w:tcW w:w="1843" w:type="dxa"/>
          </w:tcPr>
          <w:p w14:paraId="3B914C77" w14:textId="622DC001" w:rsidR="001F17DA" w:rsidRPr="00A07436" w:rsidRDefault="00A07436"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5BB0511A" w14:textId="502F4E84" w:rsidTr="001F5411">
        <w:tc>
          <w:tcPr>
            <w:tcW w:w="7508" w:type="dxa"/>
          </w:tcPr>
          <w:p w14:paraId="46E85FCF" w14:textId="37824074" w:rsidR="001F17DA" w:rsidRPr="007D7AE5" w:rsidRDefault="00D209F9" w:rsidP="00F7716C">
            <w:pPr>
              <w:pStyle w:val="Default"/>
              <w:numPr>
                <w:ilvl w:val="0"/>
                <w:numId w:val="27"/>
              </w:numPr>
              <w:jc w:val="both"/>
              <w:rPr>
                <w:rFonts w:ascii="Tahoma" w:hAnsi="Tahoma" w:cs="Tahoma"/>
                <w:color w:val="auto"/>
                <w:sz w:val="20"/>
                <w:szCs w:val="20"/>
              </w:rPr>
            </w:pPr>
            <w:r w:rsidRPr="007D7AE5">
              <w:rPr>
                <w:rFonts w:ascii="Tahoma" w:hAnsi="Tahoma" w:cs="Tahoma"/>
                <w:color w:val="auto"/>
                <w:sz w:val="20"/>
                <w:szCs w:val="20"/>
              </w:rPr>
              <w:t>s</w:t>
            </w:r>
            <w:r w:rsidR="001F17DA" w:rsidRPr="007D7AE5">
              <w:rPr>
                <w:rFonts w:ascii="Tahoma" w:hAnsi="Tahoma" w:cs="Tahoma"/>
                <w:color w:val="auto"/>
                <w:sz w:val="20"/>
                <w:szCs w:val="20"/>
              </w:rPr>
              <w:t xml:space="preserve">istem proti </w:t>
            </w:r>
            <w:proofErr w:type="spellStart"/>
            <w:r w:rsidR="001F17DA" w:rsidRPr="007D7AE5">
              <w:rPr>
                <w:rFonts w:ascii="Tahoma" w:hAnsi="Tahoma" w:cs="Tahoma"/>
                <w:color w:val="auto"/>
                <w:sz w:val="20"/>
                <w:szCs w:val="20"/>
              </w:rPr>
              <w:t>zdrsavanju</w:t>
            </w:r>
            <w:proofErr w:type="spellEnd"/>
            <w:r w:rsidR="001F17DA" w:rsidRPr="007D7AE5">
              <w:rPr>
                <w:rFonts w:ascii="Tahoma" w:hAnsi="Tahoma" w:cs="Tahoma"/>
                <w:color w:val="auto"/>
                <w:sz w:val="20"/>
                <w:szCs w:val="20"/>
              </w:rPr>
              <w:t xml:space="preserve"> koles pri speljevanju ASR</w:t>
            </w:r>
          </w:p>
        </w:tc>
        <w:tc>
          <w:tcPr>
            <w:tcW w:w="1843" w:type="dxa"/>
          </w:tcPr>
          <w:p w14:paraId="41E3FD43" w14:textId="08947CA0" w:rsidR="001F17DA" w:rsidRPr="00A07436" w:rsidRDefault="00A07436"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08FF6D70" w14:textId="6277CEFA" w:rsidTr="001F5411">
        <w:tc>
          <w:tcPr>
            <w:tcW w:w="7508" w:type="dxa"/>
          </w:tcPr>
          <w:p w14:paraId="16244889" w14:textId="523164F9" w:rsidR="001F17DA" w:rsidRPr="007D7AE5" w:rsidRDefault="00D209F9" w:rsidP="00F7716C">
            <w:pPr>
              <w:pStyle w:val="Default"/>
              <w:numPr>
                <w:ilvl w:val="0"/>
                <w:numId w:val="27"/>
              </w:numPr>
              <w:jc w:val="both"/>
              <w:rPr>
                <w:rFonts w:ascii="Tahoma" w:hAnsi="Tahoma" w:cs="Tahoma"/>
                <w:color w:val="auto"/>
                <w:sz w:val="20"/>
                <w:szCs w:val="20"/>
              </w:rPr>
            </w:pPr>
            <w:r w:rsidRPr="007D7AE5">
              <w:rPr>
                <w:rFonts w:ascii="Tahoma" w:hAnsi="Tahoma" w:cs="Tahoma"/>
                <w:color w:val="auto"/>
                <w:sz w:val="20"/>
                <w:szCs w:val="20"/>
              </w:rPr>
              <w:t>e</w:t>
            </w:r>
            <w:r w:rsidR="001F17DA" w:rsidRPr="007D7AE5">
              <w:rPr>
                <w:rFonts w:ascii="Tahoma" w:hAnsi="Tahoma" w:cs="Tahoma"/>
                <w:color w:val="auto"/>
                <w:sz w:val="20"/>
                <w:szCs w:val="20"/>
              </w:rPr>
              <w:t>lektronski stabilizacijski program ESP</w:t>
            </w:r>
          </w:p>
        </w:tc>
        <w:tc>
          <w:tcPr>
            <w:tcW w:w="1843" w:type="dxa"/>
          </w:tcPr>
          <w:p w14:paraId="294C2C48" w14:textId="2C5EE7CF" w:rsidR="001F17DA" w:rsidRPr="00A07436" w:rsidRDefault="00A07436"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2E951851" w14:textId="6384841B" w:rsidTr="001F5411">
        <w:tc>
          <w:tcPr>
            <w:tcW w:w="7508" w:type="dxa"/>
          </w:tcPr>
          <w:p w14:paraId="0A2AFF69" w14:textId="77777777" w:rsidR="001F17DA" w:rsidRPr="007C2CD1" w:rsidRDefault="001F17DA" w:rsidP="001F17DA">
            <w:pPr>
              <w:pStyle w:val="Default"/>
              <w:jc w:val="both"/>
              <w:rPr>
                <w:rFonts w:ascii="Tahoma" w:hAnsi="Tahoma" w:cs="Tahoma"/>
                <w:b/>
                <w:color w:val="auto"/>
                <w:sz w:val="20"/>
                <w:szCs w:val="20"/>
              </w:rPr>
            </w:pPr>
            <w:r w:rsidRPr="007C2CD1">
              <w:rPr>
                <w:rFonts w:ascii="Tahoma" w:hAnsi="Tahoma" w:cs="Tahoma"/>
                <w:b/>
                <w:color w:val="auto"/>
                <w:sz w:val="20"/>
                <w:szCs w:val="20"/>
              </w:rPr>
              <w:t xml:space="preserve">Krmilni mehanizem: </w:t>
            </w:r>
          </w:p>
        </w:tc>
        <w:tc>
          <w:tcPr>
            <w:tcW w:w="1843" w:type="dxa"/>
          </w:tcPr>
          <w:p w14:paraId="6DCCF66B" w14:textId="75834BE0" w:rsidR="001F17DA" w:rsidRPr="00A07436" w:rsidRDefault="00A07436" w:rsidP="00A07436">
            <w:pPr>
              <w:pStyle w:val="Default"/>
              <w:ind w:left="720"/>
              <w:jc w:val="both"/>
              <w:rPr>
                <w:rFonts w:ascii="Tahoma" w:hAnsi="Tahoma" w:cs="Tahoma"/>
                <w:sz w:val="20"/>
                <w:szCs w:val="20"/>
              </w:rPr>
            </w:pPr>
            <w:r>
              <w:rPr>
                <w:rFonts w:ascii="Tahoma" w:hAnsi="Tahoma" w:cs="Tahoma"/>
                <w:sz w:val="20"/>
                <w:szCs w:val="20"/>
              </w:rPr>
              <w:t>-</w:t>
            </w:r>
          </w:p>
        </w:tc>
      </w:tr>
      <w:tr w:rsidR="001F17DA" w:rsidRPr="007D7AE5" w14:paraId="3427FE68" w14:textId="6B165550" w:rsidTr="001F5411">
        <w:tc>
          <w:tcPr>
            <w:tcW w:w="7508" w:type="dxa"/>
          </w:tcPr>
          <w:p w14:paraId="28D2A59B" w14:textId="2AA58103" w:rsidR="001F17DA" w:rsidRPr="007D7AE5" w:rsidRDefault="00D209F9" w:rsidP="00F7716C">
            <w:pPr>
              <w:pStyle w:val="Default"/>
              <w:numPr>
                <w:ilvl w:val="0"/>
                <w:numId w:val="28"/>
              </w:numPr>
              <w:jc w:val="both"/>
              <w:rPr>
                <w:rFonts w:ascii="Tahoma" w:hAnsi="Tahoma" w:cs="Tahoma"/>
                <w:color w:val="auto"/>
                <w:sz w:val="20"/>
                <w:szCs w:val="20"/>
              </w:rPr>
            </w:pPr>
            <w:r w:rsidRPr="007D7AE5">
              <w:rPr>
                <w:rFonts w:ascii="Tahoma" w:hAnsi="Tahoma" w:cs="Tahoma"/>
                <w:color w:val="auto"/>
                <w:sz w:val="20"/>
                <w:szCs w:val="20"/>
              </w:rPr>
              <w:t>h</w:t>
            </w:r>
            <w:r w:rsidR="001F17DA" w:rsidRPr="007D7AE5">
              <w:rPr>
                <w:rFonts w:ascii="Tahoma" w:hAnsi="Tahoma" w:cs="Tahoma"/>
                <w:color w:val="auto"/>
                <w:sz w:val="20"/>
                <w:szCs w:val="20"/>
              </w:rPr>
              <w:t>idravlični volan nastavljiv po višini in nagibu</w:t>
            </w:r>
          </w:p>
        </w:tc>
        <w:tc>
          <w:tcPr>
            <w:tcW w:w="1843" w:type="dxa"/>
          </w:tcPr>
          <w:p w14:paraId="52D3D460" w14:textId="0826F6D1" w:rsidR="001F17DA" w:rsidRPr="00A07436" w:rsidRDefault="00A07436"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4249F562" w14:textId="16EEC20E" w:rsidTr="001F5411">
        <w:trPr>
          <w:trHeight w:val="286"/>
        </w:trPr>
        <w:tc>
          <w:tcPr>
            <w:tcW w:w="7508" w:type="dxa"/>
          </w:tcPr>
          <w:p w14:paraId="7C78D32A" w14:textId="77777777" w:rsidR="001F17DA" w:rsidRPr="007C2CD1" w:rsidRDefault="001F17DA" w:rsidP="001F17DA">
            <w:pPr>
              <w:pStyle w:val="Default"/>
              <w:jc w:val="both"/>
              <w:rPr>
                <w:rFonts w:ascii="Tahoma" w:hAnsi="Tahoma" w:cs="Tahoma"/>
                <w:b/>
                <w:color w:val="auto"/>
                <w:sz w:val="20"/>
                <w:szCs w:val="20"/>
              </w:rPr>
            </w:pPr>
            <w:r w:rsidRPr="007C2CD1">
              <w:rPr>
                <w:rFonts w:ascii="Tahoma" w:hAnsi="Tahoma" w:cs="Tahoma"/>
                <w:b/>
                <w:color w:val="auto"/>
                <w:sz w:val="20"/>
                <w:szCs w:val="20"/>
              </w:rPr>
              <w:t xml:space="preserve">Kolesa in vzmetenje: </w:t>
            </w:r>
          </w:p>
        </w:tc>
        <w:tc>
          <w:tcPr>
            <w:tcW w:w="1843" w:type="dxa"/>
          </w:tcPr>
          <w:p w14:paraId="609763B5" w14:textId="5BD53B4F" w:rsidR="001F17DA" w:rsidRPr="00A07436" w:rsidRDefault="00A07436" w:rsidP="00A07436">
            <w:pPr>
              <w:pStyle w:val="Default"/>
              <w:ind w:left="720"/>
              <w:jc w:val="both"/>
              <w:rPr>
                <w:rFonts w:ascii="Tahoma" w:hAnsi="Tahoma" w:cs="Tahoma"/>
                <w:sz w:val="20"/>
                <w:szCs w:val="20"/>
              </w:rPr>
            </w:pPr>
            <w:r>
              <w:rPr>
                <w:rFonts w:ascii="Tahoma" w:hAnsi="Tahoma" w:cs="Tahoma"/>
                <w:sz w:val="20"/>
                <w:szCs w:val="20"/>
              </w:rPr>
              <w:t>-</w:t>
            </w:r>
          </w:p>
        </w:tc>
      </w:tr>
      <w:tr w:rsidR="001F17DA" w:rsidRPr="007D7AE5" w14:paraId="7AAEEAFF" w14:textId="2AD901AE" w:rsidTr="001F5411">
        <w:tc>
          <w:tcPr>
            <w:tcW w:w="7508" w:type="dxa"/>
          </w:tcPr>
          <w:p w14:paraId="2A5785A6" w14:textId="0F5DC8EA" w:rsidR="001F17DA" w:rsidRPr="007D7AE5" w:rsidRDefault="00D209F9" w:rsidP="00F7716C">
            <w:pPr>
              <w:pStyle w:val="Default"/>
              <w:numPr>
                <w:ilvl w:val="0"/>
                <w:numId w:val="28"/>
              </w:numPr>
              <w:jc w:val="both"/>
              <w:rPr>
                <w:rFonts w:ascii="Tahoma" w:hAnsi="Tahoma" w:cs="Tahoma"/>
                <w:color w:val="auto"/>
                <w:sz w:val="20"/>
                <w:szCs w:val="20"/>
              </w:rPr>
            </w:pPr>
            <w:r w:rsidRPr="007D7AE5">
              <w:rPr>
                <w:rFonts w:ascii="Tahoma" w:hAnsi="Tahoma" w:cs="Tahoma"/>
                <w:color w:val="auto"/>
                <w:sz w:val="20"/>
                <w:szCs w:val="20"/>
              </w:rPr>
              <w:t>s</w:t>
            </w:r>
            <w:r w:rsidR="001F17DA" w:rsidRPr="007D7AE5">
              <w:rPr>
                <w:rFonts w:ascii="Tahoma" w:hAnsi="Tahoma" w:cs="Tahoma"/>
                <w:color w:val="auto"/>
                <w:sz w:val="20"/>
                <w:szCs w:val="20"/>
              </w:rPr>
              <w:t>tabilizator na zadnji osi</w:t>
            </w:r>
          </w:p>
        </w:tc>
        <w:tc>
          <w:tcPr>
            <w:tcW w:w="1843" w:type="dxa"/>
          </w:tcPr>
          <w:p w14:paraId="62222B67" w14:textId="0210F9BE" w:rsidR="001F17DA" w:rsidRPr="00A07436" w:rsidRDefault="00443FD7"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221A2AE8" w14:textId="53E7FB4A" w:rsidTr="001F5411">
        <w:tc>
          <w:tcPr>
            <w:tcW w:w="7508" w:type="dxa"/>
          </w:tcPr>
          <w:p w14:paraId="237A3399" w14:textId="24E64115" w:rsidR="001F17DA" w:rsidRPr="0099257F" w:rsidRDefault="00D209F9" w:rsidP="00F7716C">
            <w:pPr>
              <w:pStyle w:val="Default"/>
              <w:numPr>
                <w:ilvl w:val="0"/>
                <w:numId w:val="28"/>
              </w:numPr>
              <w:jc w:val="both"/>
              <w:rPr>
                <w:rFonts w:ascii="Tahoma" w:hAnsi="Tahoma" w:cs="Tahoma"/>
                <w:color w:val="auto"/>
                <w:sz w:val="20"/>
                <w:szCs w:val="20"/>
              </w:rPr>
            </w:pPr>
            <w:r w:rsidRPr="0099257F">
              <w:rPr>
                <w:rFonts w:ascii="Tahoma" w:hAnsi="Tahoma" w:cs="Tahoma"/>
                <w:color w:val="auto"/>
                <w:sz w:val="20"/>
                <w:szCs w:val="20"/>
              </w:rPr>
              <w:t>p</w:t>
            </w:r>
            <w:r w:rsidR="001F17DA" w:rsidRPr="0099257F">
              <w:rPr>
                <w:rFonts w:ascii="Tahoma" w:hAnsi="Tahoma" w:cs="Tahoma"/>
                <w:color w:val="auto"/>
                <w:sz w:val="20"/>
                <w:szCs w:val="20"/>
              </w:rPr>
              <w:t>nevmatike z ustreznim profilom</w:t>
            </w:r>
            <w:r w:rsidR="00481A34">
              <w:rPr>
                <w:rFonts w:ascii="Tahoma" w:hAnsi="Tahoma" w:cs="Tahoma"/>
                <w:color w:val="auto"/>
                <w:sz w:val="20"/>
                <w:szCs w:val="20"/>
              </w:rPr>
              <w:t xml:space="preserve"> </w:t>
            </w:r>
            <w:r w:rsidR="00481A34" w:rsidRPr="00C6590B">
              <w:rPr>
                <w:rFonts w:ascii="Tahoma" w:hAnsi="Tahoma" w:cs="Tahoma"/>
                <w:color w:val="auto"/>
                <w:sz w:val="20"/>
                <w:szCs w:val="20"/>
              </w:rPr>
              <w:t>(M+S)</w:t>
            </w:r>
          </w:p>
        </w:tc>
        <w:tc>
          <w:tcPr>
            <w:tcW w:w="1843" w:type="dxa"/>
          </w:tcPr>
          <w:p w14:paraId="05A01CCE" w14:textId="27E1FF07" w:rsidR="001F17DA" w:rsidRPr="00A07436" w:rsidRDefault="000A5B97"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7895CB7E" w14:textId="6A7DB2EC" w:rsidTr="001F5411">
        <w:tc>
          <w:tcPr>
            <w:tcW w:w="7508" w:type="dxa"/>
          </w:tcPr>
          <w:p w14:paraId="60ECD434" w14:textId="564B34C7" w:rsidR="001F17DA" w:rsidRPr="007D7AE5" w:rsidRDefault="00D209F9" w:rsidP="00F7716C">
            <w:pPr>
              <w:pStyle w:val="Default"/>
              <w:numPr>
                <w:ilvl w:val="0"/>
                <w:numId w:val="28"/>
              </w:numPr>
              <w:jc w:val="both"/>
              <w:rPr>
                <w:rFonts w:ascii="Tahoma" w:hAnsi="Tahoma" w:cs="Tahoma"/>
                <w:color w:val="auto"/>
                <w:sz w:val="20"/>
                <w:szCs w:val="20"/>
              </w:rPr>
            </w:pPr>
            <w:r w:rsidRPr="007D7AE5">
              <w:rPr>
                <w:rFonts w:ascii="Tahoma" w:hAnsi="Tahoma" w:cs="Tahoma"/>
                <w:color w:val="auto"/>
                <w:sz w:val="20"/>
                <w:szCs w:val="20"/>
              </w:rPr>
              <w:t>r</w:t>
            </w:r>
            <w:r w:rsidR="001F17DA" w:rsidRPr="007D7AE5">
              <w:rPr>
                <w:rFonts w:ascii="Tahoma" w:hAnsi="Tahoma" w:cs="Tahoma"/>
                <w:color w:val="auto"/>
                <w:sz w:val="20"/>
                <w:szCs w:val="20"/>
              </w:rPr>
              <w:t>ezervno kolo</w:t>
            </w:r>
          </w:p>
        </w:tc>
        <w:tc>
          <w:tcPr>
            <w:tcW w:w="1843" w:type="dxa"/>
          </w:tcPr>
          <w:p w14:paraId="7345E864" w14:textId="797B307A" w:rsidR="001F17DA" w:rsidRPr="00A07436" w:rsidRDefault="00443FD7"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6B0D041D" w14:textId="5BF12A4E" w:rsidTr="001F5411">
        <w:tc>
          <w:tcPr>
            <w:tcW w:w="7508" w:type="dxa"/>
          </w:tcPr>
          <w:p w14:paraId="25ACA39A" w14:textId="1B255CF5" w:rsidR="001F17DA" w:rsidRPr="007D7AE5" w:rsidRDefault="00D209F9" w:rsidP="00F7716C">
            <w:pPr>
              <w:pStyle w:val="Default"/>
              <w:numPr>
                <w:ilvl w:val="0"/>
                <w:numId w:val="28"/>
              </w:numPr>
              <w:jc w:val="both"/>
              <w:rPr>
                <w:rFonts w:ascii="Tahoma" w:hAnsi="Tahoma" w:cs="Tahoma"/>
                <w:color w:val="auto"/>
                <w:sz w:val="20"/>
                <w:szCs w:val="20"/>
              </w:rPr>
            </w:pPr>
            <w:r w:rsidRPr="007D7AE5">
              <w:rPr>
                <w:rFonts w:ascii="Tahoma" w:hAnsi="Tahoma" w:cs="Tahoma"/>
                <w:color w:val="auto"/>
                <w:sz w:val="20"/>
                <w:szCs w:val="20"/>
              </w:rPr>
              <w:t>p</w:t>
            </w:r>
            <w:r w:rsidR="001F17DA" w:rsidRPr="007D7AE5">
              <w:rPr>
                <w:rFonts w:ascii="Tahoma" w:hAnsi="Tahoma" w:cs="Tahoma"/>
                <w:color w:val="auto"/>
                <w:sz w:val="20"/>
                <w:szCs w:val="20"/>
              </w:rPr>
              <w:t>arabolično vzmetenje spredaj in zračno vzmetenje zadaj</w:t>
            </w:r>
          </w:p>
        </w:tc>
        <w:tc>
          <w:tcPr>
            <w:tcW w:w="1843" w:type="dxa"/>
          </w:tcPr>
          <w:p w14:paraId="4DF0D46B" w14:textId="544059DB" w:rsidR="001F17DA" w:rsidRPr="00A07436" w:rsidRDefault="00443FD7"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26597B83" w14:textId="2B11DDCC" w:rsidTr="001F5411">
        <w:tc>
          <w:tcPr>
            <w:tcW w:w="7508" w:type="dxa"/>
          </w:tcPr>
          <w:p w14:paraId="6D63BD13" w14:textId="744FCAEA" w:rsidR="001F17DA" w:rsidRPr="007D7AE5" w:rsidRDefault="00D61629" w:rsidP="00F7716C">
            <w:pPr>
              <w:pStyle w:val="Default"/>
              <w:numPr>
                <w:ilvl w:val="0"/>
                <w:numId w:val="28"/>
              </w:numPr>
              <w:jc w:val="both"/>
              <w:rPr>
                <w:rFonts w:ascii="Tahoma" w:hAnsi="Tahoma" w:cs="Tahoma"/>
                <w:color w:val="auto"/>
                <w:sz w:val="20"/>
                <w:szCs w:val="20"/>
              </w:rPr>
            </w:pPr>
            <w:r>
              <w:rPr>
                <w:rFonts w:ascii="Tahoma" w:hAnsi="Tahoma" w:cs="Tahoma"/>
                <w:color w:val="auto"/>
                <w:sz w:val="20"/>
                <w:szCs w:val="20"/>
              </w:rPr>
              <w:t>b</w:t>
            </w:r>
            <w:r w:rsidR="001F17DA" w:rsidRPr="007D7AE5">
              <w:rPr>
                <w:rFonts w:ascii="Tahoma" w:hAnsi="Tahoma" w:cs="Tahoma"/>
                <w:color w:val="auto"/>
                <w:sz w:val="20"/>
                <w:szCs w:val="20"/>
              </w:rPr>
              <w:t>latniki z lovilci nečistoč spredaj in zadaj</w:t>
            </w:r>
          </w:p>
        </w:tc>
        <w:tc>
          <w:tcPr>
            <w:tcW w:w="1843" w:type="dxa"/>
          </w:tcPr>
          <w:p w14:paraId="6776952D" w14:textId="5EC97FA8" w:rsidR="001F17DA" w:rsidRPr="00A07436" w:rsidRDefault="000A5B97"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07A2AB7A" w14:textId="2AC0C660" w:rsidTr="001F5411">
        <w:tc>
          <w:tcPr>
            <w:tcW w:w="7508" w:type="dxa"/>
          </w:tcPr>
          <w:p w14:paraId="4FDDB62D" w14:textId="77777777" w:rsidR="001F17DA" w:rsidRPr="007C2CD1" w:rsidRDefault="001F17DA" w:rsidP="001F17DA">
            <w:pPr>
              <w:pStyle w:val="Default"/>
              <w:jc w:val="both"/>
              <w:rPr>
                <w:rFonts w:ascii="Tahoma" w:hAnsi="Tahoma" w:cs="Tahoma"/>
                <w:b/>
                <w:color w:val="auto"/>
                <w:sz w:val="20"/>
                <w:szCs w:val="20"/>
              </w:rPr>
            </w:pPr>
            <w:r w:rsidRPr="007C2CD1">
              <w:rPr>
                <w:rFonts w:ascii="Tahoma" w:hAnsi="Tahoma" w:cs="Tahoma"/>
                <w:b/>
                <w:color w:val="auto"/>
                <w:sz w:val="20"/>
                <w:szCs w:val="20"/>
              </w:rPr>
              <w:t xml:space="preserve">Električne naprave: </w:t>
            </w:r>
          </w:p>
        </w:tc>
        <w:tc>
          <w:tcPr>
            <w:tcW w:w="1843" w:type="dxa"/>
          </w:tcPr>
          <w:p w14:paraId="408719A1" w14:textId="16E93C43" w:rsidR="001F17DA" w:rsidRPr="00A07436" w:rsidRDefault="00A07436" w:rsidP="00A07436">
            <w:pPr>
              <w:pStyle w:val="Default"/>
              <w:ind w:left="720"/>
              <w:jc w:val="both"/>
              <w:rPr>
                <w:rFonts w:ascii="Tahoma" w:hAnsi="Tahoma" w:cs="Tahoma"/>
                <w:sz w:val="20"/>
                <w:szCs w:val="20"/>
              </w:rPr>
            </w:pPr>
            <w:r>
              <w:rPr>
                <w:rFonts w:ascii="Tahoma" w:hAnsi="Tahoma" w:cs="Tahoma"/>
                <w:sz w:val="20"/>
                <w:szCs w:val="20"/>
              </w:rPr>
              <w:t>-</w:t>
            </w:r>
          </w:p>
        </w:tc>
      </w:tr>
      <w:tr w:rsidR="001F17DA" w:rsidRPr="007D7AE5" w14:paraId="3991E232" w14:textId="19EF1DA4" w:rsidTr="001F5411">
        <w:tc>
          <w:tcPr>
            <w:tcW w:w="7508" w:type="dxa"/>
          </w:tcPr>
          <w:p w14:paraId="0699139B" w14:textId="3282DDD2" w:rsidR="001F17DA" w:rsidRPr="007D7AE5" w:rsidRDefault="00356A81" w:rsidP="00F7716C">
            <w:pPr>
              <w:pStyle w:val="Default"/>
              <w:numPr>
                <w:ilvl w:val="0"/>
                <w:numId w:val="29"/>
              </w:numPr>
              <w:jc w:val="both"/>
              <w:rPr>
                <w:rFonts w:ascii="Tahoma" w:hAnsi="Tahoma" w:cs="Tahoma"/>
                <w:color w:val="auto"/>
                <w:sz w:val="20"/>
                <w:szCs w:val="20"/>
              </w:rPr>
            </w:pPr>
            <w:r w:rsidRPr="007D7AE5">
              <w:rPr>
                <w:rFonts w:ascii="Tahoma" w:hAnsi="Tahoma" w:cs="Tahoma"/>
                <w:color w:val="auto"/>
                <w:sz w:val="20"/>
                <w:szCs w:val="20"/>
              </w:rPr>
              <w:t>b</w:t>
            </w:r>
            <w:r w:rsidR="001F17DA" w:rsidRPr="007D7AE5">
              <w:rPr>
                <w:rFonts w:ascii="Tahoma" w:hAnsi="Tahoma" w:cs="Tahoma"/>
                <w:color w:val="auto"/>
                <w:sz w:val="20"/>
                <w:szCs w:val="20"/>
              </w:rPr>
              <w:t>aterije 2 x 12 V / min. 220 Ah</w:t>
            </w:r>
          </w:p>
        </w:tc>
        <w:tc>
          <w:tcPr>
            <w:tcW w:w="1843" w:type="dxa"/>
            <w:shd w:val="clear" w:color="auto" w:fill="D9D9D9" w:themeFill="background1" w:themeFillShade="D9"/>
          </w:tcPr>
          <w:p w14:paraId="0550E27D" w14:textId="77777777" w:rsidR="001F17DA" w:rsidRPr="00A07436" w:rsidRDefault="001F17DA" w:rsidP="00D209F9">
            <w:pPr>
              <w:pStyle w:val="Default"/>
              <w:ind w:left="720"/>
              <w:jc w:val="both"/>
              <w:rPr>
                <w:rFonts w:ascii="Tahoma" w:hAnsi="Tahoma" w:cs="Tahoma"/>
                <w:sz w:val="20"/>
                <w:szCs w:val="20"/>
              </w:rPr>
            </w:pPr>
          </w:p>
        </w:tc>
      </w:tr>
      <w:tr w:rsidR="001F17DA" w:rsidRPr="007D7AE5" w14:paraId="7DA00E1E" w14:textId="0B0D9AF2" w:rsidTr="001F5411">
        <w:tc>
          <w:tcPr>
            <w:tcW w:w="7508" w:type="dxa"/>
          </w:tcPr>
          <w:p w14:paraId="2C9F7D8B" w14:textId="69C22C76" w:rsidR="001F17DA" w:rsidRPr="007D7AE5" w:rsidRDefault="00356A81" w:rsidP="00F7716C">
            <w:pPr>
              <w:pStyle w:val="Default"/>
              <w:numPr>
                <w:ilvl w:val="0"/>
                <w:numId w:val="29"/>
              </w:numPr>
              <w:jc w:val="both"/>
              <w:rPr>
                <w:rFonts w:ascii="Tahoma" w:hAnsi="Tahoma" w:cs="Tahoma"/>
                <w:color w:val="auto"/>
                <w:sz w:val="20"/>
                <w:szCs w:val="20"/>
              </w:rPr>
            </w:pPr>
            <w:r w:rsidRPr="007D7AE5">
              <w:rPr>
                <w:rFonts w:ascii="Tahoma" w:hAnsi="Tahoma" w:cs="Tahoma"/>
                <w:color w:val="auto"/>
                <w:sz w:val="20"/>
                <w:szCs w:val="20"/>
              </w:rPr>
              <w:t>g</w:t>
            </w:r>
            <w:r w:rsidR="001F17DA" w:rsidRPr="007D7AE5">
              <w:rPr>
                <w:rFonts w:ascii="Tahoma" w:hAnsi="Tahoma" w:cs="Tahoma"/>
                <w:color w:val="auto"/>
                <w:sz w:val="20"/>
                <w:szCs w:val="20"/>
              </w:rPr>
              <w:t>enerator 28 V, min. 90 A</w:t>
            </w:r>
          </w:p>
        </w:tc>
        <w:tc>
          <w:tcPr>
            <w:tcW w:w="1843" w:type="dxa"/>
            <w:shd w:val="clear" w:color="auto" w:fill="D9D9D9" w:themeFill="background1" w:themeFillShade="D9"/>
          </w:tcPr>
          <w:p w14:paraId="23FDFEF9" w14:textId="77777777" w:rsidR="001F17DA" w:rsidRPr="00A07436" w:rsidRDefault="001F17DA" w:rsidP="00D209F9">
            <w:pPr>
              <w:pStyle w:val="Default"/>
              <w:ind w:left="720"/>
              <w:jc w:val="both"/>
              <w:rPr>
                <w:rFonts w:ascii="Tahoma" w:hAnsi="Tahoma" w:cs="Tahoma"/>
                <w:sz w:val="20"/>
                <w:szCs w:val="20"/>
              </w:rPr>
            </w:pPr>
          </w:p>
        </w:tc>
      </w:tr>
      <w:tr w:rsidR="001F17DA" w:rsidRPr="007D7AE5" w14:paraId="45167CEC" w14:textId="622B4DC1" w:rsidTr="001F5411">
        <w:tc>
          <w:tcPr>
            <w:tcW w:w="7508" w:type="dxa"/>
          </w:tcPr>
          <w:p w14:paraId="004A7FD3" w14:textId="340A5192" w:rsidR="001F17DA" w:rsidRPr="007D7AE5" w:rsidRDefault="00356A81" w:rsidP="00F7716C">
            <w:pPr>
              <w:pStyle w:val="Default"/>
              <w:numPr>
                <w:ilvl w:val="0"/>
                <w:numId w:val="29"/>
              </w:numPr>
              <w:jc w:val="both"/>
              <w:rPr>
                <w:rFonts w:ascii="Tahoma" w:hAnsi="Tahoma" w:cs="Tahoma"/>
                <w:color w:val="auto"/>
                <w:sz w:val="20"/>
                <w:szCs w:val="20"/>
              </w:rPr>
            </w:pPr>
            <w:r w:rsidRPr="007D7AE5">
              <w:rPr>
                <w:rFonts w:ascii="Tahoma" w:hAnsi="Tahoma" w:cs="Tahoma"/>
                <w:color w:val="auto"/>
                <w:sz w:val="20"/>
                <w:szCs w:val="20"/>
              </w:rPr>
              <w:t>s</w:t>
            </w:r>
            <w:r w:rsidR="001F17DA" w:rsidRPr="007D7AE5">
              <w:rPr>
                <w:rFonts w:ascii="Tahoma" w:hAnsi="Tahoma" w:cs="Tahoma"/>
                <w:color w:val="auto"/>
                <w:sz w:val="20"/>
                <w:szCs w:val="20"/>
              </w:rPr>
              <w:t>tikalo za izklop baterije</w:t>
            </w:r>
          </w:p>
        </w:tc>
        <w:tc>
          <w:tcPr>
            <w:tcW w:w="1843" w:type="dxa"/>
          </w:tcPr>
          <w:p w14:paraId="3252C0E7" w14:textId="5D73A3D1" w:rsidR="001F17DA" w:rsidRPr="00A07436" w:rsidRDefault="00443FD7"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7E29F3CC" w14:textId="2BBF24F4" w:rsidTr="001F5411">
        <w:tc>
          <w:tcPr>
            <w:tcW w:w="7508" w:type="dxa"/>
          </w:tcPr>
          <w:p w14:paraId="0AC33737" w14:textId="554714A6" w:rsidR="001F17DA" w:rsidRPr="007D7AE5" w:rsidRDefault="00356A81" w:rsidP="00F7716C">
            <w:pPr>
              <w:pStyle w:val="Default"/>
              <w:numPr>
                <w:ilvl w:val="0"/>
                <w:numId w:val="29"/>
              </w:numPr>
              <w:jc w:val="both"/>
              <w:rPr>
                <w:rFonts w:ascii="Tahoma" w:hAnsi="Tahoma" w:cs="Tahoma"/>
                <w:color w:val="auto"/>
                <w:sz w:val="20"/>
                <w:szCs w:val="20"/>
              </w:rPr>
            </w:pPr>
            <w:r w:rsidRPr="007D7AE5">
              <w:rPr>
                <w:rFonts w:ascii="Tahoma" w:hAnsi="Tahoma" w:cs="Tahoma"/>
                <w:color w:val="auto"/>
                <w:sz w:val="20"/>
                <w:szCs w:val="20"/>
              </w:rPr>
              <w:t>p</w:t>
            </w:r>
            <w:r w:rsidR="001F17DA" w:rsidRPr="007D7AE5">
              <w:rPr>
                <w:rFonts w:ascii="Tahoma" w:hAnsi="Tahoma" w:cs="Tahoma"/>
                <w:color w:val="auto"/>
                <w:sz w:val="20"/>
                <w:szCs w:val="20"/>
              </w:rPr>
              <w:t>retvornik napetosti 24V/12V</w:t>
            </w:r>
          </w:p>
        </w:tc>
        <w:tc>
          <w:tcPr>
            <w:tcW w:w="1843" w:type="dxa"/>
          </w:tcPr>
          <w:p w14:paraId="5EF95F9C" w14:textId="06AC653C" w:rsidR="001F17DA" w:rsidRPr="00A07436" w:rsidRDefault="00443FD7"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4963DF61" w14:textId="506CB876" w:rsidTr="001F5411">
        <w:tc>
          <w:tcPr>
            <w:tcW w:w="7508" w:type="dxa"/>
          </w:tcPr>
          <w:p w14:paraId="315FF5C2" w14:textId="77777777" w:rsidR="001F17DA" w:rsidRPr="00846D91" w:rsidRDefault="001F17DA" w:rsidP="001F17DA">
            <w:pPr>
              <w:pStyle w:val="Default"/>
              <w:jc w:val="both"/>
              <w:rPr>
                <w:rFonts w:ascii="Tahoma" w:hAnsi="Tahoma" w:cs="Tahoma"/>
                <w:b/>
                <w:color w:val="auto"/>
                <w:sz w:val="20"/>
                <w:szCs w:val="20"/>
              </w:rPr>
            </w:pPr>
            <w:r w:rsidRPr="00846D91">
              <w:rPr>
                <w:rFonts w:ascii="Tahoma" w:hAnsi="Tahoma" w:cs="Tahoma"/>
                <w:b/>
                <w:color w:val="auto"/>
                <w:sz w:val="20"/>
                <w:szCs w:val="20"/>
              </w:rPr>
              <w:t xml:space="preserve">Kabina: </w:t>
            </w:r>
          </w:p>
        </w:tc>
        <w:tc>
          <w:tcPr>
            <w:tcW w:w="1843" w:type="dxa"/>
          </w:tcPr>
          <w:p w14:paraId="75ED7216" w14:textId="35D0267F" w:rsidR="001F17DA" w:rsidRPr="00A07436" w:rsidRDefault="00A07436" w:rsidP="00A07436">
            <w:pPr>
              <w:pStyle w:val="Default"/>
              <w:ind w:left="720"/>
              <w:jc w:val="both"/>
              <w:rPr>
                <w:rFonts w:ascii="Tahoma" w:hAnsi="Tahoma" w:cs="Tahoma"/>
                <w:sz w:val="20"/>
                <w:szCs w:val="20"/>
              </w:rPr>
            </w:pPr>
            <w:r>
              <w:rPr>
                <w:rFonts w:ascii="Tahoma" w:hAnsi="Tahoma" w:cs="Tahoma"/>
                <w:sz w:val="20"/>
                <w:szCs w:val="20"/>
              </w:rPr>
              <w:t>-</w:t>
            </w:r>
          </w:p>
        </w:tc>
      </w:tr>
      <w:tr w:rsidR="001F17DA" w:rsidRPr="007D7AE5" w14:paraId="40C4BECF" w14:textId="313EB36C" w:rsidTr="001F5411">
        <w:tc>
          <w:tcPr>
            <w:tcW w:w="7508" w:type="dxa"/>
          </w:tcPr>
          <w:p w14:paraId="177D6628" w14:textId="47B86E95" w:rsidR="001F17DA" w:rsidRPr="0099257F" w:rsidRDefault="00D209F9" w:rsidP="00F7716C">
            <w:pPr>
              <w:pStyle w:val="Default"/>
              <w:numPr>
                <w:ilvl w:val="0"/>
                <w:numId w:val="30"/>
              </w:numPr>
              <w:jc w:val="both"/>
              <w:rPr>
                <w:rFonts w:ascii="Tahoma" w:hAnsi="Tahoma" w:cs="Tahoma"/>
                <w:color w:val="auto"/>
                <w:sz w:val="20"/>
                <w:szCs w:val="20"/>
              </w:rPr>
            </w:pPr>
            <w:r w:rsidRPr="0099257F">
              <w:rPr>
                <w:rFonts w:ascii="Tahoma" w:hAnsi="Tahoma" w:cs="Tahoma"/>
                <w:color w:val="auto"/>
                <w:sz w:val="20"/>
                <w:szCs w:val="20"/>
              </w:rPr>
              <w:t>k</w:t>
            </w:r>
            <w:r w:rsidR="001F17DA" w:rsidRPr="0099257F">
              <w:rPr>
                <w:rFonts w:ascii="Tahoma" w:hAnsi="Tahoma" w:cs="Tahoma"/>
                <w:color w:val="auto"/>
                <w:sz w:val="20"/>
                <w:szCs w:val="20"/>
              </w:rPr>
              <w:t>abina kratka/nizka, mehansko vzmetena</w:t>
            </w:r>
          </w:p>
        </w:tc>
        <w:tc>
          <w:tcPr>
            <w:tcW w:w="1843" w:type="dxa"/>
          </w:tcPr>
          <w:p w14:paraId="4D7612C5" w14:textId="7E830B86" w:rsidR="001F17DA" w:rsidRPr="00A07436" w:rsidRDefault="00443FD7"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59282A31" w14:textId="45BAF5EB" w:rsidTr="001F5411">
        <w:tc>
          <w:tcPr>
            <w:tcW w:w="7508" w:type="dxa"/>
          </w:tcPr>
          <w:p w14:paraId="56D8E077" w14:textId="59C8C8D2" w:rsidR="001F17DA" w:rsidRPr="007D7AE5" w:rsidRDefault="00D209F9" w:rsidP="00F7716C">
            <w:pPr>
              <w:pStyle w:val="Default"/>
              <w:numPr>
                <w:ilvl w:val="0"/>
                <w:numId w:val="30"/>
              </w:numPr>
              <w:jc w:val="both"/>
              <w:rPr>
                <w:rFonts w:ascii="Tahoma" w:hAnsi="Tahoma" w:cs="Tahoma"/>
                <w:color w:val="auto"/>
                <w:sz w:val="20"/>
                <w:szCs w:val="20"/>
              </w:rPr>
            </w:pPr>
            <w:r w:rsidRPr="007D7AE5">
              <w:rPr>
                <w:rFonts w:ascii="Tahoma" w:hAnsi="Tahoma" w:cs="Tahoma"/>
                <w:color w:val="auto"/>
                <w:sz w:val="20"/>
                <w:szCs w:val="20"/>
              </w:rPr>
              <w:t>h</w:t>
            </w:r>
            <w:r w:rsidR="001F17DA" w:rsidRPr="007D7AE5">
              <w:rPr>
                <w:rFonts w:ascii="Tahoma" w:hAnsi="Tahoma" w:cs="Tahoma"/>
                <w:color w:val="auto"/>
                <w:sz w:val="20"/>
                <w:szCs w:val="20"/>
              </w:rPr>
              <w:t>idravlično dviganje kabine</w:t>
            </w:r>
          </w:p>
        </w:tc>
        <w:tc>
          <w:tcPr>
            <w:tcW w:w="1843" w:type="dxa"/>
          </w:tcPr>
          <w:p w14:paraId="307916DB" w14:textId="0D6078D7" w:rsidR="001F17DA" w:rsidRPr="00A07436" w:rsidRDefault="00443FD7"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7168686D" w14:textId="306EAB46" w:rsidTr="001F5411">
        <w:tc>
          <w:tcPr>
            <w:tcW w:w="7508" w:type="dxa"/>
          </w:tcPr>
          <w:p w14:paraId="74E78864" w14:textId="79DAE457" w:rsidR="001F17DA" w:rsidRPr="007D7AE5" w:rsidRDefault="00D209F9" w:rsidP="00F7716C">
            <w:pPr>
              <w:pStyle w:val="Default"/>
              <w:numPr>
                <w:ilvl w:val="0"/>
                <w:numId w:val="30"/>
              </w:numPr>
              <w:jc w:val="both"/>
              <w:rPr>
                <w:rFonts w:ascii="Tahoma" w:hAnsi="Tahoma" w:cs="Tahoma"/>
                <w:color w:val="auto"/>
                <w:sz w:val="20"/>
                <w:szCs w:val="20"/>
              </w:rPr>
            </w:pPr>
            <w:r w:rsidRPr="007D7AE5">
              <w:rPr>
                <w:rFonts w:ascii="Tahoma" w:hAnsi="Tahoma" w:cs="Tahoma"/>
                <w:color w:val="auto"/>
                <w:sz w:val="20"/>
                <w:szCs w:val="20"/>
              </w:rPr>
              <w:t>m</w:t>
            </w:r>
            <w:r w:rsidR="001F17DA" w:rsidRPr="007D7AE5">
              <w:rPr>
                <w:rFonts w:ascii="Tahoma" w:hAnsi="Tahoma" w:cs="Tahoma"/>
                <w:color w:val="auto"/>
                <w:sz w:val="20"/>
                <w:szCs w:val="20"/>
              </w:rPr>
              <w:t>ehanska strešna loputa</w:t>
            </w:r>
          </w:p>
        </w:tc>
        <w:tc>
          <w:tcPr>
            <w:tcW w:w="1843" w:type="dxa"/>
          </w:tcPr>
          <w:p w14:paraId="20AD5C7F" w14:textId="4CB24E09" w:rsidR="001F17DA" w:rsidRPr="00A07436" w:rsidRDefault="00443FD7"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02CC45EB" w14:textId="35C2333A" w:rsidTr="001F5411">
        <w:tc>
          <w:tcPr>
            <w:tcW w:w="7508" w:type="dxa"/>
          </w:tcPr>
          <w:p w14:paraId="4D7B006D" w14:textId="184028CE" w:rsidR="001F17DA" w:rsidRPr="007D7AE5" w:rsidRDefault="00D209F9" w:rsidP="00F7716C">
            <w:pPr>
              <w:pStyle w:val="Default"/>
              <w:numPr>
                <w:ilvl w:val="0"/>
                <w:numId w:val="30"/>
              </w:numPr>
              <w:jc w:val="both"/>
              <w:rPr>
                <w:rFonts w:ascii="Tahoma" w:hAnsi="Tahoma" w:cs="Tahoma"/>
                <w:color w:val="auto"/>
                <w:sz w:val="20"/>
                <w:szCs w:val="20"/>
              </w:rPr>
            </w:pPr>
            <w:r w:rsidRPr="007D7AE5">
              <w:rPr>
                <w:rFonts w:ascii="Tahoma" w:hAnsi="Tahoma" w:cs="Tahoma"/>
                <w:color w:val="auto"/>
                <w:sz w:val="20"/>
                <w:szCs w:val="20"/>
              </w:rPr>
              <w:t>o</w:t>
            </w:r>
            <w:r w:rsidR="001F17DA" w:rsidRPr="007D7AE5">
              <w:rPr>
                <w:rFonts w:ascii="Tahoma" w:hAnsi="Tahoma" w:cs="Tahoma"/>
                <w:color w:val="auto"/>
                <w:sz w:val="20"/>
                <w:szCs w:val="20"/>
              </w:rPr>
              <w:t>grevana in električno nastavljiva vzvratna ogledala</w:t>
            </w:r>
          </w:p>
        </w:tc>
        <w:tc>
          <w:tcPr>
            <w:tcW w:w="1843" w:type="dxa"/>
          </w:tcPr>
          <w:p w14:paraId="76340FA9" w14:textId="28EF4BE9" w:rsidR="001F17DA" w:rsidRPr="00A07436" w:rsidRDefault="00443FD7"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163F9304" w14:textId="4649AD32" w:rsidTr="001F5411">
        <w:tc>
          <w:tcPr>
            <w:tcW w:w="7508" w:type="dxa"/>
          </w:tcPr>
          <w:p w14:paraId="71A3068F" w14:textId="27FBCA60" w:rsidR="001F17DA" w:rsidRPr="007D7AE5" w:rsidRDefault="00D209F9" w:rsidP="00F7716C">
            <w:pPr>
              <w:pStyle w:val="Default"/>
              <w:numPr>
                <w:ilvl w:val="0"/>
                <w:numId w:val="30"/>
              </w:numPr>
              <w:jc w:val="both"/>
              <w:rPr>
                <w:rFonts w:ascii="Tahoma" w:hAnsi="Tahoma" w:cs="Tahoma"/>
                <w:color w:val="auto"/>
                <w:sz w:val="20"/>
                <w:szCs w:val="20"/>
              </w:rPr>
            </w:pPr>
            <w:r w:rsidRPr="007D7AE5">
              <w:rPr>
                <w:rFonts w:ascii="Tahoma" w:hAnsi="Tahoma" w:cs="Tahoma"/>
                <w:color w:val="auto"/>
                <w:sz w:val="20"/>
                <w:szCs w:val="20"/>
              </w:rPr>
              <w:t>e</w:t>
            </w:r>
            <w:r w:rsidR="001F17DA" w:rsidRPr="007D7AE5">
              <w:rPr>
                <w:rFonts w:ascii="Tahoma" w:hAnsi="Tahoma" w:cs="Tahoma"/>
                <w:color w:val="auto"/>
                <w:sz w:val="20"/>
                <w:szCs w:val="20"/>
              </w:rPr>
              <w:t>lektrični pomik stekel</w:t>
            </w:r>
          </w:p>
        </w:tc>
        <w:tc>
          <w:tcPr>
            <w:tcW w:w="1843" w:type="dxa"/>
          </w:tcPr>
          <w:p w14:paraId="13863919" w14:textId="67AA20CE" w:rsidR="001F17DA" w:rsidRPr="00A07436" w:rsidRDefault="00443FD7"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7E0BF421" w14:textId="1F493712" w:rsidTr="001F5411">
        <w:tc>
          <w:tcPr>
            <w:tcW w:w="7508" w:type="dxa"/>
          </w:tcPr>
          <w:p w14:paraId="1FF7BC9F" w14:textId="0DBABD7C" w:rsidR="001F17DA" w:rsidRPr="007D7AE5" w:rsidRDefault="00D209F9" w:rsidP="00F7716C">
            <w:pPr>
              <w:pStyle w:val="Default"/>
              <w:numPr>
                <w:ilvl w:val="0"/>
                <w:numId w:val="30"/>
              </w:numPr>
              <w:jc w:val="both"/>
              <w:rPr>
                <w:rFonts w:ascii="Tahoma" w:hAnsi="Tahoma" w:cs="Tahoma"/>
                <w:color w:val="auto"/>
                <w:sz w:val="20"/>
                <w:szCs w:val="20"/>
              </w:rPr>
            </w:pPr>
            <w:r w:rsidRPr="007D7AE5">
              <w:rPr>
                <w:rFonts w:ascii="Tahoma" w:hAnsi="Tahoma" w:cs="Tahoma"/>
                <w:color w:val="auto"/>
                <w:sz w:val="20"/>
                <w:szCs w:val="20"/>
              </w:rPr>
              <w:t>k</w:t>
            </w:r>
            <w:r w:rsidR="001F17DA" w:rsidRPr="007D7AE5">
              <w:rPr>
                <w:rFonts w:ascii="Tahoma" w:hAnsi="Tahoma" w:cs="Tahoma"/>
                <w:color w:val="auto"/>
                <w:sz w:val="20"/>
                <w:szCs w:val="20"/>
              </w:rPr>
              <w:t>lima naprava</w:t>
            </w:r>
          </w:p>
        </w:tc>
        <w:tc>
          <w:tcPr>
            <w:tcW w:w="1843" w:type="dxa"/>
          </w:tcPr>
          <w:p w14:paraId="56D26FD9" w14:textId="4AB9634E" w:rsidR="001F17DA" w:rsidRPr="00A07436" w:rsidRDefault="00443FD7"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6E5406D8" w14:textId="6219CE84" w:rsidTr="001F5411">
        <w:tc>
          <w:tcPr>
            <w:tcW w:w="7508" w:type="dxa"/>
          </w:tcPr>
          <w:p w14:paraId="2BA1840F" w14:textId="328911F1" w:rsidR="001F17DA" w:rsidRPr="007D7AE5" w:rsidRDefault="00D209F9" w:rsidP="00F7716C">
            <w:pPr>
              <w:pStyle w:val="Default"/>
              <w:numPr>
                <w:ilvl w:val="0"/>
                <w:numId w:val="30"/>
              </w:numPr>
              <w:jc w:val="both"/>
              <w:rPr>
                <w:rFonts w:ascii="Tahoma" w:hAnsi="Tahoma" w:cs="Tahoma"/>
                <w:color w:val="auto"/>
                <w:sz w:val="20"/>
                <w:szCs w:val="20"/>
              </w:rPr>
            </w:pPr>
            <w:r w:rsidRPr="007D7AE5">
              <w:rPr>
                <w:rFonts w:ascii="Tahoma" w:hAnsi="Tahoma" w:cs="Tahoma"/>
                <w:color w:val="auto"/>
                <w:sz w:val="20"/>
                <w:szCs w:val="20"/>
              </w:rPr>
              <w:t>k</w:t>
            </w:r>
            <w:r w:rsidR="001F17DA" w:rsidRPr="007D7AE5">
              <w:rPr>
                <w:rFonts w:ascii="Tahoma" w:hAnsi="Tahoma" w:cs="Tahoma"/>
                <w:color w:val="auto"/>
                <w:sz w:val="20"/>
                <w:szCs w:val="20"/>
              </w:rPr>
              <w:t>odiran ključ z blokado motorja, zaščita proti kraji</w:t>
            </w:r>
          </w:p>
        </w:tc>
        <w:tc>
          <w:tcPr>
            <w:tcW w:w="1843" w:type="dxa"/>
          </w:tcPr>
          <w:p w14:paraId="1314935E" w14:textId="5A239998" w:rsidR="001F17DA" w:rsidRPr="00A07436" w:rsidRDefault="00443FD7" w:rsidP="00D209F9">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54310B61" w14:textId="176648D4" w:rsidTr="001F5411">
        <w:tc>
          <w:tcPr>
            <w:tcW w:w="7508" w:type="dxa"/>
          </w:tcPr>
          <w:p w14:paraId="28976CAE" w14:textId="00778EB7" w:rsidR="001F17DA" w:rsidRPr="007D7AE5" w:rsidRDefault="00D209F9" w:rsidP="00F7716C">
            <w:pPr>
              <w:pStyle w:val="Default"/>
              <w:numPr>
                <w:ilvl w:val="0"/>
                <w:numId w:val="30"/>
              </w:numPr>
              <w:jc w:val="both"/>
              <w:rPr>
                <w:rFonts w:ascii="Tahoma" w:hAnsi="Tahoma" w:cs="Tahoma"/>
                <w:color w:val="auto"/>
                <w:sz w:val="20"/>
                <w:szCs w:val="20"/>
              </w:rPr>
            </w:pPr>
            <w:r w:rsidRPr="007D7AE5">
              <w:rPr>
                <w:rFonts w:ascii="Tahoma" w:hAnsi="Tahoma" w:cs="Tahoma"/>
                <w:color w:val="auto"/>
                <w:sz w:val="20"/>
                <w:szCs w:val="20"/>
              </w:rPr>
              <w:t>p</w:t>
            </w:r>
            <w:r w:rsidR="001F17DA" w:rsidRPr="007D7AE5">
              <w:rPr>
                <w:rFonts w:ascii="Tahoma" w:hAnsi="Tahoma" w:cs="Tahoma"/>
                <w:color w:val="auto"/>
                <w:sz w:val="20"/>
                <w:szCs w:val="20"/>
              </w:rPr>
              <w:t>nevmatski  sedež voznika, nastavljiv, z naslonom za glavo in varnostnim pasom</w:t>
            </w:r>
          </w:p>
        </w:tc>
        <w:tc>
          <w:tcPr>
            <w:tcW w:w="1843" w:type="dxa"/>
          </w:tcPr>
          <w:p w14:paraId="69D5AC79" w14:textId="77777777" w:rsidR="001F17DA" w:rsidRDefault="001F17DA" w:rsidP="00356A81">
            <w:pPr>
              <w:pStyle w:val="Default"/>
              <w:ind w:left="720"/>
              <w:jc w:val="both"/>
              <w:rPr>
                <w:rFonts w:ascii="Tahoma" w:hAnsi="Tahoma" w:cs="Tahoma"/>
                <w:sz w:val="20"/>
                <w:szCs w:val="20"/>
              </w:rPr>
            </w:pPr>
          </w:p>
          <w:p w14:paraId="4A04B206" w14:textId="4546849C" w:rsidR="00443FD7" w:rsidRPr="00A07436" w:rsidRDefault="00443FD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08839462" w14:textId="312E752F" w:rsidTr="001F5411">
        <w:tc>
          <w:tcPr>
            <w:tcW w:w="7508" w:type="dxa"/>
          </w:tcPr>
          <w:p w14:paraId="788E5C9B" w14:textId="3A2CB754" w:rsidR="001F17DA" w:rsidRPr="007D7AE5" w:rsidRDefault="00D209F9" w:rsidP="00F7716C">
            <w:pPr>
              <w:pStyle w:val="Default"/>
              <w:numPr>
                <w:ilvl w:val="0"/>
                <w:numId w:val="30"/>
              </w:numPr>
              <w:jc w:val="both"/>
              <w:rPr>
                <w:rFonts w:ascii="Tahoma" w:hAnsi="Tahoma" w:cs="Tahoma"/>
                <w:color w:val="auto"/>
                <w:sz w:val="20"/>
                <w:szCs w:val="20"/>
              </w:rPr>
            </w:pPr>
            <w:r w:rsidRPr="007D7AE5">
              <w:rPr>
                <w:rFonts w:ascii="Tahoma" w:hAnsi="Tahoma" w:cs="Tahoma"/>
                <w:color w:val="auto"/>
                <w:sz w:val="20"/>
                <w:szCs w:val="20"/>
              </w:rPr>
              <w:t>o</w:t>
            </w:r>
            <w:r w:rsidR="001F17DA" w:rsidRPr="007D7AE5">
              <w:rPr>
                <w:rFonts w:ascii="Tahoma" w:hAnsi="Tahoma" w:cs="Tahoma"/>
                <w:color w:val="auto"/>
                <w:sz w:val="20"/>
                <w:szCs w:val="20"/>
              </w:rPr>
              <w:t>grevano prvo steklo</w:t>
            </w:r>
          </w:p>
        </w:tc>
        <w:tc>
          <w:tcPr>
            <w:tcW w:w="1843" w:type="dxa"/>
          </w:tcPr>
          <w:p w14:paraId="5E526038" w14:textId="4FB372FA" w:rsidR="001F17DA" w:rsidRPr="00A07436" w:rsidRDefault="00443FD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4350C70F" w14:textId="19421D83" w:rsidTr="001F5411">
        <w:tc>
          <w:tcPr>
            <w:tcW w:w="7508" w:type="dxa"/>
          </w:tcPr>
          <w:p w14:paraId="3AE020A2" w14:textId="13CD9D93" w:rsidR="001F17DA" w:rsidRPr="007D7AE5" w:rsidRDefault="001F17DA" w:rsidP="00F7716C">
            <w:pPr>
              <w:pStyle w:val="Default"/>
              <w:numPr>
                <w:ilvl w:val="0"/>
                <w:numId w:val="30"/>
              </w:numPr>
              <w:jc w:val="both"/>
              <w:rPr>
                <w:rFonts w:ascii="Tahoma" w:hAnsi="Tahoma" w:cs="Tahoma"/>
                <w:color w:val="auto"/>
                <w:sz w:val="20"/>
                <w:szCs w:val="20"/>
              </w:rPr>
            </w:pPr>
            <w:r w:rsidRPr="007D7AE5">
              <w:rPr>
                <w:rFonts w:ascii="Tahoma" w:hAnsi="Tahoma" w:cs="Tahoma"/>
                <w:color w:val="auto"/>
                <w:sz w:val="20"/>
                <w:szCs w:val="20"/>
              </w:rPr>
              <w:t>2 mehanska sedeža sovoznika z varnostnim pasom</w:t>
            </w:r>
          </w:p>
        </w:tc>
        <w:tc>
          <w:tcPr>
            <w:tcW w:w="1843" w:type="dxa"/>
          </w:tcPr>
          <w:p w14:paraId="1872E3EA" w14:textId="7A5F4AB2" w:rsidR="001F17DA" w:rsidRPr="00A07436" w:rsidRDefault="00443FD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24EEAD8E" w14:textId="0A9E39C4" w:rsidTr="001F5411">
        <w:tc>
          <w:tcPr>
            <w:tcW w:w="7508" w:type="dxa"/>
          </w:tcPr>
          <w:p w14:paraId="0CF16CFC" w14:textId="1AAE98CB" w:rsidR="001F17DA" w:rsidRPr="007D7AE5" w:rsidRDefault="00D209F9" w:rsidP="00F7716C">
            <w:pPr>
              <w:pStyle w:val="Default"/>
              <w:numPr>
                <w:ilvl w:val="0"/>
                <w:numId w:val="30"/>
              </w:numPr>
              <w:jc w:val="both"/>
              <w:rPr>
                <w:rFonts w:ascii="Tahoma" w:hAnsi="Tahoma" w:cs="Tahoma"/>
                <w:color w:val="000000" w:themeColor="text1"/>
                <w:sz w:val="20"/>
                <w:szCs w:val="20"/>
              </w:rPr>
            </w:pPr>
            <w:r w:rsidRPr="007D7AE5">
              <w:rPr>
                <w:rFonts w:ascii="Tahoma" w:hAnsi="Tahoma" w:cs="Tahoma"/>
                <w:color w:val="000000" w:themeColor="text1"/>
                <w:sz w:val="20"/>
                <w:szCs w:val="20"/>
              </w:rPr>
              <w:t>s</w:t>
            </w:r>
            <w:r w:rsidR="001F17DA" w:rsidRPr="007D7AE5">
              <w:rPr>
                <w:rFonts w:ascii="Tahoma" w:hAnsi="Tahoma" w:cs="Tahoma"/>
                <w:color w:val="000000" w:themeColor="text1"/>
                <w:sz w:val="20"/>
                <w:szCs w:val="20"/>
              </w:rPr>
              <w:t>istem za opozorilo na nenamerno spremembo voznega pasu</w:t>
            </w:r>
          </w:p>
        </w:tc>
        <w:tc>
          <w:tcPr>
            <w:tcW w:w="1843" w:type="dxa"/>
          </w:tcPr>
          <w:p w14:paraId="731AB8B1" w14:textId="63951060" w:rsidR="001F17DA" w:rsidRPr="00A07436" w:rsidRDefault="00443FD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4CD05891" w14:textId="632C49BF" w:rsidTr="001F5411">
        <w:tc>
          <w:tcPr>
            <w:tcW w:w="7508" w:type="dxa"/>
          </w:tcPr>
          <w:p w14:paraId="7384E84A" w14:textId="2D4F4F98" w:rsidR="001F17DA" w:rsidRPr="007D7AE5" w:rsidRDefault="00D209F9" w:rsidP="00F7716C">
            <w:pPr>
              <w:pStyle w:val="Default"/>
              <w:numPr>
                <w:ilvl w:val="0"/>
                <w:numId w:val="30"/>
              </w:numPr>
              <w:jc w:val="both"/>
              <w:rPr>
                <w:rFonts w:ascii="Tahoma" w:hAnsi="Tahoma" w:cs="Tahoma"/>
                <w:color w:val="000000" w:themeColor="text1"/>
                <w:sz w:val="20"/>
                <w:szCs w:val="20"/>
              </w:rPr>
            </w:pPr>
            <w:r w:rsidRPr="007D7AE5">
              <w:rPr>
                <w:rFonts w:ascii="Tahoma" w:hAnsi="Tahoma" w:cs="Tahoma"/>
                <w:color w:val="000000" w:themeColor="text1"/>
                <w:sz w:val="20"/>
                <w:szCs w:val="20"/>
              </w:rPr>
              <w:t>z</w:t>
            </w:r>
            <w:r w:rsidR="001F17DA" w:rsidRPr="007D7AE5">
              <w:rPr>
                <w:rFonts w:ascii="Tahoma" w:hAnsi="Tahoma" w:cs="Tahoma"/>
                <w:color w:val="000000" w:themeColor="text1"/>
                <w:sz w:val="20"/>
                <w:szCs w:val="20"/>
              </w:rPr>
              <w:t>adnja stena kabine brez okna</w:t>
            </w:r>
          </w:p>
        </w:tc>
        <w:tc>
          <w:tcPr>
            <w:tcW w:w="1843" w:type="dxa"/>
          </w:tcPr>
          <w:p w14:paraId="35161082" w14:textId="45001B45" w:rsidR="001F17DA" w:rsidRPr="00A07436" w:rsidRDefault="00443FD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611E76A8" w14:textId="2A842930" w:rsidTr="001F5411">
        <w:tc>
          <w:tcPr>
            <w:tcW w:w="7508" w:type="dxa"/>
          </w:tcPr>
          <w:p w14:paraId="6FE28BEA" w14:textId="4FDB9162" w:rsidR="001F17DA" w:rsidRPr="007D7AE5" w:rsidRDefault="00D209F9" w:rsidP="00F7716C">
            <w:pPr>
              <w:pStyle w:val="Default"/>
              <w:numPr>
                <w:ilvl w:val="0"/>
                <w:numId w:val="30"/>
              </w:numPr>
              <w:jc w:val="both"/>
              <w:rPr>
                <w:rFonts w:ascii="Tahoma" w:hAnsi="Tahoma" w:cs="Tahoma"/>
                <w:color w:val="000000" w:themeColor="text1"/>
                <w:sz w:val="20"/>
                <w:szCs w:val="20"/>
              </w:rPr>
            </w:pPr>
            <w:r w:rsidRPr="007D7AE5">
              <w:rPr>
                <w:rFonts w:ascii="Tahoma" w:hAnsi="Tahoma" w:cs="Tahoma"/>
                <w:color w:val="000000" w:themeColor="text1"/>
                <w:sz w:val="20"/>
                <w:szCs w:val="20"/>
              </w:rPr>
              <w:t>s</w:t>
            </w:r>
            <w:r w:rsidR="001F17DA" w:rsidRPr="007D7AE5">
              <w:rPr>
                <w:rFonts w:ascii="Tahoma" w:hAnsi="Tahoma" w:cs="Tahoma"/>
                <w:color w:val="000000" w:themeColor="text1"/>
                <w:sz w:val="20"/>
                <w:szCs w:val="20"/>
              </w:rPr>
              <w:t>enčnik nad vetrobranskim steklom</w:t>
            </w:r>
          </w:p>
        </w:tc>
        <w:tc>
          <w:tcPr>
            <w:tcW w:w="1843" w:type="dxa"/>
          </w:tcPr>
          <w:p w14:paraId="2B2CE7BC" w14:textId="747A407E" w:rsidR="001F17DA" w:rsidRPr="00A07436" w:rsidRDefault="00443FD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69D0584C" w14:textId="74C2F434" w:rsidTr="001F5411">
        <w:tc>
          <w:tcPr>
            <w:tcW w:w="7508" w:type="dxa"/>
          </w:tcPr>
          <w:p w14:paraId="68BB0589" w14:textId="409A4DA2" w:rsidR="001F17DA" w:rsidRPr="007D7AE5" w:rsidRDefault="00D209F9" w:rsidP="00F7716C">
            <w:pPr>
              <w:pStyle w:val="Default"/>
              <w:numPr>
                <w:ilvl w:val="0"/>
                <w:numId w:val="30"/>
              </w:numPr>
              <w:jc w:val="both"/>
              <w:rPr>
                <w:rFonts w:ascii="Tahoma" w:hAnsi="Tahoma" w:cs="Tahoma"/>
                <w:color w:val="000000" w:themeColor="text1"/>
                <w:sz w:val="20"/>
                <w:szCs w:val="20"/>
              </w:rPr>
            </w:pPr>
            <w:proofErr w:type="spellStart"/>
            <w:r w:rsidRPr="007D7AE5">
              <w:rPr>
                <w:rFonts w:ascii="Tahoma" w:hAnsi="Tahoma" w:cs="Tahoma"/>
                <w:color w:val="000000" w:themeColor="text1"/>
                <w:sz w:val="20"/>
                <w:szCs w:val="20"/>
              </w:rPr>
              <w:t>t</w:t>
            </w:r>
            <w:r w:rsidR="001F17DA" w:rsidRPr="007D7AE5">
              <w:rPr>
                <w:rFonts w:ascii="Tahoma" w:hAnsi="Tahoma" w:cs="Tahoma"/>
                <w:color w:val="000000" w:themeColor="text1"/>
                <w:sz w:val="20"/>
                <w:szCs w:val="20"/>
              </w:rPr>
              <w:t>empomat</w:t>
            </w:r>
            <w:proofErr w:type="spellEnd"/>
          </w:p>
        </w:tc>
        <w:tc>
          <w:tcPr>
            <w:tcW w:w="1843" w:type="dxa"/>
          </w:tcPr>
          <w:p w14:paraId="761F7815" w14:textId="18CB9238" w:rsidR="001F17DA" w:rsidRPr="00A07436" w:rsidRDefault="00443FD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1A67845D" w14:textId="304EADF3" w:rsidTr="001F5411">
        <w:tc>
          <w:tcPr>
            <w:tcW w:w="7508" w:type="dxa"/>
          </w:tcPr>
          <w:p w14:paraId="78D83B4A" w14:textId="616B92F5" w:rsidR="001F17DA" w:rsidRPr="0099257F" w:rsidRDefault="00D209F9" w:rsidP="00F7716C">
            <w:pPr>
              <w:pStyle w:val="Default"/>
              <w:numPr>
                <w:ilvl w:val="0"/>
                <w:numId w:val="30"/>
              </w:numPr>
              <w:jc w:val="both"/>
              <w:rPr>
                <w:rFonts w:ascii="Tahoma" w:hAnsi="Tahoma" w:cs="Tahoma"/>
                <w:color w:val="auto"/>
                <w:sz w:val="20"/>
                <w:szCs w:val="20"/>
              </w:rPr>
            </w:pPr>
            <w:r w:rsidRPr="0099257F">
              <w:rPr>
                <w:rFonts w:ascii="Tahoma" w:hAnsi="Tahoma" w:cs="Tahoma"/>
                <w:color w:val="auto"/>
                <w:sz w:val="20"/>
                <w:szCs w:val="20"/>
              </w:rPr>
              <w:t>d</w:t>
            </w:r>
            <w:r w:rsidR="001F17DA" w:rsidRPr="0099257F">
              <w:rPr>
                <w:rFonts w:ascii="Tahoma" w:hAnsi="Tahoma" w:cs="Tahoma"/>
                <w:color w:val="auto"/>
                <w:sz w:val="20"/>
                <w:szCs w:val="20"/>
              </w:rPr>
              <w:t>igitalni tahograf za dva voznika</w:t>
            </w:r>
          </w:p>
        </w:tc>
        <w:tc>
          <w:tcPr>
            <w:tcW w:w="1843" w:type="dxa"/>
          </w:tcPr>
          <w:p w14:paraId="5574018B" w14:textId="7DF3F30B" w:rsidR="001F17DA" w:rsidRPr="00A07436" w:rsidRDefault="00443FD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0F318EAA" w14:textId="5E6C0929" w:rsidTr="001F5411">
        <w:tc>
          <w:tcPr>
            <w:tcW w:w="7508" w:type="dxa"/>
          </w:tcPr>
          <w:p w14:paraId="104DAEA4" w14:textId="2167BFFB" w:rsidR="001F17DA" w:rsidRPr="0099257F" w:rsidRDefault="00D209F9" w:rsidP="00F7716C">
            <w:pPr>
              <w:pStyle w:val="Default"/>
              <w:numPr>
                <w:ilvl w:val="0"/>
                <w:numId w:val="30"/>
              </w:numPr>
              <w:jc w:val="both"/>
              <w:rPr>
                <w:rFonts w:ascii="Tahoma" w:hAnsi="Tahoma" w:cs="Tahoma"/>
                <w:color w:val="auto"/>
                <w:sz w:val="20"/>
                <w:szCs w:val="20"/>
              </w:rPr>
            </w:pPr>
            <w:r w:rsidRPr="0099257F">
              <w:rPr>
                <w:rFonts w:ascii="Tahoma" w:hAnsi="Tahoma" w:cs="Tahoma"/>
                <w:color w:val="auto"/>
                <w:sz w:val="20"/>
                <w:szCs w:val="20"/>
              </w:rPr>
              <w:t>o</w:t>
            </w:r>
            <w:r w:rsidR="001F17DA" w:rsidRPr="0099257F">
              <w:rPr>
                <w:rFonts w:ascii="Tahoma" w:hAnsi="Tahoma" w:cs="Tahoma"/>
                <w:color w:val="auto"/>
                <w:sz w:val="20"/>
                <w:szCs w:val="20"/>
              </w:rPr>
              <w:t>pozorilni signal za vzvratno vožnjo</w:t>
            </w:r>
          </w:p>
        </w:tc>
        <w:tc>
          <w:tcPr>
            <w:tcW w:w="1843" w:type="dxa"/>
          </w:tcPr>
          <w:p w14:paraId="71A857A9" w14:textId="506BBECF" w:rsidR="001F17DA" w:rsidRPr="00A07436" w:rsidRDefault="00443FD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1B18472D" w14:textId="6237F291" w:rsidTr="001F5411">
        <w:tc>
          <w:tcPr>
            <w:tcW w:w="7508" w:type="dxa"/>
          </w:tcPr>
          <w:p w14:paraId="7B3AD55D" w14:textId="7F3C7CBA" w:rsidR="001F17DA" w:rsidRPr="007D7AE5" w:rsidRDefault="00D209F9" w:rsidP="00F7716C">
            <w:pPr>
              <w:pStyle w:val="Default"/>
              <w:numPr>
                <w:ilvl w:val="0"/>
                <w:numId w:val="30"/>
              </w:numPr>
              <w:jc w:val="both"/>
              <w:rPr>
                <w:rFonts w:ascii="Tahoma" w:hAnsi="Tahoma" w:cs="Tahoma"/>
                <w:color w:val="000000" w:themeColor="text1"/>
                <w:sz w:val="20"/>
                <w:szCs w:val="20"/>
              </w:rPr>
            </w:pPr>
            <w:r w:rsidRPr="007D7AE5">
              <w:rPr>
                <w:rFonts w:ascii="Tahoma" w:hAnsi="Tahoma" w:cs="Tahoma"/>
                <w:color w:val="000000" w:themeColor="text1"/>
                <w:sz w:val="20"/>
                <w:szCs w:val="20"/>
              </w:rPr>
              <w:t>r</w:t>
            </w:r>
            <w:r w:rsidR="001F17DA" w:rsidRPr="007D7AE5">
              <w:rPr>
                <w:rFonts w:ascii="Tahoma" w:hAnsi="Tahoma" w:cs="Tahoma"/>
                <w:color w:val="000000" w:themeColor="text1"/>
                <w:sz w:val="20"/>
                <w:szCs w:val="20"/>
              </w:rPr>
              <w:t>ačunalniški prikazovalnik podatkov – DISPLAY v slovenskem jeziku</w:t>
            </w:r>
          </w:p>
        </w:tc>
        <w:tc>
          <w:tcPr>
            <w:tcW w:w="1843" w:type="dxa"/>
          </w:tcPr>
          <w:p w14:paraId="17618E67" w14:textId="4B2D97FD" w:rsidR="001F17DA" w:rsidRPr="00A07436" w:rsidRDefault="00443FD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7F71BCD7" w14:textId="14A0C436" w:rsidTr="001F5411">
        <w:tc>
          <w:tcPr>
            <w:tcW w:w="7508" w:type="dxa"/>
          </w:tcPr>
          <w:p w14:paraId="0D6F3C87" w14:textId="29A3B9F6" w:rsidR="001F17DA" w:rsidRPr="007D7AE5" w:rsidRDefault="00D209F9" w:rsidP="00F7716C">
            <w:pPr>
              <w:pStyle w:val="Default"/>
              <w:numPr>
                <w:ilvl w:val="0"/>
                <w:numId w:val="30"/>
              </w:numPr>
              <w:jc w:val="both"/>
              <w:rPr>
                <w:rFonts w:ascii="Tahoma" w:hAnsi="Tahoma" w:cs="Tahoma"/>
                <w:color w:val="000000" w:themeColor="text1"/>
                <w:sz w:val="20"/>
                <w:szCs w:val="20"/>
              </w:rPr>
            </w:pPr>
            <w:r w:rsidRPr="007D7AE5">
              <w:rPr>
                <w:rFonts w:ascii="Tahoma" w:hAnsi="Tahoma" w:cs="Tahoma"/>
                <w:color w:val="000000" w:themeColor="text1"/>
                <w:sz w:val="20"/>
                <w:szCs w:val="20"/>
              </w:rPr>
              <w:t>m</w:t>
            </w:r>
            <w:r w:rsidR="001F17DA" w:rsidRPr="007D7AE5">
              <w:rPr>
                <w:rFonts w:ascii="Tahoma" w:hAnsi="Tahoma" w:cs="Tahoma"/>
                <w:color w:val="000000" w:themeColor="text1"/>
                <w:sz w:val="20"/>
                <w:szCs w:val="20"/>
              </w:rPr>
              <w:t>erilec povprečne porabe goriva</w:t>
            </w:r>
          </w:p>
        </w:tc>
        <w:tc>
          <w:tcPr>
            <w:tcW w:w="1843" w:type="dxa"/>
          </w:tcPr>
          <w:p w14:paraId="76940755" w14:textId="67472DAB" w:rsidR="001F17DA" w:rsidRPr="00A07436" w:rsidRDefault="00443FD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799602FB" w14:textId="27EA3F2B" w:rsidTr="001F5411">
        <w:tc>
          <w:tcPr>
            <w:tcW w:w="7508" w:type="dxa"/>
          </w:tcPr>
          <w:p w14:paraId="49666DFB" w14:textId="3FAE6220" w:rsidR="001F17DA" w:rsidRPr="007D7AE5" w:rsidRDefault="00D209F9" w:rsidP="00F7716C">
            <w:pPr>
              <w:pStyle w:val="Default"/>
              <w:numPr>
                <w:ilvl w:val="0"/>
                <w:numId w:val="30"/>
              </w:numPr>
              <w:jc w:val="both"/>
              <w:rPr>
                <w:rFonts w:ascii="Tahoma" w:hAnsi="Tahoma" w:cs="Tahoma"/>
                <w:color w:val="000000" w:themeColor="text1"/>
                <w:sz w:val="20"/>
                <w:szCs w:val="20"/>
              </w:rPr>
            </w:pPr>
            <w:r w:rsidRPr="007D7AE5">
              <w:rPr>
                <w:rFonts w:ascii="Tahoma" w:hAnsi="Tahoma" w:cs="Tahoma"/>
                <w:color w:val="000000" w:themeColor="text1"/>
                <w:sz w:val="20"/>
                <w:szCs w:val="20"/>
              </w:rPr>
              <w:t>d</w:t>
            </w:r>
            <w:r w:rsidR="001F17DA" w:rsidRPr="007D7AE5">
              <w:rPr>
                <w:rFonts w:ascii="Tahoma" w:hAnsi="Tahoma" w:cs="Tahoma"/>
                <w:color w:val="000000" w:themeColor="text1"/>
                <w:sz w:val="20"/>
                <w:szCs w:val="20"/>
              </w:rPr>
              <w:t>aljinsko centralno zaklepanje</w:t>
            </w:r>
          </w:p>
        </w:tc>
        <w:tc>
          <w:tcPr>
            <w:tcW w:w="1843" w:type="dxa"/>
          </w:tcPr>
          <w:p w14:paraId="60860EB0" w14:textId="51390201" w:rsidR="001F17DA" w:rsidRPr="00A07436" w:rsidRDefault="00443FD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3519969C" w14:textId="11EE6D60" w:rsidTr="001F5411">
        <w:tc>
          <w:tcPr>
            <w:tcW w:w="7508" w:type="dxa"/>
          </w:tcPr>
          <w:p w14:paraId="0AFD5E5C" w14:textId="692F808D" w:rsidR="001F17DA" w:rsidRPr="007D7AE5" w:rsidRDefault="00D209F9" w:rsidP="00F7716C">
            <w:pPr>
              <w:pStyle w:val="Default"/>
              <w:numPr>
                <w:ilvl w:val="0"/>
                <w:numId w:val="30"/>
              </w:numPr>
              <w:jc w:val="both"/>
              <w:rPr>
                <w:rFonts w:ascii="Tahoma" w:hAnsi="Tahoma" w:cs="Tahoma"/>
                <w:color w:val="000000" w:themeColor="text1"/>
                <w:sz w:val="20"/>
                <w:szCs w:val="20"/>
              </w:rPr>
            </w:pPr>
            <w:r w:rsidRPr="007D7AE5">
              <w:rPr>
                <w:rFonts w:ascii="Tahoma" w:hAnsi="Tahoma" w:cs="Tahoma"/>
                <w:color w:val="000000" w:themeColor="text1"/>
                <w:sz w:val="20"/>
                <w:szCs w:val="20"/>
              </w:rPr>
              <w:t>d</w:t>
            </w:r>
            <w:r w:rsidR="001F17DA" w:rsidRPr="007D7AE5">
              <w:rPr>
                <w:rFonts w:ascii="Tahoma" w:hAnsi="Tahoma" w:cs="Tahoma"/>
                <w:color w:val="000000" w:themeColor="text1"/>
                <w:sz w:val="20"/>
                <w:szCs w:val="20"/>
              </w:rPr>
              <w:t>nevne luči v LED tehniki</w:t>
            </w:r>
          </w:p>
        </w:tc>
        <w:tc>
          <w:tcPr>
            <w:tcW w:w="1843" w:type="dxa"/>
          </w:tcPr>
          <w:p w14:paraId="02E6C3E3" w14:textId="66FB8331" w:rsidR="001F17DA" w:rsidRPr="00A07436" w:rsidRDefault="00443FD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56B76B64" w14:textId="69F57DEE" w:rsidTr="001F5411">
        <w:tc>
          <w:tcPr>
            <w:tcW w:w="7508" w:type="dxa"/>
          </w:tcPr>
          <w:p w14:paraId="31B3B870" w14:textId="0F292653" w:rsidR="001F17DA" w:rsidRPr="007D7AE5" w:rsidRDefault="00D209F9" w:rsidP="00F7716C">
            <w:pPr>
              <w:pStyle w:val="Default"/>
              <w:numPr>
                <w:ilvl w:val="0"/>
                <w:numId w:val="30"/>
              </w:numPr>
              <w:jc w:val="both"/>
              <w:rPr>
                <w:rFonts w:ascii="Tahoma" w:hAnsi="Tahoma" w:cs="Tahoma"/>
                <w:color w:val="000000" w:themeColor="text1"/>
                <w:sz w:val="20"/>
                <w:szCs w:val="20"/>
              </w:rPr>
            </w:pPr>
            <w:r w:rsidRPr="007D7AE5">
              <w:rPr>
                <w:rFonts w:ascii="Tahoma" w:hAnsi="Tahoma" w:cs="Tahoma"/>
                <w:color w:val="000000" w:themeColor="text1"/>
                <w:sz w:val="20"/>
                <w:szCs w:val="20"/>
              </w:rPr>
              <w:t>s</w:t>
            </w:r>
            <w:r w:rsidR="001F17DA" w:rsidRPr="007D7AE5">
              <w:rPr>
                <w:rFonts w:ascii="Tahoma" w:hAnsi="Tahoma" w:cs="Tahoma"/>
                <w:color w:val="000000" w:themeColor="text1"/>
                <w:sz w:val="20"/>
                <w:szCs w:val="20"/>
              </w:rPr>
              <w:t>prednji meglenki</w:t>
            </w:r>
          </w:p>
        </w:tc>
        <w:tc>
          <w:tcPr>
            <w:tcW w:w="1843" w:type="dxa"/>
          </w:tcPr>
          <w:p w14:paraId="09ED0296" w14:textId="728AFF28" w:rsidR="001F17DA" w:rsidRPr="00A07436" w:rsidRDefault="00443FD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6B82DDF4" w14:textId="6488E6EB" w:rsidTr="001F5411">
        <w:tc>
          <w:tcPr>
            <w:tcW w:w="7508" w:type="dxa"/>
          </w:tcPr>
          <w:p w14:paraId="559FB8D6" w14:textId="22186A13" w:rsidR="001F17DA" w:rsidRPr="007D7AE5" w:rsidRDefault="00D209F9" w:rsidP="00F7716C">
            <w:pPr>
              <w:pStyle w:val="Default"/>
              <w:numPr>
                <w:ilvl w:val="0"/>
                <w:numId w:val="30"/>
              </w:numPr>
              <w:jc w:val="both"/>
              <w:rPr>
                <w:rFonts w:ascii="Tahoma" w:hAnsi="Tahoma" w:cs="Tahoma"/>
                <w:color w:val="000000" w:themeColor="text1"/>
                <w:sz w:val="20"/>
                <w:szCs w:val="20"/>
              </w:rPr>
            </w:pPr>
            <w:r w:rsidRPr="007D7AE5">
              <w:rPr>
                <w:rFonts w:ascii="Tahoma" w:hAnsi="Tahoma" w:cs="Tahoma"/>
                <w:color w:val="000000" w:themeColor="text1"/>
                <w:sz w:val="20"/>
                <w:szCs w:val="20"/>
              </w:rPr>
              <w:t>s</w:t>
            </w:r>
            <w:r w:rsidR="001F17DA" w:rsidRPr="007D7AE5">
              <w:rPr>
                <w:rFonts w:ascii="Tahoma" w:hAnsi="Tahoma" w:cs="Tahoma"/>
                <w:color w:val="000000" w:themeColor="text1"/>
                <w:sz w:val="20"/>
                <w:szCs w:val="20"/>
              </w:rPr>
              <w:t>vetlobni blok v LED tehniki na strehi kabine</w:t>
            </w:r>
          </w:p>
        </w:tc>
        <w:tc>
          <w:tcPr>
            <w:tcW w:w="1843" w:type="dxa"/>
          </w:tcPr>
          <w:p w14:paraId="730FA893" w14:textId="7913C327" w:rsidR="001F17DA" w:rsidRPr="00A07436" w:rsidRDefault="00443FD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3FE1B787" w14:textId="3AC2FC20" w:rsidTr="001F5411">
        <w:tc>
          <w:tcPr>
            <w:tcW w:w="7508" w:type="dxa"/>
          </w:tcPr>
          <w:p w14:paraId="1689CF48" w14:textId="389A5EAA" w:rsidR="001F17DA" w:rsidRPr="007D7AE5" w:rsidRDefault="00D209F9" w:rsidP="00F7716C">
            <w:pPr>
              <w:pStyle w:val="Default"/>
              <w:numPr>
                <w:ilvl w:val="0"/>
                <w:numId w:val="30"/>
              </w:numPr>
              <w:jc w:val="both"/>
              <w:rPr>
                <w:rFonts w:ascii="Tahoma" w:hAnsi="Tahoma" w:cs="Tahoma"/>
                <w:color w:val="000000" w:themeColor="text1"/>
                <w:sz w:val="20"/>
                <w:szCs w:val="20"/>
              </w:rPr>
            </w:pPr>
            <w:r w:rsidRPr="007D7AE5">
              <w:rPr>
                <w:rFonts w:ascii="Tahoma" w:hAnsi="Tahoma" w:cs="Tahoma"/>
                <w:color w:val="000000" w:themeColor="text1"/>
                <w:sz w:val="20"/>
                <w:szCs w:val="20"/>
              </w:rPr>
              <w:t>d</w:t>
            </w:r>
            <w:r w:rsidR="001F17DA" w:rsidRPr="007D7AE5">
              <w:rPr>
                <w:rFonts w:ascii="Tahoma" w:hAnsi="Tahoma" w:cs="Tahoma"/>
                <w:color w:val="000000" w:themeColor="text1"/>
                <w:sz w:val="20"/>
                <w:szCs w:val="20"/>
              </w:rPr>
              <w:t>ve opozorilni LED svetilki v maski kabine</w:t>
            </w:r>
          </w:p>
        </w:tc>
        <w:tc>
          <w:tcPr>
            <w:tcW w:w="1843" w:type="dxa"/>
          </w:tcPr>
          <w:p w14:paraId="654F20AE" w14:textId="1F68D380" w:rsidR="001F17DA" w:rsidRPr="00A07436" w:rsidRDefault="00443FD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319BE403" w14:textId="27A590E0" w:rsidTr="001F5411">
        <w:tc>
          <w:tcPr>
            <w:tcW w:w="7508" w:type="dxa"/>
          </w:tcPr>
          <w:p w14:paraId="514A7CA0" w14:textId="41E7438E" w:rsidR="001F17DA" w:rsidRPr="007D7AE5" w:rsidRDefault="00D209F9" w:rsidP="00F7716C">
            <w:pPr>
              <w:pStyle w:val="Default"/>
              <w:numPr>
                <w:ilvl w:val="0"/>
                <w:numId w:val="30"/>
              </w:numPr>
              <w:jc w:val="both"/>
              <w:rPr>
                <w:rFonts w:ascii="Tahoma" w:hAnsi="Tahoma" w:cs="Tahoma"/>
                <w:color w:val="000000" w:themeColor="text1"/>
                <w:sz w:val="20"/>
                <w:szCs w:val="20"/>
              </w:rPr>
            </w:pPr>
            <w:r w:rsidRPr="007D7AE5">
              <w:rPr>
                <w:rFonts w:ascii="Tahoma" w:hAnsi="Tahoma" w:cs="Tahoma"/>
                <w:color w:val="000000" w:themeColor="text1"/>
                <w:sz w:val="20"/>
                <w:szCs w:val="20"/>
              </w:rPr>
              <w:t>b</w:t>
            </w:r>
            <w:r w:rsidR="001F17DA" w:rsidRPr="007D7AE5">
              <w:rPr>
                <w:rFonts w:ascii="Tahoma" w:hAnsi="Tahoma" w:cs="Tahoma"/>
                <w:color w:val="000000" w:themeColor="text1"/>
                <w:sz w:val="20"/>
                <w:szCs w:val="20"/>
              </w:rPr>
              <w:t>očne lučke v LED tehniki</w:t>
            </w:r>
          </w:p>
        </w:tc>
        <w:tc>
          <w:tcPr>
            <w:tcW w:w="1843" w:type="dxa"/>
          </w:tcPr>
          <w:p w14:paraId="15B396CD" w14:textId="6A0A6CAD" w:rsidR="001F17DA" w:rsidRPr="00A07436" w:rsidRDefault="00443FD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0CB416E8" w14:textId="25ACFD82" w:rsidTr="001F5411">
        <w:tc>
          <w:tcPr>
            <w:tcW w:w="7508" w:type="dxa"/>
          </w:tcPr>
          <w:p w14:paraId="4487116B" w14:textId="47404148" w:rsidR="001F17DA" w:rsidRPr="007D7AE5" w:rsidRDefault="001F17DA" w:rsidP="00F7716C">
            <w:pPr>
              <w:pStyle w:val="Default"/>
              <w:numPr>
                <w:ilvl w:val="0"/>
                <w:numId w:val="30"/>
              </w:numPr>
              <w:jc w:val="both"/>
              <w:rPr>
                <w:rFonts w:ascii="Tahoma" w:hAnsi="Tahoma" w:cs="Tahoma"/>
                <w:color w:val="000000" w:themeColor="text1"/>
                <w:sz w:val="20"/>
                <w:szCs w:val="20"/>
              </w:rPr>
            </w:pPr>
            <w:r w:rsidRPr="007D7AE5">
              <w:rPr>
                <w:rFonts w:ascii="Tahoma" w:hAnsi="Tahoma" w:cs="Tahoma"/>
                <w:color w:val="000000" w:themeColor="text1"/>
                <w:sz w:val="20"/>
                <w:szCs w:val="20"/>
              </w:rPr>
              <w:t>UKW postaja</w:t>
            </w:r>
          </w:p>
        </w:tc>
        <w:tc>
          <w:tcPr>
            <w:tcW w:w="1843" w:type="dxa"/>
          </w:tcPr>
          <w:p w14:paraId="78861F31" w14:textId="736E3B9A" w:rsidR="001F17DA" w:rsidRPr="00A07436" w:rsidRDefault="00443FD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5FFFF646" w14:textId="4C679921" w:rsidTr="001F5411">
        <w:tc>
          <w:tcPr>
            <w:tcW w:w="7508" w:type="dxa"/>
          </w:tcPr>
          <w:p w14:paraId="73DF7E5F" w14:textId="19BD283F" w:rsidR="001F17DA" w:rsidRPr="007D7AE5" w:rsidRDefault="00356A81" w:rsidP="00F7716C">
            <w:pPr>
              <w:pStyle w:val="Default"/>
              <w:numPr>
                <w:ilvl w:val="0"/>
                <w:numId w:val="30"/>
              </w:numPr>
              <w:jc w:val="both"/>
              <w:rPr>
                <w:rFonts w:ascii="Tahoma" w:hAnsi="Tahoma" w:cs="Tahoma"/>
                <w:color w:val="auto"/>
                <w:sz w:val="20"/>
                <w:szCs w:val="20"/>
              </w:rPr>
            </w:pPr>
            <w:r w:rsidRPr="007D7AE5">
              <w:rPr>
                <w:rFonts w:ascii="Tahoma" w:hAnsi="Tahoma" w:cs="Tahoma"/>
                <w:color w:val="auto"/>
                <w:sz w:val="20"/>
                <w:szCs w:val="20"/>
              </w:rPr>
              <w:t>p</w:t>
            </w:r>
            <w:r w:rsidR="001F17DA" w:rsidRPr="007D7AE5">
              <w:rPr>
                <w:rFonts w:ascii="Tahoma" w:hAnsi="Tahoma" w:cs="Tahoma"/>
                <w:color w:val="auto"/>
                <w:sz w:val="20"/>
                <w:szCs w:val="20"/>
              </w:rPr>
              <w:t>olepitev kabine skladno s celostno podobo</w:t>
            </w:r>
          </w:p>
        </w:tc>
        <w:tc>
          <w:tcPr>
            <w:tcW w:w="1843" w:type="dxa"/>
          </w:tcPr>
          <w:p w14:paraId="3D6A6A6B" w14:textId="71A60592" w:rsidR="001F17DA" w:rsidRPr="00A07436" w:rsidRDefault="000A5B9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4FBAFF94" w14:textId="36816622" w:rsidTr="001F5411">
        <w:tc>
          <w:tcPr>
            <w:tcW w:w="7508" w:type="dxa"/>
          </w:tcPr>
          <w:p w14:paraId="7997CDB1" w14:textId="5B610955" w:rsidR="001F17DA" w:rsidRPr="007D7AE5" w:rsidRDefault="00356A81" w:rsidP="00F7716C">
            <w:pPr>
              <w:pStyle w:val="Default"/>
              <w:numPr>
                <w:ilvl w:val="0"/>
                <w:numId w:val="30"/>
              </w:numPr>
              <w:jc w:val="both"/>
              <w:rPr>
                <w:rFonts w:ascii="Tahoma" w:hAnsi="Tahoma" w:cs="Tahoma"/>
                <w:color w:val="auto"/>
                <w:sz w:val="20"/>
                <w:szCs w:val="20"/>
              </w:rPr>
            </w:pPr>
            <w:r w:rsidRPr="007D7AE5">
              <w:rPr>
                <w:rFonts w:ascii="Tahoma" w:hAnsi="Tahoma" w:cs="Tahoma"/>
                <w:color w:val="auto"/>
                <w:sz w:val="20"/>
                <w:szCs w:val="20"/>
              </w:rPr>
              <w:t>o</w:t>
            </w:r>
            <w:r w:rsidR="001F17DA" w:rsidRPr="007D7AE5">
              <w:rPr>
                <w:rFonts w:ascii="Tahoma" w:hAnsi="Tahoma" w:cs="Tahoma"/>
                <w:color w:val="auto"/>
                <w:sz w:val="20"/>
                <w:szCs w:val="20"/>
              </w:rPr>
              <w:t>bvezna oprema vozila (gasilni aparat, varnostni trikotnik, komplet prve pomoči, baterijska svetilka, pištola za zrak)</w:t>
            </w:r>
          </w:p>
        </w:tc>
        <w:tc>
          <w:tcPr>
            <w:tcW w:w="1843" w:type="dxa"/>
          </w:tcPr>
          <w:p w14:paraId="272B7E36" w14:textId="77777777" w:rsidR="001F17DA" w:rsidRDefault="001F17DA" w:rsidP="00356A81">
            <w:pPr>
              <w:pStyle w:val="Default"/>
              <w:ind w:left="720"/>
              <w:jc w:val="both"/>
              <w:rPr>
                <w:rFonts w:ascii="Tahoma" w:hAnsi="Tahoma" w:cs="Tahoma"/>
                <w:sz w:val="20"/>
                <w:szCs w:val="20"/>
              </w:rPr>
            </w:pPr>
          </w:p>
          <w:p w14:paraId="1D380956" w14:textId="3E61DC4E" w:rsidR="00443FD7" w:rsidRPr="00A07436" w:rsidRDefault="00443FD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12CED00D" w14:textId="09CAD9B3" w:rsidTr="001F5411">
        <w:tc>
          <w:tcPr>
            <w:tcW w:w="7508" w:type="dxa"/>
          </w:tcPr>
          <w:p w14:paraId="53EBA968" w14:textId="7E0C5EFC" w:rsidR="001F17DA" w:rsidRPr="007D7AE5" w:rsidRDefault="00356A81" w:rsidP="00F7716C">
            <w:pPr>
              <w:pStyle w:val="Default"/>
              <w:numPr>
                <w:ilvl w:val="0"/>
                <w:numId w:val="30"/>
              </w:numPr>
              <w:jc w:val="both"/>
              <w:rPr>
                <w:rFonts w:ascii="Tahoma" w:hAnsi="Tahoma" w:cs="Tahoma"/>
                <w:color w:val="auto"/>
                <w:sz w:val="20"/>
                <w:szCs w:val="20"/>
              </w:rPr>
            </w:pPr>
            <w:r w:rsidRPr="007D7AE5">
              <w:rPr>
                <w:rFonts w:ascii="Tahoma" w:hAnsi="Tahoma" w:cs="Tahoma"/>
                <w:color w:val="auto"/>
                <w:sz w:val="20"/>
                <w:szCs w:val="20"/>
              </w:rPr>
              <w:t>d</w:t>
            </w:r>
            <w:r w:rsidR="001F17DA" w:rsidRPr="007D7AE5">
              <w:rPr>
                <w:rFonts w:ascii="Tahoma" w:hAnsi="Tahoma" w:cs="Tahoma"/>
                <w:color w:val="auto"/>
                <w:sz w:val="20"/>
                <w:szCs w:val="20"/>
              </w:rPr>
              <w:t>vigalka in pripadajoče orodje</w:t>
            </w:r>
          </w:p>
        </w:tc>
        <w:tc>
          <w:tcPr>
            <w:tcW w:w="1843" w:type="dxa"/>
          </w:tcPr>
          <w:p w14:paraId="460E5702" w14:textId="53C970DD" w:rsidR="001F17DA" w:rsidRPr="00A07436" w:rsidRDefault="00443FD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440CA562" w14:textId="2F2CBD4C" w:rsidTr="001F5411">
        <w:tc>
          <w:tcPr>
            <w:tcW w:w="7508" w:type="dxa"/>
          </w:tcPr>
          <w:p w14:paraId="23105153" w14:textId="7F492B85" w:rsidR="001F17DA" w:rsidRPr="007D7AE5" w:rsidRDefault="00356A81" w:rsidP="00F7716C">
            <w:pPr>
              <w:pStyle w:val="Default"/>
              <w:numPr>
                <w:ilvl w:val="0"/>
                <w:numId w:val="30"/>
              </w:numPr>
              <w:jc w:val="both"/>
              <w:rPr>
                <w:rFonts w:ascii="Tahoma" w:hAnsi="Tahoma" w:cs="Tahoma"/>
                <w:color w:val="auto"/>
                <w:sz w:val="20"/>
                <w:szCs w:val="20"/>
              </w:rPr>
            </w:pPr>
            <w:r w:rsidRPr="007D7AE5">
              <w:rPr>
                <w:rFonts w:ascii="Tahoma" w:hAnsi="Tahoma" w:cs="Tahoma"/>
                <w:color w:val="auto"/>
                <w:sz w:val="20"/>
                <w:szCs w:val="20"/>
              </w:rPr>
              <w:t>r</w:t>
            </w:r>
            <w:r w:rsidR="001F17DA" w:rsidRPr="007D7AE5">
              <w:rPr>
                <w:rFonts w:ascii="Tahoma" w:hAnsi="Tahoma" w:cs="Tahoma"/>
                <w:color w:val="auto"/>
                <w:sz w:val="20"/>
                <w:szCs w:val="20"/>
              </w:rPr>
              <w:t xml:space="preserve">adio z anteno, zvočniki in </w:t>
            </w:r>
            <w:proofErr w:type="spellStart"/>
            <w:r w:rsidR="001F17DA" w:rsidRPr="007D7AE5">
              <w:rPr>
                <w:rFonts w:ascii="Tahoma" w:hAnsi="Tahoma" w:cs="Tahoma"/>
                <w:color w:val="auto"/>
                <w:sz w:val="20"/>
                <w:szCs w:val="20"/>
              </w:rPr>
              <w:t>bluetooth</w:t>
            </w:r>
            <w:proofErr w:type="spellEnd"/>
            <w:r w:rsidR="001F17DA" w:rsidRPr="007D7AE5">
              <w:rPr>
                <w:rFonts w:ascii="Tahoma" w:hAnsi="Tahoma" w:cs="Tahoma"/>
                <w:color w:val="auto"/>
                <w:sz w:val="20"/>
                <w:szCs w:val="20"/>
              </w:rPr>
              <w:t xml:space="preserve"> povezavo za prostoročno telefoniranje</w:t>
            </w:r>
          </w:p>
        </w:tc>
        <w:tc>
          <w:tcPr>
            <w:tcW w:w="1843" w:type="dxa"/>
          </w:tcPr>
          <w:p w14:paraId="6266D0B8" w14:textId="42835C85" w:rsidR="001F17DA" w:rsidRPr="00A07436" w:rsidRDefault="00443FD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69C88BFF" w14:textId="1D6200F5" w:rsidTr="001F5411">
        <w:tc>
          <w:tcPr>
            <w:tcW w:w="7508" w:type="dxa"/>
          </w:tcPr>
          <w:p w14:paraId="34317E57" w14:textId="79E0A22E" w:rsidR="001F17DA" w:rsidRPr="007D7AE5" w:rsidRDefault="00356A81" w:rsidP="00F7716C">
            <w:pPr>
              <w:pStyle w:val="Default"/>
              <w:numPr>
                <w:ilvl w:val="0"/>
                <w:numId w:val="30"/>
              </w:numPr>
              <w:jc w:val="both"/>
              <w:rPr>
                <w:rFonts w:ascii="Tahoma" w:hAnsi="Tahoma" w:cs="Tahoma"/>
                <w:color w:val="auto"/>
                <w:sz w:val="20"/>
                <w:szCs w:val="20"/>
              </w:rPr>
            </w:pPr>
            <w:r w:rsidRPr="007D7AE5">
              <w:rPr>
                <w:rFonts w:ascii="Tahoma" w:hAnsi="Tahoma" w:cs="Tahoma"/>
                <w:color w:val="auto"/>
                <w:sz w:val="20"/>
                <w:szCs w:val="20"/>
              </w:rPr>
              <w:t>b</w:t>
            </w:r>
            <w:r w:rsidR="001F17DA" w:rsidRPr="007D7AE5">
              <w:rPr>
                <w:rFonts w:ascii="Tahoma" w:hAnsi="Tahoma" w:cs="Tahoma"/>
                <w:color w:val="auto"/>
                <w:sz w:val="20"/>
                <w:szCs w:val="20"/>
              </w:rPr>
              <w:t>arva bela</w:t>
            </w:r>
          </w:p>
        </w:tc>
        <w:tc>
          <w:tcPr>
            <w:tcW w:w="1843" w:type="dxa"/>
          </w:tcPr>
          <w:p w14:paraId="53CB6FE0" w14:textId="6F6577C2" w:rsidR="001F17DA" w:rsidRPr="00A07436" w:rsidRDefault="000A5B97" w:rsidP="00356A81">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23A8E2C1" w14:textId="592DF69A" w:rsidTr="001F5411">
        <w:tc>
          <w:tcPr>
            <w:tcW w:w="7508" w:type="dxa"/>
          </w:tcPr>
          <w:p w14:paraId="1C487B24" w14:textId="77777777" w:rsidR="001F17DA" w:rsidRPr="00846D91" w:rsidRDefault="001F17DA" w:rsidP="001F17DA">
            <w:pPr>
              <w:pStyle w:val="Default"/>
              <w:jc w:val="both"/>
              <w:rPr>
                <w:rFonts w:ascii="Tahoma" w:hAnsi="Tahoma" w:cs="Tahoma"/>
                <w:b/>
                <w:color w:val="auto"/>
                <w:sz w:val="20"/>
                <w:szCs w:val="20"/>
              </w:rPr>
            </w:pPr>
            <w:r w:rsidRPr="00846D91">
              <w:rPr>
                <w:rFonts w:ascii="Tahoma" w:hAnsi="Tahoma" w:cs="Tahoma"/>
                <w:b/>
                <w:color w:val="auto"/>
                <w:sz w:val="20"/>
                <w:szCs w:val="20"/>
              </w:rPr>
              <w:t>Okvir šasije:</w:t>
            </w:r>
          </w:p>
        </w:tc>
        <w:tc>
          <w:tcPr>
            <w:tcW w:w="1843" w:type="dxa"/>
          </w:tcPr>
          <w:p w14:paraId="535A4CAF" w14:textId="6A96493D" w:rsidR="001F17DA" w:rsidRPr="00A07436" w:rsidRDefault="00A07436" w:rsidP="00A07436">
            <w:pPr>
              <w:pStyle w:val="Default"/>
              <w:ind w:left="720"/>
              <w:jc w:val="both"/>
              <w:rPr>
                <w:rFonts w:ascii="Tahoma" w:hAnsi="Tahoma" w:cs="Tahoma"/>
                <w:sz w:val="20"/>
                <w:szCs w:val="20"/>
              </w:rPr>
            </w:pPr>
            <w:r>
              <w:rPr>
                <w:rFonts w:ascii="Tahoma" w:hAnsi="Tahoma" w:cs="Tahoma"/>
                <w:sz w:val="20"/>
                <w:szCs w:val="20"/>
              </w:rPr>
              <w:t>-</w:t>
            </w:r>
          </w:p>
        </w:tc>
      </w:tr>
      <w:tr w:rsidR="001F17DA" w:rsidRPr="007D7AE5" w14:paraId="777737AC" w14:textId="4A3CAE24" w:rsidTr="001F5411">
        <w:tc>
          <w:tcPr>
            <w:tcW w:w="7508" w:type="dxa"/>
          </w:tcPr>
          <w:p w14:paraId="210FD551" w14:textId="15308577" w:rsidR="001F17DA" w:rsidRPr="007D7AE5" w:rsidRDefault="00356A81" w:rsidP="00F7716C">
            <w:pPr>
              <w:pStyle w:val="Default"/>
              <w:numPr>
                <w:ilvl w:val="0"/>
                <w:numId w:val="31"/>
              </w:numPr>
              <w:jc w:val="both"/>
              <w:rPr>
                <w:rFonts w:ascii="Tahoma" w:hAnsi="Tahoma" w:cs="Tahoma"/>
                <w:color w:val="auto"/>
                <w:sz w:val="20"/>
                <w:szCs w:val="20"/>
              </w:rPr>
            </w:pPr>
            <w:r w:rsidRPr="007D7AE5">
              <w:rPr>
                <w:rFonts w:ascii="Tahoma" w:hAnsi="Tahoma" w:cs="Tahoma"/>
                <w:color w:val="auto"/>
                <w:sz w:val="20"/>
                <w:szCs w:val="20"/>
              </w:rPr>
              <w:t>m</w:t>
            </w:r>
            <w:r w:rsidR="001F17DA" w:rsidRPr="007D7AE5">
              <w:rPr>
                <w:rFonts w:ascii="Tahoma" w:hAnsi="Tahoma" w:cs="Tahoma"/>
                <w:color w:val="auto"/>
                <w:sz w:val="20"/>
                <w:szCs w:val="20"/>
              </w:rPr>
              <w:t>edosna razdalja med 3.700 in 3.800 mm</w:t>
            </w:r>
          </w:p>
        </w:tc>
        <w:tc>
          <w:tcPr>
            <w:tcW w:w="1843" w:type="dxa"/>
            <w:shd w:val="clear" w:color="auto" w:fill="D9D9D9" w:themeFill="background1" w:themeFillShade="D9"/>
          </w:tcPr>
          <w:p w14:paraId="14F16962" w14:textId="79F840AD" w:rsidR="001F17DA" w:rsidRPr="00A07436" w:rsidRDefault="00356A81" w:rsidP="00356A81">
            <w:pPr>
              <w:pStyle w:val="Default"/>
              <w:ind w:left="720"/>
              <w:jc w:val="both"/>
              <w:rPr>
                <w:rFonts w:ascii="Tahoma" w:hAnsi="Tahoma" w:cs="Tahoma"/>
                <w:sz w:val="20"/>
                <w:szCs w:val="20"/>
              </w:rPr>
            </w:pPr>
            <w:r w:rsidRPr="00A07436">
              <w:rPr>
                <w:rFonts w:ascii="Tahoma" w:hAnsi="Tahoma" w:cs="Tahoma"/>
                <w:sz w:val="20"/>
                <w:szCs w:val="20"/>
              </w:rPr>
              <w:t xml:space="preserve">                            </w:t>
            </w:r>
          </w:p>
        </w:tc>
      </w:tr>
      <w:tr w:rsidR="001F17DA" w:rsidRPr="007D7AE5" w14:paraId="143ABEA7" w14:textId="0C6480F6" w:rsidTr="001F5411">
        <w:tc>
          <w:tcPr>
            <w:tcW w:w="7508" w:type="dxa"/>
          </w:tcPr>
          <w:p w14:paraId="339FCAFB" w14:textId="05F149F7" w:rsidR="001F17DA" w:rsidRPr="007D7AE5" w:rsidRDefault="00356A81" w:rsidP="00F7716C">
            <w:pPr>
              <w:pStyle w:val="Default"/>
              <w:numPr>
                <w:ilvl w:val="0"/>
                <w:numId w:val="31"/>
              </w:numPr>
              <w:jc w:val="both"/>
              <w:rPr>
                <w:rFonts w:ascii="Tahoma" w:hAnsi="Tahoma" w:cs="Tahoma"/>
                <w:color w:val="auto"/>
                <w:sz w:val="20"/>
                <w:szCs w:val="20"/>
              </w:rPr>
            </w:pPr>
            <w:r w:rsidRPr="007D7AE5">
              <w:rPr>
                <w:rFonts w:ascii="Tahoma" w:hAnsi="Tahoma" w:cs="Tahoma"/>
                <w:color w:val="auto"/>
                <w:sz w:val="20"/>
                <w:szCs w:val="20"/>
              </w:rPr>
              <w:t>b</w:t>
            </w:r>
            <w:r w:rsidR="001F17DA" w:rsidRPr="007D7AE5">
              <w:rPr>
                <w:rFonts w:ascii="Tahoma" w:hAnsi="Tahoma" w:cs="Tahoma"/>
                <w:color w:val="auto"/>
                <w:sz w:val="20"/>
                <w:szCs w:val="20"/>
              </w:rPr>
              <w:t>očna zaščita na medosju</w:t>
            </w:r>
          </w:p>
        </w:tc>
        <w:tc>
          <w:tcPr>
            <w:tcW w:w="1843" w:type="dxa"/>
          </w:tcPr>
          <w:p w14:paraId="06B4253A" w14:textId="7A815A83" w:rsidR="001F17DA" w:rsidRPr="00A07436" w:rsidRDefault="00356A81" w:rsidP="00356A81">
            <w:pPr>
              <w:pStyle w:val="Default"/>
              <w:ind w:left="720"/>
              <w:jc w:val="both"/>
              <w:rPr>
                <w:rFonts w:ascii="Tahoma" w:hAnsi="Tahoma" w:cs="Tahoma"/>
                <w:sz w:val="20"/>
                <w:szCs w:val="20"/>
              </w:rPr>
            </w:pPr>
            <w:r w:rsidRPr="00A07436">
              <w:rPr>
                <w:rFonts w:ascii="Tahoma" w:hAnsi="Tahoma" w:cs="Tahoma"/>
                <w:sz w:val="20"/>
                <w:szCs w:val="20"/>
              </w:rPr>
              <w:t>DA</w:t>
            </w:r>
          </w:p>
        </w:tc>
      </w:tr>
      <w:tr w:rsidR="001F17DA" w:rsidRPr="007D7AE5" w14:paraId="12EAC713" w14:textId="4804DCF7" w:rsidTr="001F5411">
        <w:tc>
          <w:tcPr>
            <w:tcW w:w="7508" w:type="dxa"/>
          </w:tcPr>
          <w:p w14:paraId="2CB0BA60" w14:textId="3BE370B8" w:rsidR="001F17DA" w:rsidRPr="007D7AE5" w:rsidRDefault="00356A81" w:rsidP="00F7716C">
            <w:pPr>
              <w:pStyle w:val="Default"/>
              <w:numPr>
                <w:ilvl w:val="0"/>
                <w:numId w:val="31"/>
              </w:numPr>
              <w:jc w:val="both"/>
              <w:rPr>
                <w:rFonts w:ascii="Tahoma" w:hAnsi="Tahoma" w:cs="Tahoma"/>
                <w:color w:val="auto"/>
                <w:sz w:val="20"/>
                <w:szCs w:val="20"/>
              </w:rPr>
            </w:pPr>
            <w:r w:rsidRPr="007D7AE5">
              <w:rPr>
                <w:rFonts w:ascii="Tahoma" w:hAnsi="Tahoma" w:cs="Tahoma"/>
                <w:color w:val="auto"/>
                <w:sz w:val="20"/>
                <w:szCs w:val="20"/>
              </w:rPr>
              <w:lastRenderedPageBreak/>
              <w:t>j</w:t>
            </w:r>
            <w:r w:rsidR="001F17DA" w:rsidRPr="007D7AE5">
              <w:rPr>
                <w:rFonts w:ascii="Tahoma" w:hAnsi="Tahoma" w:cs="Tahoma"/>
                <w:color w:val="auto"/>
                <w:sz w:val="20"/>
                <w:szCs w:val="20"/>
              </w:rPr>
              <w:t>eklen sprednji ščitnik</w:t>
            </w:r>
          </w:p>
        </w:tc>
        <w:tc>
          <w:tcPr>
            <w:tcW w:w="1843" w:type="dxa"/>
          </w:tcPr>
          <w:p w14:paraId="7D9DC0B9" w14:textId="0F830911" w:rsidR="001F17DA" w:rsidRPr="00A07436" w:rsidRDefault="00356A81" w:rsidP="00356A81">
            <w:pPr>
              <w:pStyle w:val="Default"/>
              <w:ind w:left="720"/>
              <w:jc w:val="both"/>
              <w:rPr>
                <w:rFonts w:ascii="Tahoma" w:hAnsi="Tahoma" w:cs="Tahoma"/>
                <w:sz w:val="20"/>
                <w:szCs w:val="20"/>
              </w:rPr>
            </w:pPr>
            <w:r w:rsidRPr="00A07436">
              <w:rPr>
                <w:rFonts w:ascii="Tahoma" w:hAnsi="Tahoma" w:cs="Tahoma"/>
                <w:sz w:val="20"/>
                <w:szCs w:val="20"/>
              </w:rPr>
              <w:t>DA</w:t>
            </w:r>
          </w:p>
        </w:tc>
      </w:tr>
      <w:tr w:rsidR="001F17DA" w:rsidRPr="007D7AE5" w14:paraId="6848C4B5" w14:textId="27F786F9" w:rsidTr="001F5411">
        <w:tc>
          <w:tcPr>
            <w:tcW w:w="7508" w:type="dxa"/>
          </w:tcPr>
          <w:p w14:paraId="53E3E158" w14:textId="7C85D864" w:rsidR="001F17DA" w:rsidRPr="007D7AE5" w:rsidRDefault="00356A81" w:rsidP="00F7716C">
            <w:pPr>
              <w:pStyle w:val="Default"/>
              <w:numPr>
                <w:ilvl w:val="0"/>
                <w:numId w:val="31"/>
              </w:numPr>
              <w:jc w:val="both"/>
              <w:rPr>
                <w:rFonts w:ascii="Tahoma" w:hAnsi="Tahoma" w:cs="Tahoma"/>
                <w:color w:val="auto"/>
                <w:sz w:val="20"/>
                <w:szCs w:val="20"/>
              </w:rPr>
            </w:pPr>
            <w:r w:rsidRPr="007D7AE5">
              <w:rPr>
                <w:rFonts w:ascii="Tahoma" w:hAnsi="Tahoma" w:cs="Tahoma"/>
                <w:color w:val="auto"/>
                <w:sz w:val="20"/>
                <w:szCs w:val="20"/>
              </w:rPr>
              <w:t>p</w:t>
            </w:r>
            <w:r w:rsidR="001F17DA" w:rsidRPr="007D7AE5">
              <w:rPr>
                <w:rFonts w:ascii="Tahoma" w:hAnsi="Tahoma" w:cs="Tahoma"/>
                <w:color w:val="auto"/>
                <w:sz w:val="20"/>
                <w:szCs w:val="20"/>
              </w:rPr>
              <w:t>odložna zagozda, 2 x</w:t>
            </w:r>
          </w:p>
        </w:tc>
        <w:tc>
          <w:tcPr>
            <w:tcW w:w="1843" w:type="dxa"/>
          </w:tcPr>
          <w:p w14:paraId="5E01CB68" w14:textId="22763121" w:rsidR="001F17DA" w:rsidRPr="00A07436" w:rsidRDefault="00356A81" w:rsidP="00356A81">
            <w:pPr>
              <w:pStyle w:val="Default"/>
              <w:ind w:left="720"/>
              <w:jc w:val="both"/>
              <w:rPr>
                <w:rFonts w:ascii="Tahoma" w:hAnsi="Tahoma" w:cs="Tahoma"/>
                <w:sz w:val="20"/>
                <w:szCs w:val="20"/>
              </w:rPr>
            </w:pPr>
            <w:r w:rsidRPr="00A07436">
              <w:rPr>
                <w:rFonts w:ascii="Tahoma" w:hAnsi="Tahoma" w:cs="Tahoma"/>
                <w:sz w:val="20"/>
                <w:szCs w:val="20"/>
              </w:rPr>
              <w:t>DA</w:t>
            </w:r>
          </w:p>
        </w:tc>
      </w:tr>
      <w:tr w:rsidR="001F17DA" w:rsidRPr="007D7AE5" w14:paraId="417CE376" w14:textId="05E54387" w:rsidTr="001F5411">
        <w:tc>
          <w:tcPr>
            <w:tcW w:w="7508" w:type="dxa"/>
          </w:tcPr>
          <w:p w14:paraId="4AAF487E" w14:textId="77777777" w:rsidR="001F17DA" w:rsidRPr="007D7AE5" w:rsidRDefault="001F17DA" w:rsidP="001F17DA">
            <w:pPr>
              <w:pStyle w:val="Default"/>
              <w:jc w:val="both"/>
              <w:rPr>
                <w:rFonts w:ascii="Tahoma" w:hAnsi="Tahoma" w:cs="Tahoma"/>
                <w:color w:val="auto"/>
                <w:sz w:val="20"/>
                <w:szCs w:val="20"/>
              </w:rPr>
            </w:pPr>
          </w:p>
        </w:tc>
        <w:tc>
          <w:tcPr>
            <w:tcW w:w="1843" w:type="dxa"/>
          </w:tcPr>
          <w:p w14:paraId="475C575A" w14:textId="77777777" w:rsidR="001F17DA" w:rsidRPr="00A07436" w:rsidRDefault="001F17DA" w:rsidP="00A07436">
            <w:pPr>
              <w:pStyle w:val="Default"/>
              <w:ind w:left="720"/>
              <w:jc w:val="both"/>
              <w:rPr>
                <w:rFonts w:ascii="Tahoma" w:hAnsi="Tahoma" w:cs="Tahoma"/>
                <w:sz w:val="20"/>
                <w:szCs w:val="20"/>
              </w:rPr>
            </w:pPr>
          </w:p>
        </w:tc>
      </w:tr>
      <w:tr w:rsidR="001F17DA" w:rsidRPr="007D7AE5" w14:paraId="7B84585C" w14:textId="3C8FF236" w:rsidTr="001F5411">
        <w:tc>
          <w:tcPr>
            <w:tcW w:w="7508" w:type="dxa"/>
          </w:tcPr>
          <w:p w14:paraId="6F2F0FF7" w14:textId="77777777" w:rsidR="001F17DA" w:rsidRPr="007D7AE5" w:rsidRDefault="001F17DA" w:rsidP="001F17DA">
            <w:pPr>
              <w:pStyle w:val="Default"/>
              <w:jc w:val="both"/>
              <w:rPr>
                <w:rFonts w:ascii="Tahoma" w:hAnsi="Tahoma" w:cs="Tahoma"/>
                <w:b/>
                <w:color w:val="auto"/>
                <w:sz w:val="20"/>
                <w:szCs w:val="20"/>
              </w:rPr>
            </w:pPr>
            <w:r w:rsidRPr="007D7AE5">
              <w:rPr>
                <w:rFonts w:ascii="Tahoma" w:hAnsi="Tahoma" w:cs="Tahoma"/>
                <w:b/>
                <w:color w:val="auto"/>
                <w:sz w:val="20"/>
                <w:szCs w:val="20"/>
              </w:rPr>
              <w:t xml:space="preserve">Garancijske zahteve: </w:t>
            </w:r>
          </w:p>
        </w:tc>
        <w:tc>
          <w:tcPr>
            <w:tcW w:w="1843" w:type="dxa"/>
          </w:tcPr>
          <w:p w14:paraId="794BC546" w14:textId="3909AA72" w:rsidR="001F17DA" w:rsidRPr="00A07436" w:rsidRDefault="00A07436" w:rsidP="00A07436">
            <w:pPr>
              <w:pStyle w:val="Default"/>
              <w:ind w:left="720"/>
              <w:jc w:val="both"/>
              <w:rPr>
                <w:rFonts w:ascii="Tahoma" w:hAnsi="Tahoma" w:cs="Tahoma"/>
                <w:sz w:val="20"/>
                <w:szCs w:val="20"/>
              </w:rPr>
            </w:pPr>
            <w:r>
              <w:rPr>
                <w:rFonts w:ascii="Tahoma" w:hAnsi="Tahoma" w:cs="Tahoma"/>
                <w:sz w:val="20"/>
                <w:szCs w:val="20"/>
              </w:rPr>
              <w:t>-</w:t>
            </w:r>
          </w:p>
        </w:tc>
      </w:tr>
      <w:tr w:rsidR="001F17DA" w:rsidRPr="007D7AE5" w14:paraId="43BF7E15" w14:textId="6ADC0F74" w:rsidTr="001F5411">
        <w:tc>
          <w:tcPr>
            <w:tcW w:w="7508" w:type="dxa"/>
          </w:tcPr>
          <w:p w14:paraId="1F3EB557" w14:textId="77777777" w:rsidR="001F17DA" w:rsidRPr="007D7AE5" w:rsidRDefault="001F17DA" w:rsidP="00F7716C">
            <w:pPr>
              <w:pStyle w:val="Default"/>
              <w:numPr>
                <w:ilvl w:val="0"/>
                <w:numId w:val="31"/>
              </w:numPr>
              <w:jc w:val="both"/>
              <w:rPr>
                <w:rFonts w:ascii="Tahoma" w:hAnsi="Tahoma" w:cs="Tahoma"/>
                <w:color w:val="auto"/>
                <w:sz w:val="20"/>
                <w:szCs w:val="20"/>
              </w:rPr>
            </w:pPr>
            <w:r w:rsidRPr="007D7AE5">
              <w:rPr>
                <w:rFonts w:ascii="Tahoma" w:hAnsi="Tahoma" w:cs="Tahoma"/>
                <w:color w:val="auto"/>
                <w:sz w:val="20"/>
                <w:szCs w:val="20"/>
              </w:rPr>
              <w:t>Splošna garancija 12 mesecev in 24 mesecev na pogonske sklope.</w:t>
            </w:r>
          </w:p>
        </w:tc>
        <w:tc>
          <w:tcPr>
            <w:tcW w:w="1843" w:type="dxa"/>
          </w:tcPr>
          <w:p w14:paraId="1749CD41" w14:textId="26F02B08" w:rsidR="001F17DA" w:rsidRPr="00A07436" w:rsidRDefault="00356A81" w:rsidP="00356A81">
            <w:pPr>
              <w:pStyle w:val="Default"/>
              <w:ind w:left="720"/>
              <w:jc w:val="both"/>
              <w:rPr>
                <w:rFonts w:ascii="Tahoma" w:hAnsi="Tahoma" w:cs="Tahoma"/>
                <w:sz w:val="20"/>
                <w:szCs w:val="20"/>
              </w:rPr>
            </w:pPr>
            <w:r w:rsidRPr="00A07436">
              <w:rPr>
                <w:rFonts w:ascii="Tahoma" w:hAnsi="Tahoma" w:cs="Tahoma"/>
                <w:sz w:val="20"/>
                <w:szCs w:val="20"/>
              </w:rPr>
              <w:t>DA</w:t>
            </w:r>
          </w:p>
        </w:tc>
      </w:tr>
      <w:tr w:rsidR="001F17DA" w:rsidRPr="007D7AE5" w14:paraId="61EF0C5C" w14:textId="0553F0B0" w:rsidTr="001F5411">
        <w:tc>
          <w:tcPr>
            <w:tcW w:w="7508" w:type="dxa"/>
          </w:tcPr>
          <w:p w14:paraId="2454BD4E" w14:textId="77777777" w:rsidR="001F17DA" w:rsidRPr="007D7AE5" w:rsidRDefault="001F17DA" w:rsidP="00F7716C">
            <w:pPr>
              <w:pStyle w:val="Default"/>
              <w:numPr>
                <w:ilvl w:val="0"/>
                <w:numId w:val="31"/>
              </w:numPr>
              <w:jc w:val="both"/>
              <w:rPr>
                <w:rFonts w:ascii="Tahoma" w:hAnsi="Tahoma" w:cs="Tahoma"/>
                <w:color w:val="auto"/>
                <w:sz w:val="20"/>
                <w:szCs w:val="20"/>
              </w:rPr>
            </w:pPr>
            <w:r w:rsidRPr="007D7AE5">
              <w:rPr>
                <w:rFonts w:ascii="Tahoma" w:hAnsi="Tahoma" w:cs="Tahoma"/>
                <w:color w:val="auto"/>
                <w:sz w:val="20"/>
                <w:szCs w:val="20"/>
              </w:rPr>
              <w:t xml:space="preserve">Garancija proti </w:t>
            </w:r>
            <w:proofErr w:type="spellStart"/>
            <w:r w:rsidRPr="007D7AE5">
              <w:rPr>
                <w:rFonts w:ascii="Tahoma" w:hAnsi="Tahoma" w:cs="Tahoma"/>
                <w:color w:val="auto"/>
                <w:sz w:val="20"/>
                <w:szCs w:val="20"/>
              </w:rPr>
              <w:t>prerjavenju</w:t>
            </w:r>
            <w:proofErr w:type="spellEnd"/>
            <w:r w:rsidRPr="007D7AE5">
              <w:rPr>
                <w:rFonts w:ascii="Tahoma" w:hAnsi="Tahoma" w:cs="Tahoma"/>
                <w:color w:val="auto"/>
                <w:sz w:val="20"/>
                <w:szCs w:val="20"/>
              </w:rPr>
              <w:t xml:space="preserve"> šasije in kabine 5 let.</w:t>
            </w:r>
          </w:p>
        </w:tc>
        <w:tc>
          <w:tcPr>
            <w:tcW w:w="1843" w:type="dxa"/>
          </w:tcPr>
          <w:p w14:paraId="00453AA7" w14:textId="2BD77435" w:rsidR="001F17DA" w:rsidRPr="00A07436" w:rsidRDefault="00356A81" w:rsidP="00356A81">
            <w:pPr>
              <w:pStyle w:val="Default"/>
              <w:ind w:left="720"/>
              <w:jc w:val="both"/>
              <w:rPr>
                <w:rFonts w:ascii="Tahoma" w:hAnsi="Tahoma" w:cs="Tahoma"/>
                <w:sz w:val="20"/>
                <w:szCs w:val="20"/>
              </w:rPr>
            </w:pPr>
            <w:r w:rsidRPr="00A07436">
              <w:rPr>
                <w:rFonts w:ascii="Tahoma" w:hAnsi="Tahoma" w:cs="Tahoma"/>
                <w:sz w:val="20"/>
                <w:szCs w:val="20"/>
              </w:rPr>
              <w:t>DA</w:t>
            </w:r>
          </w:p>
        </w:tc>
      </w:tr>
      <w:tr w:rsidR="001F17DA" w:rsidRPr="007D7AE5" w14:paraId="1CE0684C" w14:textId="7AAFC354" w:rsidTr="001F5411">
        <w:tc>
          <w:tcPr>
            <w:tcW w:w="7508" w:type="dxa"/>
          </w:tcPr>
          <w:p w14:paraId="3D811A72" w14:textId="77777777" w:rsidR="001F17DA" w:rsidRPr="007D7AE5" w:rsidRDefault="001F17DA" w:rsidP="007D7AE5">
            <w:pPr>
              <w:pStyle w:val="Default"/>
              <w:jc w:val="both"/>
              <w:rPr>
                <w:rFonts w:ascii="Tahoma" w:hAnsi="Tahoma" w:cs="Tahoma"/>
                <w:b/>
                <w:color w:val="auto"/>
                <w:sz w:val="20"/>
                <w:szCs w:val="20"/>
              </w:rPr>
            </w:pPr>
            <w:r w:rsidRPr="007D7AE5">
              <w:rPr>
                <w:rFonts w:ascii="Tahoma" w:hAnsi="Tahoma" w:cs="Tahoma"/>
                <w:b/>
                <w:color w:val="auto"/>
                <w:sz w:val="20"/>
                <w:szCs w:val="20"/>
              </w:rPr>
              <w:t xml:space="preserve">Servisiranje: </w:t>
            </w:r>
          </w:p>
        </w:tc>
        <w:tc>
          <w:tcPr>
            <w:tcW w:w="1843" w:type="dxa"/>
          </w:tcPr>
          <w:p w14:paraId="43E5773C" w14:textId="3D79B7A1" w:rsidR="001F17DA" w:rsidRPr="00A07436" w:rsidRDefault="00A07436" w:rsidP="00A07436">
            <w:pPr>
              <w:pStyle w:val="Default"/>
              <w:ind w:left="720"/>
              <w:jc w:val="both"/>
              <w:rPr>
                <w:rFonts w:ascii="Tahoma" w:hAnsi="Tahoma" w:cs="Tahoma"/>
                <w:sz w:val="20"/>
                <w:szCs w:val="20"/>
              </w:rPr>
            </w:pPr>
            <w:r>
              <w:rPr>
                <w:rFonts w:ascii="Tahoma" w:hAnsi="Tahoma" w:cs="Tahoma"/>
                <w:sz w:val="20"/>
                <w:szCs w:val="20"/>
              </w:rPr>
              <w:t>-</w:t>
            </w:r>
          </w:p>
        </w:tc>
      </w:tr>
      <w:tr w:rsidR="001F17DA" w:rsidRPr="007D7AE5" w14:paraId="7C27C7A1" w14:textId="551C0D3D" w:rsidTr="001F5411">
        <w:tc>
          <w:tcPr>
            <w:tcW w:w="7508" w:type="dxa"/>
          </w:tcPr>
          <w:p w14:paraId="680E0020" w14:textId="77777777" w:rsidR="001F17DA" w:rsidRPr="007D7AE5" w:rsidRDefault="001F17DA" w:rsidP="00F7716C">
            <w:pPr>
              <w:pStyle w:val="Default"/>
              <w:numPr>
                <w:ilvl w:val="0"/>
                <w:numId w:val="31"/>
              </w:numPr>
              <w:jc w:val="both"/>
              <w:rPr>
                <w:rFonts w:ascii="Tahoma" w:hAnsi="Tahoma" w:cs="Tahoma"/>
                <w:color w:val="auto"/>
                <w:sz w:val="20"/>
                <w:szCs w:val="20"/>
              </w:rPr>
            </w:pPr>
            <w:r w:rsidRPr="007D7AE5">
              <w:rPr>
                <w:rFonts w:ascii="Tahoma" w:hAnsi="Tahoma" w:cs="Tahoma"/>
                <w:color w:val="auto"/>
                <w:sz w:val="20"/>
                <w:szCs w:val="20"/>
              </w:rPr>
              <w:t>Servis v Sloveniji.</w:t>
            </w:r>
          </w:p>
        </w:tc>
        <w:tc>
          <w:tcPr>
            <w:tcW w:w="1843" w:type="dxa"/>
          </w:tcPr>
          <w:p w14:paraId="3034D233" w14:textId="627A7E8B" w:rsidR="001F17DA" w:rsidRPr="00A07436" w:rsidRDefault="00356A81" w:rsidP="00356A81">
            <w:pPr>
              <w:pStyle w:val="Default"/>
              <w:ind w:left="720"/>
              <w:jc w:val="both"/>
              <w:rPr>
                <w:rFonts w:ascii="Tahoma" w:hAnsi="Tahoma" w:cs="Tahoma"/>
                <w:sz w:val="20"/>
                <w:szCs w:val="20"/>
              </w:rPr>
            </w:pPr>
            <w:r w:rsidRPr="00A07436">
              <w:rPr>
                <w:rFonts w:ascii="Tahoma" w:hAnsi="Tahoma" w:cs="Tahoma"/>
                <w:sz w:val="20"/>
                <w:szCs w:val="20"/>
              </w:rPr>
              <w:t>DA</w:t>
            </w:r>
          </w:p>
        </w:tc>
      </w:tr>
      <w:tr w:rsidR="001F17DA" w:rsidRPr="007D7AE5" w14:paraId="4A53F099" w14:textId="7570BDB9" w:rsidTr="001F5411">
        <w:tc>
          <w:tcPr>
            <w:tcW w:w="7508" w:type="dxa"/>
          </w:tcPr>
          <w:p w14:paraId="1D225CEF" w14:textId="77777777" w:rsidR="001F17DA" w:rsidRPr="007D7AE5" w:rsidRDefault="001F17DA" w:rsidP="00F7716C">
            <w:pPr>
              <w:pStyle w:val="Default"/>
              <w:numPr>
                <w:ilvl w:val="0"/>
                <w:numId w:val="31"/>
              </w:numPr>
              <w:jc w:val="both"/>
              <w:rPr>
                <w:rFonts w:ascii="Tahoma" w:hAnsi="Tahoma" w:cs="Tahoma"/>
                <w:color w:val="auto"/>
                <w:sz w:val="20"/>
                <w:szCs w:val="20"/>
              </w:rPr>
            </w:pPr>
            <w:r w:rsidRPr="007D7AE5">
              <w:rPr>
                <w:rFonts w:ascii="Tahoma" w:hAnsi="Tahoma" w:cs="Tahoma"/>
                <w:color w:val="auto"/>
                <w:sz w:val="20"/>
                <w:szCs w:val="20"/>
              </w:rPr>
              <w:t>Dobava rezervnih delov v 48 urah.</w:t>
            </w:r>
          </w:p>
        </w:tc>
        <w:tc>
          <w:tcPr>
            <w:tcW w:w="1843" w:type="dxa"/>
          </w:tcPr>
          <w:p w14:paraId="012B6230" w14:textId="0C266BC1" w:rsidR="001F17DA" w:rsidRPr="00A07436" w:rsidRDefault="00356A81" w:rsidP="00356A81">
            <w:pPr>
              <w:pStyle w:val="Default"/>
              <w:ind w:left="720"/>
              <w:jc w:val="both"/>
              <w:rPr>
                <w:rFonts w:ascii="Tahoma" w:hAnsi="Tahoma" w:cs="Tahoma"/>
                <w:sz w:val="20"/>
                <w:szCs w:val="20"/>
              </w:rPr>
            </w:pPr>
            <w:r w:rsidRPr="00A07436">
              <w:rPr>
                <w:rFonts w:ascii="Tahoma" w:hAnsi="Tahoma" w:cs="Tahoma"/>
                <w:sz w:val="20"/>
                <w:szCs w:val="20"/>
              </w:rPr>
              <w:t>DA</w:t>
            </w:r>
          </w:p>
        </w:tc>
      </w:tr>
      <w:tr w:rsidR="001F17DA" w:rsidRPr="007D7AE5" w14:paraId="2DB1B9E5" w14:textId="78628834" w:rsidTr="001F5411">
        <w:tc>
          <w:tcPr>
            <w:tcW w:w="7508" w:type="dxa"/>
          </w:tcPr>
          <w:p w14:paraId="11420B21" w14:textId="77777777" w:rsidR="001F17DA" w:rsidRPr="007D7AE5" w:rsidRDefault="001F17DA" w:rsidP="00F7716C">
            <w:pPr>
              <w:pStyle w:val="Default"/>
              <w:numPr>
                <w:ilvl w:val="0"/>
                <w:numId w:val="31"/>
              </w:numPr>
              <w:jc w:val="both"/>
              <w:rPr>
                <w:rFonts w:ascii="Tahoma" w:hAnsi="Tahoma" w:cs="Tahoma"/>
                <w:color w:val="auto"/>
                <w:sz w:val="20"/>
                <w:szCs w:val="20"/>
              </w:rPr>
            </w:pPr>
            <w:r w:rsidRPr="007D7AE5">
              <w:rPr>
                <w:rFonts w:ascii="Tahoma" w:hAnsi="Tahoma" w:cs="Tahoma"/>
                <w:color w:val="auto"/>
                <w:sz w:val="20"/>
                <w:szCs w:val="20"/>
              </w:rPr>
              <w:t>Dobava rezervnih delov s strani ponudnika zagotovljena 10 let od prevzema vozila.</w:t>
            </w:r>
          </w:p>
        </w:tc>
        <w:tc>
          <w:tcPr>
            <w:tcW w:w="1843" w:type="dxa"/>
          </w:tcPr>
          <w:p w14:paraId="1F6E5A3B" w14:textId="77777777" w:rsidR="00D61629" w:rsidRDefault="00D61629" w:rsidP="00356A81">
            <w:pPr>
              <w:pStyle w:val="Default"/>
              <w:ind w:left="720"/>
              <w:jc w:val="both"/>
              <w:rPr>
                <w:rFonts w:ascii="Tahoma" w:hAnsi="Tahoma" w:cs="Tahoma"/>
                <w:sz w:val="20"/>
                <w:szCs w:val="20"/>
              </w:rPr>
            </w:pPr>
          </w:p>
          <w:p w14:paraId="771018A4" w14:textId="5C40078C" w:rsidR="001F17DA" w:rsidRPr="00A07436" w:rsidRDefault="00356A81" w:rsidP="00356A81">
            <w:pPr>
              <w:pStyle w:val="Default"/>
              <w:ind w:left="720"/>
              <w:jc w:val="both"/>
              <w:rPr>
                <w:rFonts w:ascii="Tahoma" w:hAnsi="Tahoma" w:cs="Tahoma"/>
                <w:sz w:val="20"/>
                <w:szCs w:val="20"/>
              </w:rPr>
            </w:pPr>
            <w:r w:rsidRPr="00A07436">
              <w:rPr>
                <w:rFonts w:ascii="Tahoma" w:hAnsi="Tahoma" w:cs="Tahoma"/>
                <w:sz w:val="20"/>
                <w:szCs w:val="20"/>
              </w:rPr>
              <w:t>DA</w:t>
            </w:r>
          </w:p>
        </w:tc>
      </w:tr>
      <w:tr w:rsidR="001F17DA" w:rsidRPr="007D7AE5" w14:paraId="172DD60A" w14:textId="3F8E4A95" w:rsidTr="001F5411">
        <w:tc>
          <w:tcPr>
            <w:tcW w:w="7508" w:type="dxa"/>
            <w:shd w:val="clear" w:color="auto" w:fill="DAEEF3" w:themeFill="accent5" w:themeFillTint="33"/>
          </w:tcPr>
          <w:p w14:paraId="163555EB" w14:textId="77777777" w:rsidR="001F17DA" w:rsidRPr="007D7AE5" w:rsidRDefault="001F17DA" w:rsidP="001F17DA">
            <w:pPr>
              <w:pStyle w:val="Default"/>
              <w:jc w:val="both"/>
              <w:rPr>
                <w:rFonts w:ascii="Tahoma" w:hAnsi="Tahoma" w:cs="Tahoma"/>
                <w:color w:val="auto"/>
                <w:sz w:val="20"/>
                <w:szCs w:val="20"/>
              </w:rPr>
            </w:pPr>
          </w:p>
        </w:tc>
        <w:tc>
          <w:tcPr>
            <w:tcW w:w="1843" w:type="dxa"/>
            <w:shd w:val="clear" w:color="auto" w:fill="DAEEF3" w:themeFill="accent5" w:themeFillTint="33"/>
          </w:tcPr>
          <w:p w14:paraId="50D00B79" w14:textId="77777777" w:rsidR="001F17DA" w:rsidRPr="00A07436" w:rsidRDefault="001F17DA" w:rsidP="00A07436">
            <w:pPr>
              <w:pStyle w:val="Default"/>
              <w:ind w:left="720"/>
              <w:jc w:val="both"/>
              <w:rPr>
                <w:rFonts w:ascii="Tahoma" w:hAnsi="Tahoma" w:cs="Tahoma"/>
                <w:sz w:val="20"/>
                <w:szCs w:val="20"/>
              </w:rPr>
            </w:pPr>
          </w:p>
        </w:tc>
      </w:tr>
      <w:tr w:rsidR="001F17DA" w:rsidRPr="007D7AE5" w14:paraId="41981062" w14:textId="5854F686" w:rsidTr="001F5411">
        <w:tc>
          <w:tcPr>
            <w:tcW w:w="7508" w:type="dxa"/>
            <w:shd w:val="clear" w:color="auto" w:fill="DAEEF3" w:themeFill="accent5" w:themeFillTint="33"/>
          </w:tcPr>
          <w:p w14:paraId="547903EA" w14:textId="74D75224" w:rsidR="001F17DA" w:rsidRPr="000A5B97" w:rsidRDefault="00356A81" w:rsidP="001F17DA">
            <w:pPr>
              <w:pStyle w:val="Default"/>
              <w:jc w:val="both"/>
              <w:rPr>
                <w:rFonts w:ascii="Tahoma" w:hAnsi="Tahoma" w:cs="Tahoma"/>
                <w:b/>
                <w:color w:val="auto"/>
                <w:sz w:val="20"/>
                <w:szCs w:val="20"/>
              </w:rPr>
            </w:pPr>
            <w:r w:rsidRPr="000A5B97">
              <w:rPr>
                <w:rFonts w:ascii="Tahoma" w:hAnsi="Tahoma" w:cs="Tahoma"/>
                <w:b/>
                <w:color w:val="auto"/>
                <w:sz w:val="20"/>
                <w:szCs w:val="20"/>
              </w:rPr>
              <w:t>TEHNIČNE ZAHTEVE ZA NADGRADNJO:</w:t>
            </w:r>
          </w:p>
        </w:tc>
        <w:tc>
          <w:tcPr>
            <w:tcW w:w="1843" w:type="dxa"/>
            <w:shd w:val="clear" w:color="auto" w:fill="DAEEF3" w:themeFill="accent5" w:themeFillTint="33"/>
          </w:tcPr>
          <w:p w14:paraId="4E825D27" w14:textId="1C29138E" w:rsidR="001F17DA" w:rsidRPr="00A07436" w:rsidRDefault="00A07436" w:rsidP="00CB5278">
            <w:pPr>
              <w:pStyle w:val="Default"/>
              <w:ind w:left="720"/>
              <w:rPr>
                <w:rFonts w:ascii="Tahoma" w:hAnsi="Tahoma" w:cs="Tahoma"/>
                <w:sz w:val="20"/>
                <w:szCs w:val="20"/>
              </w:rPr>
            </w:pPr>
            <w:r>
              <w:rPr>
                <w:rFonts w:ascii="Tahoma" w:hAnsi="Tahoma" w:cs="Tahoma"/>
                <w:sz w:val="20"/>
                <w:szCs w:val="20"/>
              </w:rPr>
              <w:t>-</w:t>
            </w:r>
          </w:p>
        </w:tc>
      </w:tr>
      <w:tr w:rsidR="001F17DA" w:rsidRPr="007D7AE5" w14:paraId="5BAF6C72" w14:textId="544D2F49" w:rsidTr="001F5411">
        <w:tc>
          <w:tcPr>
            <w:tcW w:w="7508" w:type="dxa"/>
          </w:tcPr>
          <w:p w14:paraId="1146942E" w14:textId="77777777" w:rsidR="001F17DA" w:rsidRPr="00A07436" w:rsidRDefault="001F17DA" w:rsidP="001F17DA">
            <w:pPr>
              <w:pStyle w:val="Default"/>
              <w:jc w:val="both"/>
              <w:rPr>
                <w:rFonts w:ascii="Tahoma" w:hAnsi="Tahoma" w:cs="Tahoma"/>
                <w:b/>
                <w:color w:val="auto"/>
                <w:sz w:val="20"/>
                <w:szCs w:val="20"/>
              </w:rPr>
            </w:pPr>
            <w:r w:rsidRPr="00A07436">
              <w:rPr>
                <w:rFonts w:ascii="Tahoma" w:hAnsi="Tahoma" w:cs="Tahoma"/>
                <w:b/>
                <w:color w:val="auto"/>
                <w:sz w:val="20"/>
                <w:szCs w:val="20"/>
              </w:rPr>
              <w:t>Osnovne zahteve:</w:t>
            </w:r>
          </w:p>
        </w:tc>
        <w:tc>
          <w:tcPr>
            <w:tcW w:w="1843" w:type="dxa"/>
          </w:tcPr>
          <w:p w14:paraId="301BEE25" w14:textId="759288B6" w:rsidR="001F17DA" w:rsidRPr="00A07436" w:rsidRDefault="00A07436" w:rsidP="00CB5278">
            <w:pPr>
              <w:pStyle w:val="Default"/>
              <w:ind w:left="720"/>
              <w:rPr>
                <w:rFonts w:ascii="Tahoma" w:hAnsi="Tahoma" w:cs="Tahoma"/>
                <w:sz w:val="20"/>
                <w:szCs w:val="20"/>
              </w:rPr>
            </w:pPr>
            <w:r>
              <w:rPr>
                <w:rFonts w:ascii="Tahoma" w:hAnsi="Tahoma" w:cs="Tahoma"/>
                <w:sz w:val="20"/>
                <w:szCs w:val="20"/>
              </w:rPr>
              <w:t>-</w:t>
            </w:r>
          </w:p>
        </w:tc>
      </w:tr>
      <w:tr w:rsidR="001F17DA" w:rsidRPr="007D7AE5" w14:paraId="7B1320D5" w14:textId="3A8BC720" w:rsidTr="001F5411">
        <w:tc>
          <w:tcPr>
            <w:tcW w:w="7508" w:type="dxa"/>
          </w:tcPr>
          <w:p w14:paraId="73E0330B" w14:textId="77777777" w:rsidR="001F17DA" w:rsidRPr="007D7AE5" w:rsidRDefault="001F17DA" w:rsidP="00A07436">
            <w:pPr>
              <w:pStyle w:val="Default"/>
              <w:jc w:val="both"/>
              <w:rPr>
                <w:rFonts w:ascii="Tahoma" w:hAnsi="Tahoma" w:cs="Tahoma"/>
                <w:color w:val="auto"/>
                <w:sz w:val="20"/>
                <w:szCs w:val="20"/>
              </w:rPr>
            </w:pPr>
            <w:r w:rsidRPr="007D7AE5">
              <w:rPr>
                <w:rFonts w:ascii="Tahoma" w:hAnsi="Tahoma" w:cs="Tahoma"/>
                <w:color w:val="auto"/>
                <w:sz w:val="20"/>
                <w:szCs w:val="20"/>
              </w:rPr>
              <w:t xml:space="preserve">Vozilo za zbiranje odpadkov mora biti izdelano v skladu s Pravilnikom o varnosti strojev in </w:t>
            </w:r>
            <w:proofErr w:type="spellStart"/>
            <w:r w:rsidRPr="007D7AE5">
              <w:rPr>
                <w:rFonts w:ascii="Tahoma" w:hAnsi="Tahoma" w:cs="Tahoma"/>
                <w:color w:val="auto"/>
                <w:sz w:val="20"/>
                <w:szCs w:val="20"/>
              </w:rPr>
              <w:t>harmoniziranim</w:t>
            </w:r>
            <w:proofErr w:type="spellEnd"/>
            <w:r w:rsidRPr="007D7AE5">
              <w:rPr>
                <w:rFonts w:ascii="Tahoma" w:hAnsi="Tahoma" w:cs="Tahoma"/>
                <w:color w:val="auto"/>
                <w:sz w:val="20"/>
                <w:szCs w:val="20"/>
              </w:rPr>
              <w:t xml:space="preserve"> standardom SIST EN 1501.</w:t>
            </w:r>
          </w:p>
        </w:tc>
        <w:tc>
          <w:tcPr>
            <w:tcW w:w="1843" w:type="dxa"/>
          </w:tcPr>
          <w:p w14:paraId="564974B8" w14:textId="77777777" w:rsidR="001F17DA" w:rsidRDefault="001F17DA" w:rsidP="007D7AE5">
            <w:pPr>
              <w:pStyle w:val="Default"/>
              <w:ind w:left="720"/>
              <w:jc w:val="both"/>
              <w:rPr>
                <w:rFonts w:ascii="Tahoma" w:hAnsi="Tahoma" w:cs="Tahoma"/>
                <w:sz w:val="20"/>
                <w:szCs w:val="20"/>
              </w:rPr>
            </w:pPr>
          </w:p>
          <w:p w14:paraId="1F62ED9E" w14:textId="18B12819" w:rsidR="00724167" w:rsidRPr="00A07436" w:rsidRDefault="00724167" w:rsidP="007D7AE5">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44F230C6" w14:textId="31429BD1" w:rsidTr="001F5411">
        <w:tc>
          <w:tcPr>
            <w:tcW w:w="7508" w:type="dxa"/>
          </w:tcPr>
          <w:p w14:paraId="27DF84B1" w14:textId="77777777" w:rsidR="001F17DA" w:rsidRPr="007D7AE5" w:rsidRDefault="001F17DA" w:rsidP="00A07436">
            <w:pPr>
              <w:pStyle w:val="Default"/>
              <w:jc w:val="both"/>
              <w:rPr>
                <w:rFonts w:ascii="Tahoma" w:hAnsi="Tahoma" w:cs="Tahoma"/>
                <w:color w:val="auto"/>
                <w:sz w:val="20"/>
                <w:szCs w:val="20"/>
              </w:rPr>
            </w:pPr>
            <w:r w:rsidRPr="007D7AE5">
              <w:rPr>
                <w:rFonts w:ascii="Tahoma" w:hAnsi="Tahoma" w:cs="Tahoma"/>
                <w:color w:val="auto"/>
                <w:sz w:val="20"/>
                <w:szCs w:val="20"/>
              </w:rPr>
              <w:t xml:space="preserve">Nadgradnja mora omogočati zbiranje in prevažanje komunalnih odpadkov, manjših kosovnih in ločeno zbranih frakcij odpadkov (papir, steklo, embalaža, </w:t>
            </w:r>
            <w:proofErr w:type="spellStart"/>
            <w:r w:rsidRPr="007D7AE5">
              <w:rPr>
                <w:rFonts w:ascii="Tahoma" w:hAnsi="Tahoma" w:cs="Tahoma"/>
                <w:color w:val="auto"/>
                <w:sz w:val="20"/>
                <w:szCs w:val="20"/>
              </w:rPr>
              <w:t>ipd</w:t>
            </w:r>
            <w:proofErr w:type="spellEnd"/>
            <w:r w:rsidRPr="007D7AE5">
              <w:rPr>
                <w:rFonts w:ascii="Tahoma" w:hAnsi="Tahoma" w:cs="Tahoma"/>
                <w:color w:val="auto"/>
                <w:sz w:val="20"/>
                <w:szCs w:val="20"/>
              </w:rPr>
              <w:t>).</w:t>
            </w:r>
          </w:p>
        </w:tc>
        <w:tc>
          <w:tcPr>
            <w:tcW w:w="1843" w:type="dxa"/>
          </w:tcPr>
          <w:p w14:paraId="0446F977" w14:textId="77777777" w:rsidR="001F17DA" w:rsidRDefault="001F17DA" w:rsidP="007D7AE5">
            <w:pPr>
              <w:pStyle w:val="Default"/>
              <w:ind w:left="720"/>
              <w:jc w:val="both"/>
              <w:rPr>
                <w:rFonts w:ascii="Tahoma" w:hAnsi="Tahoma" w:cs="Tahoma"/>
                <w:sz w:val="20"/>
                <w:szCs w:val="20"/>
              </w:rPr>
            </w:pPr>
          </w:p>
          <w:p w14:paraId="63607D76" w14:textId="0E89435D" w:rsidR="00724167" w:rsidRPr="00A07436" w:rsidRDefault="00724167" w:rsidP="007D7AE5">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093FF4C0" w14:textId="07B9FE39" w:rsidTr="001F5411">
        <w:tc>
          <w:tcPr>
            <w:tcW w:w="7508" w:type="dxa"/>
          </w:tcPr>
          <w:p w14:paraId="1A45F7CB" w14:textId="77777777" w:rsidR="001F17DA" w:rsidRPr="007D7AE5" w:rsidRDefault="001F17DA" w:rsidP="00A07436">
            <w:pPr>
              <w:pStyle w:val="Default"/>
              <w:jc w:val="both"/>
              <w:rPr>
                <w:rFonts w:ascii="Tahoma" w:hAnsi="Tahoma" w:cs="Tahoma"/>
                <w:color w:val="auto"/>
                <w:sz w:val="20"/>
                <w:szCs w:val="20"/>
              </w:rPr>
            </w:pPr>
            <w:r w:rsidRPr="007D7AE5">
              <w:rPr>
                <w:rFonts w:ascii="Tahoma" w:hAnsi="Tahoma" w:cs="Tahoma"/>
                <w:color w:val="auto"/>
                <w:sz w:val="20"/>
                <w:szCs w:val="20"/>
              </w:rPr>
              <w:t xml:space="preserve">Tip nadgradnje je nadgradnja z nakladanjem z zadnje strani. Odpadki se nakladajo mehansko preko </w:t>
            </w:r>
            <w:proofErr w:type="spellStart"/>
            <w:r w:rsidRPr="007D7AE5">
              <w:rPr>
                <w:rFonts w:ascii="Tahoma" w:hAnsi="Tahoma" w:cs="Tahoma"/>
                <w:color w:val="auto"/>
                <w:sz w:val="20"/>
                <w:szCs w:val="20"/>
              </w:rPr>
              <w:t>vsipnega</w:t>
            </w:r>
            <w:proofErr w:type="spellEnd"/>
            <w:r w:rsidRPr="007D7AE5">
              <w:rPr>
                <w:rFonts w:ascii="Tahoma" w:hAnsi="Tahoma" w:cs="Tahoma"/>
                <w:color w:val="auto"/>
                <w:sz w:val="20"/>
                <w:szCs w:val="20"/>
              </w:rPr>
              <w:t xml:space="preserve"> roba v korito, od koder jih mehanizem za stiskanje potisne in stisne v keson vozila. Vrata se vertikalno odpirajo.</w:t>
            </w:r>
          </w:p>
        </w:tc>
        <w:tc>
          <w:tcPr>
            <w:tcW w:w="1843" w:type="dxa"/>
          </w:tcPr>
          <w:p w14:paraId="0C573D25" w14:textId="77777777" w:rsidR="001F17DA" w:rsidRDefault="001F17DA" w:rsidP="007D7AE5">
            <w:pPr>
              <w:pStyle w:val="Default"/>
              <w:ind w:left="720"/>
              <w:jc w:val="both"/>
              <w:rPr>
                <w:rFonts w:ascii="Tahoma" w:hAnsi="Tahoma" w:cs="Tahoma"/>
                <w:sz w:val="20"/>
                <w:szCs w:val="20"/>
              </w:rPr>
            </w:pPr>
          </w:p>
          <w:p w14:paraId="19C0F6E1" w14:textId="77777777" w:rsidR="00D61629" w:rsidRDefault="00D61629" w:rsidP="007D7AE5">
            <w:pPr>
              <w:pStyle w:val="Default"/>
              <w:ind w:left="720"/>
              <w:jc w:val="both"/>
              <w:rPr>
                <w:rFonts w:ascii="Tahoma" w:hAnsi="Tahoma" w:cs="Tahoma"/>
                <w:sz w:val="20"/>
                <w:szCs w:val="20"/>
              </w:rPr>
            </w:pPr>
          </w:p>
          <w:p w14:paraId="055A88D5" w14:textId="107D4BD2" w:rsidR="00D61629" w:rsidRPr="00A07436" w:rsidRDefault="00D61629" w:rsidP="007D7AE5">
            <w:pPr>
              <w:pStyle w:val="Default"/>
              <w:ind w:left="720"/>
              <w:jc w:val="both"/>
              <w:rPr>
                <w:rFonts w:ascii="Tahoma" w:hAnsi="Tahoma" w:cs="Tahoma"/>
                <w:sz w:val="20"/>
                <w:szCs w:val="20"/>
              </w:rPr>
            </w:pPr>
            <w:r>
              <w:rPr>
                <w:rFonts w:ascii="Tahoma" w:hAnsi="Tahoma" w:cs="Tahoma"/>
                <w:sz w:val="20"/>
                <w:szCs w:val="20"/>
              </w:rPr>
              <w:t>DA</w:t>
            </w:r>
          </w:p>
        </w:tc>
      </w:tr>
      <w:tr w:rsidR="001F17DA" w:rsidRPr="007D7AE5" w14:paraId="27F865ED" w14:textId="7D4008B9" w:rsidTr="001F5411">
        <w:tc>
          <w:tcPr>
            <w:tcW w:w="7508" w:type="dxa"/>
          </w:tcPr>
          <w:p w14:paraId="759D2098" w14:textId="77777777" w:rsidR="001F17DA" w:rsidRPr="00CB5278" w:rsidRDefault="001F17DA" w:rsidP="00A07436">
            <w:pPr>
              <w:pStyle w:val="Default"/>
              <w:jc w:val="both"/>
              <w:rPr>
                <w:rFonts w:ascii="Tahoma" w:hAnsi="Tahoma" w:cs="Tahoma"/>
                <w:color w:val="auto"/>
                <w:sz w:val="20"/>
                <w:szCs w:val="20"/>
              </w:rPr>
            </w:pPr>
            <w:r w:rsidRPr="00CB5278">
              <w:rPr>
                <w:rFonts w:ascii="Tahoma" w:hAnsi="Tahoma" w:cs="Tahoma"/>
                <w:color w:val="auto"/>
                <w:sz w:val="20"/>
                <w:szCs w:val="20"/>
              </w:rPr>
              <w:t>Nadgradnja je sestavljena iz dveh osnovnih delov: kesona in vrat. Vrata so opremljena z stresalnim mehanizmom.</w:t>
            </w:r>
          </w:p>
        </w:tc>
        <w:tc>
          <w:tcPr>
            <w:tcW w:w="1843" w:type="dxa"/>
          </w:tcPr>
          <w:p w14:paraId="67A9DBD4" w14:textId="77777777" w:rsidR="001F17DA" w:rsidRDefault="001F17DA" w:rsidP="007D7AE5">
            <w:pPr>
              <w:pStyle w:val="Default"/>
              <w:ind w:left="720"/>
              <w:jc w:val="both"/>
              <w:rPr>
                <w:rFonts w:ascii="Tahoma" w:hAnsi="Tahoma" w:cs="Tahoma"/>
                <w:color w:val="auto"/>
                <w:sz w:val="20"/>
                <w:szCs w:val="20"/>
              </w:rPr>
            </w:pPr>
          </w:p>
          <w:p w14:paraId="1C9BAE00" w14:textId="17685ED3" w:rsidR="00D61629" w:rsidRPr="007D7AE5" w:rsidRDefault="00D61629" w:rsidP="007D7AE5">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1F17DA" w:rsidRPr="007D7AE5" w14:paraId="444F16BA" w14:textId="1B6EF52B" w:rsidTr="001F5411">
        <w:tc>
          <w:tcPr>
            <w:tcW w:w="7508" w:type="dxa"/>
          </w:tcPr>
          <w:p w14:paraId="7F6AEE90" w14:textId="77777777" w:rsidR="001F17DA" w:rsidRPr="00CB5278" w:rsidRDefault="001F17DA" w:rsidP="00A07436">
            <w:pPr>
              <w:pStyle w:val="Default"/>
              <w:jc w:val="both"/>
              <w:rPr>
                <w:rFonts w:ascii="Tahoma" w:hAnsi="Tahoma" w:cs="Tahoma"/>
                <w:color w:val="auto"/>
                <w:sz w:val="20"/>
                <w:szCs w:val="20"/>
              </w:rPr>
            </w:pPr>
            <w:r w:rsidRPr="00CB5278">
              <w:rPr>
                <w:rFonts w:ascii="Tahoma" w:hAnsi="Tahoma" w:cs="Tahoma"/>
                <w:color w:val="auto"/>
                <w:sz w:val="20"/>
                <w:szCs w:val="20"/>
              </w:rPr>
              <w:t>Nadgradnja usklajena s šasijo z optimalno razporeditvijo osnih obremenitev.</w:t>
            </w:r>
          </w:p>
        </w:tc>
        <w:tc>
          <w:tcPr>
            <w:tcW w:w="1843" w:type="dxa"/>
          </w:tcPr>
          <w:p w14:paraId="0AC02AD2" w14:textId="60A240F9" w:rsidR="001F17DA" w:rsidRPr="007D7AE5" w:rsidRDefault="00D61629" w:rsidP="007D7AE5">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1F17DA" w:rsidRPr="007D7AE5" w14:paraId="6398C217" w14:textId="0C143EDE" w:rsidTr="001F5411">
        <w:tc>
          <w:tcPr>
            <w:tcW w:w="7508" w:type="dxa"/>
          </w:tcPr>
          <w:p w14:paraId="3CDF7503" w14:textId="77777777" w:rsidR="001F17DA" w:rsidRPr="00A07436" w:rsidRDefault="001F17DA" w:rsidP="001F17DA">
            <w:pPr>
              <w:pStyle w:val="Default"/>
              <w:jc w:val="both"/>
              <w:rPr>
                <w:rFonts w:ascii="Tahoma" w:hAnsi="Tahoma" w:cs="Tahoma"/>
                <w:b/>
                <w:color w:val="auto"/>
                <w:sz w:val="20"/>
                <w:szCs w:val="20"/>
              </w:rPr>
            </w:pPr>
            <w:r w:rsidRPr="00A07436">
              <w:rPr>
                <w:rFonts w:ascii="Tahoma" w:hAnsi="Tahoma" w:cs="Tahoma"/>
                <w:b/>
                <w:color w:val="auto"/>
                <w:sz w:val="20"/>
                <w:szCs w:val="20"/>
              </w:rPr>
              <w:t>Keson:</w:t>
            </w:r>
          </w:p>
        </w:tc>
        <w:tc>
          <w:tcPr>
            <w:tcW w:w="1843" w:type="dxa"/>
          </w:tcPr>
          <w:p w14:paraId="7FBC785A" w14:textId="2CE050E1" w:rsidR="001F17DA" w:rsidRPr="007D7AE5" w:rsidRDefault="00BB0972" w:rsidP="00CB5278">
            <w:pPr>
              <w:pStyle w:val="Default"/>
              <w:jc w:val="center"/>
              <w:rPr>
                <w:rFonts w:ascii="Tahoma" w:hAnsi="Tahoma" w:cs="Tahoma"/>
                <w:color w:val="auto"/>
                <w:sz w:val="20"/>
                <w:szCs w:val="20"/>
              </w:rPr>
            </w:pPr>
            <w:r>
              <w:rPr>
                <w:rFonts w:ascii="Tahoma" w:hAnsi="Tahoma" w:cs="Tahoma"/>
                <w:color w:val="auto"/>
                <w:sz w:val="20"/>
                <w:szCs w:val="20"/>
              </w:rPr>
              <w:t>-</w:t>
            </w:r>
          </w:p>
        </w:tc>
      </w:tr>
      <w:tr w:rsidR="001F17DA" w:rsidRPr="007D7AE5" w14:paraId="13F39805" w14:textId="7C620D40" w:rsidTr="001F5411">
        <w:tc>
          <w:tcPr>
            <w:tcW w:w="7508" w:type="dxa"/>
          </w:tcPr>
          <w:p w14:paraId="765AC990" w14:textId="77777777" w:rsidR="001F17DA" w:rsidRPr="007D7AE5" w:rsidRDefault="001F17DA" w:rsidP="00F7716C">
            <w:pPr>
              <w:pStyle w:val="Default"/>
              <w:numPr>
                <w:ilvl w:val="0"/>
                <w:numId w:val="22"/>
              </w:numPr>
              <w:jc w:val="both"/>
              <w:rPr>
                <w:rFonts w:ascii="Tahoma" w:hAnsi="Tahoma" w:cs="Tahoma"/>
                <w:color w:val="auto"/>
                <w:sz w:val="20"/>
                <w:szCs w:val="20"/>
              </w:rPr>
            </w:pPr>
            <w:r w:rsidRPr="007D7AE5">
              <w:rPr>
                <w:rFonts w:ascii="Tahoma" w:hAnsi="Tahoma" w:cs="Tahoma"/>
                <w:color w:val="auto"/>
                <w:sz w:val="20"/>
                <w:szCs w:val="20"/>
              </w:rPr>
              <w:t>Celotna konstrukcija 100% v varjeni izvedbi.</w:t>
            </w:r>
          </w:p>
        </w:tc>
        <w:tc>
          <w:tcPr>
            <w:tcW w:w="1843" w:type="dxa"/>
          </w:tcPr>
          <w:p w14:paraId="58A35A7E" w14:textId="595CC077" w:rsidR="001F17DA" w:rsidRPr="007D7AE5" w:rsidRDefault="00E21886" w:rsidP="007D7AE5">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1F17DA" w:rsidRPr="007D7AE5" w14:paraId="586D2392" w14:textId="0DD37290" w:rsidTr="001F5411">
        <w:tc>
          <w:tcPr>
            <w:tcW w:w="7508" w:type="dxa"/>
          </w:tcPr>
          <w:p w14:paraId="031BB14A" w14:textId="77777777" w:rsidR="001F17DA" w:rsidRPr="007D7AE5" w:rsidRDefault="001F17DA" w:rsidP="00F7716C">
            <w:pPr>
              <w:pStyle w:val="Default"/>
              <w:numPr>
                <w:ilvl w:val="0"/>
                <w:numId w:val="22"/>
              </w:numPr>
              <w:jc w:val="both"/>
              <w:rPr>
                <w:rFonts w:ascii="Tahoma" w:hAnsi="Tahoma" w:cs="Tahoma"/>
                <w:color w:val="auto"/>
                <w:sz w:val="20"/>
                <w:szCs w:val="20"/>
              </w:rPr>
            </w:pPr>
            <w:r w:rsidRPr="007D7AE5">
              <w:rPr>
                <w:rFonts w:ascii="Tahoma" w:hAnsi="Tahoma" w:cs="Tahoma"/>
                <w:color w:val="auto"/>
                <w:sz w:val="20"/>
                <w:szCs w:val="20"/>
              </w:rPr>
              <w:t xml:space="preserve">Stranice kesona </w:t>
            </w:r>
            <w:r w:rsidRPr="00CB5278">
              <w:rPr>
                <w:rFonts w:ascii="Tahoma" w:hAnsi="Tahoma" w:cs="Tahoma"/>
                <w:color w:val="auto"/>
                <w:sz w:val="20"/>
                <w:szCs w:val="20"/>
              </w:rPr>
              <w:t xml:space="preserve">ustrezno </w:t>
            </w:r>
            <w:r w:rsidRPr="007D7AE5">
              <w:rPr>
                <w:rFonts w:ascii="Tahoma" w:hAnsi="Tahoma" w:cs="Tahoma"/>
                <w:color w:val="auto"/>
                <w:sz w:val="20"/>
                <w:szCs w:val="20"/>
              </w:rPr>
              <w:t>ojačane.</w:t>
            </w:r>
          </w:p>
        </w:tc>
        <w:tc>
          <w:tcPr>
            <w:tcW w:w="1843" w:type="dxa"/>
          </w:tcPr>
          <w:p w14:paraId="03DEA92D" w14:textId="2866AADB" w:rsidR="001F17DA" w:rsidRPr="007D7AE5" w:rsidRDefault="00E21886" w:rsidP="007D7AE5">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1F17DA" w:rsidRPr="007D7AE5" w14:paraId="3E34534A" w14:textId="100CD2EE" w:rsidTr="001F5411">
        <w:tc>
          <w:tcPr>
            <w:tcW w:w="7508" w:type="dxa"/>
          </w:tcPr>
          <w:p w14:paraId="6DFA8103" w14:textId="77777777" w:rsidR="001F17DA" w:rsidRPr="007D7AE5" w:rsidRDefault="001F17DA" w:rsidP="00F7716C">
            <w:pPr>
              <w:pStyle w:val="Default"/>
              <w:numPr>
                <w:ilvl w:val="0"/>
                <w:numId w:val="22"/>
              </w:numPr>
              <w:jc w:val="both"/>
              <w:rPr>
                <w:rFonts w:ascii="Tahoma" w:hAnsi="Tahoma" w:cs="Tahoma"/>
                <w:color w:val="auto"/>
                <w:sz w:val="20"/>
                <w:szCs w:val="20"/>
              </w:rPr>
            </w:pPr>
            <w:r w:rsidRPr="007D7AE5">
              <w:rPr>
                <w:rFonts w:ascii="Tahoma" w:hAnsi="Tahoma" w:cs="Tahoma"/>
                <w:color w:val="auto"/>
                <w:sz w:val="20"/>
                <w:szCs w:val="20"/>
              </w:rPr>
              <w:t>Pomožni okvir in pritrditev na šasijo izvedena v skladu s priporočili proizvajalca šasije.</w:t>
            </w:r>
          </w:p>
        </w:tc>
        <w:tc>
          <w:tcPr>
            <w:tcW w:w="1843" w:type="dxa"/>
          </w:tcPr>
          <w:p w14:paraId="1E72BD92" w14:textId="77777777" w:rsidR="00E21886" w:rsidRDefault="00E21886" w:rsidP="007D7AE5">
            <w:pPr>
              <w:pStyle w:val="Default"/>
              <w:ind w:left="720"/>
              <w:jc w:val="both"/>
              <w:rPr>
                <w:rFonts w:ascii="Tahoma" w:hAnsi="Tahoma" w:cs="Tahoma"/>
                <w:color w:val="auto"/>
                <w:sz w:val="20"/>
                <w:szCs w:val="20"/>
              </w:rPr>
            </w:pPr>
          </w:p>
          <w:p w14:paraId="5704B50C" w14:textId="015B164A" w:rsidR="001F17DA" w:rsidRPr="007D7AE5" w:rsidRDefault="00E21886" w:rsidP="007D7AE5">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1F17DA" w:rsidRPr="007D7AE5" w14:paraId="66276241" w14:textId="6AA27D3A" w:rsidTr="001F5411">
        <w:tc>
          <w:tcPr>
            <w:tcW w:w="7508" w:type="dxa"/>
          </w:tcPr>
          <w:p w14:paraId="786C19D1" w14:textId="08CFA389" w:rsidR="001F17DA" w:rsidRPr="00CB5278" w:rsidRDefault="001F17DA" w:rsidP="00F7716C">
            <w:pPr>
              <w:pStyle w:val="Default"/>
              <w:numPr>
                <w:ilvl w:val="0"/>
                <w:numId w:val="22"/>
              </w:numPr>
              <w:jc w:val="both"/>
              <w:rPr>
                <w:rFonts w:ascii="Tahoma" w:hAnsi="Tahoma" w:cs="Tahoma"/>
                <w:color w:val="auto"/>
                <w:sz w:val="20"/>
                <w:szCs w:val="20"/>
              </w:rPr>
            </w:pPr>
            <w:r w:rsidRPr="00CB5278">
              <w:rPr>
                <w:rFonts w:ascii="Tahoma" w:hAnsi="Tahoma" w:cs="Tahoma"/>
                <w:color w:val="auto"/>
                <w:sz w:val="20"/>
                <w:szCs w:val="20"/>
              </w:rPr>
              <w:t>Dolžino kesona optimalno prilago</w:t>
            </w:r>
            <w:r w:rsidR="00E21886" w:rsidRPr="00CB5278">
              <w:rPr>
                <w:rFonts w:ascii="Tahoma" w:hAnsi="Tahoma" w:cs="Tahoma"/>
                <w:color w:val="auto"/>
                <w:sz w:val="20"/>
                <w:szCs w:val="20"/>
              </w:rPr>
              <w:t>jena</w:t>
            </w:r>
            <w:r w:rsidRPr="00CB5278">
              <w:rPr>
                <w:rFonts w:ascii="Tahoma" w:hAnsi="Tahoma" w:cs="Tahoma"/>
                <w:color w:val="auto"/>
                <w:sz w:val="20"/>
                <w:szCs w:val="20"/>
              </w:rPr>
              <w:t xml:space="preserve"> šasiji.</w:t>
            </w:r>
          </w:p>
        </w:tc>
        <w:tc>
          <w:tcPr>
            <w:tcW w:w="1843" w:type="dxa"/>
          </w:tcPr>
          <w:p w14:paraId="76AAFB2D" w14:textId="524BF9CC" w:rsidR="001F17DA" w:rsidRPr="007D7AE5" w:rsidRDefault="00CB5278" w:rsidP="007D7AE5">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1F17DA" w:rsidRPr="007D7AE5" w14:paraId="38ABBFA2" w14:textId="1872D6C6" w:rsidTr="001F5411">
        <w:tc>
          <w:tcPr>
            <w:tcW w:w="7508" w:type="dxa"/>
          </w:tcPr>
          <w:p w14:paraId="0FF15738" w14:textId="77777777" w:rsidR="001F17DA" w:rsidRPr="007D7AE5" w:rsidRDefault="001F17DA" w:rsidP="00F7716C">
            <w:pPr>
              <w:pStyle w:val="Default"/>
              <w:numPr>
                <w:ilvl w:val="0"/>
                <w:numId w:val="22"/>
              </w:numPr>
              <w:jc w:val="both"/>
              <w:rPr>
                <w:rFonts w:ascii="Tahoma" w:hAnsi="Tahoma" w:cs="Tahoma"/>
                <w:color w:val="auto"/>
                <w:sz w:val="20"/>
                <w:szCs w:val="20"/>
              </w:rPr>
            </w:pPr>
            <w:r w:rsidRPr="007D7AE5">
              <w:rPr>
                <w:rFonts w:ascii="Tahoma" w:hAnsi="Tahoma" w:cs="Tahoma"/>
                <w:color w:val="auto"/>
                <w:sz w:val="20"/>
                <w:szCs w:val="20"/>
              </w:rPr>
              <w:t>Maksimalna širina kesona 2,5 m.</w:t>
            </w:r>
          </w:p>
        </w:tc>
        <w:tc>
          <w:tcPr>
            <w:tcW w:w="1843" w:type="dxa"/>
            <w:shd w:val="clear" w:color="auto" w:fill="D9D9D9" w:themeFill="background1" w:themeFillShade="D9"/>
          </w:tcPr>
          <w:p w14:paraId="08A6334A" w14:textId="77777777" w:rsidR="001F17DA" w:rsidRPr="007D7AE5" w:rsidRDefault="001F17DA" w:rsidP="007D7AE5">
            <w:pPr>
              <w:pStyle w:val="Default"/>
              <w:ind w:left="720"/>
              <w:jc w:val="both"/>
              <w:rPr>
                <w:rFonts w:ascii="Tahoma" w:hAnsi="Tahoma" w:cs="Tahoma"/>
                <w:color w:val="auto"/>
                <w:sz w:val="20"/>
                <w:szCs w:val="20"/>
              </w:rPr>
            </w:pPr>
          </w:p>
        </w:tc>
      </w:tr>
      <w:tr w:rsidR="001F17DA" w:rsidRPr="007D7AE5" w14:paraId="455FB90F" w14:textId="6B0A4AB0" w:rsidTr="001F5411">
        <w:tc>
          <w:tcPr>
            <w:tcW w:w="7508" w:type="dxa"/>
          </w:tcPr>
          <w:p w14:paraId="2FE37DD9" w14:textId="77777777" w:rsidR="001F17DA" w:rsidRPr="007D7AE5" w:rsidRDefault="001F17DA" w:rsidP="00F7716C">
            <w:pPr>
              <w:pStyle w:val="Default"/>
              <w:numPr>
                <w:ilvl w:val="0"/>
                <w:numId w:val="22"/>
              </w:numPr>
              <w:jc w:val="both"/>
              <w:rPr>
                <w:rFonts w:ascii="Tahoma" w:hAnsi="Tahoma" w:cs="Tahoma"/>
                <w:color w:val="auto"/>
                <w:sz w:val="20"/>
                <w:szCs w:val="20"/>
              </w:rPr>
            </w:pPr>
            <w:r w:rsidRPr="007D7AE5">
              <w:rPr>
                <w:rFonts w:ascii="Tahoma" w:hAnsi="Tahoma" w:cs="Tahoma"/>
                <w:color w:val="auto"/>
                <w:sz w:val="20"/>
                <w:szCs w:val="20"/>
              </w:rPr>
              <w:t>Sistem praznjenja z vgrajeno iztisno ploščo.</w:t>
            </w:r>
          </w:p>
        </w:tc>
        <w:tc>
          <w:tcPr>
            <w:tcW w:w="1843" w:type="dxa"/>
          </w:tcPr>
          <w:p w14:paraId="04E0339C" w14:textId="4ADABFDA" w:rsidR="001F17DA" w:rsidRPr="007D7AE5" w:rsidRDefault="00E21886" w:rsidP="007D7AE5">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A07436" w:rsidRPr="007D7AE5" w14:paraId="5A23A63D" w14:textId="282889EA" w:rsidTr="001F5411">
        <w:tc>
          <w:tcPr>
            <w:tcW w:w="7508" w:type="dxa"/>
          </w:tcPr>
          <w:p w14:paraId="044B5C61" w14:textId="4BE477EC" w:rsidR="00A07436" w:rsidRPr="00A07436" w:rsidRDefault="00A07436" w:rsidP="001F17DA">
            <w:pPr>
              <w:pStyle w:val="Default"/>
              <w:jc w:val="both"/>
              <w:rPr>
                <w:rFonts w:ascii="Tahoma" w:hAnsi="Tahoma" w:cs="Tahoma"/>
                <w:b/>
                <w:color w:val="auto"/>
                <w:sz w:val="20"/>
                <w:szCs w:val="20"/>
              </w:rPr>
            </w:pPr>
            <w:r w:rsidRPr="00A07436">
              <w:rPr>
                <w:rFonts w:ascii="Tahoma" w:hAnsi="Tahoma" w:cs="Tahoma"/>
                <w:b/>
                <w:color w:val="auto"/>
                <w:sz w:val="20"/>
                <w:szCs w:val="20"/>
              </w:rPr>
              <w:t xml:space="preserve">Iztisna plošča: </w:t>
            </w:r>
          </w:p>
        </w:tc>
        <w:tc>
          <w:tcPr>
            <w:tcW w:w="1843" w:type="dxa"/>
          </w:tcPr>
          <w:p w14:paraId="363FB039" w14:textId="3A9D493C" w:rsidR="00A07436" w:rsidRPr="007D7AE5" w:rsidRDefault="00BB0972" w:rsidP="00BB0972">
            <w:pPr>
              <w:pStyle w:val="Default"/>
              <w:jc w:val="center"/>
              <w:rPr>
                <w:rFonts w:ascii="Tahoma" w:hAnsi="Tahoma" w:cs="Tahoma"/>
                <w:color w:val="auto"/>
                <w:sz w:val="20"/>
                <w:szCs w:val="20"/>
              </w:rPr>
            </w:pPr>
            <w:r>
              <w:rPr>
                <w:rFonts w:ascii="Tahoma" w:hAnsi="Tahoma" w:cs="Tahoma"/>
                <w:color w:val="auto"/>
                <w:sz w:val="20"/>
                <w:szCs w:val="20"/>
              </w:rPr>
              <w:t>-</w:t>
            </w:r>
          </w:p>
        </w:tc>
      </w:tr>
      <w:tr w:rsidR="00A07436" w:rsidRPr="007D7AE5" w14:paraId="2BD8792B" w14:textId="445848DB" w:rsidTr="001F5411">
        <w:tc>
          <w:tcPr>
            <w:tcW w:w="7508" w:type="dxa"/>
          </w:tcPr>
          <w:p w14:paraId="24AD6A6C" w14:textId="318E463C" w:rsidR="00A07436" w:rsidRPr="007D7AE5" w:rsidRDefault="00A07436" w:rsidP="00F7716C">
            <w:pPr>
              <w:pStyle w:val="Default"/>
              <w:numPr>
                <w:ilvl w:val="0"/>
                <w:numId w:val="35"/>
              </w:numPr>
              <w:jc w:val="both"/>
              <w:rPr>
                <w:rFonts w:ascii="Tahoma" w:hAnsi="Tahoma" w:cs="Tahoma"/>
                <w:color w:val="auto"/>
                <w:sz w:val="20"/>
                <w:szCs w:val="20"/>
              </w:rPr>
            </w:pPr>
            <w:r w:rsidRPr="007D7AE5">
              <w:rPr>
                <w:rFonts w:ascii="Tahoma" w:hAnsi="Tahoma" w:cs="Tahoma"/>
                <w:color w:val="auto"/>
                <w:sz w:val="20"/>
                <w:szCs w:val="20"/>
              </w:rPr>
              <w:t>Vodena s pomočjo bočnih vodil.</w:t>
            </w:r>
          </w:p>
        </w:tc>
        <w:tc>
          <w:tcPr>
            <w:tcW w:w="1843" w:type="dxa"/>
          </w:tcPr>
          <w:p w14:paraId="09EFE4B6" w14:textId="04D22EB8" w:rsidR="00A07436" w:rsidRPr="007D7AE5" w:rsidRDefault="00D61629" w:rsidP="00D61629">
            <w:pPr>
              <w:pStyle w:val="Default"/>
              <w:rPr>
                <w:rFonts w:ascii="Tahoma" w:hAnsi="Tahoma" w:cs="Tahoma"/>
                <w:color w:val="auto"/>
                <w:sz w:val="20"/>
                <w:szCs w:val="20"/>
              </w:rPr>
            </w:pPr>
            <w:r>
              <w:rPr>
                <w:rFonts w:ascii="Tahoma" w:hAnsi="Tahoma" w:cs="Tahoma"/>
                <w:color w:val="auto"/>
                <w:sz w:val="20"/>
                <w:szCs w:val="20"/>
              </w:rPr>
              <w:t xml:space="preserve">           </w:t>
            </w:r>
            <w:r w:rsidR="00A07436" w:rsidRPr="007D7AE5">
              <w:rPr>
                <w:rFonts w:ascii="Tahoma" w:hAnsi="Tahoma" w:cs="Tahoma"/>
                <w:color w:val="auto"/>
                <w:sz w:val="20"/>
                <w:szCs w:val="20"/>
              </w:rPr>
              <w:t>DA</w:t>
            </w:r>
          </w:p>
        </w:tc>
      </w:tr>
      <w:tr w:rsidR="00A07436" w:rsidRPr="007D7AE5" w14:paraId="4FF6E9EC" w14:textId="5325C3DA" w:rsidTr="001F5411">
        <w:tc>
          <w:tcPr>
            <w:tcW w:w="7508" w:type="dxa"/>
          </w:tcPr>
          <w:p w14:paraId="2AAD287C" w14:textId="6EEF98FE" w:rsidR="00A07436" w:rsidRPr="007D7AE5" w:rsidRDefault="00A07436" w:rsidP="00F7716C">
            <w:pPr>
              <w:pStyle w:val="Default"/>
              <w:numPr>
                <w:ilvl w:val="0"/>
                <w:numId w:val="22"/>
              </w:numPr>
              <w:jc w:val="both"/>
              <w:rPr>
                <w:rFonts w:ascii="Tahoma" w:hAnsi="Tahoma" w:cs="Tahoma"/>
                <w:color w:val="auto"/>
                <w:sz w:val="20"/>
                <w:szCs w:val="20"/>
              </w:rPr>
            </w:pPr>
            <w:r w:rsidRPr="007D7AE5">
              <w:rPr>
                <w:rFonts w:ascii="Tahoma" w:hAnsi="Tahoma" w:cs="Tahoma"/>
                <w:color w:val="auto"/>
                <w:sz w:val="20"/>
                <w:szCs w:val="20"/>
              </w:rPr>
              <w:t>Pomik iztisne plošče po celotni dolžini kesona s teleskopskim cilindrom.</w:t>
            </w:r>
          </w:p>
        </w:tc>
        <w:tc>
          <w:tcPr>
            <w:tcW w:w="1843" w:type="dxa"/>
          </w:tcPr>
          <w:p w14:paraId="6AD762B3" w14:textId="75990B1E" w:rsidR="00A07436" w:rsidRPr="007D7AE5" w:rsidRDefault="00A07436" w:rsidP="007D7AE5">
            <w:pPr>
              <w:pStyle w:val="Default"/>
              <w:ind w:left="720"/>
              <w:jc w:val="both"/>
              <w:rPr>
                <w:rFonts w:ascii="Tahoma" w:hAnsi="Tahoma" w:cs="Tahoma"/>
                <w:color w:val="auto"/>
                <w:sz w:val="20"/>
                <w:szCs w:val="20"/>
              </w:rPr>
            </w:pPr>
            <w:r w:rsidRPr="007D7AE5">
              <w:rPr>
                <w:rFonts w:ascii="Tahoma" w:hAnsi="Tahoma" w:cs="Tahoma"/>
                <w:color w:val="auto"/>
                <w:sz w:val="20"/>
                <w:szCs w:val="20"/>
              </w:rPr>
              <w:t>DA</w:t>
            </w:r>
          </w:p>
        </w:tc>
      </w:tr>
      <w:tr w:rsidR="00A07436" w:rsidRPr="007D7AE5" w14:paraId="0FC96D06" w14:textId="63F26B6E" w:rsidTr="001F5411">
        <w:tc>
          <w:tcPr>
            <w:tcW w:w="7508" w:type="dxa"/>
          </w:tcPr>
          <w:p w14:paraId="4E78EA82" w14:textId="0EC851A1" w:rsidR="00A07436" w:rsidRPr="007D7AE5" w:rsidRDefault="00A07436" w:rsidP="00F7716C">
            <w:pPr>
              <w:pStyle w:val="Default"/>
              <w:numPr>
                <w:ilvl w:val="0"/>
                <w:numId w:val="22"/>
              </w:numPr>
              <w:jc w:val="both"/>
              <w:rPr>
                <w:rFonts w:ascii="Tahoma" w:hAnsi="Tahoma" w:cs="Tahoma"/>
                <w:color w:val="auto"/>
                <w:sz w:val="20"/>
                <w:szCs w:val="20"/>
              </w:rPr>
            </w:pPr>
            <w:r w:rsidRPr="007D7AE5">
              <w:rPr>
                <w:rFonts w:ascii="Tahoma" w:hAnsi="Tahoma" w:cs="Tahoma"/>
                <w:color w:val="auto"/>
                <w:sz w:val="20"/>
                <w:szCs w:val="20"/>
              </w:rPr>
              <w:t>Avtomatski odmik iztisne plošče na principu povratnega efekta zaradi preseganja tlaka stiskanja.</w:t>
            </w:r>
          </w:p>
        </w:tc>
        <w:tc>
          <w:tcPr>
            <w:tcW w:w="1843" w:type="dxa"/>
          </w:tcPr>
          <w:p w14:paraId="3DE0ADF5" w14:textId="77777777" w:rsidR="00D61629" w:rsidRDefault="00D61629" w:rsidP="007D7AE5">
            <w:pPr>
              <w:pStyle w:val="Default"/>
              <w:ind w:left="720"/>
              <w:jc w:val="both"/>
              <w:rPr>
                <w:rFonts w:ascii="Tahoma" w:hAnsi="Tahoma" w:cs="Tahoma"/>
                <w:color w:val="auto"/>
                <w:sz w:val="20"/>
                <w:szCs w:val="20"/>
              </w:rPr>
            </w:pPr>
          </w:p>
          <w:p w14:paraId="66104548" w14:textId="79F16C9D" w:rsidR="00A07436" w:rsidRPr="007D7AE5" w:rsidRDefault="00A07436" w:rsidP="007D7AE5">
            <w:pPr>
              <w:pStyle w:val="Default"/>
              <w:ind w:left="720"/>
              <w:jc w:val="both"/>
              <w:rPr>
                <w:rFonts w:ascii="Tahoma" w:hAnsi="Tahoma" w:cs="Tahoma"/>
                <w:color w:val="auto"/>
                <w:sz w:val="20"/>
                <w:szCs w:val="20"/>
              </w:rPr>
            </w:pPr>
            <w:r w:rsidRPr="007D7AE5">
              <w:rPr>
                <w:rFonts w:ascii="Tahoma" w:hAnsi="Tahoma" w:cs="Tahoma"/>
                <w:color w:val="auto"/>
                <w:sz w:val="20"/>
                <w:szCs w:val="20"/>
              </w:rPr>
              <w:t>DA</w:t>
            </w:r>
          </w:p>
        </w:tc>
      </w:tr>
      <w:tr w:rsidR="00A07436" w:rsidRPr="007D7AE5" w14:paraId="6177A82F" w14:textId="193ED1B2" w:rsidTr="001F5411">
        <w:tc>
          <w:tcPr>
            <w:tcW w:w="7508" w:type="dxa"/>
          </w:tcPr>
          <w:p w14:paraId="3D6832F5" w14:textId="26F7573A" w:rsidR="00A07436" w:rsidRPr="007D7AE5" w:rsidRDefault="00A07436" w:rsidP="00F7716C">
            <w:pPr>
              <w:pStyle w:val="Default"/>
              <w:numPr>
                <w:ilvl w:val="0"/>
                <w:numId w:val="22"/>
              </w:numPr>
              <w:jc w:val="both"/>
              <w:rPr>
                <w:rFonts w:ascii="Tahoma" w:hAnsi="Tahoma" w:cs="Tahoma"/>
                <w:color w:val="auto"/>
                <w:sz w:val="20"/>
                <w:szCs w:val="20"/>
              </w:rPr>
            </w:pPr>
            <w:r w:rsidRPr="007D7AE5">
              <w:rPr>
                <w:rFonts w:ascii="Tahoma" w:hAnsi="Tahoma" w:cs="Tahoma"/>
                <w:color w:val="auto"/>
                <w:sz w:val="20"/>
                <w:szCs w:val="20"/>
              </w:rPr>
              <w:t>Avtomatski odmik iztisne plošče pri zapiranju vrat – preprečuje nasedanje vrat na iztisno ploščo.</w:t>
            </w:r>
          </w:p>
        </w:tc>
        <w:tc>
          <w:tcPr>
            <w:tcW w:w="1843" w:type="dxa"/>
          </w:tcPr>
          <w:p w14:paraId="1AF1B39F" w14:textId="77777777" w:rsidR="00D61629" w:rsidRDefault="00D61629" w:rsidP="007D7AE5">
            <w:pPr>
              <w:pStyle w:val="Default"/>
              <w:ind w:left="720"/>
              <w:jc w:val="both"/>
              <w:rPr>
                <w:rFonts w:ascii="Tahoma" w:hAnsi="Tahoma" w:cs="Tahoma"/>
                <w:color w:val="auto"/>
                <w:sz w:val="20"/>
                <w:szCs w:val="20"/>
              </w:rPr>
            </w:pPr>
          </w:p>
          <w:p w14:paraId="19FF5AC8" w14:textId="61051489" w:rsidR="00A07436" w:rsidRPr="007D7AE5" w:rsidRDefault="00A07436" w:rsidP="007D7AE5">
            <w:pPr>
              <w:pStyle w:val="Default"/>
              <w:ind w:left="720"/>
              <w:jc w:val="both"/>
              <w:rPr>
                <w:rFonts w:ascii="Tahoma" w:hAnsi="Tahoma" w:cs="Tahoma"/>
                <w:color w:val="auto"/>
                <w:sz w:val="20"/>
                <w:szCs w:val="20"/>
              </w:rPr>
            </w:pPr>
            <w:r w:rsidRPr="007D7AE5">
              <w:rPr>
                <w:rFonts w:ascii="Tahoma" w:hAnsi="Tahoma" w:cs="Tahoma"/>
                <w:color w:val="auto"/>
                <w:sz w:val="20"/>
                <w:szCs w:val="20"/>
              </w:rPr>
              <w:t>DA</w:t>
            </w:r>
          </w:p>
        </w:tc>
      </w:tr>
      <w:tr w:rsidR="00A07436" w:rsidRPr="007D7AE5" w14:paraId="1E72B9B2" w14:textId="744A5836" w:rsidTr="001F5411">
        <w:tc>
          <w:tcPr>
            <w:tcW w:w="7508" w:type="dxa"/>
          </w:tcPr>
          <w:p w14:paraId="467C0258" w14:textId="5CACE9EC" w:rsidR="00A07436" w:rsidRPr="00A07436" w:rsidRDefault="00A07436" w:rsidP="00A07436">
            <w:pPr>
              <w:pStyle w:val="Default"/>
              <w:jc w:val="both"/>
              <w:rPr>
                <w:rFonts w:ascii="Tahoma" w:hAnsi="Tahoma" w:cs="Tahoma"/>
                <w:b/>
                <w:color w:val="auto"/>
                <w:sz w:val="20"/>
                <w:szCs w:val="20"/>
              </w:rPr>
            </w:pPr>
            <w:r w:rsidRPr="00A07436">
              <w:rPr>
                <w:rFonts w:ascii="Tahoma" w:hAnsi="Tahoma" w:cs="Tahoma"/>
                <w:b/>
                <w:color w:val="auto"/>
                <w:sz w:val="20"/>
                <w:szCs w:val="20"/>
              </w:rPr>
              <w:t xml:space="preserve">Vrata: </w:t>
            </w:r>
          </w:p>
        </w:tc>
        <w:tc>
          <w:tcPr>
            <w:tcW w:w="1843" w:type="dxa"/>
          </w:tcPr>
          <w:p w14:paraId="6326FA3D" w14:textId="3F101E1F" w:rsidR="00A07436" w:rsidRPr="007D7AE5" w:rsidRDefault="00BB0972" w:rsidP="007D7AE5">
            <w:pPr>
              <w:pStyle w:val="Default"/>
              <w:ind w:left="720"/>
              <w:jc w:val="both"/>
              <w:rPr>
                <w:rFonts w:ascii="Tahoma" w:hAnsi="Tahoma" w:cs="Tahoma"/>
                <w:color w:val="auto"/>
                <w:sz w:val="20"/>
                <w:szCs w:val="20"/>
              </w:rPr>
            </w:pPr>
            <w:r>
              <w:rPr>
                <w:rFonts w:ascii="Tahoma" w:hAnsi="Tahoma" w:cs="Tahoma"/>
                <w:color w:val="auto"/>
                <w:sz w:val="20"/>
                <w:szCs w:val="20"/>
              </w:rPr>
              <w:t>-</w:t>
            </w:r>
          </w:p>
        </w:tc>
      </w:tr>
      <w:tr w:rsidR="00A07436" w:rsidRPr="007D7AE5" w14:paraId="735CE0F4" w14:textId="64CECA32" w:rsidTr="001F5411">
        <w:tc>
          <w:tcPr>
            <w:tcW w:w="7508" w:type="dxa"/>
          </w:tcPr>
          <w:p w14:paraId="71C37B44" w14:textId="61C59DF6" w:rsidR="00A07436" w:rsidRPr="007D7AE5" w:rsidRDefault="00A07436" w:rsidP="00F7716C">
            <w:pPr>
              <w:pStyle w:val="Default"/>
              <w:numPr>
                <w:ilvl w:val="0"/>
                <w:numId w:val="22"/>
              </w:numPr>
              <w:jc w:val="both"/>
              <w:rPr>
                <w:rFonts w:ascii="Tahoma" w:hAnsi="Tahoma" w:cs="Tahoma"/>
                <w:color w:val="auto"/>
                <w:sz w:val="20"/>
                <w:szCs w:val="20"/>
              </w:rPr>
            </w:pPr>
            <w:r w:rsidRPr="007D7AE5">
              <w:rPr>
                <w:rFonts w:ascii="Tahoma" w:hAnsi="Tahoma" w:cs="Tahoma"/>
                <w:color w:val="auto"/>
                <w:sz w:val="20"/>
                <w:szCs w:val="20"/>
              </w:rPr>
              <w:t>Korito v enem delu, izdelano iz visokokvalitetnega jekla odpornega na obrabo trdote min. 400 HB (</w:t>
            </w:r>
            <w:proofErr w:type="spellStart"/>
            <w:r w:rsidRPr="007D7AE5">
              <w:rPr>
                <w:rFonts w:ascii="Tahoma" w:hAnsi="Tahoma" w:cs="Tahoma"/>
                <w:color w:val="auto"/>
                <w:sz w:val="20"/>
                <w:szCs w:val="20"/>
              </w:rPr>
              <w:t>Hardox</w:t>
            </w:r>
            <w:proofErr w:type="spellEnd"/>
            <w:r w:rsidRPr="007D7AE5">
              <w:rPr>
                <w:rFonts w:ascii="Tahoma" w:hAnsi="Tahoma" w:cs="Tahoma"/>
                <w:color w:val="auto"/>
                <w:sz w:val="20"/>
                <w:szCs w:val="20"/>
              </w:rPr>
              <w:t xml:space="preserve"> 400 ali ekvivalent), min. debelina dna korita 8 mm.</w:t>
            </w:r>
          </w:p>
        </w:tc>
        <w:tc>
          <w:tcPr>
            <w:tcW w:w="1843" w:type="dxa"/>
          </w:tcPr>
          <w:p w14:paraId="59A56C56" w14:textId="77777777" w:rsidR="00D61629" w:rsidRDefault="00D61629" w:rsidP="00A07436">
            <w:pPr>
              <w:pStyle w:val="Default"/>
              <w:ind w:left="720"/>
              <w:jc w:val="both"/>
              <w:rPr>
                <w:rFonts w:ascii="Tahoma" w:hAnsi="Tahoma" w:cs="Tahoma"/>
                <w:color w:val="auto"/>
                <w:sz w:val="20"/>
                <w:szCs w:val="20"/>
              </w:rPr>
            </w:pPr>
          </w:p>
          <w:p w14:paraId="5D014D34" w14:textId="77777777" w:rsidR="00D61629" w:rsidRDefault="00D61629" w:rsidP="00A07436">
            <w:pPr>
              <w:pStyle w:val="Default"/>
              <w:ind w:left="720"/>
              <w:jc w:val="both"/>
              <w:rPr>
                <w:rFonts w:ascii="Tahoma" w:hAnsi="Tahoma" w:cs="Tahoma"/>
                <w:color w:val="auto"/>
                <w:sz w:val="20"/>
                <w:szCs w:val="20"/>
              </w:rPr>
            </w:pPr>
          </w:p>
          <w:p w14:paraId="6C2FBD13" w14:textId="3A39F88F" w:rsidR="00A07436" w:rsidRPr="007D7AE5" w:rsidRDefault="00A07436" w:rsidP="00A07436">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A07436" w:rsidRPr="007D7AE5" w14:paraId="19034C73" w14:textId="7E7564BB" w:rsidTr="001F5411">
        <w:tc>
          <w:tcPr>
            <w:tcW w:w="7508" w:type="dxa"/>
          </w:tcPr>
          <w:p w14:paraId="4D2ED738" w14:textId="2B9E6910" w:rsidR="00A07436" w:rsidRPr="007D7AE5" w:rsidRDefault="00A07436" w:rsidP="00F7716C">
            <w:pPr>
              <w:pStyle w:val="Default"/>
              <w:numPr>
                <w:ilvl w:val="0"/>
                <w:numId w:val="22"/>
              </w:numPr>
              <w:jc w:val="both"/>
              <w:rPr>
                <w:rFonts w:ascii="Tahoma" w:hAnsi="Tahoma" w:cs="Tahoma"/>
                <w:color w:val="auto"/>
                <w:sz w:val="20"/>
                <w:szCs w:val="20"/>
              </w:rPr>
            </w:pPr>
            <w:r w:rsidRPr="007D7AE5">
              <w:rPr>
                <w:rFonts w:ascii="Tahoma" w:hAnsi="Tahoma" w:cs="Tahoma"/>
                <w:color w:val="auto"/>
                <w:sz w:val="20"/>
                <w:szCs w:val="20"/>
              </w:rPr>
              <w:t>Avtomatsko odklepanje in zaklepanje pri odpiranju in zapiranju vrat.</w:t>
            </w:r>
          </w:p>
        </w:tc>
        <w:tc>
          <w:tcPr>
            <w:tcW w:w="1843" w:type="dxa"/>
          </w:tcPr>
          <w:p w14:paraId="78A64A3F" w14:textId="531E940E" w:rsidR="00A07436" w:rsidRPr="007D7AE5" w:rsidRDefault="00A07436" w:rsidP="00A07436">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A07436" w:rsidRPr="007D7AE5" w14:paraId="2C9BF45D" w14:textId="1E7B5DE2" w:rsidTr="001F5411">
        <w:tc>
          <w:tcPr>
            <w:tcW w:w="7508" w:type="dxa"/>
          </w:tcPr>
          <w:p w14:paraId="2E9887BC" w14:textId="3A1ACCEE" w:rsidR="00A07436" w:rsidRPr="00A07436" w:rsidRDefault="00A07436" w:rsidP="00A07436">
            <w:pPr>
              <w:pStyle w:val="Default"/>
              <w:jc w:val="both"/>
              <w:rPr>
                <w:rFonts w:ascii="Tahoma" w:hAnsi="Tahoma" w:cs="Tahoma"/>
                <w:b/>
                <w:color w:val="auto"/>
                <w:sz w:val="20"/>
                <w:szCs w:val="20"/>
              </w:rPr>
            </w:pPr>
            <w:r w:rsidRPr="00A07436">
              <w:rPr>
                <w:rFonts w:ascii="Tahoma" w:hAnsi="Tahoma" w:cs="Tahoma"/>
                <w:b/>
                <w:color w:val="auto"/>
                <w:sz w:val="20"/>
                <w:szCs w:val="20"/>
              </w:rPr>
              <w:t>Mehanizem stiskanja:</w:t>
            </w:r>
          </w:p>
        </w:tc>
        <w:tc>
          <w:tcPr>
            <w:tcW w:w="1843" w:type="dxa"/>
          </w:tcPr>
          <w:p w14:paraId="7DCD587A" w14:textId="77777777" w:rsidR="00A07436" w:rsidRPr="007D7AE5" w:rsidRDefault="00A07436" w:rsidP="00F7716C">
            <w:pPr>
              <w:pStyle w:val="Default"/>
              <w:numPr>
                <w:ilvl w:val="0"/>
                <w:numId w:val="22"/>
              </w:numPr>
              <w:jc w:val="center"/>
              <w:rPr>
                <w:rFonts w:ascii="Tahoma" w:hAnsi="Tahoma" w:cs="Tahoma"/>
                <w:color w:val="auto"/>
                <w:sz w:val="20"/>
                <w:szCs w:val="20"/>
              </w:rPr>
            </w:pPr>
          </w:p>
        </w:tc>
      </w:tr>
      <w:tr w:rsidR="00A07436" w:rsidRPr="007D7AE5" w14:paraId="63433372" w14:textId="759C9A8D" w:rsidTr="001F5411">
        <w:tc>
          <w:tcPr>
            <w:tcW w:w="7508" w:type="dxa"/>
          </w:tcPr>
          <w:p w14:paraId="73FD9B7E" w14:textId="4B527781" w:rsidR="00A07436" w:rsidRPr="007D7AE5" w:rsidRDefault="00A07436" w:rsidP="00F7716C">
            <w:pPr>
              <w:pStyle w:val="Default"/>
              <w:numPr>
                <w:ilvl w:val="0"/>
                <w:numId w:val="22"/>
              </w:numPr>
              <w:jc w:val="both"/>
              <w:rPr>
                <w:rFonts w:ascii="Tahoma" w:hAnsi="Tahoma" w:cs="Tahoma"/>
                <w:color w:val="auto"/>
                <w:sz w:val="20"/>
                <w:szCs w:val="20"/>
              </w:rPr>
            </w:pPr>
            <w:r w:rsidRPr="007D7AE5">
              <w:rPr>
                <w:rFonts w:ascii="Tahoma" w:hAnsi="Tahoma" w:cs="Tahoma"/>
                <w:color w:val="auto"/>
                <w:sz w:val="20"/>
                <w:szCs w:val="20"/>
              </w:rPr>
              <w:t>Mehanizem stiskanja po principu dveh plošč (drsna in potisna plošča) s stiskanjem ob iztisno ploščo.</w:t>
            </w:r>
          </w:p>
        </w:tc>
        <w:tc>
          <w:tcPr>
            <w:tcW w:w="1843" w:type="dxa"/>
          </w:tcPr>
          <w:p w14:paraId="24187ABE" w14:textId="77777777" w:rsidR="00A07436" w:rsidRDefault="00A07436" w:rsidP="001F17DA">
            <w:pPr>
              <w:pStyle w:val="Default"/>
              <w:jc w:val="both"/>
              <w:rPr>
                <w:rFonts w:ascii="Tahoma" w:hAnsi="Tahoma" w:cs="Tahoma"/>
                <w:color w:val="auto"/>
                <w:sz w:val="20"/>
                <w:szCs w:val="20"/>
              </w:rPr>
            </w:pPr>
          </w:p>
          <w:p w14:paraId="13E212FA" w14:textId="36FB79A8" w:rsidR="00D61629" w:rsidRPr="007D7AE5" w:rsidRDefault="00D61629" w:rsidP="001F17DA">
            <w:pPr>
              <w:pStyle w:val="Default"/>
              <w:jc w:val="both"/>
              <w:rPr>
                <w:rFonts w:ascii="Tahoma" w:hAnsi="Tahoma" w:cs="Tahoma"/>
                <w:color w:val="auto"/>
                <w:sz w:val="20"/>
                <w:szCs w:val="20"/>
              </w:rPr>
            </w:pPr>
            <w:r>
              <w:rPr>
                <w:rFonts w:ascii="Tahoma" w:hAnsi="Tahoma" w:cs="Tahoma"/>
                <w:color w:val="auto"/>
                <w:sz w:val="20"/>
                <w:szCs w:val="20"/>
              </w:rPr>
              <w:t xml:space="preserve">            DA</w:t>
            </w:r>
          </w:p>
        </w:tc>
      </w:tr>
      <w:tr w:rsidR="00A07436" w:rsidRPr="007D7AE5" w14:paraId="0458398F" w14:textId="62FECF1E" w:rsidTr="001F5411">
        <w:tc>
          <w:tcPr>
            <w:tcW w:w="7508" w:type="dxa"/>
          </w:tcPr>
          <w:p w14:paraId="2419943A" w14:textId="0E718B99" w:rsidR="00A07436" w:rsidRPr="007D7AE5" w:rsidRDefault="00A07436"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Obrabi izpostavljeni deli drsne in potisne plošče izdelani iz visokokvalitetnega jekla odpornega na obrabo trdota min 400 HB (</w:t>
            </w:r>
            <w:proofErr w:type="spellStart"/>
            <w:r w:rsidRPr="007D7AE5">
              <w:rPr>
                <w:rFonts w:ascii="Tahoma" w:hAnsi="Tahoma" w:cs="Tahoma"/>
                <w:color w:val="auto"/>
                <w:sz w:val="20"/>
                <w:szCs w:val="20"/>
              </w:rPr>
              <w:t>Hardox</w:t>
            </w:r>
            <w:proofErr w:type="spellEnd"/>
            <w:r w:rsidRPr="007D7AE5">
              <w:rPr>
                <w:rFonts w:ascii="Tahoma" w:hAnsi="Tahoma" w:cs="Tahoma"/>
                <w:color w:val="auto"/>
                <w:sz w:val="20"/>
                <w:szCs w:val="20"/>
              </w:rPr>
              <w:t xml:space="preserve"> 400 ali ekvivalent).</w:t>
            </w:r>
          </w:p>
        </w:tc>
        <w:tc>
          <w:tcPr>
            <w:tcW w:w="1843" w:type="dxa"/>
          </w:tcPr>
          <w:p w14:paraId="13853657" w14:textId="77777777" w:rsidR="00A07436" w:rsidRDefault="00A07436" w:rsidP="00BB0972">
            <w:pPr>
              <w:pStyle w:val="Default"/>
              <w:ind w:left="720"/>
              <w:jc w:val="both"/>
              <w:rPr>
                <w:rFonts w:ascii="Tahoma" w:hAnsi="Tahoma" w:cs="Tahoma"/>
                <w:color w:val="auto"/>
                <w:sz w:val="20"/>
                <w:szCs w:val="20"/>
              </w:rPr>
            </w:pPr>
          </w:p>
          <w:p w14:paraId="3F374069" w14:textId="77777777" w:rsidR="00D61629" w:rsidRDefault="00D61629" w:rsidP="00BB0972">
            <w:pPr>
              <w:pStyle w:val="Default"/>
              <w:ind w:left="720"/>
              <w:jc w:val="both"/>
              <w:rPr>
                <w:rFonts w:ascii="Tahoma" w:hAnsi="Tahoma" w:cs="Tahoma"/>
                <w:color w:val="auto"/>
                <w:sz w:val="20"/>
                <w:szCs w:val="20"/>
              </w:rPr>
            </w:pPr>
          </w:p>
          <w:p w14:paraId="645CAAFB" w14:textId="04632479" w:rsidR="00D61629" w:rsidRPr="007D7AE5" w:rsidRDefault="00D61629" w:rsidP="00BB0972">
            <w:pPr>
              <w:pStyle w:val="Default"/>
              <w:ind w:left="720"/>
              <w:jc w:val="both"/>
              <w:rPr>
                <w:rFonts w:ascii="Tahoma" w:hAnsi="Tahoma" w:cs="Tahoma"/>
                <w:color w:val="auto"/>
                <w:sz w:val="20"/>
                <w:szCs w:val="20"/>
              </w:rPr>
            </w:pPr>
            <w:r>
              <w:rPr>
                <w:rFonts w:ascii="Tahoma" w:hAnsi="Tahoma" w:cs="Tahoma"/>
                <w:color w:val="auto"/>
                <w:sz w:val="20"/>
                <w:szCs w:val="20"/>
              </w:rPr>
              <w:t xml:space="preserve"> DA</w:t>
            </w:r>
          </w:p>
        </w:tc>
      </w:tr>
      <w:tr w:rsidR="00A07436" w:rsidRPr="007D7AE5" w14:paraId="19DFA3FB" w14:textId="52184D67" w:rsidTr="001F5411">
        <w:tc>
          <w:tcPr>
            <w:tcW w:w="7508" w:type="dxa"/>
          </w:tcPr>
          <w:p w14:paraId="47A4D72D" w14:textId="1EEB454C" w:rsidR="00A07436" w:rsidRPr="007D7AE5" w:rsidRDefault="00A07436"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Pomikanje sistema plošč s štirimi dvostransko delujočimi hidravličnimi cilindri v naslednjem zaporedju: odpiranje potisne plošče, spuščanje drsne plošče, zapiranje potisne plošče in dvig drsne plošče.</w:t>
            </w:r>
          </w:p>
        </w:tc>
        <w:tc>
          <w:tcPr>
            <w:tcW w:w="1843" w:type="dxa"/>
          </w:tcPr>
          <w:p w14:paraId="64EF7629" w14:textId="77777777" w:rsidR="00A07436" w:rsidRDefault="00D61629" w:rsidP="00BB0972">
            <w:pPr>
              <w:pStyle w:val="Default"/>
              <w:ind w:left="360"/>
              <w:jc w:val="both"/>
              <w:rPr>
                <w:rFonts w:ascii="Tahoma" w:hAnsi="Tahoma" w:cs="Tahoma"/>
                <w:color w:val="auto"/>
                <w:sz w:val="20"/>
                <w:szCs w:val="20"/>
              </w:rPr>
            </w:pPr>
            <w:r>
              <w:rPr>
                <w:rFonts w:ascii="Tahoma" w:hAnsi="Tahoma" w:cs="Tahoma"/>
                <w:color w:val="auto"/>
                <w:sz w:val="20"/>
                <w:szCs w:val="20"/>
              </w:rPr>
              <w:t xml:space="preserve">  </w:t>
            </w:r>
          </w:p>
          <w:p w14:paraId="580A1CC7" w14:textId="77777777" w:rsidR="00D61629" w:rsidRDefault="00D61629" w:rsidP="00BB0972">
            <w:pPr>
              <w:pStyle w:val="Default"/>
              <w:ind w:left="360"/>
              <w:jc w:val="both"/>
              <w:rPr>
                <w:rFonts w:ascii="Tahoma" w:hAnsi="Tahoma" w:cs="Tahoma"/>
                <w:color w:val="auto"/>
                <w:sz w:val="20"/>
                <w:szCs w:val="20"/>
              </w:rPr>
            </w:pPr>
          </w:p>
          <w:p w14:paraId="095E49AE" w14:textId="65F938A7" w:rsidR="00D61629" w:rsidRPr="007D7AE5" w:rsidRDefault="00D61629" w:rsidP="00BB0972">
            <w:pPr>
              <w:pStyle w:val="Default"/>
              <w:ind w:left="360"/>
              <w:jc w:val="both"/>
              <w:rPr>
                <w:rFonts w:ascii="Tahoma" w:hAnsi="Tahoma" w:cs="Tahoma"/>
                <w:color w:val="auto"/>
                <w:sz w:val="20"/>
                <w:szCs w:val="20"/>
              </w:rPr>
            </w:pPr>
            <w:r>
              <w:rPr>
                <w:rFonts w:ascii="Tahoma" w:hAnsi="Tahoma" w:cs="Tahoma"/>
                <w:color w:val="auto"/>
                <w:sz w:val="20"/>
                <w:szCs w:val="20"/>
              </w:rPr>
              <w:t xml:space="preserve">       DA</w:t>
            </w:r>
          </w:p>
        </w:tc>
      </w:tr>
      <w:tr w:rsidR="00A07436" w:rsidRPr="007D7AE5" w14:paraId="7CBCB5C1" w14:textId="013D42D9" w:rsidTr="001F5411">
        <w:tc>
          <w:tcPr>
            <w:tcW w:w="7508" w:type="dxa"/>
          </w:tcPr>
          <w:p w14:paraId="33A2845D" w14:textId="7E2EB442" w:rsidR="00A07436" w:rsidRPr="007D7AE5" w:rsidRDefault="00A07436"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Hidravlični cilindri za pomik drsne plošče montirani na zunanji strani zadnjih vrat.</w:t>
            </w:r>
          </w:p>
        </w:tc>
        <w:tc>
          <w:tcPr>
            <w:tcW w:w="1843" w:type="dxa"/>
          </w:tcPr>
          <w:p w14:paraId="4B58DDE8" w14:textId="77777777" w:rsidR="00A07436" w:rsidRDefault="00A07436" w:rsidP="00BB0972">
            <w:pPr>
              <w:pStyle w:val="Default"/>
              <w:ind w:left="720"/>
              <w:jc w:val="both"/>
              <w:rPr>
                <w:rFonts w:ascii="Tahoma" w:hAnsi="Tahoma" w:cs="Tahoma"/>
                <w:color w:val="auto"/>
                <w:sz w:val="20"/>
                <w:szCs w:val="20"/>
              </w:rPr>
            </w:pPr>
          </w:p>
          <w:p w14:paraId="263A3FDF" w14:textId="40FE73EE" w:rsidR="000A5B97" w:rsidRPr="007D7AE5" w:rsidRDefault="000A5B97" w:rsidP="00BB0972">
            <w:pPr>
              <w:pStyle w:val="Default"/>
              <w:ind w:left="720"/>
              <w:jc w:val="both"/>
              <w:rPr>
                <w:rFonts w:ascii="Tahoma" w:hAnsi="Tahoma" w:cs="Tahoma"/>
                <w:color w:val="auto"/>
                <w:sz w:val="20"/>
                <w:szCs w:val="20"/>
              </w:rPr>
            </w:pPr>
            <w:r>
              <w:rPr>
                <w:rFonts w:ascii="Tahoma" w:hAnsi="Tahoma" w:cs="Tahoma"/>
                <w:color w:val="auto"/>
                <w:sz w:val="20"/>
                <w:szCs w:val="20"/>
              </w:rPr>
              <w:t xml:space="preserve"> DA</w:t>
            </w:r>
          </w:p>
        </w:tc>
      </w:tr>
      <w:tr w:rsidR="00A07436" w:rsidRPr="007D7AE5" w14:paraId="7D83210D" w14:textId="23B11AF7" w:rsidTr="001F5411">
        <w:tc>
          <w:tcPr>
            <w:tcW w:w="7508" w:type="dxa"/>
          </w:tcPr>
          <w:p w14:paraId="6E95A260" w14:textId="3186E190" w:rsidR="00A07436" w:rsidRPr="00A07436" w:rsidRDefault="00A07436" w:rsidP="00A07436">
            <w:pPr>
              <w:pStyle w:val="Default"/>
              <w:jc w:val="both"/>
              <w:rPr>
                <w:rFonts w:ascii="Tahoma" w:hAnsi="Tahoma" w:cs="Tahoma"/>
                <w:b/>
                <w:color w:val="auto"/>
                <w:sz w:val="20"/>
                <w:szCs w:val="20"/>
              </w:rPr>
            </w:pPr>
            <w:r w:rsidRPr="00A07436">
              <w:rPr>
                <w:rFonts w:ascii="Tahoma" w:hAnsi="Tahoma" w:cs="Tahoma"/>
                <w:b/>
                <w:color w:val="auto"/>
                <w:sz w:val="20"/>
                <w:szCs w:val="20"/>
              </w:rPr>
              <w:lastRenderedPageBreak/>
              <w:t xml:space="preserve">Sistem stiskanja: </w:t>
            </w:r>
          </w:p>
        </w:tc>
        <w:tc>
          <w:tcPr>
            <w:tcW w:w="1843" w:type="dxa"/>
          </w:tcPr>
          <w:p w14:paraId="5C64499C" w14:textId="77777777" w:rsidR="00A07436" w:rsidRPr="007D7AE5" w:rsidRDefault="00A07436" w:rsidP="00F7716C">
            <w:pPr>
              <w:pStyle w:val="Default"/>
              <w:numPr>
                <w:ilvl w:val="0"/>
                <w:numId w:val="23"/>
              </w:numPr>
              <w:jc w:val="center"/>
              <w:rPr>
                <w:rFonts w:ascii="Tahoma" w:hAnsi="Tahoma" w:cs="Tahoma"/>
                <w:color w:val="auto"/>
                <w:sz w:val="20"/>
                <w:szCs w:val="20"/>
              </w:rPr>
            </w:pPr>
          </w:p>
        </w:tc>
      </w:tr>
      <w:tr w:rsidR="00A07436" w:rsidRPr="007D7AE5" w14:paraId="35244E1E" w14:textId="29716145" w:rsidTr="001F5411">
        <w:tc>
          <w:tcPr>
            <w:tcW w:w="7508" w:type="dxa"/>
          </w:tcPr>
          <w:p w14:paraId="35BD2AEB" w14:textId="67797985" w:rsidR="00A07436" w:rsidRPr="007D7AE5" w:rsidRDefault="00A07436"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Ročni sistem stiskanja »MAN«.</w:t>
            </w:r>
          </w:p>
        </w:tc>
        <w:tc>
          <w:tcPr>
            <w:tcW w:w="1843" w:type="dxa"/>
          </w:tcPr>
          <w:p w14:paraId="7DAD5600" w14:textId="55CFC386" w:rsidR="00A07436" w:rsidRPr="007D7AE5" w:rsidRDefault="000A5B97" w:rsidP="000A5B97">
            <w:pPr>
              <w:pStyle w:val="Default"/>
              <w:rPr>
                <w:rFonts w:ascii="Tahoma" w:hAnsi="Tahoma" w:cs="Tahoma"/>
                <w:color w:val="auto"/>
                <w:sz w:val="20"/>
                <w:szCs w:val="20"/>
              </w:rPr>
            </w:pPr>
            <w:r>
              <w:rPr>
                <w:rFonts w:ascii="Tahoma" w:hAnsi="Tahoma" w:cs="Tahoma"/>
                <w:color w:val="auto"/>
                <w:sz w:val="20"/>
                <w:szCs w:val="20"/>
              </w:rPr>
              <w:t xml:space="preserve">            DA</w:t>
            </w:r>
          </w:p>
        </w:tc>
      </w:tr>
      <w:tr w:rsidR="00A07436" w:rsidRPr="007D7AE5" w14:paraId="395E9FB5" w14:textId="7DC93834" w:rsidTr="001F5411">
        <w:tc>
          <w:tcPr>
            <w:tcW w:w="7508" w:type="dxa"/>
          </w:tcPr>
          <w:p w14:paraId="4CD59915" w14:textId="0C3D2135" w:rsidR="00A07436" w:rsidRPr="007D7AE5" w:rsidRDefault="00A07436"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Avtomatski sistem z enojnim ciklom »SINGLE«.</w:t>
            </w:r>
          </w:p>
        </w:tc>
        <w:tc>
          <w:tcPr>
            <w:tcW w:w="1843" w:type="dxa"/>
          </w:tcPr>
          <w:p w14:paraId="2B7E2CFC" w14:textId="32980EAB" w:rsidR="00A07436" w:rsidRPr="007D7AE5" w:rsidRDefault="000A5B97" w:rsidP="000A5B97">
            <w:pPr>
              <w:pStyle w:val="Default"/>
              <w:ind w:left="720"/>
              <w:rPr>
                <w:rFonts w:ascii="Tahoma" w:hAnsi="Tahoma" w:cs="Tahoma"/>
                <w:color w:val="auto"/>
                <w:sz w:val="20"/>
                <w:szCs w:val="20"/>
              </w:rPr>
            </w:pPr>
            <w:r>
              <w:rPr>
                <w:rFonts w:ascii="Tahoma" w:hAnsi="Tahoma" w:cs="Tahoma"/>
                <w:color w:val="auto"/>
                <w:sz w:val="20"/>
                <w:szCs w:val="20"/>
              </w:rPr>
              <w:t>DA</w:t>
            </w:r>
          </w:p>
        </w:tc>
      </w:tr>
      <w:tr w:rsidR="00A07436" w:rsidRPr="007D7AE5" w14:paraId="6F7DC2B1" w14:textId="22909066" w:rsidTr="001F5411">
        <w:tc>
          <w:tcPr>
            <w:tcW w:w="7508" w:type="dxa"/>
          </w:tcPr>
          <w:p w14:paraId="7E21BDDD" w14:textId="6116D52D" w:rsidR="00A07436" w:rsidRPr="007D7AE5" w:rsidRDefault="00A07436"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Avtomatski sistem s kontinuiranim ciklom »AUTO«.</w:t>
            </w:r>
          </w:p>
        </w:tc>
        <w:tc>
          <w:tcPr>
            <w:tcW w:w="1843" w:type="dxa"/>
          </w:tcPr>
          <w:p w14:paraId="1F004C28" w14:textId="531522B9" w:rsidR="00A07436" w:rsidRPr="007D7AE5" w:rsidRDefault="00CB5278" w:rsidP="00CB5278">
            <w:pPr>
              <w:pStyle w:val="Default"/>
              <w:rPr>
                <w:rFonts w:ascii="Tahoma" w:hAnsi="Tahoma" w:cs="Tahoma"/>
                <w:color w:val="auto"/>
                <w:sz w:val="20"/>
                <w:szCs w:val="20"/>
              </w:rPr>
            </w:pPr>
            <w:r>
              <w:rPr>
                <w:rFonts w:ascii="Tahoma" w:hAnsi="Tahoma" w:cs="Tahoma"/>
                <w:color w:val="auto"/>
                <w:sz w:val="20"/>
                <w:szCs w:val="20"/>
              </w:rPr>
              <w:t xml:space="preserve">            DA</w:t>
            </w:r>
          </w:p>
        </w:tc>
      </w:tr>
      <w:tr w:rsidR="00A07436" w:rsidRPr="007D7AE5" w14:paraId="7188DDF5" w14:textId="69766FB9" w:rsidTr="001F5411">
        <w:tc>
          <w:tcPr>
            <w:tcW w:w="7508" w:type="dxa"/>
          </w:tcPr>
          <w:p w14:paraId="46A2E06F" w14:textId="60069D86" w:rsidR="00A07436" w:rsidRPr="00A07436" w:rsidRDefault="00A07436" w:rsidP="00A07436">
            <w:pPr>
              <w:pStyle w:val="Default"/>
              <w:jc w:val="both"/>
              <w:rPr>
                <w:rFonts w:ascii="Tahoma" w:hAnsi="Tahoma" w:cs="Tahoma"/>
                <w:b/>
                <w:color w:val="auto"/>
                <w:sz w:val="20"/>
                <w:szCs w:val="20"/>
              </w:rPr>
            </w:pPr>
            <w:r w:rsidRPr="00A07436">
              <w:rPr>
                <w:rFonts w:ascii="Tahoma" w:hAnsi="Tahoma" w:cs="Tahoma"/>
                <w:b/>
                <w:color w:val="auto"/>
                <w:sz w:val="20"/>
                <w:szCs w:val="20"/>
              </w:rPr>
              <w:t xml:space="preserve">Tesnjenje : </w:t>
            </w:r>
          </w:p>
        </w:tc>
        <w:tc>
          <w:tcPr>
            <w:tcW w:w="1843" w:type="dxa"/>
          </w:tcPr>
          <w:p w14:paraId="7FA8FA33" w14:textId="25C253C2" w:rsidR="00A07436" w:rsidRPr="007D7AE5" w:rsidRDefault="007C2CD1" w:rsidP="007C2CD1">
            <w:pPr>
              <w:pStyle w:val="Default"/>
              <w:ind w:left="720"/>
              <w:jc w:val="both"/>
              <w:rPr>
                <w:rFonts w:ascii="Tahoma" w:hAnsi="Tahoma" w:cs="Tahoma"/>
                <w:color w:val="auto"/>
                <w:sz w:val="20"/>
                <w:szCs w:val="20"/>
              </w:rPr>
            </w:pPr>
            <w:r>
              <w:rPr>
                <w:rFonts w:ascii="Tahoma" w:hAnsi="Tahoma" w:cs="Tahoma"/>
                <w:color w:val="auto"/>
                <w:sz w:val="20"/>
                <w:szCs w:val="20"/>
              </w:rPr>
              <w:t>-</w:t>
            </w:r>
          </w:p>
        </w:tc>
      </w:tr>
      <w:tr w:rsidR="00A07436" w:rsidRPr="007D7AE5" w14:paraId="6785F7C6" w14:textId="6B4A403F" w:rsidTr="001F5411">
        <w:tc>
          <w:tcPr>
            <w:tcW w:w="7508" w:type="dxa"/>
          </w:tcPr>
          <w:p w14:paraId="37A59D07" w14:textId="45658564" w:rsidR="00A07436" w:rsidRPr="007D7AE5" w:rsidRDefault="00A07436" w:rsidP="00F7716C">
            <w:pPr>
              <w:pStyle w:val="Default"/>
              <w:numPr>
                <w:ilvl w:val="0"/>
                <w:numId w:val="36"/>
              </w:numPr>
              <w:jc w:val="both"/>
              <w:rPr>
                <w:rFonts w:ascii="Tahoma" w:hAnsi="Tahoma" w:cs="Tahoma"/>
                <w:color w:val="auto"/>
                <w:sz w:val="20"/>
                <w:szCs w:val="20"/>
              </w:rPr>
            </w:pPr>
            <w:r w:rsidRPr="007D7AE5">
              <w:rPr>
                <w:rFonts w:ascii="Tahoma" w:hAnsi="Tahoma" w:cs="Tahoma"/>
                <w:color w:val="auto"/>
                <w:sz w:val="20"/>
                <w:szCs w:val="20"/>
              </w:rPr>
              <w:t>100% vodotesnost med vrati in kesonom po celi višini vrat.</w:t>
            </w:r>
          </w:p>
        </w:tc>
        <w:tc>
          <w:tcPr>
            <w:tcW w:w="1843" w:type="dxa"/>
          </w:tcPr>
          <w:p w14:paraId="1A8FAAA6" w14:textId="0ED512A9" w:rsidR="00A07436" w:rsidRPr="007D7AE5" w:rsidRDefault="000A5B97" w:rsidP="000A5B97">
            <w:pPr>
              <w:pStyle w:val="Default"/>
              <w:rPr>
                <w:rFonts w:ascii="Tahoma" w:hAnsi="Tahoma" w:cs="Tahoma"/>
                <w:color w:val="auto"/>
                <w:sz w:val="20"/>
                <w:szCs w:val="20"/>
              </w:rPr>
            </w:pPr>
            <w:r>
              <w:rPr>
                <w:rFonts w:ascii="Tahoma" w:hAnsi="Tahoma" w:cs="Tahoma"/>
                <w:color w:val="auto"/>
                <w:sz w:val="20"/>
                <w:szCs w:val="20"/>
              </w:rPr>
              <w:t xml:space="preserve">           DA</w:t>
            </w:r>
          </w:p>
        </w:tc>
      </w:tr>
      <w:tr w:rsidR="00A07436" w:rsidRPr="007D7AE5" w14:paraId="42A52E93" w14:textId="14927328" w:rsidTr="001F5411">
        <w:tc>
          <w:tcPr>
            <w:tcW w:w="7508" w:type="dxa"/>
          </w:tcPr>
          <w:p w14:paraId="197F45CB" w14:textId="41252AEE" w:rsidR="00A07436" w:rsidRPr="007C2CD1" w:rsidRDefault="00A07436" w:rsidP="007C2CD1">
            <w:pPr>
              <w:pStyle w:val="Default"/>
              <w:jc w:val="both"/>
              <w:rPr>
                <w:rFonts w:ascii="Tahoma" w:hAnsi="Tahoma" w:cs="Tahoma"/>
                <w:b/>
                <w:color w:val="auto"/>
                <w:sz w:val="20"/>
                <w:szCs w:val="20"/>
              </w:rPr>
            </w:pPr>
            <w:r w:rsidRPr="007C2CD1">
              <w:rPr>
                <w:rFonts w:ascii="Tahoma" w:hAnsi="Tahoma" w:cs="Tahoma"/>
                <w:b/>
                <w:color w:val="auto"/>
                <w:sz w:val="20"/>
                <w:szCs w:val="20"/>
              </w:rPr>
              <w:t xml:space="preserve">Stresalni mehanizem: </w:t>
            </w:r>
          </w:p>
        </w:tc>
        <w:tc>
          <w:tcPr>
            <w:tcW w:w="1843" w:type="dxa"/>
          </w:tcPr>
          <w:p w14:paraId="515878A2" w14:textId="22197175" w:rsidR="00A07436" w:rsidRPr="007D7AE5" w:rsidRDefault="007C2CD1" w:rsidP="007C2CD1">
            <w:pPr>
              <w:pStyle w:val="Default"/>
              <w:ind w:left="720"/>
              <w:jc w:val="both"/>
              <w:rPr>
                <w:rFonts w:ascii="Tahoma" w:hAnsi="Tahoma" w:cs="Tahoma"/>
                <w:color w:val="auto"/>
                <w:sz w:val="20"/>
                <w:szCs w:val="20"/>
              </w:rPr>
            </w:pPr>
            <w:r>
              <w:rPr>
                <w:rFonts w:ascii="Tahoma" w:hAnsi="Tahoma" w:cs="Tahoma"/>
                <w:color w:val="auto"/>
                <w:sz w:val="20"/>
                <w:szCs w:val="20"/>
              </w:rPr>
              <w:t>-</w:t>
            </w:r>
          </w:p>
        </w:tc>
      </w:tr>
      <w:tr w:rsidR="00CB5278" w:rsidRPr="007D7AE5" w14:paraId="69651A1D" w14:textId="4F9997A0" w:rsidTr="001F5411">
        <w:tc>
          <w:tcPr>
            <w:tcW w:w="7508" w:type="dxa"/>
          </w:tcPr>
          <w:p w14:paraId="537FD040" w14:textId="1C9FBCB7"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Montiran na nihajnih vratih za lažji dostop do stiskalnega mehanizma v času vzdrževalnih del.</w:t>
            </w:r>
          </w:p>
        </w:tc>
        <w:tc>
          <w:tcPr>
            <w:tcW w:w="1843" w:type="dxa"/>
          </w:tcPr>
          <w:p w14:paraId="7645B841" w14:textId="77777777" w:rsidR="00CB5278" w:rsidRDefault="00CB5278" w:rsidP="00CB5278">
            <w:pPr>
              <w:pStyle w:val="Default"/>
              <w:ind w:left="720"/>
              <w:rPr>
                <w:rFonts w:ascii="Tahoma" w:hAnsi="Tahoma" w:cs="Tahoma"/>
                <w:color w:val="auto"/>
                <w:sz w:val="20"/>
                <w:szCs w:val="20"/>
              </w:rPr>
            </w:pPr>
            <w:r>
              <w:rPr>
                <w:rFonts w:ascii="Tahoma" w:hAnsi="Tahoma" w:cs="Tahoma"/>
                <w:color w:val="auto"/>
                <w:sz w:val="20"/>
                <w:szCs w:val="20"/>
              </w:rPr>
              <w:t xml:space="preserve">            </w:t>
            </w:r>
          </w:p>
          <w:p w14:paraId="525AB27C" w14:textId="5E68D1CE" w:rsidR="00CB5278" w:rsidRPr="007D7AE5" w:rsidRDefault="00CB5278" w:rsidP="00CB5278">
            <w:pPr>
              <w:pStyle w:val="Default"/>
              <w:ind w:left="720"/>
              <w:rPr>
                <w:rFonts w:ascii="Tahoma" w:hAnsi="Tahoma" w:cs="Tahoma"/>
                <w:color w:val="auto"/>
                <w:sz w:val="20"/>
                <w:szCs w:val="20"/>
              </w:rPr>
            </w:pPr>
            <w:r>
              <w:rPr>
                <w:rFonts w:ascii="Tahoma" w:hAnsi="Tahoma" w:cs="Tahoma"/>
                <w:color w:val="auto"/>
                <w:sz w:val="20"/>
                <w:szCs w:val="20"/>
              </w:rPr>
              <w:t>DA</w:t>
            </w:r>
          </w:p>
        </w:tc>
      </w:tr>
      <w:tr w:rsidR="00CB5278" w:rsidRPr="007D7AE5" w14:paraId="4AF78A6A" w14:textId="7C7E2552" w:rsidTr="001F5411">
        <w:tc>
          <w:tcPr>
            <w:tcW w:w="7508" w:type="dxa"/>
          </w:tcPr>
          <w:p w14:paraId="66A7B5D5" w14:textId="19FF9762"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Omogoča praznjenje zabojnikov skladno s standardom EN840/1, -2, -3.</w:t>
            </w:r>
          </w:p>
        </w:tc>
        <w:tc>
          <w:tcPr>
            <w:tcW w:w="1843" w:type="dxa"/>
          </w:tcPr>
          <w:p w14:paraId="0E6AB8AC" w14:textId="099F5673" w:rsidR="00CB5278" w:rsidRPr="007D7AE5" w:rsidRDefault="00CB5278" w:rsidP="00CB5278">
            <w:pPr>
              <w:pStyle w:val="Default"/>
              <w:ind w:left="720"/>
              <w:rPr>
                <w:rFonts w:ascii="Tahoma" w:hAnsi="Tahoma" w:cs="Tahoma"/>
                <w:color w:val="auto"/>
                <w:sz w:val="20"/>
                <w:szCs w:val="20"/>
              </w:rPr>
            </w:pPr>
            <w:r>
              <w:rPr>
                <w:rFonts w:ascii="Tahoma" w:hAnsi="Tahoma" w:cs="Tahoma"/>
                <w:color w:val="auto"/>
                <w:sz w:val="20"/>
                <w:szCs w:val="20"/>
              </w:rPr>
              <w:t>DA</w:t>
            </w:r>
          </w:p>
        </w:tc>
      </w:tr>
      <w:tr w:rsidR="00CB5278" w:rsidRPr="007D7AE5" w14:paraId="4B7370B8" w14:textId="2F3B57F5" w:rsidTr="001F5411">
        <w:tc>
          <w:tcPr>
            <w:tcW w:w="7508" w:type="dxa"/>
          </w:tcPr>
          <w:p w14:paraId="1585DCC7" w14:textId="4C7838EF"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Deljena zobniška letev za neodvisno praznjenje dveh posod hkrati.</w:t>
            </w:r>
          </w:p>
        </w:tc>
        <w:tc>
          <w:tcPr>
            <w:tcW w:w="1843" w:type="dxa"/>
          </w:tcPr>
          <w:p w14:paraId="12AA11B2" w14:textId="22201C9E" w:rsidR="00CB5278" w:rsidRPr="007D7AE5" w:rsidRDefault="008B441F"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01988716" w14:textId="21759C47" w:rsidTr="001F5411">
        <w:tc>
          <w:tcPr>
            <w:tcW w:w="7508" w:type="dxa"/>
          </w:tcPr>
          <w:p w14:paraId="26B8260D" w14:textId="493380C6"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Avtomatski, polavtomatski in ročni način delovanja.</w:t>
            </w:r>
          </w:p>
        </w:tc>
        <w:tc>
          <w:tcPr>
            <w:tcW w:w="1843" w:type="dxa"/>
          </w:tcPr>
          <w:p w14:paraId="37F915A1" w14:textId="318FD93B" w:rsidR="00CB5278" w:rsidRPr="007D7AE5" w:rsidRDefault="008B441F"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62AEAC5D" w14:textId="69BF800D" w:rsidTr="001F5411">
        <w:tc>
          <w:tcPr>
            <w:tcW w:w="7508" w:type="dxa"/>
          </w:tcPr>
          <w:p w14:paraId="5382F99C" w14:textId="48FC6038"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Proporcionalno krmiljenje.</w:t>
            </w:r>
          </w:p>
        </w:tc>
        <w:tc>
          <w:tcPr>
            <w:tcW w:w="1843" w:type="dxa"/>
          </w:tcPr>
          <w:p w14:paraId="72A06642" w14:textId="15D0DE0A" w:rsidR="00CB5278" w:rsidRPr="007D7AE5" w:rsidRDefault="001F5411"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34777E89" w14:textId="0E7FF5A1" w:rsidTr="001F5411">
        <w:tc>
          <w:tcPr>
            <w:tcW w:w="7508" w:type="dxa"/>
          </w:tcPr>
          <w:p w14:paraId="62175728" w14:textId="5BE9AD05"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Delovanje stresalnega mehanizma v prostem teku motorja oz. brez potrebe po povišanju vrtljajev motorja.</w:t>
            </w:r>
          </w:p>
        </w:tc>
        <w:tc>
          <w:tcPr>
            <w:tcW w:w="1843" w:type="dxa"/>
          </w:tcPr>
          <w:p w14:paraId="3E5F8B5B" w14:textId="77777777" w:rsidR="00CB5278" w:rsidRDefault="00CB5278" w:rsidP="00CB5278">
            <w:pPr>
              <w:pStyle w:val="Default"/>
              <w:ind w:left="720"/>
              <w:jc w:val="both"/>
              <w:rPr>
                <w:rFonts w:ascii="Tahoma" w:hAnsi="Tahoma" w:cs="Tahoma"/>
                <w:color w:val="auto"/>
                <w:sz w:val="20"/>
                <w:szCs w:val="20"/>
              </w:rPr>
            </w:pPr>
          </w:p>
          <w:p w14:paraId="5DFEDA82" w14:textId="78480B3E" w:rsidR="001F5411" w:rsidRPr="007D7AE5" w:rsidRDefault="001F5411"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55A7E72C" w14:textId="15118FD6" w:rsidTr="001F5411">
        <w:tc>
          <w:tcPr>
            <w:tcW w:w="7508" w:type="dxa"/>
          </w:tcPr>
          <w:p w14:paraId="673E21E9" w14:textId="35A82C95"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Avtomatska prilagoditev hitrosti praznjenja zabojnika.</w:t>
            </w:r>
          </w:p>
        </w:tc>
        <w:tc>
          <w:tcPr>
            <w:tcW w:w="1843" w:type="dxa"/>
          </w:tcPr>
          <w:p w14:paraId="5DC7B9B7" w14:textId="56928237" w:rsidR="00CB5278" w:rsidRPr="007D7AE5" w:rsidRDefault="001F5411" w:rsidP="001F5411">
            <w:pPr>
              <w:pStyle w:val="Default"/>
              <w:jc w:val="center"/>
              <w:rPr>
                <w:rFonts w:ascii="Tahoma" w:hAnsi="Tahoma" w:cs="Tahoma"/>
                <w:color w:val="auto"/>
                <w:sz w:val="20"/>
                <w:szCs w:val="20"/>
              </w:rPr>
            </w:pPr>
            <w:r>
              <w:rPr>
                <w:rFonts w:ascii="Tahoma" w:hAnsi="Tahoma" w:cs="Tahoma"/>
                <w:color w:val="auto"/>
                <w:sz w:val="20"/>
                <w:szCs w:val="20"/>
              </w:rPr>
              <w:t xml:space="preserve"> DA</w:t>
            </w:r>
          </w:p>
        </w:tc>
      </w:tr>
      <w:tr w:rsidR="00CB5278" w:rsidRPr="007D7AE5" w14:paraId="6442123C" w14:textId="522C8B6E" w:rsidTr="001F5411">
        <w:tc>
          <w:tcPr>
            <w:tcW w:w="7508" w:type="dxa"/>
          </w:tcPr>
          <w:p w14:paraId="255C62AB" w14:textId="4E6452CC"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Avtomatska nastavitev višine zobniške letve glede na tip zabojnika.</w:t>
            </w:r>
          </w:p>
        </w:tc>
        <w:tc>
          <w:tcPr>
            <w:tcW w:w="1843" w:type="dxa"/>
          </w:tcPr>
          <w:p w14:paraId="11EDCEA9" w14:textId="0FA31CC0" w:rsidR="00CB5278" w:rsidRPr="007D7AE5" w:rsidRDefault="001F5411"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20A9538A" w14:textId="6B1DD8BF" w:rsidTr="001F5411">
        <w:tc>
          <w:tcPr>
            <w:tcW w:w="7508" w:type="dxa"/>
          </w:tcPr>
          <w:p w14:paraId="55C27903" w14:textId="3960A358"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Avtomatsko otresanje zabojnika (možnost izbire: enkratno, dvakratno, izključeno).</w:t>
            </w:r>
          </w:p>
        </w:tc>
        <w:tc>
          <w:tcPr>
            <w:tcW w:w="1843" w:type="dxa"/>
          </w:tcPr>
          <w:p w14:paraId="346AB258" w14:textId="77777777" w:rsidR="00CB5278" w:rsidRDefault="00CB5278" w:rsidP="00CB5278">
            <w:pPr>
              <w:pStyle w:val="Default"/>
              <w:ind w:left="720"/>
              <w:jc w:val="both"/>
              <w:rPr>
                <w:rFonts w:ascii="Tahoma" w:hAnsi="Tahoma" w:cs="Tahoma"/>
                <w:color w:val="auto"/>
                <w:sz w:val="20"/>
                <w:szCs w:val="20"/>
              </w:rPr>
            </w:pPr>
          </w:p>
          <w:p w14:paraId="73110FCB" w14:textId="6F1C21C5" w:rsidR="001F5411" w:rsidRPr="007D7AE5" w:rsidRDefault="001F5411"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019B3B0D" w14:textId="7097DB0D" w:rsidTr="001F5411">
        <w:tc>
          <w:tcPr>
            <w:tcW w:w="7508" w:type="dxa"/>
          </w:tcPr>
          <w:p w14:paraId="1AF69ABE" w14:textId="5190297E"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Čas praznjenja zabojnika (dvig/spust) po EN 840/1, 5-7 sekund.</w:t>
            </w:r>
          </w:p>
        </w:tc>
        <w:tc>
          <w:tcPr>
            <w:tcW w:w="1843" w:type="dxa"/>
          </w:tcPr>
          <w:p w14:paraId="0CBB68C1" w14:textId="5E9DBE2E" w:rsidR="00CB5278" w:rsidRPr="007D7AE5" w:rsidRDefault="001F5411"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7E6F97B7" w14:textId="0CAE5E4D" w:rsidTr="001F5411">
        <w:tc>
          <w:tcPr>
            <w:tcW w:w="7508" w:type="dxa"/>
          </w:tcPr>
          <w:p w14:paraId="3B3514E6" w14:textId="3D831A72"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Čas praznjenja zabojnika (dvig/spust) po EN 840/2, -3, 10-12 sekund.</w:t>
            </w:r>
          </w:p>
        </w:tc>
        <w:tc>
          <w:tcPr>
            <w:tcW w:w="1843" w:type="dxa"/>
          </w:tcPr>
          <w:p w14:paraId="18646D91" w14:textId="2A34374C" w:rsidR="00CB5278" w:rsidRPr="007D7AE5" w:rsidRDefault="001F5411"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48560926" w14:textId="5FCC12FD" w:rsidTr="001F5411">
        <w:tc>
          <w:tcPr>
            <w:tcW w:w="7508" w:type="dxa"/>
          </w:tcPr>
          <w:p w14:paraId="1A1C3CD2" w14:textId="61B7561D"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Deljen naslon za zabojnik, hidravlično krmiljen.</w:t>
            </w:r>
          </w:p>
        </w:tc>
        <w:tc>
          <w:tcPr>
            <w:tcW w:w="1843" w:type="dxa"/>
          </w:tcPr>
          <w:p w14:paraId="33016068" w14:textId="430841C3" w:rsidR="00CB5278" w:rsidRPr="007D7AE5" w:rsidRDefault="001F5411"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384BC066" w14:textId="56DC5038" w:rsidTr="001F5411">
        <w:tc>
          <w:tcPr>
            <w:tcW w:w="7508" w:type="dxa"/>
          </w:tcPr>
          <w:p w14:paraId="27A9CDE0" w14:textId="3C171A76"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Avtomatska nastavitev naslona glede na tip zabojnika in neodvisno delovanje leve oz. desne strani.</w:t>
            </w:r>
          </w:p>
        </w:tc>
        <w:tc>
          <w:tcPr>
            <w:tcW w:w="1843" w:type="dxa"/>
          </w:tcPr>
          <w:p w14:paraId="74BB41A6" w14:textId="77777777" w:rsidR="00CB5278" w:rsidRDefault="00CB5278" w:rsidP="00CB5278">
            <w:pPr>
              <w:pStyle w:val="Default"/>
              <w:ind w:left="720"/>
              <w:jc w:val="both"/>
              <w:rPr>
                <w:rFonts w:ascii="Tahoma" w:hAnsi="Tahoma" w:cs="Tahoma"/>
                <w:color w:val="auto"/>
                <w:sz w:val="20"/>
                <w:szCs w:val="20"/>
              </w:rPr>
            </w:pPr>
          </w:p>
          <w:p w14:paraId="5CFE5766" w14:textId="63DED441" w:rsidR="001F5411" w:rsidRPr="007D7AE5" w:rsidRDefault="001F5411"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01769F53" w14:textId="246BC2D7" w:rsidTr="001F5411">
        <w:tc>
          <w:tcPr>
            <w:tcW w:w="7508" w:type="dxa"/>
          </w:tcPr>
          <w:p w14:paraId="4D20E178" w14:textId="1D85DD4B"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Oddaljenost spodnjega roba stresalnega mehanizma od tal (izhodiščni položaj za praznjenje zabojnika 120l) min. 300 mm.</w:t>
            </w:r>
          </w:p>
        </w:tc>
        <w:tc>
          <w:tcPr>
            <w:tcW w:w="1843" w:type="dxa"/>
          </w:tcPr>
          <w:p w14:paraId="0BD9F5C4" w14:textId="77777777" w:rsidR="00CB5278" w:rsidRDefault="00CB5278" w:rsidP="00CB5278">
            <w:pPr>
              <w:pStyle w:val="Default"/>
              <w:ind w:left="720"/>
              <w:jc w:val="both"/>
              <w:rPr>
                <w:rFonts w:ascii="Tahoma" w:hAnsi="Tahoma" w:cs="Tahoma"/>
                <w:color w:val="auto"/>
                <w:sz w:val="20"/>
                <w:szCs w:val="20"/>
              </w:rPr>
            </w:pPr>
          </w:p>
          <w:p w14:paraId="551E8354" w14:textId="0BD80A46" w:rsidR="001F5411" w:rsidRPr="007D7AE5" w:rsidRDefault="001F5411"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09299E3A" w14:textId="0EA10376" w:rsidTr="001F5411">
        <w:tc>
          <w:tcPr>
            <w:tcW w:w="7508" w:type="dxa"/>
          </w:tcPr>
          <w:p w14:paraId="3ECAE7C1" w14:textId="6875E094"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Protihrupno zaščitno ohišje.</w:t>
            </w:r>
          </w:p>
        </w:tc>
        <w:tc>
          <w:tcPr>
            <w:tcW w:w="1843" w:type="dxa"/>
          </w:tcPr>
          <w:p w14:paraId="520E8674" w14:textId="003DAC26" w:rsidR="00CB5278" w:rsidRPr="007D7AE5" w:rsidRDefault="001F5411"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6A3503FF" w14:textId="12490003" w:rsidTr="001F5411">
        <w:tc>
          <w:tcPr>
            <w:tcW w:w="7508" w:type="dxa"/>
          </w:tcPr>
          <w:p w14:paraId="1CA7BE1C" w14:textId="5A88B548"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Protiprašna zaščita.</w:t>
            </w:r>
          </w:p>
        </w:tc>
        <w:tc>
          <w:tcPr>
            <w:tcW w:w="1843" w:type="dxa"/>
          </w:tcPr>
          <w:p w14:paraId="15922DD6" w14:textId="600796F5" w:rsidR="00CB5278" w:rsidRPr="007D7AE5" w:rsidRDefault="001F5411"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59998EAD" w14:textId="23F52DCE" w:rsidTr="001F5411">
        <w:tc>
          <w:tcPr>
            <w:tcW w:w="7508" w:type="dxa"/>
          </w:tcPr>
          <w:p w14:paraId="0EE746F3" w14:textId="055980A3"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CAN BUS krmilni modul.</w:t>
            </w:r>
          </w:p>
        </w:tc>
        <w:tc>
          <w:tcPr>
            <w:tcW w:w="1843" w:type="dxa"/>
          </w:tcPr>
          <w:p w14:paraId="0FEB011E" w14:textId="66DBE130" w:rsidR="00CB5278" w:rsidRPr="007D7AE5" w:rsidRDefault="001F5411"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6249E625" w14:textId="4596A81A" w:rsidTr="001F5411">
        <w:tc>
          <w:tcPr>
            <w:tcW w:w="7508" w:type="dxa"/>
          </w:tcPr>
          <w:p w14:paraId="730357BD" w14:textId="412977F9" w:rsidR="00CB5278" w:rsidRPr="007D7AE5" w:rsidRDefault="00CB5278" w:rsidP="00F7716C">
            <w:pPr>
              <w:pStyle w:val="Default"/>
              <w:numPr>
                <w:ilvl w:val="0"/>
                <w:numId w:val="23"/>
              </w:numPr>
              <w:jc w:val="both"/>
              <w:rPr>
                <w:rFonts w:ascii="Tahoma" w:hAnsi="Tahoma" w:cs="Tahoma"/>
                <w:color w:val="auto"/>
                <w:sz w:val="20"/>
                <w:szCs w:val="20"/>
              </w:rPr>
            </w:pPr>
            <w:proofErr w:type="spellStart"/>
            <w:r w:rsidRPr="007D7AE5">
              <w:rPr>
                <w:rFonts w:ascii="Tahoma" w:hAnsi="Tahoma" w:cs="Tahoma"/>
                <w:color w:val="auto"/>
                <w:sz w:val="20"/>
                <w:szCs w:val="20"/>
              </w:rPr>
              <w:t>CleANopen</w:t>
            </w:r>
            <w:proofErr w:type="spellEnd"/>
            <w:r w:rsidRPr="007D7AE5">
              <w:rPr>
                <w:rFonts w:ascii="Tahoma" w:hAnsi="Tahoma" w:cs="Tahoma"/>
                <w:color w:val="auto"/>
                <w:sz w:val="20"/>
                <w:szCs w:val="20"/>
              </w:rPr>
              <w:t xml:space="preserve"> komunikacijski protokol.</w:t>
            </w:r>
          </w:p>
        </w:tc>
        <w:tc>
          <w:tcPr>
            <w:tcW w:w="1843" w:type="dxa"/>
          </w:tcPr>
          <w:p w14:paraId="3FBBBCDF" w14:textId="56AD1EF4" w:rsidR="00CB5278" w:rsidRPr="007D7AE5" w:rsidRDefault="001F5411"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010ADDA9" w14:textId="20497F2C" w:rsidTr="001F5411">
        <w:tc>
          <w:tcPr>
            <w:tcW w:w="7508" w:type="dxa"/>
          </w:tcPr>
          <w:p w14:paraId="480EF647" w14:textId="7DE5A70E"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Prikaz delovnih podatkov in servisnih intervalov.</w:t>
            </w:r>
          </w:p>
        </w:tc>
        <w:tc>
          <w:tcPr>
            <w:tcW w:w="1843" w:type="dxa"/>
          </w:tcPr>
          <w:p w14:paraId="3EA06B63" w14:textId="55E87D30" w:rsidR="00CB5278" w:rsidRPr="007D7AE5" w:rsidRDefault="001F5411"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54CCC41E" w14:textId="2B449BD8" w:rsidTr="001F5411">
        <w:tc>
          <w:tcPr>
            <w:tcW w:w="7508" w:type="dxa"/>
          </w:tcPr>
          <w:p w14:paraId="18E64409" w14:textId="29C8B4F2" w:rsidR="00CB5278" w:rsidRPr="007C2CD1" w:rsidRDefault="00CB5278" w:rsidP="00CB5278">
            <w:pPr>
              <w:pStyle w:val="Default"/>
              <w:jc w:val="both"/>
              <w:rPr>
                <w:rFonts w:ascii="Tahoma" w:hAnsi="Tahoma" w:cs="Tahoma"/>
                <w:b/>
                <w:color w:val="auto"/>
                <w:sz w:val="20"/>
                <w:szCs w:val="20"/>
              </w:rPr>
            </w:pPr>
            <w:r w:rsidRPr="007C2CD1">
              <w:rPr>
                <w:rFonts w:ascii="Tahoma" w:hAnsi="Tahoma" w:cs="Tahoma"/>
                <w:b/>
                <w:color w:val="auto"/>
                <w:sz w:val="20"/>
                <w:szCs w:val="20"/>
              </w:rPr>
              <w:t xml:space="preserve">Osnovne zahtevane karakteristike in lastnosti : </w:t>
            </w:r>
          </w:p>
        </w:tc>
        <w:tc>
          <w:tcPr>
            <w:tcW w:w="1843" w:type="dxa"/>
          </w:tcPr>
          <w:p w14:paraId="021B7002" w14:textId="252882EA" w:rsidR="00CB5278" w:rsidRPr="007D7AE5" w:rsidRDefault="00CB5278" w:rsidP="00CB5278">
            <w:pPr>
              <w:pStyle w:val="Default"/>
              <w:ind w:left="720"/>
              <w:jc w:val="both"/>
              <w:rPr>
                <w:rFonts w:ascii="Tahoma" w:hAnsi="Tahoma" w:cs="Tahoma"/>
                <w:color w:val="auto"/>
                <w:sz w:val="20"/>
                <w:szCs w:val="20"/>
              </w:rPr>
            </w:pPr>
            <w:r>
              <w:rPr>
                <w:rFonts w:ascii="Tahoma" w:hAnsi="Tahoma" w:cs="Tahoma"/>
                <w:color w:val="auto"/>
                <w:sz w:val="20"/>
                <w:szCs w:val="20"/>
              </w:rPr>
              <w:t>-</w:t>
            </w:r>
          </w:p>
        </w:tc>
      </w:tr>
      <w:tr w:rsidR="00CB5278" w:rsidRPr="007D7AE5" w14:paraId="3815AB4F" w14:textId="1AD4402A" w:rsidTr="001F5411">
        <w:tc>
          <w:tcPr>
            <w:tcW w:w="7508" w:type="dxa"/>
          </w:tcPr>
          <w:p w14:paraId="79D33E9B" w14:textId="0A2544B1" w:rsidR="00CB5278" w:rsidRPr="007D7AE5" w:rsidRDefault="00CB5278" w:rsidP="00F7716C">
            <w:pPr>
              <w:pStyle w:val="Default"/>
              <w:numPr>
                <w:ilvl w:val="0"/>
                <w:numId w:val="37"/>
              </w:numPr>
              <w:jc w:val="both"/>
              <w:rPr>
                <w:rFonts w:ascii="Tahoma" w:hAnsi="Tahoma" w:cs="Tahoma"/>
                <w:color w:val="auto"/>
                <w:sz w:val="20"/>
                <w:szCs w:val="20"/>
              </w:rPr>
            </w:pPr>
            <w:r w:rsidRPr="007D7AE5">
              <w:rPr>
                <w:rFonts w:ascii="Tahoma" w:hAnsi="Tahoma" w:cs="Tahoma"/>
                <w:color w:val="auto"/>
                <w:sz w:val="20"/>
                <w:szCs w:val="20"/>
              </w:rPr>
              <w:t>Kapaciteta nadgradnje minimalno 16,0 m3, računano v skladu s SIST EN 1501-1.</w:t>
            </w:r>
          </w:p>
        </w:tc>
        <w:tc>
          <w:tcPr>
            <w:tcW w:w="1843" w:type="dxa"/>
            <w:shd w:val="clear" w:color="auto" w:fill="D9D9D9" w:themeFill="background1" w:themeFillShade="D9"/>
          </w:tcPr>
          <w:p w14:paraId="5BAE439A" w14:textId="77777777" w:rsidR="00CB5278" w:rsidRPr="007D7AE5" w:rsidRDefault="00CB5278" w:rsidP="00CB5278">
            <w:pPr>
              <w:pStyle w:val="Default"/>
              <w:jc w:val="both"/>
              <w:rPr>
                <w:rFonts w:ascii="Tahoma" w:hAnsi="Tahoma" w:cs="Tahoma"/>
                <w:color w:val="auto"/>
                <w:sz w:val="20"/>
                <w:szCs w:val="20"/>
              </w:rPr>
            </w:pPr>
          </w:p>
        </w:tc>
      </w:tr>
      <w:tr w:rsidR="00CB5278" w:rsidRPr="007D7AE5" w14:paraId="3A64B3D7" w14:textId="47645B90" w:rsidTr="001F5411">
        <w:tc>
          <w:tcPr>
            <w:tcW w:w="7508" w:type="dxa"/>
          </w:tcPr>
          <w:p w14:paraId="3259CEF1" w14:textId="00260AAD"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Kapaciteta korita minimalno 2,0 m3, računano v skladu s SIST EN 1501-1.</w:t>
            </w:r>
          </w:p>
        </w:tc>
        <w:tc>
          <w:tcPr>
            <w:tcW w:w="1843" w:type="dxa"/>
            <w:shd w:val="clear" w:color="auto" w:fill="D9D9D9" w:themeFill="background1" w:themeFillShade="D9"/>
          </w:tcPr>
          <w:p w14:paraId="70197D60" w14:textId="77777777" w:rsidR="00CB5278" w:rsidRPr="007D7AE5" w:rsidRDefault="00CB5278" w:rsidP="00CB5278">
            <w:pPr>
              <w:pStyle w:val="Default"/>
              <w:ind w:left="720"/>
              <w:jc w:val="both"/>
              <w:rPr>
                <w:rFonts w:ascii="Tahoma" w:hAnsi="Tahoma" w:cs="Tahoma"/>
                <w:color w:val="auto"/>
                <w:sz w:val="20"/>
                <w:szCs w:val="20"/>
              </w:rPr>
            </w:pPr>
          </w:p>
        </w:tc>
      </w:tr>
      <w:tr w:rsidR="00CB5278" w:rsidRPr="007D7AE5" w14:paraId="686D97AC" w14:textId="1CEBB274" w:rsidTr="001F5411">
        <w:tc>
          <w:tcPr>
            <w:tcW w:w="7508" w:type="dxa"/>
          </w:tcPr>
          <w:p w14:paraId="4454131A" w14:textId="5F4922FE"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Maksimalni previs nadgradnje 3.200 mm.</w:t>
            </w:r>
          </w:p>
        </w:tc>
        <w:tc>
          <w:tcPr>
            <w:tcW w:w="1843" w:type="dxa"/>
            <w:shd w:val="clear" w:color="auto" w:fill="D9D9D9" w:themeFill="background1" w:themeFillShade="D9"/>
          </w:tcPr>
          <w:p w14:paraId="1929D93F" w14:textId="77777777" w:rsidR="00CB5278" w:rsidRPr="007D7AE5" w:rsidRDefault="00CB5278" w:rsidP="00CB5278">
            <w:pPr>
              <w:pStyle w:val="Default"/>
              <w:ind w:left="720"/>
              <w:jc w:val="both"/>
              <w:rPr>
                <w:rFonts w:ascii="Tahoma" w:hAnsi="Tahoma" w:cs="Tahoma"/>
                <w:color w:val="auto"/>
                <w:sz w:val="20"/>
                <w:szCs w:val="20"/>
              </w:rPr>
            </w:pPr>
          </w:p>
        </w:tc>
      </w:tr>
      <w:tr w:rsidR="00CB5278" w:rsidRPr="007D7AE5" w14:paraId="45845883" w14:textId="757FF5D7" w:rsidTr="001F5411">
        <w:tc>
          <w:tcPr>
            <w:tcW w:w="7508" w:type="dxa"/>
          </w:tcPr>
          <w:p w14:paraId="4F608969" w14:textId="3C106D53"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Maksimalna dolžina vozila 9.800 mm.</w:t>
            </w:r>
          </w:p>
        </w:tc>
        <w:tc>
          <w:tcPr>
            <w:tcW w:w="1843" w:type="dxa"/>
            <w:shd w:val="clear" w:color="auto" w:fill="D9D9D9" w:themeFill="background1" w:themeFillShade="D9"/>
          </w:tcPr>
          <w:p w14:paraId="49071C89" w14:textId="77777777" w:rsidR="00CB5278" w:rsidRPr="007D7AE5" w:rsidRDefault="00CB5278" w:rsidP="00CB5278">
            <w:pPr>
              <w:pStyle w:val="Default"/>
              <w:ind w:left="720"/>
              <w:jc w:val="both"/>
              <w:rPr>
                <w:rFonts w:ascii="Tahoma" w:hAnsi="Tahoma" w:cs="Tahoma"/>
                <w:color w:val="auto"/>
                <w:sz w:val="20"/>
                <w:szCs w:val="20"/>
              </w:rPr>
            </w:pPr>
          </w:p>
        </w:tc>
      </w:tr>
      <w:tr w:rsidR="00CB5278" w:rsidRPr="007D7AE5" w14:paraId="38DC6258" w14:textId="30DE8F1C" w:rsidTr="001F5411">
        <w:tc>
          <w:tcPr>
            <w:tcW w:w="7508" w:type="dxa"/>
          </w:tcPr>
          <w:p w14:paraId="01446B7E" w14:textId="4D0AA4D0" w:rsidR="00CB5278" w:rsidRPr="00647E0F" w:rsidRDefault="00CB5278" w:rsidP="00F7716C">
            <w:pPr>
              <w:pStyle w:val="Default"/>
              <w:numPr>
                <w:ilvl w:val="0"/>
                <w:numId w:val="23"/>
              </w:numPr>
              <w:jc w:val="both"/>
              <w:rPr>
                <w:rFonts w:ascii="Tahoma" w:hAnsi="Tahoma" w:cs="Tahoma"/>
                <w:color w:val="auto"/>
                <w:sz w:val="20"/>
                <w:szCs w:val="20"/>
              </w:rPr>
            </w:pPr>
            <w:r w:rsidRPr="00647E0F">
              <w:rPr>
                <w:rFonts w:ascii="Tahoma" w:hAnsi="Tahoma" w:cs="Tahoma"/>
                <w:color w:val="auto"/>
                <w:sz w:val="20"/>
                <w:szCs w:val="20"/>
              </w:rPr>
              <w:t>Vse dejanske mere vozila podati v prilogi.</w:t>
            </w:r>
          </w:p>
        </w:tc>
        <w:tc>
          <w:tcPr>
            <w:tcW w:w="1843" w:type="dxa"/>
          </w:tcPr>
          <w:p w14:paraId="6524E8C1" w14:textId="74A8AC6C" w:rsidR="00CB5278" w:rsidRPr="007D7AE5" w:rsidRDefault="00647E0F"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44C242B8" w14:textId="54022E2C" w:rsidTr="001F5411">
        <w:tc>
          <w:tcPr>
            <w:tcW w:w="7508" w:type="dxa"/>
          </w:tcPr>
          <w:p w14:paraId="79B58BD4" w14:textId="36E51A7D" w:rsidR="00CB5278" w:rsidRPr="00647E0F" w:rsidRDefault="00CB5278" w:rsidP="00F7716C">
            <w:pPr>
              <w:pStyle w:val="Default"/>
              <w:numPr>
                <w:ilvl w:val="0"/>
                <w:numId w:val="23"/>
              </w:numPr>
              <w:jc w:val="both"/>
              <w:rPr>
                <w:rFonts w:ascii="Tahoma" w:hAnsi="Tahoma" w:cs="Tahoma"/>
                <w:color w:val="auto"/>
                <w:sz w:val="20"/>
                <w:szCs w:val="20"/>
              </w:rPr>
            </w:pPr>
            <w:r w:rsidRPr="00647E0F">
              <w:rPr>
                <w:rFonts w:ascii="Tahoma" w:hAnsi="Tahoma" w:cs="Tahoma"/>
                <w:color w:val="auto"/>
                <w:sz w:val="20"/>
                <w:szCs w:val="20"/>
              </w:rPr>
              <w:t>Izračun obremenitev osi podati v prilogi.</w:t>
            </w:r>
          </w:p>
        </w:tc>
        <w:tc>
          <w:tcPr>
            <w:tcW w:w="1843" w:type="dxa"/>
          </w:tcPr>
          <w:p w14:paraId="72B223B3" w14:textId="0472CD22" w:rsidR="00CB5278" w:rsidRPr="007D7AE5" w:rsidRDefault="00647E0F"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1F040EE7" w14:textId="37108270" w:rsidTr="001F5411">
        <w:tc>
          <w:tcPr>
            <w:tcW w:w="7508" w:type="dxa"/>
          </w:tcPr>
          <w:p w14:paraId="6B866CAD" w14:textId="47B00BB8"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Maksimalna višina vozila 3.600 mm.</w:t>
            </w:r>
          </w:p>
        </w:tc>
        <w:tc>
          <w:tcPr>
            <w:tcW w:w="1843" w:type="dxa"/>
            <w:shd w:val="clear" w:color="auto" w:fill="D9D9D9" w:themeFill="background1" w:themeFillShade="D9"/>
          </w:tcPr>
          <w:p w14:paraId="0F68D8A2" w14:textId="77777777" w:rsidR="00CB5278" w:rsidRPr="007D7AE5" w:rsidRDefault="00CB5278" w:rsidP="00CB5278">
            <w:pPr>
              <w:pStyle w:val="Default"/>
              <w:ind w:left="720"/>
              <w:jc w:val="both"/>
              <w:rPr>
                <w:rFonts w:ascii="Tahoma" w:hAnsi="Tahoma" w:cs="Tahoma"/>
                <w:color w:val="auto"/>
                <w:sz w:val="20"/>
                <w:szCs w:val="20"/>
              </w:rPr>
            </w:pPr>
          </w:p>
        </w:tc>
      </w:tr>
      <w:tr w:rsidR="00CB5278" w:rsidRPr="007D7AE5" w14:paraId="4E21C4FB" w14:textId="444B7F71" w:rsidTr="001F5411">
        <w:tc>
          <w:tcPr>
            <w:tcW w:w="7508" w:type="dxa"/>
          </w:tcPr>
          <w:p w14:paraId="79BC76AD" w14:textId="666A5669"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 xml:space="preserve">Čas enega stiskalnega cikla </w:t>
            </w:r>
            <w:proofErr w:type="spellStart"/>
            <w:r w:rsidRPr="007D7AE5">
              <w:rPr>
                <w:rFonts w:ascii="Tahoma" w:hAnsi="Tahoma" w:cs="Tahoma"/>
                <w:color w:val="auto"/>
                <w:sz w:val="20"/>
                <w:szCs w:val="20"/>
              </w:rPr>
              <w:t>max</w:t>
            </w:r>
            <w:proofErr w:type="spellEnd"/>
            <w:r w:rsidRPr="007D7AE5">
              <w:rPr>
                <w:rFonts w:ascii="Tahoma" w:hAnsi="Tahoma" w:cs="Tahoma"/>
                <w:color w:val="auto"/>
                <w:sz w:val="20"/>
                <w:szCs w:val="20"/>
              </w:rPr>
              <w:t>. 16 sek</w:t>
            </w:r>
            <w:r w:rsidR="001F5411">
              <w:rPr>
                <w:rFonts w:ascii="Tahoma" w:hAnsi="Tahoma" w:cs="Tahoma"/>
                <w:color w:val="auto"/>
                <w:sz w:val="20"/>
                <w:szCs w:val="20"/>
              </w:rPr>
              <w:t>und</w:t>
            </w:r>
            <w:r w:rsidR="00481A34">
              <w:rPr>
                <w:rFonts w:ascii="Tahoma" w:hAnsi="Tahoma" w:cs="Tahoma"/>
                <w:color w:val="auto"/>
                <w:sz w:val="20"/>
                <w:szCs w:val="20"/>
              </w:rPr>
              <w:t>.</w:t>
            </w:r>
          </w:p>
        </w:tc>
        <w:tc>
          <w:tcPr>
            <w:tcW w:w="1843" w:type="dxa"/>
            <w:shd w:val="clear" w:color="auto" w:fill="D9D9D9" w:themeFill="background1" w:themeFillShade="D9"/>
          </w:tcPr>
          <w:p w14:paraId="1F64DB8F" w14:textId="77777777" w:rsidR="00CB5278" w:rsidRPr="007D7AE5" w:rsidRDefault="00CB5278" w:rsidP="00CB5278">
            <w:pPr>
              <w:pStyle w:val="Default"/>
              <w:ind w:left="720"/>
              <w:jc w:val="both"/>
              <w:rPr>
                <w:rFonts w:ascii="Tahoma" w:hAnsi="Tahoma" w:cs="Tahoma"/>
                <w:color w:val="auto"/>
                <w:sz w:val="20"/>
                <w:szCs w:val="20"/>
              </w:rPr>
            </w:pPr>
          </w:p>
        </w:tc>
      </w:tr>
      <w:tr w:rsidR="00CB5278" w:rsidRPr="007D7AE5" w14:paraId="7CB6D1AD" w14:textId="7B47B7B1" w:rsidTr="001F5411">
        <w:tc>
          <w:tcPr>
            <w:tcW w:w="7508" w:type="dxa"/>
          </w:tcPr>
          <w:p w14:paraId="008EAE06" w14:textId="56B3948B" w:rsidR="00CB5278" w:rsidRPr="007C2CD1" w:rsidRDefault="00CB5278" w:rsidP="00CB5278">
            <w:pPr>
              <w:pStyle w:val="Default"/>
              <w:jc w:val="both"/>
              <w:rPr>
                <w:rFonts w:ascii="Tahoma" w:hAnsi="Tahoma" w:cs="Tahoma"/>
                <w:b/>
                <w:color w:val="auto"/>
                <w:sz w:val="20"/>
                <w:szCs w:val="20"/>
              </w:rPr>
            </w:pPr>
            <w:r w:rsidRPr="007C2CD1">
              <w:rPr>
                <w:rFonts w:ascii="Tahoma" w:hAnsi="Tahoma" w:cs="Tahoma"/>
                <w:b/>
                <w:color w:val="auto"/>
                <w:sz w:val="20"/>
                <w:szCs w:val="20"/>
              </w:rPr>
              <w:t xml:space="preserve">Varnostne zahteve: </w:t>
            </w:r>
          </w:p>
        </w:tc>
        <w:tc>
          <w:tcPr>
            <w:tcW w:w="1843" w:type="dxa"/>
          </w:tcPr>
          <w:p w14:paraId="095EEABB" w14:textId="621A7AAF" w:rsidR="00CB5278" w:rsidRPr="007D7AE5" w:rsidRDefault="00CB5278" w:rsidP="00CB5278">
            <w:pPr>
              <w:pStyle w:val="Default"/>
              <w:ind w:left="720"/>
              <w:jc w:val="both"/>
              <w:rPr>
                <w:rFonts w:ascii="Tahoma" w:hAnsi="Tahoma" w:cs="Tahoma"/>
                <w:color w:val="auto"/>
                <w:sz w:val="20"/>
                <w:szCs w:val="20"/>
              </w:rPr>
            </w:pPr>
            <w:r>
              <w:rPr>
                <w:rFonts w:ascii="Tahoma" w:hAnsi="Tahoma" w:cs="Tahoma"/>
                <w:color w:val="auto"/>
                <w:sz w:val="20"/>
                <w:szCs w:val="20"/>
              </w:rPr>
              <w:t>-</w:t>
            </w:r>
          </w:p>
        </w:tc>
      </w:tr>
      <w:tr w:rsidR="00CB5278" w:rsidRPr="007D7AE5" w14:paraId="7FB942DE" w14:textId="0B2F375F" w:rsidTr="001F5411">
        <w:tc>
          <w:tcPr>
            <w:tcW w:w="7508" w:type="dxa"/>
          </w:tcPr>
          <w:p w14:paraId="7A3C8B4F" w14:textId="0B9DA5B3" w:rsidR="00CB5278" w:rsidRPr="007D7AE5" w:rsidRDefault="00CB5278" w:rsidP="00CB5278">
            <w:pPr>
              <w:pStyle w:val="Default"/>
              <w:jc w:val="both"/>
              <w:rPr>
                <w:rFonts w:ascii="Tahoma" w:hAnsi="Tahoma" w:cs="Tahoma"/>
                <w:color w:val="auto"/>
                <w:sz w:val="20"/>
                <w:szCs w:val="20"/>
              </w:rPr>
            </w:pPr>
            <w:r w:rsidRPr="007D7AE5">
              <w:rPr>
                <w:rFonts w:ascii="Tahoma" w:hAnsi="Tahoma" w:cs="Tahoma"/>
                <w:color w:val="auto"/>
                <w:sz w:val="20"/>
                <w:szCs w:val="20"/>
              </w:rPr>
              <w:t>Vozilo za zbiranje odpadkov z vso opremo mora zadostiti vsem varnostnim zahtevam navedenim v standardu SIST EN 1501.</w:t>
            </w:r>
          </w:p>
        </w:tc>
        <w:tc>
          <w:tcPr>
            <w:tcW w:w="1843" w:type="dxa"/>
          </w:tcPr>
          <w:p w14:paraId="5E2B1C78" w14:textId="77777777" w:rsidR="00CB5278" w:rsidRDefault="00CB5278" w:rsidP="00CB5278">
            <w:pPr>
              <w:pStyle w:val="Default"/>
              <w:jc w:val="both"/>
              <w:rPr>
                <w:rFonts w:ascii="Tahoma" w:hAnsi="Tahoma" w:cs="Tahoma"/>
                <w:color w:val="auto"/>
                <w:sz w:val="20"/>
                <w:szCs w:val="20"/>
              </w:rPr>
            </w:pPr>
          </w:p>
          <w:p w14:paraId="2D6C000B" w14:textId="4D033369" w:rsidR="00CB5278" w:rsidRPr="007D7AE5" w:rsidRDefault="00CB5278" w:rsidP="00CB5278">
            <w:pPr>
              <w:pStyle w:val="Default"/>
              <w:jc w:val="both"/>
              <w:rPr>
                <w:rFonts w:ascii="Tahoma" w:hAnsi="Tahoma" w:cs="Tahoma"/>
                <w:color w:val="auto"/>
                <w:sz w:val="20"/>
                <w:szCs w:val="20"/>
              </w:rPr>
            </w:pPr>
            <w:r>
              <w:rPr>
                <w:rFonts w:ascii="Tahoma" w:hAnsi="Tahoma" w:cs="Tahoma"/>
                <w:color w:val="auto"/>
                <w:sz w:val="20"/>
                <w:szCs w:val="20"/>
              </w:rPr>
              <w:t xml:space="preserve">           DA</w:t>
            </w:r>
          </w:p>
        </w:tc>
      </w:tr>
      <w:tr w:rsidR="00CB5278" w:rsidRPr="007D7AE5" w14:paraId="234359F7" w14:textId="234A793E" w:rsidTr="001F5411">
        <w:tc>
          <w:tcPr>
            <w:tcW w:w="7508" w:type="dxa"/>
          </w:tcPr>
          <w:p w14:paraId="01473185" w14:textId="7333BED1" w:rsidR="00CB5278" w:rsidRPr="007C2CD1" w:rsidRDefault="00CB5278" w:rsidP="00CB5278">
            <w:pPr>
              <w:pStyle w:val="Default"/>
              <w:jc w:val="both"/>
              <w:rPr>
                <w:rFonts w:ascii="Tahoma" w:hAnsi="Tahoma" w:cs="Tahoma"/>
                <w:b/>
                <w:color w:val="auto"/>
                <w:sz w:val="20"/>
                <w:szCs w:val="20"/>
              </w:rPr>
            </w:pPr>
            <w:r w:rsidRPr="007C2CD1">
              <w:rPr>
                <w:rFonts w:ascii="Tahoma" w:hAnsi="Tahoma" w:cs="Tahoma"/>
                <w:b/>
                <w:color w:val="auto"/>
                <w:sz w:val="20"/>
                <w:szCs w:val="20"/>
              </w:rPr>
              <w:t xml:space="preserve">Komande: </w:t>
            </w:r>
          </w:p>
        </w:tc>
        <w:tc>
          <w:tcPr>
            <w:tcW w:w="1843" w:type="dxa"/>
          </w:tcPr>
          <w:p w14:paraId="7B1A11CB" w14:textId="5FF082F7" w:rsidR="00CB5278" w:rsidRPr="007D7AE5" w:rsidRDefault="00CB5278" w:rsidP="00CB5278">
            <w:pPr>
              <w:pStyle w:val="Default"/>
              <w:ind w:left="720"/>
              <w:jc w:val="both"/>
              <w:rPr>
                <w:rFonts w:ascii="Tahoma" w:hAnsi="Tahoma" w:cs="Tahoma"/>
                <w:color w:val="auto"/>
                <w:sz w:val="20"/>
                <w:szCs w:val="20"/>
              </w:rPr>
            </w:pPr>
            <w:r>
              <w:rPr>
                <w:rFonts w:ascii="Tahoma" w:hAnsi="Tahoma" w:cs="Tahoma"/>
                <w:color w:val="auto"/>
                <w:sz w:val="20"/>
                <w:szCs w:val="20"/>
              </w:rPr>
              <w:t>-</w:t>
            </w:r>
          </w:p>
        </w:tc>
      </w:tr>
      <w:tr w:rsidR="00CB5278" w:rsidRPr="007D7AE5" w14:paraId="3F657D00" w14:textId="180E9DD0" w:rsidTr="001F5411">
        <w:tc>
          <w:tcPr>
            <w:tcW w:w="7508" w:type="dxa"/>
          </w:tcPr>
          <w:p w14:paraId="77382161" w14:textId="75B3ED86" w:rsidR="00CB5278" w:rsidRPr="001F5411" w:rsidRDefault="00CB5278" w:rsidP="00F7716C">
            <w:pPr>
              <w:pStyle w:val="Default"/>
              <w:numPr>
                <w:ilvl w:val="0"/>
                <w:numId w:val="38"/>
              </w:numPr>
              <w:jc w:val="both"/>
              <w:rPr>
                <w:rFonts w:ascii="Tahoma" w:hAnsi="Tahoma" w:cs="Tahoma"/>
                <w:color w:val="auto"/>
                <w:sz w:val="20"/>
                <w:szCs w:val="20"/>
              </w:rPr>
            </w:pPr>
            <w:r w:rsidRPr="001F5411">
              <w:rPr>
                <w:rFonts w:ascii="Tahoma" w:hAnsi="Tahoma" w:cs="Tahoma"/>
                <w:color w:val="auto"/>
                <w:sz w:val="20"/>
                <w:szCs w:val="20"/>
              </w:rPr>
              <w:t>Vse komande potrebne za delovanje nadgradnje.</w:t>
            </w:r>
          </w:p>
        </w:tc>
        <w:tc>
          <w:tcPr>
            <w:tcW w:w="1843" w:type="dxa"/>
          </w:tcPr>
          <w:p w14:paraId="03C8E040" w14:textId="4AB6250C" w:rsidR="00CB5278" w:rsidRPr="007D7AE5" w:rsidRDefault="001F5411" w:rsidP="001F5411">
            <w:pPr>
              <w:pStyle w:val="Default"/>
              <w:jc w:val="center"/>
              <w:rPr>
                <w:rFonts w:ascii="Tahoma" w:hAnsi="Tahoma" w:cs="Tahoma"/>
                <w:color w:val="auto"/>
                <w:sz w:val="20"/>
                <w:szCs w:val="20"/>
              </w:rPr>
            </w:pPr>
            <w:r>
              <w:rPr>
                <w:rFonts w:ascii="Tahoma" w:hAnsi="Tahoma" w:cs="Tahoma"/>
                <w:color w:val="auto"/>
                <w:sz w:val="20"/>
                <w:szCs w:val="20"/>
              </w:rPr>
              <w:t>DA</w:t>
            </w:r>
          </w:p>
        </w:tc>
      </w:tr>
      <w:tr w:rsidR="00CB5278" w:rsidRPr="007D7AE5" w14:paraId="4D764A3E" w14:textId="4C4FA6C1" w:rsidTr="001F5411">
        <w:tc>
          <w:tcPr>
            <w:tcW w:w="7508" w:type="dxa"/>
          </w:tcPr>
          <w:p w14:paraId="33793F18" w14:textId="72CDA465"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Avtomatsko čiščenje korita v primeru dvignjenih vrat.</w:t>
            </w:r>
          </w:p>
        </w:tc>
        <w:tc>
          <w:tcPr>
            <w:tcW w:w="1843" w:type="dxa"/>
          </w:tcPr>
          <w:p w14:paraId="26BD1A19" w14:textId="31254627" w:rsidR="00CB5278" w:rsidRPr="007D7AE5" w:rsidRDefault="00CB5278"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1A10D7AA" w14:textId="3F9EFEB5" w:rsidTr="001F5411">
        <w:tc>
          <w:tcPr>
            <w:tcW w:w="7508" w:type="dxa"/>
          </w:tcPr>
          <w:p w14:paraId="4E0B1426" w14:textId="70A47C0A"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Dodatne komande za odpiranje in zapiranje vrat ter praznjenje kesona v kabini vozila.</w:t>
            </w:r>
          </w:p>
        </w:tc>
        <w:tc>
          <w:tcPr>
            <w:tcW w:w="1843" w:type="dxa"/>
          </w:tcPr>
          <w:p w14:paraId="5A97DAE2" w14:textId="77777777" w:rsidR="00CB5278" w:rsidRDefault="00CB5278" w:rsidP="00CB5278">
            <w:pPr>
              <w:pStyle w:val="Default"/>
              <w:ind w:left="720"/>
              <w:jc w:val="both"/>
              <w:rPr>
                <w:rFonts w:ascii="Tahoma" w:hAnsi="Tahoma" w:cs="Tahoma"/>
                <w:color w:val="auto"/>
                <w:sz w:val="20"/>
                <w:szCs w:val="20"/>
              </w:rPr>
            </w:pPr>
          </w:p>
          <w:p w14:paraId="519E467C" w14:textId="235871ED" w:rsidR="0001144E" w:rsidRPr="007D7AE5" w:rsidRDefault="0001144E"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72DDA8B9" w14:textId="4002EFFE" w:rsidTr="001F5411">
        <w:tc>
          <w:tcPr>
            <w:tcW w:w="7508" w:type="dxa"/>
          </w:tcPr>
          <w:p w14:paraId="132E50C7" w14:textId="79DA0F9F"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Dodatne komande za ročno kontrolo delovanja mehanizma stiskanja.</w:t>
            </w:r>
          </w:p>
        </w:tc>
        <w:tc>
          <w:tcPr>
            <w:tcW w:w="1843" w:type="dxa"/>
          </w:tcPr>
          <w:p w14:paraId="4BBDC128" w14:textId="49744B00" w:rsidR="00CB5278" w:rsidRPr="007D7AE5" w:rsidRDefault="001F5411"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2FF33BF7" w14:textId="49A80C39" w:rsidTr="001F5411">
        <w:tc>
          <w:tcPr>
            <w:tcW w:w="7508" w:type="dxa"/>
          </w:tcPr>
          <w:p w14:paraId="3C9EB785" w14:textId="4A583607" w:rsidR="00CB5278" w:rsidRPr="007C2CD1" w:rsidRDefault="00CB5278" w:rsidP="00CB5278">
            <w:pPr>
              <w:pStyle w:val="Default"/>
              <w:jc w:val="both"/>
              <w:rPr>
                <w:rFonts w:ascii="Tahoma" w:hAnsi="Tahoma" w:cs="Tahoma"/>
                <w:b/>
                <w:color w:val="auto"/>
                <w:sz w:val="20"/>
                <w:szCs w:val="20"/>
              </w:rPr>
            </w:pPr>
            <w:r w:rsidRPr="007C2CD1">
              <w:rPr>
                <w:rFonts w:ascii="Tahoma" w:hAnsi="Tahoma" w:cs="Tahoma"/>
                <w:b/>
                <w:color w:val="auto"/>
                <w:sz w:val="20"/>
                <w:szCs w:val="20"/>
              </w:rPr>
              <w:t xml:space="preserve">Hidravlični sistem: </w:t>
            </w:r>
          </w:p>
        </w:tc>
        <w:tc>
          <w:tcPr>
            <w:tcW w:w="1843" w:type="dxa"/>
          </w:tcPr>
          <w:p w14:paraId="4EE9C7BD" w14:textId="20E56718" w:rsidR="00CB5278" w:rsidRPr="007D7AE5" w:rsidRDefault="00CB5278" w:rsidP="00CB5278">
            <w:pPr>
              <w:pStyle w:val="Default"/>
              <w:ind w:left="720"/>
              <w:jc w:val="both"/>
              <w:rPr>
                <w:rFonts w:ascii="Tahoma" w:hAnsi="Tahoma" w:cs="Tahoma"/>
                <w:color w:val="auto"/>
                <w:sz w:val="20"/>
                <w:szCs w:val="20"/>
              </w:rPr>
            </w:pPr>
            <w:r>
              <w:rPr>
                <w:rFonts w:ascii="Tahoma" w:hAnsi="Tahoma" w:cs="Tahoma"/>
                <w:color w:val="auto"/>
                <w:sz w:val="20"/>
                <w:szCs w:val="20"/>
              </w:rPr>
              <w:t>-</w:t>
            </w:r>
          </w:p>
        </w:tc>
      </w:tr>
      <w:tr w:rsidR="00CB5278" w:rsidRPr="007D7AE5" w14:paraId="62A276EE" w14:textId="7F2D71DF" w:rsidTr="001F5411">
        <w:tc>
          <w:tcPr>
            <w:tcW w:w="7508" w:type="dxa"/>
          </w:tcPr>
          <w:p w14:paraId="4FBEB7EA" w14:textId="48699567" w:rsidR="00CB5278" w:rsidRPr="007C2CD1" w:rsidRDefault="00CB5278" w:rsidP="00F7716C">
            <w:pPr>
              <w:pStyle w:val="Default"/>
              <w:numPr>
                <w:ilvl w:val="0"/>
                <w:numId w:val="39"/>
              </w:numPr>
              <w:jc w:val="both"/>
              <w:rPr>
                <w:rFonts w:ascii="Tahoma" w:hAnsi="Tahoma" w:cs="Tahoma"/>
                <w:color w:val="FF0000"/>
                <w:sz w:val="20"/>
                <w:szCs w:val="20"/>
              </w:rPr>
            </w:pPr>
            <w:r w:rsidRPr="001F5411">
              <w:rPr>
                <w:rFonts w:ascii="Tahoma" w:hAnsi="Tahoma" w:cs="Tahoma"/>
                <w:color w:val="auto"/>
                <w:sz w:val="20"/>
                <w:szCs w:val="20"/>
              </w:rPr>
              <w:t xml:space="preserve">Primerna </w:t>
            </w:r>
            <w:r w:rsidRPr="00D61629">
              <w:rPr>
                <w:rFonts w:ascii="Tahoma" w:hAnsi="Tahoma" w:cs="Tahoma"/>
                <w:color w:val="auto"/>
                <w:sz w:val="20"/>
                <w:szCs w:val="20"/>
              </w:rPr>
              <w:t>hidravlična črpalka.</w:t>
            </w:r>
          </w:p>
        </w:tc>
        <w:tc>
          <w:tcPr>
            <w:tcW w:w="1843" w:type="dxa"/>
          </w:tcPr>
          <w:p w14:paraId="0D76784B" w14:textId="385AB912" w:rsidR="00CB5278" w:rsidRPr="007D7AE5" w:rsidRDefault="0001144E" w:rsidP="001F5411">
            <w:pPr>
              <w:pStyle w:val="Default"/>
              <w:jc w:val="center"/>
              <w:rPr>
                <w:rFonts w:ascii="Tahoma" w:hAnsi="Tahoma" w:cs="Tahoma"/>
                <w:color w:val="auto"/>
                <w:sz w:val="20"/>
                <w:szCs w:val="20"/>
              </w:rPr>
            </w:pPr>
            <w:r>
              <w:rPr>
                <w:rFonts w:ascii="Tahoma" w:hAnsi="Tahoma" w:cs="Tahoma"/>
                <w:color w:val="auto"/>
                <w:sz w:val="20"/>
                <w:szCs w:val="20"/>
              </w:rPr>
              <w:t xml:space="preserve"> </w:t>
            </w:r>
            <w:r w:rsidR="001F5411">
              <w:rPr>
                <w:rFonts w:ascii="Tahoma" w:hAnsi="Tahoma" w:cs="Tahoma"/>
                <w:color w:val="auto"/>
                <w:sz w:val="20"/>
                <w:szCs w:val="20"/>
              </w:rPr>
              <w:t>DA</w:t>
            </w:r>
          </w:p>
        </w:tc>
      </w:tr>
      <w:tr w:rsidR="00CB5278" w:rsidRPr="007D7AE5" w14:paraId="1D250854" w14:textId="14F18787" w:rsidTr="001F5411">
        <w:tc>
          <w:tcPr>
            <w:tcW w:w="7508" w:type="dxa"/>
          </w:tcPr>
          <w:p w14:paraId="0DB96A05" w14:textId="20A71150"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Samodejni izklop hidravličnega sistema s prestavitvijo menjalnika v vozni položaj.</w:t>
            </w:r>
          </w:p>
        </w:tc>
        <w:tc>
          <w:tcPr>
            <w:tcW w:w="1843" w:type="dxa"/>
          </w:tcPr>
          <w:p w14:paraId="68C4B153" w14:textId="77777777" w:rsidR="00CB5278" w:rsidRDefault="00CB5278" w:rsidP="00CB5278">
            <w:pPr>
              <w:pStyle w:val="Default"/>
              <w:ind w:left="720"/>
              <w:jc w:val="both"/>
              <w:rPr>
                <w:rFonts w:ascii="Tahoma" w:hAnsi="Tahoma" w:cs="Tahoma"/>
                <w:color w:val="auto"/>
                <w:sz w:val="20"/>
                <w:szCs w:val="20"/>
              </w:rPr>
            </w:pPr>
          </w:p>
          <w:p w14:paraId="10E8F4F4" w14:textId="50A58538" w:rsidR="001F5411" w:rsidRPr="007D7AE5" w:rsidRDefault="001F5411"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64C393FD" w14:textId="5409DCE0" w:rsidTr="001F5411">
        <w:tc>
          <w:tcPr>
            <w:tcW w:w="7508" w:type="dxa"/>
          </w:tcPr>
          <w:p w14:paraId="30BD2F12" w14:textId="4B1D38D3"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lastRenderedPageBreak/>
              <w:t>Samodejni vklop hidravličnega sistema s prestavitvijo menjalnika v nevtralni položaj.</w:t>
            </w:r>
          </w:p>
        </w:tc>
        <w:tc>
          <w:tcPr>
            <w:tcW w:w="1843" w:type="dxa"/>
          </w:tcPr>
          <w:p w14:paraId="7EB7AA3C" w14:textId="77777777" w:rsidR="00CB5278" w:rsidRDefault="00CB5278" w:rsidP="00CB5278">
            <w:pPr>
              <w:pStyle w:val="Default"/>
              <w:ind w:left="720"/>
              <w:jc w:val="both"/>
              <w:rPr>
                <w:rFonts w:ascii="Tahoma" w:hAnsi="Tahoma" w:cs="Tahoma"/>
                <w:color w:val="auto"/>
                <w:sz w:val="20"/>
                <w:szCs w:val="20"/>
              </w:rPr>
            </w:pPr>
          </w:p>
          <w:p w14:paraId="196B6BF9" w14:textId="6D2012AC" w:rsidR="001F5411" w:rsidRPr="007D7AE5" w:rsidRDefault="001F5411" w:rsidP="00C6590B">
            <w:pPr>
              <w:pStyle w:val="Default"/>
              <w:jc w:val="center"/>
              <w:rPr>
                <w:rFonts w:ascii="Tahoma" w:hAnsi="Tahoma" w:cs="Tahoma"/>
                <w:color w:val="auto"/>
                <w:sz w:val="20"/>
                <w:szCs w:val="20"/>
              </w:rPr>
            </w:pPr>
            <w:r>
              <w:rPr>
                <w:rFonts w:ascii="Tahoma" w:hAnsi="Tahoma" w:cs="Tahoma"/>
                <w:color w:val="auto"/>
                <w:sz w:val="20"/>
                <w:szCs w:val="20"/>
              </w:rPr>
              <w:t>DA</w:t>
            </w:r>
          </w:p>
        </w:tc>
      </w:tr>
      <w:tr w:rsidR="00CB5278" w:rsidRPr="007D7AE5" w14:paraId="34A76DA7" w14:textId="4919E6D4" w:rsidTr="001F5411">
        <w:tc>
          <w:tcPr>
            <w:tcW w:w="7508" w:type="dxa"/>
          </w:tcPr>
          <w:p w14:paraId="3E113191" w14:textId="69269A85" w:rsidR="00CB5278" w:rsidRPr="007C2CD1" w:rsidRDefault="00CB5278" w:rsidP="00CB5278">
            <w:pPr>
              <w:pStyle w:val="Default"/>
              <w:jc w:val="both"/>
              <w:rPr>
                <w:rFonts w:ascii="Tahoma" w:hAnsi="Tahoma" w:cs="Tahoma"/>
                <w:b/>
                <w:color w:val="auto"/>
                <w:sz w:val="20"/>
                <w:szCs w:val="20"/>
              </w:rPr>
            </w:pPr>
            <w:r w:rsidRPr="007C2CD1">
              <w:rPr>
                <w:rFonts w:ascii="Tahoma" w:hAnsi="Tahoma" w:cs="Tahoma"/>
                <w:b/>
                <w:color w:val="auto"/>
                <w:sz w:val="20"/>
                <w:szCs w:val="20"/>
              </w:rPr>
              <w:t>Električni sistem:</w:t>
            </w:r>
          </w:p>
        </w:tc>
        <w:tc>
          <w:tcPr>
            <w:tcW w:w="1843" w:type="dxa"/>
          </w:tcPr>
          <w:p w14:paraId="01B935C6" w14:textId="6B5BA6B8" w:rsidR="00CB5278" w:rsidRPr="007D7AE5" w:rsidRDefault="00CB5278" w:rsidP="00CB5278">
            <w:pPr>
              <w:pStyle w:val="Default"/>
              <w:ind w:left="720"/>
              <w:jc w:val="both"/>
              <w:rPr>
                <w:rFonts w:ascii="Tahoma" w:hAnsi="Tahoma" w:cs="Tahoma"/>
                <w:color w:val="auto"/>
                <w:sz w:val="20"/>
                <w:szCs w:val="20"/>
              </w:rPr>
            </w:pPr>
            <w:r>
              <w:rPr>
                <w:rFonts w:ascii="Tahoma" w:hAnsi="Tahoma" w:cs="Tahoma"/>
                <w:color w:val="auto"/>
                <w:sz w:val="20"/>
                <w:szCs w:val="20"/>
              </w:rPr>
              <w:t>-</w:t>
            </w:r>
          </w:p>
        </w:tc>
      </w:tr>
      <w:tr w:rsidR="00CB5278" w:rsidRPr="007D7AE5" w14:paraId="797F513D" w14:textId="4ED09302" w:rsidTr="001F5411">
        <w:tc>
          <w:tcPr>
            <w:tcW w:w="7508" w:type="dxa"/>
          </w:tcPr>
          <w:p w14:paraId="47B80407" w14:textId="4BFC5C0D" w:rsidR="00CB5278" w:rsidRPr="007D7AE5" w:rsidRDefault="00CB5278" w:rsidP="00F7716C">
            <w:pPr>
              <w:pStyle w:val="Default"/>
              <w:numPr>
                <w:ilvl w:val="0"/>
                <w:numId w:val="40"/>
              </w:numPr>
              <w:jc w:val="both"/>
              <w:rPr>
                <w:rFonts w:ascii="Tahoma" w:hAnsi="Tahoma" w:cs="Tahoma"/>
                <w:color w:val="auto"/>
                <w:sz w:val="20"/>
                <w:szCs w:val="20"/>
              </w:rPr>
            </w:pPr>
            <w:r w:rsidRPr="007D7AE5">
              <w:rPr>
                <w:rFonts w:ascii="Tahoma" w:hAnsi="Tahoma" w:cs="Tahoma"/>
                <w:color w:val="auto"/>
                <w:sz w:val="20"/>
                <w:szCs w:val="20"/>
              </w:rPr>
              <w:t>Električni sistem nadgradnje prilagojen električnemu sistemu šasije.</w:t>
            </w:r>
          </w:p>
        </w:tc>
        <w:tc>
          <w:tcPr>
            <w:tcW w:w="1843" w:type="dxa"/>
          </w:tcPr>
          <w:p w14:paraId="32A49FB3" w14:textId="542FECDB" w:rsidR="00CB5278" w:rsidRPr="007D7AE5" w:rsidRDefault="001F5411" w:rsidP="001F5411">
            <w:pPr>
              <w:pStyle w:val="Default"/>
              <w:jc w:val="center"/>
              <w:rPr>
                <w:rFonts w:ascii="Tahoma" w:hAnsi="Tahoma" w:cs="Tahoma"/>
                <w:color w:val="auto"/>
                <w:sz w:val="20"/>
                <w:szCs w:val="20"/>
              </w:rPr>
            </w:pPr>
            <w:r>
              <w:rPr>
                <w:rFonts w:ascii="Tahoma" w:hAnsi="Tahoma" w:cs="Tahoma"/>
                <w:color w:val="auto"/>
                <w:sz w:val="20"/>
                <w:szCs w:val="20"/>
              </w:rPr>
              <w:t>DA</w:t>
            </w:r>
          </w:p>
        </w:tc>
      </w:tr>
      <w:tr w:rsidR="00CB5278" w:rsidRPr="007D7AE5" w14:paraId="0C1C6729" w14:textId="708F660C" w:rsidTr="00481A34">
        <w:tc>
          <w:tcPr>
            <w:tcW w:w="7508" w:type="dxa"/>
            <w:tcBorders>
              <w:bottom w:val="single" w:sz="4" w:space="0" w:color="auto"/>
            </w:tcBorders>
          </w:tcPr>
          <w:p w14:paraId="245C830E" w14:textId="40928A33"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 xml:space="preserve">Vse operacije nadgradnje in stresalnega mehanizma krmiljene preko CAN-BUS krmilnega modula na osnovi </w:t>
            </w:r>
            <w:proofErr w:type="spellStart"/>
            <w:r w:rsidRPr="007D7AE5">
              <w:rPr>
                <w:rFonts w:ascii="Tahoma" w:hAnsi="Tahoma" w:cs="Tahoma"/>
                <w:color w:val="auto"/>
                <w:sz w:val="20"/>
                <w:szCs w:val="20"/>
              </w:rPr>
              <w:t>CleANopen</w:t>
            </w:r>
            <w:proofErr w:type="spellEnd"/>
            <w:r w:rsidRPr="007D7AE5">
              <w:rPr>
                <w:rFonts w:ascii="Tahoma" w:hAnsi="Tahoma" w:cs="Tahoma"/>
                <w:color w:val="auto"/>
                <w:sz w:val="20"/>
                <w:szCs w:val="20"/>
              </w:rPr>
              <w:t xml:space="preserve"> komunikacijskega protokola. Sistem mora dovoljevati vgradnjo naprav drugih proizvajalcev, ki prav tako temeljijo na </w:t>
            </w:r>
            <w:proofErr w:type="spellStart"/>
            <w:r w:rsidRPr="007D7AE5">
              <w:rPr>
                <w:rFonts w:ascii="Tahoma" w:hAnsi="Tahoma" w:cs="Tahoma"/>
                <w:color w:val="auto"/>
                <w:sz w:val="20"/>
                <w:szCs w:val="20"/>
              </w:rPr>
              <w:t>CleANopen</w:t>
            </w:r>
            <w:proofErr w:type="spellEnd"/>
            <w:r w:rsidRPr="007D7AE5">
              <w:rPr>
                <w:rFonts w:ascii="Tahoma" w:hAnsi="Tahoma" w:cs="Tahoma"/>
                <w:color w:val="auto"/>
                <w:sz w:val="20"/>
                <w:szCs w:val="20"/>
              </w:rPr>
              <w:t xml:space="preserve"> komunikacijskem protokolu (npr. sistema za tehtanje zabojnikov, sledilne naprave…).</w:t>
            </w:r>
          </w:p>
        </w:tc>
        <w:tc>
          <w:tcPr>
            <w:tcW w:w="1843" w:type="dxa"/>
            <w:tcBorders>
              <w:bottom w:val="single" w:sz="4" w:space="0" w:color="auto"/>
            </w:tcBorders>
          </w:tcPr>
          <w:p w14:paraId="3A68627A" w14:textId="77777777" w:rsidR="00CB5278" w:rsidRDefault="00CB5278" w:rsidP="00CB5278">
            <w:pPr>
              <w:pStyle w:val="Default"/>
              <w:ind w:left="720"/>
              <w:jc w:val="both"/>
              <w:rPr>
                <w:rFonts w:ascii="Tahoma" w:hAnsi="Tahoma" w:cs="Tahoma"/>
                <w:color w:val="auto"/>
                <w:sz w:val="20"/>
                <w:szCs w:val="20"/>
              </w:rPr>
            </w:pPr>
          </w:p>
          <w:p w14:paraId="1CC07976" w14:textId="77777777" w:rsidR="001F5411" w:rsidRDefault="001F5411" w:rsidP="00CB5278">
            <w:pPr>
              <w:pStyle w:val="Default"/>
              <w:ind w:left="720"/>
              <w:jc w:val="both"/>
              <w:rPr>
                <w:rFonts w:ascii="Tahoma" w:hAnsi="Tahoma" w:cs="Tahoma"/>
                <w:color w:val="auto"/>
                <w:sz w:val="20"/>
                <w:szCs w:val="20"/>
              </w:rPr>
            </w:pPr>
          </w:p>
          <w:p w14:paraId="6B267C82" w14:textId="77777777" w:rsidR="001F5411" w:rsidRDefault="001F5411" w:rsidP="00CB5278">
            <w:pPr>
              <w:pStyle w:val="Default"/>
              <w:ind w:left="720"/>
              <w:jc w:val="both"/>
              <w:rPr>
                <w:rFonts w:ascii="Tahoma" w:hAnsi="Tahoma" w:cs="Tahoma"/>
                <w:color w:val="auto"/>
                <w:sz w:val="20"/>
                <w:szCs w:val="20"/>
              </w:rPr>
            </w:pPr>
          </w:p>
          <w:p w14:paraId="484ADA43" w14:textId="7883B897" w:rsidR="001F5411" w:rsidRPr="007D7AE5" w:rsidRDefault="001F5411"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1343E3B1" w14:textId="7AA41893" w:rsidTr="00481A34">
        <w:tc>
          <w:tcPr>
            <w:tcW w:w="7508" w:type="dxa"/>
            <w:tcBorders>
              <w:top w:val="single" w:sz="4" w:space="0" w:color="auto"/>
              <w:left w:val="single" w:sz="4" w:space="0" w:color="auto"/>
              <w:bottom w:val="nil"/>
              <w:right w:val="single" w:sz="4" w:space="0" w:color="auto"/>
            </w:tcBorders>
          </w:tcPr>
          <w:p w14:paraId="38AE56C7" w14:textId="529EC56F"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Krmilni pult s prikazovalnikom v kabini vozila, najmanj z naslednjimi funkcijami:</w:t>
            </w:r>
          </w:p>
        </w:tc>
        <w:tc>
          <w:tcPr>
            <w:tcW w:w="1843" w:type="dxa"/>
            <w:tcBorders>
              <w:top w:val="single" w:sz="4" w:space="0" w:color="auto"/>
              <w:left w:val="single" w:sz="4" w:space="0" w:color="auto"/>
              <w:bottom w:val="nil"/>
              <w:right w:val="single" w:sz="4" w:space="0" w:color="auto"/>
            </w:tcBorders>
          </w:tcPr>
          <w:p w14:paraId="27940B70" w14:textId="77777777" w:rsidR="00CB5278" w:rsidRDefault="00CB5278" w:rsidP="00CB5278">
            <w:pPr>
              <w:pStyle w:val="Default"/>
              <w:ind w:left="720"/>
              <w:jc w:val="both"/>
              <w:rPr>
                <w:rFonts w:ascii="Tahoma" w:hAnsi="Tahoma" w:cs="Tahoma"/>
                <w:color w:val="auto"/>
                <w:sz w:val="20"/>
                <w:szCs w:val="20"/>
              </w:rPr>
            </w:pPr>
          </w:p>
          <w:p w14:paraId="044FB040" w14:textId="6940146E" w:rsidR="001F5411" w:rsidRPr="007D7AE5" w:rsidRDefault="001F5411"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67B8E8F8" w14:textId="002929A5" w:rsidTr="00481A34">
        <w:tc>
          <w:tcPr>
            <w:tcW w:w="7508" w:type="dxa"/>
            <w:tcBorders>
              <w:top w:val="nil"/>
              <w:left w:val="single" w:sz="4" w:space="0" w:color="auto"/>
              <w:bottom w:val="nil"/>
              <w:right w:val="single" w:sz="4" w:space="0" w:color="auto"/>
            </w:tcBorders>
          </w:tcPr>
          <w:p w14:paraId="2E82B726" w14:textId="570E0C46" w:rsidR="00CB5278" w:rsidRPr="007D7AE5" w:rsidRDefault="00CB5278" w:rsidP="00F7716C">
            <w:pPr>
              <w:pStyle w:val="Default"/>
              <w:numPr>
                <w:ilvl w:val="0"/>
                <w:numId w:val="41"/>
              </w:numPr>
              <w:jc w:val="both"/>
              <w:rPr>
                <w:rFonts w:ascii="Tahoma" w:hAnsi="Tahoma" w:cs="Tahoma"/>
                <w:color w:val="auto"/>
                <w:sz w:val="20"/>
                <w:szCs w:val="20"/>
              </w:rPr>
            </w:pPr>
            <w:r w:rsidRPr="007D7AE5">
              <w:rPr>
                <w:rFonts w:ascii="Tahoma" w:hAnsi="Tahoma" w:cs="Tahoma"/>
                <w:color w:val="auto"/>
                <w:sz w:val="20"/>
                <w:szCs w:val="20"/>
              </w:rPr>
              <w:t>izbor optimalnega načina delovanja glede na vrsto odpadkov</w:t>
            </w:r>
          </w:p>
        </w:tc>
        <w:tc>
          <w:tcPr>
            <w:tcW w:w="1843" w:type="dxa"/>
            <w:tcBorders>
              <w:top w:val="nil"/>
              <w:left w:val="single" w:sz="4" w:space="0" w:color="auto"/>
              <w:bottom w:val="nil"/>
              <w:right w:val="single" w:sz="4" w:space="0" w:color="auto"/>
            </w:tcBorders>
          </w:tcPr>
          <w:p w14:paraId="462F60BA" w14:textId="77777777" w:rsidR="00CB5278" w:rsidRPr="007D7AE5" w:rsidRDefault="00CB5278" w:rsidP="00CB5278">
            <w:pPr>
              <w:pStyle w:val="Default"/>
              <w:ind w:left="720"/>
              <w:jc w:val="both"/>
              <w:rPr>
                <w:rFonts w:ascii="Tahoma" w:hAnsi="Tahoma" w:cs="Tahoma"/>
                <w:color w:val="auto"/>
                <w:sz w:val="20"/>
                <w:szCs w:val="20"/>
              </w:rPr>
            </w:pPr>
          </w:p>
        </w:tc>
      </w:tr>
      <w:tr w:rsidR="00CB5278" w:rsidRPr="007D7AE5" w14:paraId="7931C8B8" w14:textId="229EABD8" w:rsidTr="00481A34">
        <w:tc>
          <w:tcPr>
            <w:tcW w:w="7508" w:type="dxa"/>
            <w:tcBorders>
              <w:top w:val="nil"/>
              <w:left w:val="single" w:sz="4" w:space="0" w:color="auto"/>
              <w:bottom w:val="nil"/>
              <w:right w:val="single" w:sz="4" w:space="0" w:color="auto"/>
            </w:tcBorders>
          </w:tcPr>
          <w:p w14:paraId="3BCE6CD4" w14:textId="0B201E6F" w:rsidR="00CB5278" w:rsidRPr="007D7AE5" w:rsidRDefault="00CB5278" w:rsidP="00F7716C">
            <w:pPr>
              <w:pStyle w:val="Default"/>
              <w:numPr>
                <w:ilvl w:val="0"/>
                <w:numId w:val="32"/>
              </w:numPr>
              <w:jc w:val="both"/>
              <w:rPr>
                <w:rFonts w:ascii="Tahoma" w:hAnsi="Tahoma" w:cs="Tahoma"/>
                <w:color w:val="auto"/>
                <w:sz w:val="20"/>
                <w:szCs w:val="20"/>
              </w:rPr>
            </w:pPr>
            <w:r w:rsidRPr="007D7AE5">
              <w:rPr>
                <w:rFonts w:ascii="Tahoma" w:hAnsi="Tahoma" w:cs="Tahoma"/>
                <w:color w:val="auto"/>
                <w:sz w:val="20"/>
                <w:szCs w:val="20"/>
              </w:rPr>
              <w:t>prikaz statusa delovanja</w:t>
            </w:r>
          </w:p>
        </w:tc>
        <w:tc>
          <w:tcPr>
            <w:tcW w:w="1843" w:type="dxa"/>
            <w:tcBorders>
              <w:top w:val="nil"/>
              <w:left w:val="single" w:sz="4" w:space="0" w:color="auto"/>
              <w:bottom w:val="nil"/>
              <w:right w:val="single" w:sz="4" w:space="0" w:color="auto"/>
            </w:tcBorders>
          </w:tcPr>
          <w:p w14:paraId="3C335164" w14:textId="77777777" w:rsidR="00CB5278" w:rsidRPr="007D7AE5" w:rsidRDefault="00CB5278" w:rsidP="00CB5278">
            <w:pPr>
              <w:pStyle w:val="Default"/>
              <w:ind w:left="720"/>
              <w:jc w:val="both"/>
              <w:rPr>
                <w:rFonts w:ascii="Tahoma" w:hAnsi="Tahoma" w:cs="Tahoma"/>
                <w:color w:val="auto"/>
                <w:sz w:val="20"/>
                <w:szCs w:val="20"/>
              </w:rPr>
            </w:pPr>
          </w:p>
        </w:tc>
      </w:tr>
      <w:tr w:rsidR="00CB5278" w:rsidRPr="007D7AE5" w14:paraId="1E61F849" w14:textId="17C62D97" w:rsidTr="00481A34">
        <w:tc>
          <w:tcPr>
            <w:tcW w:w="7508" w:type="dxa"/>
            <w:tcBorders>
              <w:top w:val="nil"/>
              <w:left w:val="single" w:sz="4" w:space="0" w:color="auto"/>
              <w:bottom w:val="nil"/>
              <w:right w:val="single" w:sz="4" w:space="0" w:color="auto"/>
            </w:tcBorders>
          </w:tcPr>
          <w:p w14:paraId="05EE3488" w14:textId="60C8FE3C" w:rsidR="00CB5278" w:rsidRPr="007D7AE5" w:rsidRDefault="00CB5278" w:rsidP="00F7716C">
            <w:pPr>
              <w:pStyle w:val="Default"/>
              <w:numPr>
                <w:ilvl w:val="0"/>
                <w:numId w:val="32"/>
              </w:numPr>
              <w:jc w:val="both"/>
              <w:rPr>
                <w:rFonts w:ascii="Tahoma" w:hAnsi="Tahoma" w:cs="Tahoma"/>
                <w:color w:val="auto"/>
                <w:sz w:val="20"/>
                <w:szCs w:val="20"/>
              </w:rPr>
            </w:pPr>
            <w:r w:rsidRPr="007D7AE5">
              <w:rPr>
                <w:rFonts w:ascii="Tahoma" w:hAnsi="Tahoma" w:cs="Tahoma"/>
                <w:color w:val="auto"/>
                <w:sz w:val="20"/>
                <w:szCs w:val="20"/>
              </w:rPr>
              <w:t>števec delovnih ur hidravličnega sistema (dnevni/skupni)</w:t>
            </w:r>
          </w:p>
        </w:tc>
        <w:tc>
          <w:tcPr>
            <w:tcW w:w="1843" w:type="dxa"/>
            <w:tcBorders>
              <w:top w:val="nil"/>
              <w:left w:val="single" w:sz="4" w:space="0" w:color="auto"/>
              <w:bottom w:val="nil"/>
              <w:right w:val="single" w:sz="4" w:space="0" w:color="auto"/>
            </w:tcBorders>
          </w:tcPr>
          <w:p w14:paraId="28CFBF8A" w14:textId="77777777" w:rsidR="00CB5278" w:rsidRPr="007D7AE5" w:rsidRDefault="00CB5278" w:rsidP="00CB5278">
            <w:pPr>
              <w:pStyle w:val="Default"/>
              <w:ind w:left="720"/>
              <w:jc w:val="both"/>
              <w:rPr>
                <w:rFonts w:ascii="Tahoma" w:hAnsi="Tahoma" w:cs="Tahoma"/>
                <w:color w:val="auto"/>
                <w:sz w:val="20"/>
                <w:szCs w:val="20"/>
              </w:rPr>
            </w:pPr>
          </w:p>
        </w:tc>
      </w:tr>
      <w:tr w:rsidR="00CB5278" w:rsidRPr="007D7AE5" w14:paraId="2DEA8132" w14:textId="44F3E820" w:rsidTr="00481A34">
        <w:tc>
          <w:tcPr>
            <w:tcW w:w="7508" w:type="dxa"/>
            <w:tcBorders>
              <w:top w:val="nil"/>
              <w:left w:val="single" w:sz="4" w:space="0" w:color="auto"/>
              <w:bottom w:val="nil"/>
              <w:right w:val="single" w:sz="4" w:space="0" w:color="auto"/>
            </w:tcBorders>
          </w:tcPr>
          <w:p w14:paraId="2F7EC8CF" w14:textId="41D9644B" w:rsidR="00CB5278" w:rsidRPr="007D7AE5" w:rsidRDefault="00CB5278" w:rsidP="00F7716C">
            <w:pPr>
              <w:pStyle w:val="Default"/>
              <w:numPr>
                <w:ilvl w:val="0"/>
                <w:numId w:val="32"/>
              </w:numPr>
              <w:jc w:val="both"/>
              <w:rPr>
                <w:rFonts w:ascii="Tahoma" w:hAnsi="Tahoma" w:cs="Tahoma"/>
                <w:color w:val="auto"/>
                <w:sz w:val="20"/>
                <w:szCs w:val="20"/>
              </w:rPr>
            </w:pPr>
            <w:r w:rsidRPr="007D7AE5">
              <w:rPr>
                <w:rFonts w:ascii="Tahoma" w:hAnsi="Tahoma" w:cs="Tahoma"/>
                <w:color w:val="auto"/>
                <w:sz w:val="20"/>
                <w:szCs w:val="20"/>
              </w:rPr>
              <w:t>števec odpiranj zadnjih vrat (dnevni/skupni)</w:t>
            </w:r>
          </w:p>
        </w:tc>
        <w:tc>
          <w:tcPr>
            <w:tcW w:w="1843" w:type="dxa"/>
            <w:tcBorders>
              <w:top w:val="nil"/>
              <w:left w:val="single" w:sz="4" w:space="0" w:color="auto"/>
              <w:bottom w:val="nil"/>
              <w:right w:val="single" w:sz="4" w:space="0" w:color="auto"/>
            </w:tcBorders>
          </w:tcPr>
          <w:p w14:paraId="5C1CE90B" w14:textId="77777777" w:rsidR="00CB5278" w:rsidRPr="007D7AE5" w:rsidRDefault="00CB5278" w:rsidP="00CB5278">
            <w:pPr>
              <w:pStyle w:val="Default"/>
              <w:ind w:left="720"/>
              <w:jc w:val="both"/>
              <w:rPr>
                <w:rFonts w:ascii="Tahoma" w:hAnsi="Tahoma" w:cs="Tahoma"/>
                <w:color w:val="auto"/>
                <w:sz w:val="20"/>
                <w:szCs w:val="20"/>
              </w:rPr>
            </w:pPr>
          </w:p>
        </w:tc>
      </w:tr>
      <w:tr w:rsidR="00CB5278" w:rsidRPr="007D7AE5" w14:paraId="61ACB240" w14:textId="5C252788" w:rsidTr="00481A34">
        <w:tc>
          <w:tcPr>
            <w:tcW w:w="7508" w:type="dxa"/>
            <w:tcBorders>
              <w:top w:val="nil"/>
              <w:left w:val="single" w:sz="4" w:space="0" w:color="auto"/>
              <w:bottom w:val="nil"/>
              <w:right w:val="single" w:sz="4" w:space="0" w:color="auto"/>
            </w:tcBorders>
          </w:tcPr>
          <w:p w14:paraId="186B2665" w14:textId="21C7323E" w:rsidR="00CB5278" w:rsidRPr="007D7AE5" w:rsidRDefault="00CB5278" w:rsidP="00F7716C">
            <w:pPr>
              <w:pStyle w:val="Default"/>
              <w:numPr>
                <w:ilvl w:val="0"/>
                <w:numId w:val="32"/>
              </w:numPr>
              <w:jc w:val="both"/>
              <w:rPr>
                <w:rFonts w:ascii="Tahoma" w:hAnsi="Tahoma" w:cs="Tahoma"/>
                <w:color w:val="auto"/>
                <w:sz w:val="20"/>
                <w:szCs w:val="20"/>
              </w:rPr>
            </w:pPr>
            <w:r w:rsidRPr="007D7AE5">
              <w:rPr>
                <w:rFonts w:ascii="Tahoma" w:hAnsi="Tahoma" w:cs="Tahoma"/>
                <w:color w:val="auto"/>
                <w:sz w:val="20"/>
                <w:szCs w:val="20"/>
              </w:rPr>
              <w:t>š</w:t>
            </w:r>
            <w:r>
              <w:rPr>
                <w:rFonts w:ascii="Tahoma" w:hAnsi="Tahoma" w:cs="Tahoma"/>
                <w:color w:val="auto"/>
                <w:sz w:val="20"/>
                <w:szCs w:val="20"/>
              </w:rPr>
              <w:t>t</w:t>
            </w:r>
            <w:r w:rsidRPr="007D7AE5">
              <w:rPr>
                <w:rFonts w:ascii="Tahoma" w:hAnsi="Tahoma" w:cs="Tahoma"/>
                <w:color w:val="auto"/>
                <w:sz w:val="20"/>
                <w:szCs w:val="20"/>
              </w:rPr>
              <w:t>evec ciklusov stiskanja (dnevni/skupni)</w:t>
            </w:r>
          </w:p>
        </w:tc>
        <w:tc>
          <w:tcPr>
            <w:tcW w:w="1843" w:type="dxa"/>
            <w:tcBorders>
              <w:top w:val="nil"/>
              <w:left w:val="single" w:sz="4" w:space="0" w:color="auto"/>
              <w:bottom w:val="nil"/>
              <w:right w:val="single" w:sz="4" w:space="0" w:color="auto"/>
            </w:tcBorders>
          </w:tcPr>
          <w:p w14:paraId="186A72C3" w14:textId="77777777" w:rsidR="00CB5278" w:rsidRPr="007D7AE5" w:rsidRDefault="00CB5278" w:rsidP="00CB5278">
            <w:pPr>
              <w:pStyle w:val="Default"/>
              <w:ind w:left="720"/>
              <w:jc w:val="both"/>
              <w:rPr>
                <w:rFonts w:ascii="Tahoma" w:hAnsi="Tahoma" w:cs="Tahoma"/>
                <w:color w:val="auto"/>
                <w:sz w:val="20"/>
                <w:szCs w:val="20"/>
              </w:rPr>
            </w:pPr>
          </w:p>
        </w:tc>
      </w:tr>
      <w:tr w:rsidR="00CB5278" w:rsidRPr="007D7AE5" w14:paraId="4A5FF514" w14:textId="46C15AF6" w:rsidTr="00481A34">
        <w:tc>
          <w:tcPr>
            <w:tcW w:w="7508" w:type="dxa"/>
            <w:tcBorders>
              <w:top w:val="nil"/>
              <w:left w:val="single" w:sz="4" w:space="0" w:color="auto"/>
              <w:bottom w:val="nil"/>
              <w:right w:val="single" w:sz="4" w:space="0" w:color="auto"/>
            </w:tcBorders>
          </w:tcPr>
          <w:p w14:paraId="393F3EFB" w14:textId="48FE39A1" w:rsidR="00CB5278" w:rsidRPr="007D7AE5" w:rsidRDefault="00CB5278" w:rsidP="00F7716C">
            <w:pPr>
              <w:pStyle w:val="Default"/>
              <w:numPr>
                <w:ilvl w:val="0"/>
                <w:numId w:val="32"/>
              </w:numPr>
              <w:jc w:val="both"/>
              <w:rPr>
                <w:rFonts w:ascii="Tahoma" w:hAnsi="Tahoma" w:cs="Tahoma"/>
                <w:color w:val="auto"/>
                <w:sz w:val="20"/>
                <w:szCs w:val="20"/>
              </w:rPr>
            </w:pPr>
            <w:r w:rsidRPr="007D7AE5">
              <w:rPr>
                <w:rFonts w:ascii="Tahoma" w:hAnsi="Tahoma" w:cs="Tahoma"/>
                <w:color w:val="auto"/>
                <w:sz w:val="20"/>
                <w:szCs w:val="20"/>
              </w:rPr>
              <w:t>prikaz napak v delovanju</w:t>
            </w:r>
          </w:p>
        </w:tc>
        <w:tc>
          <w:tcPr>
            <w:tcW w:w="1843" w:type="dxa"/>
            <w:tcBorders>
              <w:top w:val="nil"/>
              <w:left w:val="single" w:sz="4" w:space="0" w:color="auto"/>
              <w:bottom w:val="nil"/>
              <w:right w:val="single" w:sz="4" w:space="0" w:color="auto"/>
            </w:tcBorders>
          </w:tcPr>
          <w:p w14:paraId="02CB6B15" w14:textId="77777777" w:rsidR="00CB5278" w:rsidRPr="007D7AE5" w:rsidRDefault="00CB5278" w:rsidP="00CB5278">
            <w:pPr>
              <w:pStyle w:val="Default"/>
              <w:ind w:left="720"/>
              <w:jc w:val="both"/>
              <w:rPr>
                <w:rFonts w:ascii="Tahoma" w:hAnsi="Tahoma" w:cs="Tahoma"/>
                <w:color w:val="auto"/>
                <w:sz w:val="20"/>
                <w:szCs w:val="20"/>
              </w:rPr>
            </w:pPr>
          </w:p>
        </w:tc>
      </w:tr>
      <w:tr w:rsidR="00CB5278" w:rsidRPr="007D7AE5" w14:paraId="5551CC2C" w14:textId="50D7C4B1" w:rsidTr="00481A34">
        <w:tc>
          <w:tcPr>
            <w:tcW w:w="7508" w:type="dxa"/>
            <w:tcBorders>
              <w:top w:val="nil"/>
              <w:left w:val="single" w:sz="4" w:space="0" w:color="auto"/>
              <w:bottom w:val="nil"/>
              <w:right w:val="single" w:sz="4" w:space="0" w:color="auto"/>
            </w:tcBorders>
          </w:tcPr>
          <w:p w14:paraId="5E49EE8F" w14:textId="3D730F9D" w:rsidR="00CB5278" w:rsidRPr="007D7AE5" w:rsidRDefault="00CB5278" w:rsidP="00F7716C">
            <w:pPr>
              <w:pStyle w:val="Default"/>
              <w:numPr>
                <w:ilvl w:val="0"/>
                <w:numId w:val="32"/>
              </w:numPr>
              <w:jc w:val="both"/>
              <w:rPr>
                <w:rFonts w:ascii="Tahoma" w:hAnsi="Tahoma" w:cs="Tahoma"/>
                <w:color w:val="auto"/>
                <w:sz w:val="20"/>
                <w:szCs w:val="20"/>
              </w:rPr>
            </w:pPr>
            <w:r w:rsidRPr="007D7AE5">
              <w:rPr>
                <w:rFonts w:ascii="Tahoma" w:hAnsi="Tahoma" w:cs="Tahoma"/>
                <w:color w:val="auto"/>
                <w:sz w:val="20"/>
                <w:szCs w:val="20"/>
              </w:rPr>
              <w:t>prikaz mesta na nadgradnji, kjer je napaka nastala</w:t>
            </w:r>
          </w:p>
        </w:tc>
        <w:tc>
          <w:tcPr>
            <w:tcW w:w="1843" w:type="dxa"/>
            <w:tcBorders>
              <w:top w:val="nil"/>
              <w:left w:val="single" w:sz="4" w:space="0" w:color="auto"/>
              <w:bottom w:val="nil"/>
              <w:right w:val="single" w:sz="4" w:space="0" w:color="auto"/>
            </w:tcBorders>
          </w:tcPr>
          <w:p w14:paraId="00A19FC3" w14:textId="77777777" w:rsidR="00CB5278" w:rsidRPr="007D7AE5" w:rsidRDefault="00CB5278" w:rsidP="00CB5278">
            <w:pPr>
              <w:pStyle w:val="Default"/>
              <w:ind w:left="720"/>
              <w:jc w:val="both"/>
              <w:rPr>
                <w:rFonts w:ascii="Tahoma" w:hAnsi="Tahoma" w:cs="Tahoma"/>
                <w:color w:val="auto"/>
                <w:sz w:val="20"/>
                <w:szCs w:val="20"/>
              </w:rPr>
            </w:pPr>
          </w:p>
        </w:tc>
      </w:tr>
      <w:tr w:rsidR="00CB5278" w:rsidRPr="007D7AE5" w14:paraId="6CA61D7B" w14:textId="537A9DB5" w:rsidTr="00481A34">
        <w:tc>
          <w:tcPr>
            <w:tcW w:w="7508" w:type="dxa"/>
            <w:tcBorders>
              <w:top w:val="nil"/>
              <w:left w:val="single" w:sz="4" w:space="0" w:color="auto"/>
              <w:bottom w:val="nil"/>
              <w:right w:val="single" w:sz="4" w:space="0" w:color="auto"/>
            </w:tcBorders>
          </w:tcPr>
          <w:p w14:paraId="3E12A739" w14:textId="4E62C333" w:rsidR="00CB5278" w:rsidRPr="007D7AE5" w:rsidRDefault="00CB5278" w:rsidP="00F7716C">
            <w:pPr>
              <w:pStyle w:val="Default"/>
              <w:numPr>
                <w:ilvl w:val="0"/>
                <w:numId w:val="32"/>
              </w:numPr>
              <w:jc w:val="both"/>
              <w:rPr>
                <w:rFonts w:ascii="Tahoma" w:hAnsi="Tahoma" w:cs="Tahoma"/>
                <w:color w:val="auto"/>
                <w:sz w:val="20"/>
                <w:szCs w:val="20"/>
              </w:rPr>
            </w:pPr>
            <w:r w:rsidRPr="007D7AE5">
              <w:rPr>
                <w:rFonts w:ascii="Tahoma" w:hAnsi="Tahoma" w:cs="Tahoma"/>
                <w:color w:val="auto"/>
                <w:sz w:val="20"/>
                <w:szCs w:val="20"/>
              </w:rPr>
              <w:t>shranjevanje napak v spominski modul</w:t>
            </w:r>
          </w:p>
        </w:tc>
        <w:tc>
          <w:tcPr>
            <w:tcW w:w="1843" w:type="dxa"/>
            <w:tcBorders>
              <w:top w:val="nil"/>
              <w:left w:val="single" w:sz="4" w:space="0" w:color="auto"/>
              <w:bottom w:val="nil"/>
              <w:right w:val="single" w:sz="4" w:space="0" w:color="auto"/>
            </w:tcBorders>
          </w:tcPr>
          <w:p w14:paraId="2201067E" w14:textId="77777777" w:rsidR="00CB5278" w:rsidRPr="007D7AE5" w:rsidRDefault="00CB5278" w:rsidP="00CB5278">
            <w:pPr>
              <w:pStyle w:val="Default"/>
              <w:ind w:left="720"/>
              <w:jc w:val="both"/>
              <w:rPr>
                <w:rFonts w:ascii="Tahoma" w:hAnsi="Tahoma" w:cs="Tahoma"/>
                <w:color w:val="auto"/>
                <w:sz w:val="20"/>
                <w:szCs w:val="20"/>
              </w:rPr>
            </w:pPr>
          </w:p>
        </w:tc>
      </w:tr>
      <w:tr w:rsidR="00CB5278" w:rsidRPr="007D7AE5" w14:paraId="324E0D76" w14:textId="1C62D7A2" w:rsidTr="00481A34">
        <w:tc>
          <w:tcPr>
            <w:tcW w:w="7508" w:type="dxa"/>
            <w:tcBorders>
              <w:top w:val="nil"/>
              <w:left w:val="single" w:sz="4" w:space="0" w:color="auto"/>
              <w:bottom w:val="nil"/>
              <w:right w:val="single" w:sz="4" w:space="0" w:color="auto"/>
            </w:tcBorders>
          </w:tcPr>
          <w:p w14:paraId="3BC5E77A" w14:textId="36016731" w:rsidR="00CB5278" w:rsidRPr="007D7AE5" w:rsidRDefault="00CB5278" w:rsidP="00F7716C">
            <w:pPr>
              <w:pStyle w:val="Default"/>
              <w:numPr>
                <w:ilvl w:val="0"/>
                <w:numId w:val="32"/>
              </w:numPr>
              <w:jc w:val="both"/>
              <w:rPr>
                <w:rFonts w:ascii="Tahoma" w:hAnsi="Tahoma" w:cs="Tahoma"/>
                <w:color w:val="auto"/>
                <w:sz w:val="20"/>
                <w:szCs w:val="20"/>
              </w:rPr>
            </w:pPr>
            <w:r w:rsidRPr="007D7AE5">
              <w:rPr>
                <w:rFonts w:ascii="Tahoma" w:hAnsi="Tahoma" w:cs="Tahoma"/>
                <w:color w:val="auto"/>
                <w:sz w:val="20"/>
                <w:szCs w:val="20"/>
              </w:rPr>
              <w:t>prikaz statusa posameznih digitalnih oz. analognih vhodov in izhodo</w:t>
            </w:r>
            <w:r>
              <w:rPr>
                <w:rFonts w:ascii="Tahoma" w:hAnsi="Tahoma" w:cs="Tahoma"/>
                <w:color w:val="auto"/>
                <w:sz w:val="20"/>
                <w:szCs w:val="20"/>
              </w:rPr>
              <w:t>v</w:t>
            </w:r>
          </w:p>
        </w:tc>
        <w:tc>
          <w:tcPr>
            <w:tcW w:w="1843" w:type="dxa"/>
            <w:tcBorders>
              <w:top w:val="nil"/>
              <w:left w:val="single" w:sz="4" w:space="0" w:color="auto"/>
              <w:bottom w:val="nil"/>
              <w:right w:val="single" w:sz="4" w:space="0" w:color="auto"/>
            </w:tcBorders>
          </w:tcPr>
          <w:p w14:paraId="16F71CBF" w14:textId="77777777" w:rsidR="00CB5278" w:rsidRPr="007D7AE5" w:rsidRDefault="00CB5278" w:rsidP="00CB5278">
            <w:pPr>
              <w:pStyle w:val="Default"/>
              <w:ind w:left="720"/>
              <w:jc w:val="both"/>
              <w:rPr>
                <w:rFonts w:ascii="Tahoma" w:hAnsi="Tahoma" w:cs="Tahoma"/>
                <w:color w:val="auto"/>
                <w:sz w:val="20"/>
                <w:szCs w:val="20"/>
              </w:rPr>
            </w:pPr>
          </w:p>
        </w:tc>
      </w:tr>
      <w:tr w:rsidR="00CB5278" w:rsidRPr="007D7AE5" w14:paraId="4C84CEA1" w14:textId="21169C63" w:rsidTr="00481A34">
        <w:tc>
          <w:tcPr>
            <w:tcW w:w="7508" w:type="dxa"/>
            <w:tcBorders>
              <w:top w:val="nil"/>
              <w:left w:val="single" w:sz="4" w:space="0" w:color="auto"/>
              <w:bottom w:val="single" w:sz="4" w:space="0" w:color="auto"/>
              <w:right w:val="single" w:sz="4" w:space="0" w:color="auto"/>
            </w:tcBorders>
          </w:tcPr>
          <w:p w14:paraId="77672F0C" w14:textId="4841FBA5" w:rsidR="00CB5278" w:rsidRPr="007D7AE5" w:rsidRDefault="00CB5278" w:rsidP="00F7716C">
            <w:pPr>
              <w:pStyle w:val="Default"/>
              <w:numPr>
                <w:ilvl w:val="0"/>
                <w:numId w:val="32"/>
              </w:numPr>
              <w:jc w:val="both"/>
              <w:rPr>
                <w:rFonts w:ascii="Tahoma" w:hAnsi="Tahoma" w:cs="Tahoma"/>
                <w:color w:val="auto"/>
                <w:sz w:val="20"/>
                <w:szCs w:val="20"/>
              </w:rPr>
            </w:pPr>
            <w:r w:rsidRPr="007D7AE5">
              <w:rPr>
                <w:rFonts w:ascii="Tahoma" w:hAnsi="Tahoma" w:cs="Tahoma"/>
                <w:color w:val="auto"/>
                <w:sz w:val="20"/>
                <w:szCs w:val="20"/>
              </w:rPr>
              <w:t>možnost individualne nastavitve parametrov</w:t>
            </w:r>
          </w:p>
        </w:tc>
        <w:tc>
          <w:tcPr>
            <w:tcW w:w="1843" w:type="dxa"/>
            <w:tcBorders>
              <w:top w:val="nil"/>
              <w:left w:val="single" w:sz="4" w:space="0" w:color="auto"/>
              <w:bottom w:val="single" w:sz="4" w:space="0" w:color="auto"/>
              <w:right w:val="single" w:sz="4" w:space="0" w:color="auto"/>
            </w:tcBorders>
          </w:tcPr>
          <w:p w14:paraId="7B7A4300" w14:textId="2B27F3ED" w:rsidR="00CB5278" w:rsidRPr="007D7AE5" w:rsidRDefault="00CB5278" w:rsidP="00CB5278">
            <w:pPr>
              <w:pStyle w:val="Default"/>
              <w:ind w:left="720"/>
              <w:jc w:val="both"/>
              <w:rPr>
                <w:rFonts w:ascii="Tahoma" w:hAnsi="Tahoma" w:cs="Tahoma"/>
                <w:color w:val="auto"/>
                <w:sz w:val="20"/>
                <w:szCs w:val="20"/>
              </w:rPr>
            </w:pPr>
          </w:p>
        </w:tc>
      </w:tr>
      <w:tr w:rsidR="00CB5278" w:rsidRPr="007D7AE5" w14:paraId="457EC984" w14:textId="1C694A51" w:rsidTr="00481A34">
        <w:tc>
          <w:tcPr>
            <w:tcW w:w="7508" w:type="dxa"/>
            <w:tcBorders>
              <w:top w:val="single" w:sz="4" w:space="0" w:color="auto"/>
            </w:tcBorders>
          </w:tcPr>
          <w:p w14:paraId="1DF7C64A" w14:textId="36FAD802" w:rsidR="00CB5278" w:rsidRPr="007C2CD1" w:rsidRDefault="00CB5278" w:rsidP="00CB5278">
            <w:pPr>
              <w:pStyle w:val="Default"/>
              <w:jc w:val="both"/>
              <w:rPr>
                <w:rFonts w:ascii="Tahoma" w:hAnsi="Tahoma" w:cs="Tahoma"/>
                <w:b/>
                <w:color w:val="auto"/>
                <w:sz w:val="20"/>
                <w:szCs w:val="20"/>
              </w:rPr>
            </w:pPr>
            <w:r w:rsidRPr="007C2CD1">
              <w:rPr>
                <w:rFonts w:ascii="Tahoma" w:hAnsi="Tahoma" w:cs="Tahoma"/>
                <w:b/>
                <w:color w:val="auto"/>
                <w:sz w:val="20"/>
                <w:szCs w:val="20"/>
              </w:rPr>
              <w:t xml:space="preserve">Mazanje: </w:t>
            </w:r>
          </w:p>
        </w:tc>
        <w:tc>
          <w:tcPr>
            <w:tcW w:w="1843" w:type="dxa"/>
            <w:tcBorders>
              <w:top w:val="single" w:sz="4" w:space="0" w:color="auto"/>
            </w:tcBorders>
          </w:tcPr>
          <w:p w14:paraId="0E54CDE3" w14:textId="5D7D7C67" w:rsidR="00CB5278" w:rsidRPr="007D7AE5" w:rsidRDefault="001F5411" w:rsidP="001F5411">
            <w:pPr>
              <w:pStyle w:val="Default"/>
              <w:ind w:left="720"/>
              <w:jc w:val="both"/>
              <w:rPr>
                <w:rFonts w:ascii="Tahoma" w:hAnsi="Tahoma" w:cs="Tahoma"/>
                <w:color w:val="auto"/>
                <w:sz w:val="20"/>
                <w:szCs w:val="20"/>
              </w:rPr>
            </w:pPr>
            <w:r>
              <w:rPr>
                <w:rFonts w:ascii="Tahoma" w:hAnsi="Tahoma" w:cs="Tahoma"/>
                <w:color w:val="auto"/>
                <w:sz w:val="20"/>
                <w:szCs w:val="20"/>
              </w:rPr>
              <w:t>-</w:t>
            </w:r>
          </w:p>
        </w:tc>
      </w:tr>
      <w:tr w:rsidR="00CB5278" w:rsidRPr="007D7AE5" w14:paraId="20567D62" w14:textId="242608E3" w:rsidTr="001F5411">
        <w:tc>
          <w:tcPr>
            <w:tcW w:w="7508" w:type="dxa"/>
          </w:tcPr>
          <w:p w14:paraId="68C673D4" w14:textId="6854C2B2" w:rsidR="00CB5278" w:rsidRPr="007D7AE5" w:rsidRDefault="00CB5278" w:rsidP="00CB5278">
            <w:pPr>
              <w:pStyle w:val="Default"/>
              <w:jc w:val="both"/>
              <w:rPr>
                <w:rFonts w:ascii="Tahoma" w:hAnsi="Tahoma" w:cs="Tahoma"/>
                <w:color w:val="auto"/>
                <w:sz w:val="20"/>
                <w:szCs w:val="20"/>
              </w:rPr>
            </w:pPr>
            <w:r w:rsidRPr="007D7AE5">
              <w:rPr>
                <w:rFonts w:ascii="Tahoma" w:hAnsi="Tahoma" w:cs="Tahoma"/>
                <w:color w:val="auto"/>
                <w:sz w:val="20"/>
                <w:szCs w:val="20"/>
              </w:rPr>
              <w:t>Avtomatsko centralno mazanje vodil in gibljivih delov stiskalnega mehanizma.</w:t>
            </w:r>
          </w:p>
        </w:tc>
        <w:tc>
          <w:tcPr>
            <w:tcW w:w="1843" w:type="dxa"/>
          </w:tcPr>
          <w:p w14:paraId="622FC39B" w14:textId="0ED274B2" w:rsidR="00CB5278" w:rsidRPr="007D7AE5" w:rsidRDefault="00CB5278" w:rsidP="00CB5278">
            <w:pPr>
              <w:pStyle w:val="Default"/>
              <w:jc w:val="both"/>
              <w:rPr>
                <w:rFonts w:ascii="Tahoma" w:hAnsi="Tahoma" w:cs="Tahoma"/>
                <w:color w:val="auto"/>
                <w:sz w:val="20"/>
                <w:szCs w:val="20"/>
              </w:rPr>
            </w:pPr>
            <w:r>
              <w:rPr>
                <w:rFonts w:ascii="Tahoma" w:hAnsi="Tahoma" w:cs="Tahoma"/>
                <w:color w:val="auto"/>
                <w:sz w:val="20"/>
                <w:szCs w:val="20"/>
              </w:rPr>
              <w:t xml:space="preserve">          DA</w:t>
            </w:r>
          </w:p>
        </w:tc>
      </w:tr>
      <w:tr w:rsidR="00CB5278" w:rsidRPr="007D7AE5" w14:paraId="0AA0167F" w14:textId="5D6FF4A9" w:rsidTr="001F5411">
        <w:tc>
          <w:tcPr>
            <w:tcW w:w="7508" w:type="dxa"/>
          </w:tcPr>
          <w:p w14:paraId="3114EBA0" w14:textId="17D784F8" w:rsidR="00CB5278" w:rsidRPr="007C2CD1" w:rsidRDefault="00CB5278" w:rsidP="00CB5278">
            <w:pPr>
              <w:pStyle w:val="Default"/>
              <w:jc w:val="both"/>
              <w:rPr>
                <w:rFonts w:ascii="Tahoma" w:hAnsi="Tahoma" w:cs="Tahoma"/>
                <w:b/>
                <w:color w:val="auto"/>
                <w:sz w:val="20"/>
                <w:szCs w:val="20"/>
              </w:rPr>
            </w:pPr>
            <w:r w:rsidRPr="007C2CD1">
              <w:rPr>
                <w:rFonts w:ascii="Tahoma" w:hAnsi="Tahoma" w:cs="Tahoma"/>
                <w:b/>
                <w:color w:val="auto"/>
                <w:sz w:val="20"/>
                <w:szCs w:val="20"/>
              </w:rPr>
              <w:t xml:space="preserve">Zaščita: </w:t>
            </w:r>
          </w:p>
        </w:tc>
        <w:tc>
          <w:tcPr>
            <w:tcW w:w="1843" w:type="dxa"/>
          </w:tcPr>
          <w:p w14:paraId="2B09F20E" w14:textId="1990E84D" w:rsidR="00CB5278" w:rsidRPr="007D7AE5" w:rsidRDefault="00CB5278" w:rsidP="00CB5278">
            <w:pPr>
              <w:pStyle w:val="Default"/>
              <w:ind w:left="720"/>
              <w:jc w:val="both"/>
              <w:rPr>
                <w:rFonts w:ascii="Tahoma" w:hAnsi="Tahoma" w:cs="Tahoma"/>
                <w:color w:val="auto"/>
                <w:sz w:val="20"/>
                <w:szCs w:val="20"/>
              </w:rPr>
            </w:pPr>
            <w:r>
              <w:rPr>
                <w:rFonts w:ascii="Tahoma" w:hAnsi="Tahoma" w:cs="Tahoma"/>
                <w:color w:val="auto"/>
                <w:sz w:val="20"/>
                <w:szCs w:val="20"/>
              </w:rPr>
              <w:t>-</w:t>
            </w:r>
          </w:p>
        </w:tc>
      </w:tr>
      <w:tr w:rsidR="00CB5278" w:rsidRPr="007D7AE5" w14:paraId="6D3F9B21" w14:textId="41DA6A95" w:rsidTr="001F5411">
        <w:tc>
          <w:tcPr>
            <w:tcW w:w="7508" w:type="dxa"/>
          </w:tcPr>
          <w:p w14:paraId="636D255F" w14:textId="36BDDCEC" w:rsidR="00CB5278" w:rsidRPr="007D7AE5" w:rsidRDefault="00CB5278" w:rsidP="00CB5278">
            <w:pPr>
              <w:pStyle w:val="Default"/>
              <w:jc w:val="both"/>
              <w:rPr>
                <w:rFonts w:ascii="Tahoma" w:hAnsi="Tahoma" w:cs="Tahoma"/>
                <w:color w:val="auto"/>
                <w:sz w:val="20"/>
                <w:szCs w:val="20"/>
              </w:rPr>
            </w:pPr>
            <w:r w:rsidRPr="007D7AE5">
              <w:rPr>
                <w:rFonts w:ascii="Tahoma" w:hAnsi="Tahoma" w:cs="Tahoma"/>
                <w:color w:val="auto"/>
                <w:sz w:val="20"/>
                <w:szCs w:val="20"/>
              </w:rPr>
              <w:t>Visoko kvalitetna zaščita in barva (vsi elementi peskani, temeljno barvani z dvokomponentnim epoksidnim premazom, končni sloj je dvokomponentni poliuretanski lak, sušenje v sušilni komori pri visoki temperaturi).</w:t>
            </w:r>
          </w:p>
        </w:tc>
        <w:tc>
          <w:tcPr>
            <w:tcW w:w="1843" w:type="dxa"/>
          </w:tcPr>
          <w:p w14:paraId="020F59AF" w14:textId="77777777" w:rsidR="00CB5278" w:rsidRDefault="00CB5278" w:rsidP="00CB5278">
            <w:pPr>
              <w:pStyle w:val="Default"/>
              <w:jc w:val="both"/>
              <w:rPr>
                <w:rFonts w:ascii="Tahoma" w:hAnsi="Tahoma" w:cs="Tahoma"/>
                <w:color w:val="auto"/>
                <w:sz w:val="20"/>
                <w:szCs w:val="20"/>
              </w:rPr>
            </w:pPr>
          </w:p>
          <w:p w14:paraId="184E07F8" w14:textId="5D6463EB" w:rsidR="001F5411" w:rsidRDefault="001F5411" w:rsidP="001F5411">
            <w:pPr>
              <w:pStyle w:val="Default"/>
              <w:jc w:val="center"/>
              <w:rPr>
                <w:rFonts w:ascii="Tahoma" w:hAnsi="Tahoma" w:cs="Tahoma"/>
                <w:color w:val="auto"/>
                <w:sz w:val="20"/>
                <w:szCs w:val="20"/>
              </w:rPr>
            </w:pPr>
            <w:r>
              <w:rPr>
                <w:rFonts w:ascii="Tahoma" w:hAnsi="Tahoma" w:cs="Tahoma"/>
                <w:color w:val="auto"/>
                <w:sz w:val="20"/>
                <w:szCs w:val="20"/>
              </w:rPr>
              <w:t>DA</w:t>
            </w:r>
          </w:p>
          <w:p w14:paraId="7337C04D" w14:textId="21F03C82" w:rsidR="001F5411" w:rsidRPr="007D7AE5" w:rsidRDefault="001F5411" w:rsidP="00CB5278">
            <w:pPr>
              <w:pStyle w:val="Default"/>
              <w:jc w:val="both"/>
              <w:rPr>
                <w:rFonts w:ascii="Tahoma" w:hAnsi="Tahoma" w:cs="Tahoma"/>
                <w:color w:val="auto"/>
                <w:sz w:val="20"/>
                <w:szCs w:val="20"/>
              </w:rPr>
            </w:pPr>
          </w:p>
        </w:tc>
      </w:tr>
      <w:tr w:rsidR="00CB5278" w:rsidRPr="007D7AE5" w14:paraId="7A6677D2" w14:textId="3CD93293" w:rsidTr="001F5411">
        <w:tc>
          <w:tcPr>
            <w:tcW w:w="7508" w:type="dxa"/>
          </w:tcPr>
          <w:p w14:paraId="3C2F373A" w14:textId="6ED5A9FE" w:rsidR="00CB5278" w:rsidRPr="007C2CD1" w:rsidRDefault="00CB5278" w:rsidP="00CB5278">
            <w:pPr>
              <w:pStyle w:val="Default"/>
              <w:jc w:val="both"/>
              <w:rPr>
                <w:rFonts w:ascii="Tahoma" w:hAnsi="Tahoma" w:cs="Tahoma"/>
                <w:b/>
                <w:color w:val="auto"/>
                <w:sz w:val="20"/>
                <w:szCs w:val="20"/>
              </w:rPr>
            </w:pPr>
            <w:r w:rsidRPr="007C2CD1">
              <w:rPr>
                <w:rFonts w:ascii="Tahoma" w:hAnsi="Tahoma" w:cs="Tahoma"/>
                <w:b/>
                <w:color w:val="auto"/>
                <w:sz w:val="20"/>
                <w:szCs w:val="20"/>
              </w:rPr>
              <w:t xml:space="preserve">Ostalo: </w:t>
            </w:r>
          </w:p>
        </w:tc>
        <w:tc>
          <w:tcPr>
            <w:tcW w:w="1843" w:type="dxa"/>
          </w:tcPr>
          <w:p w14:paraId="7375FAC1" w14:textId="484EA5CA" w:rsidR="00CB5278" w:rsidRPr="007D7AE5" w:rsidRDefault="00CB5278" w:rsidP="00CB5278">
            <w:pPr>
              <w:pStyle w:val="Default"/>
              <w:ind w:left="720"/>
              <w:jc w:val="both"/>
              <w:rPr>
                <w:rFonts w:ascii="Tahoma" w:hAnsi="Tahoma" w:cs="Tahoma"/>
                <w:color w:val="auto"/>
                <w:sz w:val="20"/>
                <w:szCs w:val="20"/>
              </w:rPr>
            </w:pPr>
            <w:r>
              <w:rPr>
                <w:rFonts w:ascii="Tahoma" w:hAnsi="Tahoma" w:cs="Tahoma"/>
                <w:color w:val="auto"/>
                <w:sz w:val="20"/>
                <w:szCs w:val="20"/>
              </w:rPr>
              <w:t>-</w:t>
            </w:r>
          </w:p>
        </w:tc>
      </w:tr>
      <w:tr w:rsidR="00CB5278" w:rsidRPr="007D7AE5" w14:paraId="55F70B54" w14:textId="26CEB6F2" w:rsidTr="001F5411">
        <w:tc>
          <w:tcPr>
            <w:tcW w:w="7508" w:type="dxa"/>
          </w:tcPr>
          <w:p w14:paraId="31D1BAC6" w14:textId="6B397F00" w:rsidR="00CB5278" w:rsidRPr="007D7AE5" w:rsidRDefault="00CB5278" w:rsidP="00F7716C">
            <w:pPr>
              <w:pStyle w:val="Default"/>
              <w:numPr>
                <w:ilvl w:val="0"/>
                <w:numId w:val="42"/>
              </w:numPr>
              <w:jc w:val="both"/>
              <w:rPr>
                <w:rFonts w:ascii="Tahoma" w:hAnsi="Tahoma" w:cs="Tahoma"/>
                <w:color w:val="auto"/>
                <w:sz w:val="20"/>
                <w:szCs w:val="20"/>
              </w:rPr>
            </w:pPr>
            <w:r w:rsidRPr="007D7AE5">
              <w:rPr>
                <w:rFonts w:ascii="Tahoma" w:hAnsi="Tahoma" w:cs="Tahoma"/>
                <w:color w:val="auto"/>
                <w:sz w:val="20"/>
                <w:szCs w:val="20"/>
              </w:rPr>
              <w:t>Rumena rotacijska luč zadaj levo in desno v LED tehniki.</w:t>
            </w:r>
          </w:p>
        </w:tc>
        <w:tc>
          <w:tcPr>
            <w:tcW w:w="1843" w:type="dxa"/>
          </w:tcPr>
          <w:p w14:paraId="634D2D11" w14:textId="446E73A3" w:rsidR="00CB5278" w:rsidRPr="007D7AE5" w:rsidRDefault="002674F0" w:rsidP="002674F0">
            <w:pPr>
              <w:pStyle w:val="Default"/>
              <w:jc w:val="center"/>
              <w:rPr>
                <w:rFonts w:ascii="Tahoma" w:hAnsi="Tahoma" w:cs="Tahoma"/>
                <w:color w:val="auto"/>
                <w:sz w:val="20"/>
                <w:szCs w:val="20"/>
              </w:rPr>
            </w:pPr>
            <w:r>
              <w:rPr>
                <w:rFonts w:ascii="Tahoma" w:hAnsi="Tahoma" w:cs="Tahoma"/>
                <w:color w:val="auto"/>
                <w:sz w:val="20"/>
                <w:szCs w:val="20"/>
              </w:rPr>
              <w:t>DA</w:t>
            </w:r>
          </w:p>
        </w:tc>
      </w:tr>
      <w:tr w:rsidR="00CB5278" w:rsidRPr="007D7AE5" w14:paraId="54B4FDB3" w14:textId="22C6C623" w:rsidTr="001F5411">
        <w:tc>
          <w:tcPr>
            <w:tcW w:w="7508" w:type="dxa"/>
          </w:tcPr>
          <w:p w14:paraId="017A87B6" w14:textId="3CCA20D9"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Dve delovni luči na zadnjem delu nadgradnje v LED tehniki.</w:t>
            </w:r>
          </w:p>
        </w:tc>
        <w:tc>
          <w:tcPr>
            <w:tcW w:w="1843" w:type="dxa"/>
          </w:tcPr>
          <w:p w14:paraId="3EABE1D7" w14:textId="5C3DC50B" w:rsidR="00CB5278" w:rsidRPr="007D7AE5" w:rsidRDefault="002674F0"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40735DBE" w14:textId="6303C6A0" w:rsidTr="001F5411">
        <w:tc>
          <w:tcPr>
            <w:tcW w:w="7508" w:type="dxa"/>
          </w:tcPr>
          <w:p w14:paraId="3E7598CA" w14:textId="0A0008A3"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Dve luči na sprednjem delu kesona v LED tehniki.</w:t>
            </w:r>
          </w:p>
        </w:tc>
        <w:tc>
          <w:tcPr>
            <w:tcW w:w="1843" w:type="dxa"/>
          </w:tcPr>
          <w:p w14:paraId="22E7D9F1" w14:textId="7E4C77C8" w:rsidR="00CB5278" w:rsidRPr="007D7AE5" w:rsidRDefault="002674F0"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423E1A1E" w14:textId="33A0C905" w:rsidTr="001F5411">
        <w:tc>
          <w:tcPr>
            <w:tcW w:w="7508" w:type="dxa"/>
          </w:tcPr>
          <w:p w14:paraId="24E00C21" w14:textId="50893489"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Zadnje zgornje luči v LED tehniki.</w:t>
            </w:r>
          </w:p>
        </w:tc>
        <w:tc>
          <w:tcPr>
            <w:tcW w:w="1843" w:type="dxa"/>
          </w:tcPr>
          <w:p w14:paraId="3A4C8FD2" w14:textId="63DD13EA" w:rsidR="00CB5278" w:rsidRPr="007D7AE5" w:rsidRDefault="002674F0"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42DFA456" w14:textId="26363E50" w:rsidTr="001F5411">
        <w:tc>
          <w:tcPr>
            <w:tcW w:w="7508" w:type="dxa"/>
          </w:tcPr>
          <w:p w14:paraId="637CB95A" w14:textId="3E2CDED1"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Opozorilni signal, ko je keson poln.</w:t>
            </w:r>
          </w:p>
        </w:tc>
        <w:tc>
          <w:tcPr>
            <w:tcW w:w="1843" w:type="dxa"/>
          </w:tcPr>
          <w:p w14:paraId="0A01406F" w14:textId="633A483C" w:rsidR="00CB5278" w:rsidRPr="007D7AE5" w:rsidRDefault="002674F0"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3E9F2A40" w14:textId="6D118CBB" w:rsidTr="001F5411">
        <w:tc>
          <w:tcPr>
            <w:tcW w:w="7508" w:type="dxa"/>
          </w:tcPr>
          <w:p w14:paraId="18B04DA3" w14:textId="1D086EBF"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Števec obratovalnih ur hidravlične črpalke.</w:t>
            </w:r>
          </w:p>
        </w:tc>
        <w:tc>
          <w:tcPr>
            <w:tcW w:w="1843" w:type="dxa"/>
          </w:tcPr>
          <w:p w14:paraId="5550DACB" w14:textId="3969E1B2" w:rsidR="00CB5278" w:rsidRPr="007D7AE5" w:rsidRDefault="002674F0"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498FCFAF" w14:textId="19E67723" w:rsidTr="001F5411">
        <w:tc>
          <w:tcPr>
            <w:tcW w:w="7508" w:type="dxa"/>
          </w:tcPr>
          <w:p w14:paraId="7B24B063" w14:textId="349B1C27"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Gumijast blatnik po celi širini vrat.</w:t>
            </w:r>
          </w:p>
        </w:tc>
        <w:tc>
          <w:tcPr>
            <w:tcW w:w="1843" w:type="dxa"/>
          </w:tcPr>
          <w:p w14:paraId="397547F1" w14:textId="4250B6B8" w:rsidR="00CB5278" w:rsidRPr="007D7AE5" w:rsidRDefault="002674F0"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230E2B7E" w14:textId="6355B44D" w:rsidTr="001F5411">
        <w:tc>
          <w:tcPr>
            <w:tcW w:w="7508" w:type="dxa"/>
          </w:tcPr>
          <w:p w14:paraId="2D1F4105" w14:textId="6C1AAB82"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Protiprašna zaščita.</w:t>
            </w:r>
          </w:p>
        </w:tc>
        <w:tc>
          <w:tcPr>
            <w:tcW w:w="1843" w:type="dxa"/>
          </w:tcPr>
          <w:p w14:paraId="69F2E050" w14:textId="23335E93" w:rsidR="00CB5278" w:rsidRPr="007D7AE5" w:rsidRDefault="002674F0"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3AB3DD12" w14:textId="25943DF2" w:rsidTr="001F5411">
        <w:tc>
          <w:tcPr>
            <w:tcW w:w="7508" w:type="dxa"/>
          </w:tcPr>
          <w:p w14:paraId="71A74FF8" w14:textId="6DC2E6A2"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Zabojček za orodje.</w:t>
            </w:r>
          </w:p>
        </w:tc>
        <w:tc>
          <w:tcPr>
            <w:tcW w:w="1843" w:type="dxa"/>
          </w:tcPr>
          <w:p w14:paraId="4319416F" w14:textId="609E8C42" w:rsidR="00CB5278" w:rsidRPr="007D7AE5" w:rsidRDefault="002674F0"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044F2BE1" w14:textId="3AF014F8" w:rsidTr="001F5411">
        <w:tc>
          <w:tcPr>
            <w:tcW w:w="7508" w:type="dxa"/>
          </w:tcPr>
          <w:p w14:paraId="2134DEAC" w14:textId="2C3A68EF"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Nosilec za metlo in lopato.</w:t>
            </w:r>
          </w:p>
        </w:tc>
        <w:tc>
          <w:tcPr>
            <w:tcW w:w="1843" w:type="dxa"/>
          </w:tcPr>
          <w:p w14:paraId="2761392C" w14:textId="169648A3" w:rsidR="00CB5278" w:rsidRPr="007D7AE5" w:rsidRDefault="002674F0"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46D307A3" w14:textId="57DB26F9" w:rsidTr="001F5411">
        <w:tc>
          <w:tcPr>
            <w:tcW w:w="7508" w:type="dxa"/>
          </w:tcPr>
          <w:p w14:paraId="6C52FD79" w14:textId="25045D52"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Video nadzorni sistem z LCD zaslonom in delovno kamero, barvni.</w:t>
            </w:r>
          </w:p>
        </w:tc>
        <w:tc>
          <w:tcPr>
            <w:tcW w:w="1843" w:type="dxa"/>
          </w:tcPr>
          <w:p w14:paraId="0D72FE12" w14:textId="2B5CB50D" w:rsidR="00CB5278" w:rsidRPr="007D7AE5" w:rsidRDefault="002674F0"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226F2435" w14:textId="0F89A354" w:rsidTr="001F5411">
        <w:tc>
          <w:tcPr>
            <w:tcW w:w="7508" w:type="dxa"/>
          </w:tcPr>
          <w:p w14:paraId="28D8DBA5" w14:textId="57EB2C8D"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Servisna vrata na kesonu, namenjena čiščenju prostora za iztisno ploščo.</w:t>
            </w:r>
          </w:p>
        </w:tc>
        <w:tc>
          <w:tcPr>
            <w:tcW w:w="1843" w:type="dxa"/>
          </w:tcPr>
          <w:p w14:paraId="2E4B7621" w14:textId="0457B822" w:rsidR="00CB5278" w:rsidRPr="007D7AE5" w:rsidRDefault="002674F0"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76365FD3" w14:textId="1FFF94B3" w:rsidTr="001F5411">
        <w:tc>
          <w:tcPr>
            <w:tcW w:w="7508" w:type="dxa"/>
          </w:tcPr>
          <w:p w14:paraId="1CCCC1E0" w14:textId="7E210317"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Strgalo na spodnjem delu iztisne plošče – dodatno preprečuje prehod odpadkov za iztisno ploščo.</w:t>
            </w:r>
          </w:p>
        </w:tc>
        <w:tc>
          <w:tcPr>
            <w:tcW w:w="1843" w:type="dxa"/>
          </w:tcPr>
          <w:p w14:paraId="4CD90583" w14:textId="77777777" w:rsidR="002674F0" w:rsidRDefault="002674F0" w:rsidP="00CB5278">
            <w:pPr>
              <w:pStyle w:val="Default"/>
              <w:ind w:left="720"/>
              <w:jc w:val="both"/>
              <w:rPr>
                <w:rFonts w:ascii="Tahoma" w:hAnsi="Tahoma" w:cs="Tahoma"/>
                <w:color w:val="auto"/>
                <w:sz w:val="20"/>
                <w:szCs w:val="20"/>
              </w:rPr>
            </w:pPr>
          </w:p>
          <w:p w14:paraId="2AF86029" w14:textId="0920DD5E" w:rsidR="00CB5278" w:rsidRPr="007D7AE5" w:rsidRDefault="002674F0"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6EFE2810" w14:textId="158DC32A" w:rsidTr="001F5411">
        <w:tc>
          <w:tcPr>
            <w:tcW w:w="7508" w:type="dxa"/>
          </w:tcPr>
          <w:p w14:paraId="1F071D5C" w14:textId="065AB6FE"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Dve preklopni stopnici v zadnjem delu vozila namenjeni za prevoz delavcev v skladu z zahtevami SIST EN 1501.</w:t>
            </w:r>
          </w:p>
        </w:tc>
        <w:tc>
          <w:tcPr>
            <w:tcW w:w="1843" w:type="dxa"/>
          </w:tcPr>
          <w:p w14:paraId="113FF664" w14:textId="77777777" w:rsidR="002674F0" w:rsidRDefault="002674F0" w:rsidP="00CB5278">
            <w:pPr>
              <w:pStyle w:val="Default"/>
              <w:ind w:left="720"/>
              <w:jc w:val="both"/>
              <w:rPr>
                <w:rFonts w:ascii="Tahoma" w:hAnsi="Tahoma" w:cs="Tahoma"/>
                <w:color w:val="auto"/>
                <w:sz w:val="20"/>
                <w:szCs w:val="20"/>
              </w:rPr>
            </w:pPr>
          </w:p>
          <w:p w14:paraId="7A84D38F" w14:textId="78CAA59A" w:rsidR="00CB5278" w:rsidRPr="007D7AE5" w:rsidRDefault="002674F0"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57A89AC0" w14:textId="54B502B8" w:rsidTr="001F5411">
        <w:tc>
          <w:tcPr>
            <w:tcW w:w="7508" w:type="dxa"/>
          </w:tcPr>
          <w:p w14:paraId="2753DF41" w14:textId="43E442C7"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Barva nadgradnje v barvi kabine.</w:t>
            </w:r>
          </w:p>
        </w:tc>
        <w:tc>
          <w:tcPr>
            <w:tcW w:w="1843" w:type="dxa"/>
          </w:tcPr>
          <w:p w14:paraId="3F362ABB" w14:textId="77977393" w:rsidR="00CB5278" w:rsidRPr="007D7AE5" w:rsidRDefault="00CB5278"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5CE31D83" w14:textId="1C121244" w:rsidTr="001F5411">
        <w:tc>
          <w:tcPr>
            <w:tcW w:w="7508" w:type="dxa"/>
          </w:tcPr>
          <w:p w14:paraId="7A45A54B" w14:textId="5F8ADDD7" w:rsidR="00CB5278" w:rsidRPr="007C2CD1" w:rsidRDefault="00CB5278" w:rsidP="00CB5278">
            <w:pPr>
              <w:pStyle w:val="Default"/>
              <w:jc w:val="both"/>
              <w:rPr>
                <w:rFonts w:ascii="Tahoma" w:hAnsi="Tahoma" w:cs="Tahoma"/>
                <w:b/>
                <w:color w:val="auto"/>
                <w:sz w:val="20"/>
                <w:szCs w:val="20"/>
              </w:rPr>
            </w:pPr>
            <w:r w:rsidRPr="007C2CD1">
              <w:rPr>
                <w:rFonts w:ascii="Tahoma" w:hAnsi="Tahoma" w:cs="Tahoma"/>
                <w:b/>
                <w:color w:val="auto"/>
                <w:sz w:val="20"/>
                <w:szCs w:val="20"/>
              </w:rPr>
              <w:t>Sistem za pranje zabojnikov:</w:t>
            </w:r>
          </w:p>
        </w:tc>
        <w:tc>
          <w:tcPr>
            <w:tcW w:w="1843" w:type="dxa"/>
          </w:tcPr>
          <w:p w14:paraId="7C53755E" w14:textId="723B7650" w:rsidR="00CB5278" w:rsidRPr="007D7AE5" w:rsidRDefault="00CB5278" w:rsidP="00CB5278">
            <w:pPr>
              <w:pStyle w:val="Default"/>
              <w:ind w:left="720"/>
              <w:jc w:val="both"/>
              <w:rPr>
                <w:rFonts w:ascii="Tahoma" w:hAnsi="Tahoma" w:cs="Tahoma"/>
                <w:color w:val="auto"/>
                <w:sz w:val="20"/>
                <w:szCs w:val="20"/>
              </w:rPr>
            </w:pPr>
            <w:r>
              <w:rPr>
                <w:rFonts w:ascii="Tahoma" w:hAnsi="Tahoma" w:cs="Tahoma"/>
                <w:color w:val="auto"/>
                <w:sz w:val="20"/>
                <w:szCs w:val="20"/>
              </w:rPr>
              <w:t>-</w:t>
            </w:r>
          </w:p>
        </w:tc>
      </w:tr>
      <w:tr w:rsidR="00CB5278" w:rsidRPr="007D7AE5" w14:paraId="56ABAE65" w14:textId="267025B5" w:rsidTr="001F5411">
        <w:tc>
          <w:tcPr>
            <w:tcW w:w="7508" w:type="dxa"/>
          </w:tcPr>
          <w:p w14:paraId="549797E9" w14:textId="1A4B1528" w:rsidR="00CB5278" w:rsidRPr="001F5411" w:rsidRDefault="00CB5278" w:rsidP="00F7716C">
            <w:pPr>
              <w:pStyle w:val="Default"/>
              <w:numPr>
                <w:ilvl w:val="0"/>
                <w:numId w:val="43"/>
              </w:numPr>
              <w:jc w:val="both"/>
              <w:rPr>
                <w:rFonts w:ascii="Tahoma" w:hAnsi="Tahoma" w:cs="Tahoma"/>
                <w:color w:val="auto"/>
                <w:sz w:val="20"/>
                <w:szCs w:val="20"/>
              </w:rPr>
            </w:pPr>
            <w:r w:rsidRPr="001F5411">
              <w:rPr>
                <w:rFonts w:ascii="Tahoma" w:hAnsi="Tahoma" w:cs="Tahoma"/>
                <w:color w:val="auto"/>
                <w:sz w:val="20"/>
                <w:szCs w:val="20"/>
              </w:rPr>
              <w:t>Rezervoar za čisto vodo, volumen rezervoarja cca. 2000l</w:t>
            </w:r>
          </w:p>
        </w:tc>
        <w:tc>
          <w:tcPr>
            <w:tcW w:w="1843" w:type="dxa"/>
          </w:tcPr>
          <w:p w14:paraId="37635B76" w14:textId="0AB63FE9" w:rsidR="00CB5278" w:rsidRPr="007D7AE5" w:rsidRDefault="00CB5278" w:rsidP="00CB5278">
            <w:pPr>
              <w:pStyle w:val="Default"/>
              <w:rPr>
                <w:rFonts w:ascii="Tahoma" w:hAnsi="Tahoma" w:cs="Tahoma"/>
                <w:color w:val="auto"/>
                <w:sz w:val="20"/>
                <w:szCs w:val="20"/>
              </w:rPr>
            </w:pPr>
            <w:r>
              <w:rPr>
                <w:rFonts w:ascii="Tahoma" w:hAnsi="Tahoma" w:cs="Tahoma"/>
                <w:color w:val="auto"/>
                <w:sz w:val="20"/>
                <w:szCs w:val="20"/>
              </w:rPr>
              <w:t xml:space="preserve">            DA</w:t>
            </w:r>
          </w:p>
        </w:tc>
      </w:tr>
      <w:tr w:rsidR="00CB5278" w:rsidRPr="007D7AE5" w14:paraId="3993A17A" w14:textId="79B88366" w:rsidTr="001F5411">
        <w:tc>
          <w:tcPr>
            <w:tcW w:w="7508" w:type="dxa"/>
          </w:tcPr>
          <w:p w14:paraId="134E2FFC" w14:textId="663761D7" w:rsidR="00CB5278" w:rsidRPr="001F5411" w:rsidRDefault="00CB5278" w:rsidP="00F7716C">
            <w:pPr>
              <w:pStyle w:val="Default"/>
              <w:numPr>
                <w:ilvl w:val="0"/>
                <w:numId w:val="23"/>
              </w:numPr>
              <w:jc w:val="both"/>
              <w:rPr>
                <w:rFonts w:ascii="Tahoma" w:hAnsi="Tahoma" w:cs="Tahoma"/>
                <w:color w:val="auto"/>
                <w:sz w:val="20"/>
                <w:szCs w:val="20"/>
              </w:rPr>
            </w:pPr>
            <w:r w:rsidRPr="001F5411">
              <w:rPr>
                <w:rFonts w:ascii="Tahoma" w:hAnsi="Tahoma" w:cs="Tahoma"/>
                <w:color w:val="auto"/>
                <w:sz w:val="20"/>
                <w:szCs w:val="20"/>
              </w:rPr>
              <w:t>Rezervoar za umazano vodo</w:t>
            </w:r>
          </w:p>
        </w:tc>
        <w:tc>
          <w:tcPr>
            <w:tcW w:w="1843" w:type="dxa"/>
          </w:tcPr>
          <w:p w14:paraId="3695CF79" w14:textId="26B93D6B" w:rsidR="00CB5278" w:rsidRPr="007D7AE5" w:rsidRDefault="00CB5278"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6423D15C" w14:textId="2C4532B2" w:rsidTr="001F5411">
        <w:tc>
          <w:tcPr>
            <w:tcW w:w="7508" w:type="dxa"/>
          </w:tcPr>
          <w:p w14:paraId="6FA6915F" w14:textId="0F931F11" w:rsidR="00CB5278" w:rsidRPr="001F5411" w:rsidRDefault="00CB5278" w:rsidP="00F7716C">
            <w:pPr>
              <w:pStyle w:val="Default"/>
              <w:numPr>
                <w:ilvl w:val="0"/>
                <w:numId w:val="23"/>
              </w:numPr>
              <w:jc w:val="both"/>
              <w:rPr>
                <w:rFonts w:ascii="Tahoma" w:hAnsi="Tahoma" w:cs="Tahoma"/>
                <w:color w:val="auto"/>
                <w:sz w:val="20"/>
                <w:szCs w:val="20"/>
              </w:rPr>
            </w:pPr>
            <w:r w:rsidRPr="001F5411">
              <w:rPr>
                <w:rFonts w:ascii="Tahoma" w:hAnsi="Tahoma" w:cs="Tahoma"/>
                <w:color w:val="auto"/>
                <w:sz w:val="20"/>
                <w:szCs w:val="20"/>
              </w:rPr>
              <w:t>Rezervoar za zbiranje izcednih vod iz kesona</w:t>
            </w:r>
          </w:p>
        </w:tc>
        <w:tc>
          <w:tcPr>
            <w:tcW w:w="1843" w:type="dxa"/>
          </w:tcPr>
          <w:p w14:paraId="75B6930E" w14:textId="264BB5E9" w:rsidR="00CB5278" w:rsidRPr="007D7AE5" w:rsidRDefault="00CB5278"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6CBD79D5" w14:textId="7834695B" w:rsidTr="00481A34">
        <w:tc>
          <w:tcPr>
            <w:tcW w:w="7508" w:type="dxa"/>
            <w:tcBorders>
              <w:bottom w:val="single" w:sz="4" w:space="0" w:color="auto"/>
            </w:tcBorders>
          </w:tcPr>
          <w:p w14:paraId="4D23AD55" w14:textId="4FC5E820"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Rezervoarji za vodo izdelani iz nerjavečega jekla</w:t>
            </w:r>
          </w:p>
        </w:tc>
        <w:tc>
          <w:tcPr>
            <w:tcW w:w="1843" w:type="dxa"/>
            <w:tcBorders>
              <w:bottom w:val="single" w:sz="4" w:space="0" w:color="auto"/>
            </w:tcBorders>
          </w:tcPr>
          <w:p w14:paraId="0DBAD035" w14:textId="193125E2" w:rsidR="00CB5278" w:rsidRPr="007D7AE5" w:rsidRDefault="00CB5278"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2B75F3A9" w14:textId="52D23661" w:rsidTr="00481A34">
        <w:tc>
          <w:tcPr>
            <w:tcW w:w="7508" w:type="dxa"/>
            <w:tcBorders>
              <w:bottom w:val="nil"/>
            </w:tcBorders>
          </w:tcPr>
          <w:p w14:paraId="3BF7C60F" w14:textId="5EBCE3B9" w:rsidR="00CB5278" w:rsidRPr="007D7AE5" w:rsidRDefault="00CB5278" w:rsidP="00F7716C">
            <w:pPr>
              <w:pStyle w:val="Default"/>
              <w:numPr>
                <w:ilvl w:val="0"/>
                <w:numId w:val="23"/>
              </w:numPr>
              <w:jc w:val="both"/>
              <w:rPr>
                <w:rFonts w:ascii="Tahoma" w:hAnsi="Tahoma" w:cs="Tahoma"/>
                <w:color w:val="auto"/>
                <w:sz w:val="20"/>
                <w:szCs w:val="20"/>
              </w:rPr>
            </w:pPr>
            <w:r w:rsidRPr="007D7AE5">
              <w:rPr>
                <w:rFonts w:ascii="Tahoma" w:hAnsi="Tahoma" w:cs="Tahoma"/>
                <w:color w:val="auto"/>
                <w:sz w:val="20"/>
                <w:szCs w:val="20"/>
              </w:rPr>
              <w:t>Pomični pralni roki s pralnima glavama, ki omogočata:</w:t>
            </w:r>
          </w:p>
        </w:tc>
        <w:tc>
          <w:tcPr>
            <w:tcW w:w="1843" w:type="dxa"/>
            <w:tcBorders>
              <w:bottom w:val="nil"/>
            </w:tcBorders>
          </w:tcPr>
          <w:p w14:paraId="657CF8C2" w14:textId="33A11BD9" w:rsidR="00CB5278" w:rsidRPr="007D7AE5" w:rsidRDefault="00CB5278" w:rsidP="001F5411">
            <w:pPr>
              <w:pStyle w:val="Default"/>
              <w:jc w:val="both"/>
              <w:rPr>
                <w:rFonts w:ascii="Tahoma" w:hAnsi="Tahoma" w:cs="Tahoma"/>
                <w:color w:val="auto"/>
                <w:sz w:val="20"/>
                <w:szCs w:val="20"/>
              </w:rPr>
            </w:pPr>
          </w:p>
        </w:tc>
      </w:tr>
      <w:tr w:rsidR="00CB5278" w:rsidRPr="007D7AE5" w14:paraId="1F0788A0" w14:textId="06601C4C" w:rsidTr="00481A34">
        <w:tc>
          <w:tcPr>
            <w:tcW w:w="7508" w:type="dxa"/>
            <w:tcBorders>
              <w:top w:val="nil"/>
              <w:left w:val="single" w:sz="4" w:space="0" w:color="auto"/>
              <w:bottom w:val="nil"/>
              <w:right w:val="single" w:sz="4" w:space="0" w:color="auto"/>
            </w:tcBorders>
          </w:tcPr>
          <w:p w14:paraId="67115570" w14:textId="32F8EF38" w:rsidR="00CB5278" w:rsidRPr="007D7AE5" w:rsidRDefault="00CB5278" w:rsidP="00F7716C">
            <w:pPr>
              <w:pStyle w:val="Default"/>
              <w:numPr>
                <w:ilvl w:val="1"/>
                <w:numId w:val="23"/>
              </w:numPr>
              <w:jc w:val="both"/>
              <w:rPr>
                <w:rFonts w:ascii="Tahoma" w:hAnsi="Tahoma" w:cs="Tahoma"/>
                <w:color w:val="auto"/>
                <w:sz w:val="20"/>
                <w:szCs w:val="20"/>
              </w:rPr>
            </w:pPr>
            <w:r w:rsidRPr="007D7AE5">
              <w:rPr>
                <w:rFonts w:ascii="Tahoma" w:hAnsi="Tahoma" w:cs="Tahoma"/>
                <w:color w:val="auto"/>
                <w:sz w:val="20"/>
                <w:szCs w:val="20"/>
              </w:rPr>
              <w:t>pranje enega 2-kolesnega zabojnika na levi oz. desni strani stresalnega mehanizma</w:t>
            </w:r>
          </w:p>
        </w:tc>
        <w:tc>
          <w:tcPr>
            <w:tcW w:w="1843" w:type="dxa"/>
            <w:tcBorders>
              <w:top w:val="nil"/>
              <w:left w:val="single" w:sz="4" w:space="0" w:color="auto"/>
              <w:bottom w:val="nil"/>
              <w:right w:val="single" w:sz="4" w:space="0" w:color="auto"/>
            </w:tcBorders>
          </w:tcPr>
          <w:p w14:paraId="40871820" w14:textId="77777777" w:rsidR="00CB5278" w:rsidRDefault="00CB5278" w:rsidP="00CB5278">
            <w:pPr>
              <w:pStyle w:val="Default"/>
              <w:ind w:left="720"/>
              <w:jc w:val="both"/>
              <w:rPr>
                <w:rFonts w:ascii="Tahoma" w:hAnsi="Tahoma" w:cs="Tahoma"/>
                <w:color w:val="auto"/>
                <w:sz w:val="20"/>
                <w:szCs w:val="20"/>
              </w:rPr>
            </w:pPr>
          </w:p>
          <w:p w14:paraId="302A3FB7" w14:textId="583B3860" w:rsidR="00CB5278" w:rsidRPr="007D7AE5" w:rsidRDefault="00481A34" w:rsidP="002674F0">
            <w:pPr>
              <w:pStyle w:val="Default"/>
              <w:jc w:val="center"/>
              <w:rPr>
                <w:rFonts w:ascii="Tahoma" w:hAnsi="Tahoma" w:cs="Tahoma"/>
                <w:color w:val="auto"/>
                <w:sz w:val="20"/>
                <w:szCs w:val="20"/>
              </w:rPr>
            </w:pPr>
            <w:r>
              <w:rPr>
                <w:rFonts w:ascii="Tahoma" w:hAnsi="Tahoma" w:cs="Tahoma"/>
                <w:color w:val="auto"/>
                <w:sz w:val="20"/>
                <w:szCs w:val="20"/>
              </w:rPr>
              <w:t>DA</w:t>
            </w:r>
          </w:p>
        </w:tc>
      </w:tr>
      <w:tr w:rsidR="00CB5278" w:rsidRPr="007D7AE5" w14:paraId="4E429D6F" w14:textId="5FDB1A7B" w:rsidTr="00481A34">
        <w:tc>
          <w:tcPr>
            <w:tcW w:w="7508" w:type="dxa"/>
            <w:tcBorders>
              <w:top w:val="nil"/>
              <w:left w:val="single" w:sz="4" w:space="0" w:color="auto"/>
              <w:bottom w:val="nil"/>
              <w:right w:val="single" w:sz="4" w:space="0" w:color="auto"/>
            </w:tcBorders>
          </w:tcPr>
          <w:p w14:paraId="7F111AEB" w14:textId="38088832" w:rsidR="00CB5278" w:rsidRPr="007D7AE5" w:rsidRDefault="00CB5278" w:rsidP="00F7716C">
            <w:pPr>
              <w:pStyle w:val="Default"/>
              <w:numPr>
                <w:ilvl w:val="1"/>
                <w:numId w:val="23"/>
              </w:numPr>
              <w:jc w:val="both"/>
              <w:rPr>
                <w:rFonts w:ascii="Tahoma" w:hAnsi="Tahoma" w:cs="Tahoma"/>
                <w:color w:val="auto"/>
                <w:sz w:val="20"/>
                <w:szCs w:val="20"/>
              </w:rPr>
            </w:pPr>
            <w:r w:rsidRPr="007D7AE5">
              <w:rPr>
                <w:rFonts w:ascii="Tahoma" w:hAnsi="Tahoma" w:cs="Tahoma"/>
                <w:color w:val="auto"/>
                <w:sz w:val="20"/>
                <w:szCs w:val="20"/>
              </w:rPr>
              <w:t>sočasno pranje dveh 2-kolesnih zabojnikov</w:t>
            </w:r>
          </w:p>
        </w:tc>
        <w:tc>
          <w:tcPr>
            <w:tcW w:w="1843" w:type="dxa"/>
            <w:tcBorders>
              <w:top w:val="nil"/>
              <w:left w:val="single" w:sz="4" w:space="0" w:color="auto"/>
              <w:bottom w:val="nil"/>
              <w:right w:val="single" w:sz="4" w:space="0" w:color="auto"/>
            </w:tcBorders>
          </w:tcPr>
          <w:p w14:paraId="7393DA11" w14:textId="244191C8" w:rsidR="00CB5278" w:rsidRPr="007D7AE5" w:rsidRDefault="00CB5278" w:rsidP="00CB5278">
            <w:pPr>
              <w:pStyle w:val="Default"/>
              <w:jc w:val="both"/>
              <w:rPr>
                <w:rFonts w:ascii="Tahoma" w:hAnsi="Tahoma" w:cs="Tahoma"/>
                <w:color w:val="auto"/>
                <w:sz w:val="20"/>
                <w:szCs w:val="20"/>
              </w:rPr>
            </w:pPr>
            <w:r>
              <w:rPr>
                <w:rFonts w:ascii="Tahoma" w:hAnsi="Tahoma" w:cs="Tahoma"/>
                <w:color w:val="auto"/>
                <w:sz w:val="20"/>
                <w:szCs w:val="20"/>
              </w:rPr>
              <w:t xml:space="preserve">           </w:t>
            </w:r>
          </w:p>
        </w:tc>
      </w:tr>
      <w:tr w:rsidR="00CB5278" w:rsidRPr="007D7AE5" w14:paraId="1A7E15E1" w14:textId="0A21A1E9" w:rsidTr="00481A34">
        <w:tc>
          <w:tcPr>
            <w:tcW w:w="7508" w:type="dxa"/>
            <w:tcBorders>
              <w:top w:val="nil"/>
              <w:left w:val="single" w:sz="4" w:space="0" w:color="auto"/>
              <w:bottom w:val="nil"/>
              <w:right w:val="single" w:sz="4" w:space="0" w:color="auto"/>
            </w:tcBorders>
          </w:tcPr>
          <w:p w14:paraId="6C9E9319" w14:textId="37E10BF4" w:rsidR="00CB5278" w:rsidRPr="007D7AE5" w:rsidRDefault="00CB5278" w:rsidP="00F7716C">
            <w:pPr>
              <w:pStyle w:val="Default"/>
              <w:numPr>
                <w:ilvl w:val="1"/>
                <w:numId w:val="23"/>
              </w:numPr>
              <w:jc w:val="both"/>
              <w:rPr>
                <w:rFonts w:ascii="Tahoma" w:hAnsi="Tahoma" w:cs="Tahoma"/>
                <w:color w:val="auto"/>
                <w:sz w:val="20"/>
                <w:szCs w:val="20"/>
              </w:rPr>
            </w:pPr>
            <w:r w:rsidRPr="007D7AE5">
              <w:rPr>
                <w:rFonts w:ascii="Tahoma" w:hAnsi="Tahoma" w:cs="Tahoma"/>
                <w:color w:val="auto"/>
                <w:sz w:val="20"/>
                <w:szCs w:val="20"/>
              </w:rPr>
              <w:t>pranje enega 4-kolesnega zabojnika</w:t>
            </w:r>
          </w:p>
        </w:tc>
        <w:tc>
          <w:tcPr>
            <w:tcW w:w="1843" w:type="dxa"/>
            <w:tcBorders>
              <w:top w:val="nil"/>
              <w:left w:val="single" w:sz="4" w:space="0" w:color="auto"/>
              <w:bottom w:val="nil"/>
              <w:right w:val="single" w:sz="4" w:space="0" w:color="auto"/>
            </w:tcBorders>
          </w:tcPr>
          <w:p w14:paraId="474D1221" w14:textId="77777777" w:rsidR="00CB5278" w:rsidRPr="007D7AE5" w:rsidRDefault="00CB5278" w:rsidP="00CB5278">
            <w:pPr>
              <w:pStyle w:val="Default"/>
              <w:ind w:left="1440"/>
              <w:jc w:val="both"/>
              <w:rPr>
                <w:rFonts w:ascii="Tahoma" w:hAnsi="Tahoma" w:cs="Tahoma"/>
                <w:color w:val="auto"/>
                <w:sz w:val="20"/>
                <w:szCs w:val="20"/>
              </w:rPr>
            </w:pPr>
          </w:p>
        </w:tc>
      </w:tr>
      <w:tr w:rsidR="00CB5278" w:rsidRPr="007D7AE5" w14:paraId="6C5EEB22" w14:textId="72BD5573" w:rsidTr="00481A34">
        <w:tc>
          <w:tcPr>
            <w:tcW w:w="7508" w:type="dxa"/>
            <w:tcBorders>
              <w:top w:val="nil"/>
              <w:left w:val="single" w:sz="4" w:space="0" w:color="auto"/>
              <w:bottom w:val="nil"/>
              <w:right w:val="single" w:sz="4" w:space="0" w:color="auto"/>
            </w:tcBorders>
          </w:tcPr>
          <w:p w14:paraId="721A0C83" w14:textId="08ED8466" w:rsidR="00CB5278" w:rsidRPr="007D7AE5" w:rsidRDefault="00CB5278" w:rsidP="00F7716C">
            <w:pPr>
              <w:pStyle w:val="Default"/>
              <w:numPr>
                <w:ilvl w:val="1"/>
                <w:numId w:val="23"/>
              </w:numPr>
              <w:jc w:val="both"/>
              <w:rPr>
                <w:rFonts w:ascii="Tahoma" w:hAnsi="Tahoma" w:cs="Tahoma"/>
                <w:color w:val="auto"/>
                <w:sz w:val="20"/>
                <w:szCs w:val="20"/>
              </w:rPr>
            </w:pPr>
            <w:r w:rsidRPr="007D7AE5">
              <w:rPr>
                <w:rFonts w:ascii="Tahoma" w:hAnsi="Tahoma" w:cs="Tahoma"/>
                <w:color w:val="auto"/>
                <w:sz w:val="20"/>
                <w:szCs w:val="20"/>
              </w:rPr>
              <w:lastRenderedPageBreak/>
              <w:t>Visoko tlačni vodni sistem, pritisk min. 100 bar, pretok vode min. 80l/min.</w:t>
            </w:r>
          </w:p>
        </w:tc>
        <w:tc>
          <w:tcPr>
            <w:tcW w:w="1843" w:type="dxa"/>
            <w:tcBorders>
              <w:top w:val="nil"/>
              <w:left w:val="single" w:sz="4" w:space="0" w:color="auto"/>
              <w:bottom w:val="nil"/>
              <w:right w:val="single" w:sz="4" w:space="0" w:color="auto"/>
            </w:tcBorders>
          </w:tcPr>
          <w:p w14:paraId="64841855" w14:textId="77777777" w:rsidR="00CB5278" w:rsidRPr="007D7AE5" w:rsidRDefault="00CB5278" w:rsidP="00CB5278">
            <w:pPr>
              <w:pStyle w:val="Default"/>
              <w:ind w:left="1440"/>
              <w:jc w:val="both"/>
              <w:rPr>
                <w:rFonts w:ascii="Tahoma" w:hAnsi="Tahoma" w:cs="Tahoma"/>
                <w:color w:val="auto"/>
                <w:sz w:val="20"/>
                <w:szCs w:val="20"/>
              </w:rPr>
            </w:pPr>
          </w:p>
        </w:tc>
      </w:tr>
      <w:tr w:rsidR="00CB5278" w:rsidRPr="007D7AE5" w14:paraId="1CC6714E" w14:textId="3AA662F3" w:rsidTr="00481A34">
        <w:tc>
          <w:tcPr>
            <w:tcW w:w="7508" w:type="dxa"/>
            <w:tcBorders>
              <w:top w:val="nil"/>
              <w:left w:val="single" w:sz="4" w:space="0" w:color="auto"/>
              <w:bottom w:val="nil"/>
              <w:right w:val="single" w:sz="4" w:space="0" w:color="auto"/>
            </w:tcBorders>
          </w:tcPr>
          <w:p w14:paraId="106F66C6" w14:textId="7DC15197" w:rsidR="00CB5278" w:rsidRPr="007D7AE5" w:rsidRDefault="00CB5278" w:rsidP="00F7716C">
            <w:pPr>
              <w:pStyle w:val="Default"/>
              <w:numPr>
                <w:ilvl w:val="1"/>
                <w:numId w:val="23"/>
              </w:numPr>
              <w:jc w:val="both"/>
              <w:rPr>
                <w:rFonts w:ascii="Tahoma" w:hAnsi="Tahoma" w:cs="Tahoma"/>
                <w:color w:val="auto"/>
                <w:sz w:val="20"/>
                <w:szCs w:val="20"/>
              </w:rPr>
            </w:pPr>
            <w:r>
              <w:rPr>
                <w:rFonts w:ascii="Tahoma" w:hAnsi="Tahoma" w:cs="Tahoma"/>
                <w:color w:val="auto"/>
                <w:sz w:val="20"/>
                <w:szCs w:val="20"/>
              </w:rPr>
              <w:t>N</w:t>
            </w:r>
            <w:r w:rsidRPr="007D7AE5">
              <w:rPr>
                <w:rFonts w:ascii="Tahoma" w:hAnsi="Tahoma" w:cs="Tahoma"/>
                <w:color w:val="auto"/>
                <w:sz w:val="20"/>
                <w:szCs w:val="20"/>
              </w:rPr>
              <w:t>astavljiv</w:t>
            </w:r>
            <w:r>
              <w:rPr>
                <w:rFonts w:ascii="Tahoma" w:hAnsi="Tahoma" w:cs="Tahoma"/>
                <w:color w:val="auto"/>
                <w:sz w:val="20"/>
                <w:szCs w:val="20"/>
              </w:rPr>
              <w:t xml:space="preserve"> č</w:t>
            </w:r>
            <w:r w:rsidRPr="007D7AE5">
              <w:rPr>
                <w:rFonts w:ascii="Tahoma" w:hAnsi="Tahoma" w:cs="Tahoma"/>
                <w:color w:val="auto"/>
                <w:sz w:val="20"/>
                <w:szCs w:val="20"/>
              </w:rPr>
              <w:t>as pranja.</w:t>
            </w:r>
          </w:p>
        </w:tc>
        <w:tc>
          <w:tcPr>
            <w:tcW w:w="1843" w:type="dxa"/>
            <w:tcBorders>
              <w:top w:val="nil"/>
              <w:left w:val="single" w:sz="4" w:space="0" w:color="auto"/>
              <w:bottom w:val="nil"/>
              <w:right w:val="single" w:sz="4" w:space="0" w:color="auto"/>
            </w:tcBorders>
          </w:tcPr>
          <w:p w14:paraId="1C2ED79A" w14:textId="77777777" w:rsidR="00CB5278" w:rsidRPr="007D7AE5" w:rsidRDefault="00CB5278" w:rsidP="00CB5278">
            <w:pPr>
              <w:pStyle w:val="Default"/>
              <w:ind w:left="720"/>
              <w:jc w:val="both"/>
              <w:rPr>
                <w:rFonts w:ascii="Tahoma" w:hAnsi="Tahoma" w:cs="Tahoma"/>
                <w:color w:val="auto"/>
                <w:sz w:val="20"/>
                <w:szCs w:val="20"/>
              </w:rPr>
            </w:pPr>
          </w:p>
        </w:tc>
      </w:tr>
      <w:tr w:rsidR="00CB5278" w:rsidRPr="007D7AE5" w14:paraId="7B4BBDD7" w14:textId="4C11E1D2" w:rsidTr="00481A34">
        <w:tc>
          <w:tcPr>
            <w:tcW w:w="7508" w:type="dxa"/>
            <w:tcBorders>
              <w:top w:val="nil"/>
              <w:left w:val="single" w:sz="4" w:space="0" w:color="auto"/>
              <w:bottom w:val="nil"/>
              <w:right w:val="single" w:sz="4" w:space="0" w:color="auto"/>
            </w:tcBorders>
          </w:tcPr>
          <w:p w14:paraId="03F579BB" w14:textId="13F33668" w:rsidR="00CB5278" w:rsidRPr="007D7AE5" w:rsidRDefault="00CB5278" w:rsidP="00F7716C">
            <w:pPr>
              <w:pStyle w:val="Default"/>
              <w:numPr>
                <w:ilvl w:val="1"/>
                <w:numId w:val="23"/>
              </w:numPr>
              <w:jc w:val="both"/>
              <w:rPr>
                <w:rFonts w:ascii="Tahoma" w:hAnsi="Tahoma" w:cs="Tahoma"/>
                <w:color w:val="auto"/>
                <w:sz w:val="20"/>
                <w:szCs w:val="20"/>
              </w:rPr>
            </w:pPr>
            <w:r w:rsidRPr="007D7AE5">
              <w:rPr>
                <w:rFonts w:ascii="Tahoma" w:hAnsi="Tahoma" w:cs="Tahoma"/>
                <w:color w:val="auto"/>
                <w:sz w:val="20"/>
                <w:szCs w:val="20"/>
              </w:rPr>
              <w:t>Avtomatski vklop pranja po izpraznitvi zabojnika.</w:t>
            </w:r>
          </w:p>
        </w:tc>
        <w:tc>
          <w:tcPr>
            <w:tcW w:w="1843" w:type="dxa"/>
            <w:tcBorders>
              <w:top w:val="nil"/>
              <w:left w:val="single" w:sz="4" w:space="0" w:color="auto"/>
              <w:bottom w:val="nil"/>
              <w:right w:val="single" w:sz="4" w:space="0" w:color="auto"/>
            </w:tcBorders>
          </w:tcPr>
          <w:p w14:paraId="65111BF0" w14:textId="77777777" w:rsidR="00CB5278" w:rsidRPr="007D7AE5" w:rsidRDefault="00CB5278" w:rsidP="00CB5278">
            <w:pPr>
              <w:pStyle w:val="Default"/>
              <w:ind w:left="720"/>
              <w:jc w:val="both"/>
              <w:rPr>
                <w:rFonts w:ascii="Tahoma" w:hAnsi="Tahoma" w:cs="Tahoma"/>
                <w:color w:val="auto"/>
                <w:sz w:val="20"/>
                <w:szCs w:val="20"/>
              </w:rPr>
            </w:pPr>
          </w:p>
        </w:tc>
      </w:tr>
      <w:tr w:rsidR="00CB5278" w:rsidRPr="007D7AE5" w14:paraId="6E0437CA" w14:textId="5C69C08B" w:rsidTr="00481A34">
        <w:tc>
          <w:tcPr>
            <w:tcW w:w="7508" w:type="dxa"/>
            <w:tcBorders>
              <w:top w:val="nil"/>
              <w:left w:val="single" w:sz="4" w:space="0" w:color="auto"/>
              <w:bottom w:val="nil"/>
              <w:right w:val="single" w:sz="4" w:space="0" w:color="auto"/>
            </w:tcBorders>
          </w:tcPr>
          <w:p w14:paraId="23BEE92D" w14:textId="2DBE15D8" w:rsidR="00CB5278" w:rsidRPr="007D7AE5" w:rsidRDefault="00CB5278" w:rsidP="00F7716C">
            <w:pPr>
              <w:pStyle w:val="Default"/>
              <w:numPr>
                <w:ilvl w:val="1"/>
                <w:numId w:val="23"/>
              </w:numPr>
              <w:jc w:val="both"/>
              <w:rPr>
                <w:rFonts w:ascii="Tahoma" w:hAnsi="Tahoma" w:cs="Tahoma"/>
                <w:color w:val="auto"/>
                <w:sz w:val="20"/>
                <w:szCs w:val="20"/>
              </w:rPr>
            </w:pPr>
            <w:r w:rsidRPr="007D7AE5">
              <w:rPr>
                <w:rFonts w:ascii="Tahoma" w:hAnsi="Tahoma" w:cs="Tahoma"/>
                <w:color w:val="auto"/>
                <w:sz w:val="20"/>
                <w:szCs w:val="20"/>
              </w:rPr>
              <w:t>Pištola za ročno pranje.</w:t>
            </w:r>
          </w:p>
        </w:tc>
        <w:tc>
          <w:tcPr>
            <w:tcW w:w="1843" w:type="dxa"/>
            <w:tcBorders>
              <w:top w:val="nil"/>
              <w:left w:val="single" w:sz="4" w:space="0" w:color="auto"/>
              <w:bottom w:val="nil"/>
              <w:right w:val="single" w:sz="4" w:space="0" w:color="auto"/>
            </w:tcBorders>
          </w:tcPr>
          <w:p w14:paraId="600C8616" w14:textId="77777777" w:rsidR="00CB5278" w:rsidRPr="007D7AE5" w:rsidRDefault="00CB5278" w:rsidP="00CB5278">
            <w:pPr>
              <w:pStyle w:val="Default"/>
              <w:ind w:left="720"/>
              <w:jc w:val="both"/>
              <w:rPr>
                <w:rFonts w:ascii="Tahoma" w:hAnsi="Tahoma" w:cs="Tahoma"/>
                <w:color w:val="auto"/>
                <w:sz w:val="20"/>
                <w:szCs w:val="20"/>
              </w:rPr>
            </w:pPr>
          </w:p>
        </w:tc>
      </w:tr>
      <w:tr w:rsidR="00CB5278" w:rsidRPr="007D7AE5" w14:paraId="6B573F95" w14:textId="5B80E1EB" w:rsidTr="00481A34">
        <w:tc>
          <w:tcPr>
            <w:tcW w:w="7508" w:type="dxa"/>
            <w:tcBorders>
              <w:top w:val="nil"/>
              <w:left w:val="single" w:sz="4" w:space="0" w:color="auto"/>
              <w:bottom w:val="nil"/>
              <w:right w:val="single" w:sz="4" w:space="0" w:color="auto"/>
            </w:tcBorders>
          </w:tcPr>
          <w:p w14:paraId="32DD356C" w14:textId="1853E2E1" w:rsidR="00CB5278" w:rsidRPr="007D7AE5" w:rsidRDefault="00CB5278" w:rsidP="00F7716C">
            <w:pPr>
              <w:pStyle w:val="Default"/>
              <w:numPr>
                <w:ilvl w:val="1"/>
                <w:numId w:val="23"/>
              </w:numPr>
              <w:jc w:val="both"/>
              <w:rPr>
                <w:rFonts w:ascii="Tahoma" w:hAnsi="Tahoma" w:cs="Tahoma"/>
                <w:color w:val="auto"/>
                <w:sz w:val="20"/>
                <w:szCs w:val="20"/>
              </w:rPr>
            </w:pPr>
            <w:r w:rsidRPr="007D7AE5">
              <w:rPr>
                <w:rFonts w:ascii="Tahoma" w:hAnsi="Tahoma" w:cs="Tahoma"/>
                <w:color w:val="auto"/>
                <w:sz w:val="20"/>
                <w:szCs w:val="20"/>
              </w:rPr>
              <w:t>Stikalo min. nivoja vode.</w:t>
            </w:r>
          </w:p>
        </w:tc>
        <w:tc>
          <w:tcPr>
            <w:tcW w:w="1843" w:type="dxa"/>
            <w:tcBorders>
              <w:top w:val="nil"/>
              <w:left w:val="single" w:sz="4" w:space="0" w:color="auto"/>
              <w:bottom w:val="nil"/>
              <w:right w:val="single" w:sz="4" w:space="0" w:color="auto"/>
            </w:tcBorders>
          </w:tcPr>
          <w:p w14:paraId="7A67CBBC" w14:textId="77777777" w:rsidR="00CB5278" w:rsidRPr="007D7AE5" w:rsidRDefault="00CB5278" w:rsidP="00CB5278">
            <w:pPr>
              <w:pStyle w:val="Default"/>
              <w:ind w:left="720"/>
              <w:jc w:val="both"/>
              <w:rPr>
                <w:rFonts w:ascii="Tahoma" w:hAnsi="Tahoma" w:cs="Tahoma"/>
                <w:color w:val="auto"/>
                <w:sz w:val="20"/>
                <w:szCs w:val="20"/>
              </w:rPr>
            </w:pPr>
          </w:p>
        </w:tc>
      </w:tr>
      <w:tr w:rsidR="00CB5278" w:rsidRPr="007D7AE5" w14:paraId="63B8D43F" w14:textId="7AFFE38E" w:rsidTr="00481A34">
        <w:tc>
          <w:tcPr>
            <w:tcW w:w="7508" w:type="dxa"/>
            <w:tcBorders>
              <w:top w:val="nil"/>
              <w:left w:val="single" w:sz="4" w:space="0" w:color="auto"/>
              <w:bottom w:val="single" w:sz="4" w:space="0" w:color="auto"/>
              <w:right w:val="single" w:sz="4" w:space="0" w:color="auto"/>
            </w:tcBorders>
          </w:tcPr>
          <w:p w14:paraId="0D2F1EAF" w14:textId="05595758" w:rsidR="00CB5278" w:rsidRPr="007D7AE5" w:rsidRDefault="00CB5278" w:rsidP="00F7716C">
            <w:pPr>
              <w:pStyle w:val="Default"/>
              <w:numPr>
                <w:ilvl w:val="1"/>
                <w:numId w:val="23"/>
              </w:numPr>
              <w:jc w:val="both"/>
              <w:rPr>
                <w:rFonts w:ascii="Tahoma" w:hAnsi="Tahoma" w:cs="Tahoma"/>
                <w:color w:val="auto"/>
                <w:sz w:val="20"/>
                <w:szCs w:val="20"/>
              </w:rPr>
            </w:pPr>
            <w:r w:rsidRPr="007D7AE5">
              <w:rPr>
                <w:rFonts w:ascii="Tahoma" w:hAnsi="Tahoma" w:cs="Tahoma"/>
                <w:color w:val="auto"/>
                <w:sz w:val="20"/>
                <w:szCs w:val="20"/>
              </w:rPr>
              <w:t>Sistem za črpanje umazane vode iz stresalnika korita z vpihovanjem zraka ali drug enakovreden sistem brez gibljivih delov.</w:t>
            </w:r>
          </w:p>
        </w:tc>
        <w:tc>
          <w:tcPr>
            <w:tcW w:w="1843" w:type="dxa"/>
            <w:tcBorders>
              <w:top w:val="nil"/>
              <w:left w:val="single" w:sz="4" w:space="0" w:color="auto"/>
              <w:bottom w:val="single" w:sz="4" w:space="0" w:color="auto"/>
              <w:right w:val="single" w:sz="4" w:space="0" w:color="auto"/>
            </w:tcBorders>
          </w:tcPr>
          <w:p w14:paraId="344814AB" w14:textId="77777777" w:rsidR="00CB5278" w:rsidRDefault="00CB5278" w:rsidP="00CB5278">
            <w:pPr>
              <w:pStyle w:val="Default"/>
              <w:ind w:left="720"/>
              <w:jc w:val="both"/>
              <w:rPr>
                <w:rFonts w:ascii="Tahoma" w:hAnsi="Tahoma" w:cs="Tahoma"/>
                <w:color w:val="auto"/>
                <w:sz w:val="20"/>
                <w:szCs w:val="20"/>
              </w:rPr>
            </w:pPr>
          </w:p>
          <w:p w14:paraId="45C9ACF5" w14:textId="29B23280" w:rsidR="001F5411" w:rsidRPr="007D7AE5" w:rsidRDefault="001F5411" w:rsidP="00CB5278">
            <w:pPr>
              <w:pStyle w:val="Default"/>
              <w:ind w:left="720"/>
              <w:jc w:val="both"/>
              <w:rPr>
                <w:rFonts w:ascii="Tahoma" w:hAnsi="Tahoma" w:cs="Tahoma"/>
                <w:color w:val="auto"/>
                <w:sz w:val="20"/>
                <w:szCs w:val="20"/>
              </w:rPr>
            </w:pPr>
          </w:p>
        </w:tc>
      </w:tr>
      <w:tr w:rsidR="00CB5278" w:rsidRPr="007D7AE5" w14:paraId="31DC7955" w14:textId="64FCFBE8" w:rsidTr="00481A34">
        <w:tc>
          <w:tcPr>
            <w:tcW w:w="7508" w:type="dxa"/>
            <w:tcBorders>
              <w:top w:val="single" w:sz="4" w:space="0" w:color="auto"/>
            </w:tcBorders>
            <w:shd w:val="clear" w:color="auto" w:fill="FFFFFF" w:themeFill="background1"/>
          </w:tcPr>
          <w:p w14:paraId="44B36953" w14:textId="5E0D5C46" w:rsidR="00CB5278" w:rsidRPr="007C2CD1" w:rsidRDefault="00CB5278" w:rsidP="00CB5278">
            <w:pPr>
              <w:pStyle w:val="Default"/>
              <w:jc w:val="both"/>
              <w:rPr>
                <w:rFonts w:ascii="Tahoma" w:hAnsi="Tahoma" w:cs="Tahoma"/>
                <w:b/>
                <w:color w:val="auto"/>
                <w:sz w:val="20"/>
                <w:szCs w:val="20"/>
              </w:rPr>
            </w:pPr>
            <w:r w:rsidRPr="007C2CD1">
              <w:rPr>
                <w:rFonts w:ascii="Tahoma" w:hAnsi="Tahoma" w:cs="Tahoma"/>
                <w:b/>
                <w:sz w:val="20"/>
                <w:szCs w:val="20"/>
              </w:rPr>
              <w:t>Garancijske zahteve:</w:t>
            </w:r>
          </w:p>
        </w:tc>
        <w:tc>
          <w:tcPr>
            <w:tcW w:w="1843" w:type="dxa"/>
            <w:tcBorders>
              <w:top w:val="single" w:sz="4" w:space="0" w:color="auto"/>
            </w:tcBorders>
            <w:shd w:val="clear" w:color="auto" w:fill="FFFFFF" w:themeFill="background1"/>
          </w:tcPr>
          <w:p w14:paraId="5858E95E" w14:textId="51521243" w:rsidR="00CB5278" w:rsidRPr="007D7AE5" w:rsidRDefault="00CB5278" w:rsidP="00CB5278">
            <w:pPr>
              <w:pStyle w:val="Default"/>
              <w:ind w:left="720"/>
              <w:jc w:val="both"/>
              <w:rPr>
                <w:rFonts w:ascii="Tahoma" w:hAnsi="Tahoma" w:cs="Tahoma"/>
                <w:color w:val="auto"/>
                <w:sz w:val="20"/>
                <w:szCs w:val="20"/>
              </w:rPr>
            </w:pPr>
            <w:r>
              <w:rPr>
                <w:rFonts w:ascii="Tahoma" w:hAnsi="Tahoma" w:cs="Tahoma"/>
                <w:color w:val="auto"/>
                <w:sz w:val="20"/>
                <w:szCs w:val="20"/>
              </w:rPr>
              <w:t>-</w:t>
            </w:r>
          </w:p>
        </w:tc>
      </w:tr>
      <w:tr w:rsidR="00CB5278" w:rsidRPr="007D7AE5" w14:paraId="476A16EF" w14:textId="501891A6" w:rsidTr="001F5411">
        <w:tc>
          <w:tcPr>
            <w:tcW w:w="7508" w:type="dxa"/>
            <w:shd w:val="clear" w:color="auto" w:fill="FFFFFF" w:themeFill="background1"/>
          </w:tcPr>
          <w:p w14:paraId="30AF129E" w14:textId="43077E30" w:rsidR="00CB5278" w:rsidRPr="007D7AE5" w:rsidRDefault="00CB5278" w:rsidP="00CB5278">
            <w:pPr>
              <w:autoSpaceDE w:val="0"/>
              <w:autoSpaceDN w:val="0"/>
              <w:adjustRightInd w:val="0"/>
              <w:ind w:left="708"/>
              <w:rPr>
                <w:rFonts w:ascii="Tahoma" w:hAnsi="Tahoma" w:cs="Tahoma"/>
                <w:color w:val="000000"/>
                <w:sz w:val="20"/>
                <w:szCs w:val="20"/>
              </w:rPr>
            </w:pPr>
            <w:r w:rsidRPr="007D7AE5">
              <w:rPr>
                <w:rFonts w:ascii="Tahoma" w:hAnsi="Tahoma" w:cs="Tahoma"/>
                <w:sz w:val="20"/>
                <w:szCs w:val="20"/>
              </w:rPr>
              <w:t>Splošna garancija 24 mesecev.</w:t>
            </w:r>
          </w:p>
        </w:tc>
        <w:tc>
          <w:tcPr>
            <w:tcW w:w="1843" w:type="dxa"/>
            <w:shd w:val="clear" w:color="auto" w:fill="FFFFFF" w:themeFill="background1"/>
          </w:tcPr>
          <w:p w14:paraId="5998681E" w14:textId="1D4BCBF4" w:rsidR="00CB5278" w:rsidRPr="007D7AE5" w:rsidRDefault="00CB5278" w:rsidP="00CB5278">
            <w:pPr>
              <w:autoSpaceDE w:val="0"/>
              <w:autoSpaceDN w:val="0"/>
              <w:adjustRightInd w:val="0"/>
              <w:rPr>
                <w:rFonts w:ascii="Tahoma" w:hAnsi="Tahoma" w:cs="Tahoma"/>
                <w:color w:val="000000"/>
                <w:sz w:val="20"/>
                <w:szCs w:val="20"/>
              </w:rPr>
            </w:pPr>
            <w:r>
              <w:rPr>
                <w:rFonts w:ascii="Tahoma" w:hAnsi="Tahoma" w:cs="Tahoma"/>
                <w:color w:val="000000"/>
                <w:sz w:val="20"/>
                <w:szCs w:val="20"/>
              </w:rPr>
              <w:t xml:space="preserve">           DA</w:t>
            </w:r>
          </w:p>
        </w:tc>
      </w:tr>
      <w:tr w:rsidR="00CB5278" w:rsidRPr="007D7AE5" w14:paraId="01408E77" w14:textId="46DF266F" w:rsidTr="001F5411">
        <w:tc>
          <w:tcPr>
            <w:tcW w:w="7508" w:type="dxa"/>
            <w:shd w:val="clear" w:color="auto" w:fill="FFFFFF" w:themeFill="background1"/>
          </w:tcPr>
          <w:p w14:paraId="4BFE9901" w14:textId="142EB662" w:rsidR="00CB5278" w:rsidRPr="007D7AE5" w:rsidRDefault="00CB5278" w:rsidP="00CB5278">
            <w:pPr>
              <w:pStyle w:val="Default"/>
              <w:ind w:left="708"/>
              <w:jc w:val="both"/>
              <w:rPr>
                <w:rFonts w:ascii="Tahoma" w:hAnsi="Tahoma" w:cs="Tahoma"/>
                <w:color w:val="auto"/>
                <w:sz w:val="20"/>
                <w:szCs w:val="20"/>
              </w:rPr>
            </w:pPr>
            <w:r w:rsidRPr="007D7AE5">
              <w:rPr>
                <w:rFonts w:ascii="Tahoma" w:hAnsi="Tahoma" w:cs="Tahoma"/>
                <w:color w:val="auto"/>
                <w:sz w:val="20"/>
                <w:szCs w:val="20"/>
              </w:rPr>
              <w:t xml:space="preserve">Garancija proti </w:t>
            </w:r>
            <w:proofErr w:type="spellStart"/>
            <w:r w:rsidRPr="007D7AE5">
              <w:rPr>
                <w:rFonts w:ascii="Tahoma" w:hAnsi="Tahoma" w:cs="Tahoma"/>
                <w:color w:val="auto"/>
                <w:sz w:val="20"/>
                <w:szCs w:val="20"/>
              </w:rPr>
              <w:t>prerjavenju</w:t>
            </w:r>
            <w:proofErr w:type="spellEnd"/>
            <w:r w:rsidRPr="007D7AE5">
              <w:rPr>
                <w:rFonts w:ascii="Tahoma" w:hAnsi="Tahoma" w:cs="Tahoma"/>
                <w:color w:val="auto"/>
                <w:sz w:val="20"/>
                <w:szCs w:val="20"/>
              </w:rPr>
              <w:t xml:space="preserve"> 5 let.</w:t>
            </w:r>
          </w:p>
        </w:tc>
        <w:tc>
          <w:tcPr>
            <w:tcW w:w="1843" w:type="dxa"/>
            <w:shd w:val="clear" w:color="auto" w:fill="FFFFFF" w:themeFill="background1"/>
          </w:tcPr>
          <w:p w14:paraId="79D23A80" w14:textId="091D1C38" w:rsidR="00CB5278" w:rsidRPr="007D7AE5" w:rsidRDefault="00CB5278" w:rsidP="00CB5278">
            <w:pPr>
              <w:pStyle w:val="Default"/>
              <w:jc w:val="both"/>
              <w:rPr>
                <w:rFonts w:ascii="Tahoma" w:hAnsi="Tahoma" w:cs="Tahoma"/>
                <w:color w:val="auto"/>
                <w:sz w:val="20"/>
                <w:szCs w:val="20"/>
              </w:rPr>
            </w:pPr>
            <w:r>
              <w:rPr>
                <w:rFonts w:ascii="Tahoma" w:hAnsi="Tahoma" w:cs="Tahoma"/>
                <w:color w:val="auto"/>
                <w:sz w:val="20"/>
                <w:szCs w:val="20"/>
              </w:rPr>
              <w:t xml:space="preserve">           DA</w:t>
            </w:r>
          </w:p>
        </w:tc>
      </w:tr>
      <w:tr w:rsidR="00CB5278" w:rsidRPr="007D7AE5" w14:paraId="10BBDC8C" w14:textId="111B39F6" w:rsidTr="001F5411">
        <w:tc>
          <w:tcPr>
            <w:tcW w:w="7508" w:type="dxa"/>
            <w:shd w:val="clear" w:color="auto" w:fill="FFFFFF" w:themeFill="background1"/>
          </w:tcPr>
          <w:p w14:paraId="24A60934" w14:textId="26CD8AC3" w:rsidR="00CB5278" w:rsidRPr="007C2CD1" w:rsidRDefault="00CB5278" w:rsidP="00CB5278">
            <w:pPr>
              <w:pStyle w:val="Default"/>
              <w:jc w:val="both"/>
              <w:rPr>
                <w:rFonts w:ascii="Tahoma" w:hAnsi="Tahoma" w:cs="Tahoma"/>
                <w:b/>
                <w:color w:val="auto"/>
                <w:sz w:val="20"/>
                <w:szCs w:val="20"/>
              </w:rPr>
            </w:pPr>
            <w:r w:rsidRPr="007C2CD1">
              <w:rPr>
                <w:rFonts w:ascii="Tahoma" w:hAnsi="Tahoma" w:cs="Tahoma"/>
                <w:b/>
                <w:sz w:val="20"/>
                <w:szCs w:val="20"/>
              </w:rPr>
              <w:t xml:space="preserve">Servisiranje: </w:t>
            </w:r>
          </w:p>
        </w:tc>
        <w:tc>
          <w:tcPr>
            <w:tcW w:w="1843" w:type="dxa"/>
            <w:shd w:val="clear" w:color="auto" w:fill="FFFFFF" w:themeFill="background1"/>
          </w:tcPr>
          <w:p w14:paraId="5C8B56C6" w14:textId="51A79BA6" w:rsidR="00CB5278" w:rsidRPr="007D7AE5" w:rsidRDefault="00CB5278" w:rsidP="00CB5278">
            <w:pPr>
              <w:pStyle w:val="Default"/>
              <w:ind w:left="720"/>
              <w:jc w:val="both"/>
              <w:rPr>
                <w:rFonts w:ascii="Tahoma" w:hAnsi="Tahoma" w:cs="Tahoma"/>
                <w:color w:val="auto"/>
                <w:sz w:val="20"/>
                <w:szCs w:val="20"/>
              </w:rPr>
            </w:pPr>
            <w:r>
              <w:rPr>
                <w:rFonts w:ascii="Tahoma" w:hAnsi="Tahoma" w:cs="Tahoma"/>
                <w:color w:val="auto"/>
                <w:sz w:val="20"/>
                <w:szCs w:val="20"/>
              </w:rPr>
              <w:t>-</w:t>
            </w:r>
          </w:p>
        </w:tc>
      </w:tr>
      <w:tr w:rsidR="00CB5278" w:rsidRPr="007D7AE5" w14:paraId="2D566396" w14:textId="0DDD26A6" w:rsidTr="001F5411">
        <w:tc>
          <w:tcPr>
            <w:tcW w:w="7508" w:type="dxa"/>
            <w:shd w:val="clear" w:color="auto" w:fill="FFFFFF" w:themeFill="background1"/>
          </w:tcPr>
          <w:p w14:paraId="3C553EC8" w14:textId="630B9824" w:rsidR="00CB5278" w:rsidRPr="007D7AE5" w:rsidRDefault="00CB5278" w:rsidP="00CB5278">
            <w:pPr>
              <w:autoSpaceDE w:val="0"/>
              <w:autoSpaceDN w:val="0"/>
              <w:adjustRightInd w:val="0"/>
              <w:ind w:left="708"/>
              <w:rPr>
                <w:rFonts w:ascii="Tahoma" w:hAnsi="Tahoma" w:cs="Tahoma"/>
                <w:color w:val="000000"/>
                <w:sz w:val="20"/>
                <w:szCs w:val="20"/>
              </w:rPr>
            </w:pPr>
            <w:r w:rsidRPr="007D7AE5">
              <w:rPr>
                <w:rFonts w:ascii="Tahoma" w:hAnsi="Tahoma" w:cs="Tahoma"/>
                <w:sz w:val="20"/>
                <w:szCs w:val="20"/>
              </w:rPr>
              <w:t>Servisiranje nadgradnje na lokaciji naročnika.</w:t>
            </w:r>
          </w:p>
        </w:tc>
        <w:tc>
          <w:tcPr>
            <w:tcW w:w="1843" w:type="dxa"/>
            <w:shd w:val="clear" w:color="auto" w:fill="FFFFFF" w:themeFill="background1"/>
          </w:tcPr>
          <w:p w14:paraId="78205D6F" w14:textId="1789734D" w:rsidR="00CB5278" w:rsidRPr="007D7AE5" w:rsidRDefault="00CB5278" w:rsidP="00CB5278">
            <w:pPr>
              <w:autoSpaceDE w:val="0"/>
              <w:autoSpaceDN w:val="0"/>
              <w:adjustRightInd w:val="0"/>
              <w:rPr>
                <w:rFonts w:ascii="Tahoma" w:hAnsi="Tahoma" w:cs="Tahoma"/>
                <w:color w:val="000000"/>
                <w:sz w:val="20"/>
                <w:szCs w:val="20"/>
              </w:rPr>
            </w:pPr>
            <w:r>
              <w:rPr>
                <w:rFonts w:ascii="Tahoma" w:hAnsi="Tahoma" w:cs="Tahoma"/>
                <w:color w:val="000000"/>
                <w:sz w:val="20"/>
                <w:szCs w:val="20"/>
              </w:rPr>
              <w:t xml:space="preserve">           DA</w:t>
            </w:r>
          </w:p>
        </w:tc>
      </w:tr>
      <w:tr w:rsidR="00CB5278" w:rsidRPr="007D7AE5" w14:paraId="706C0367" w14:textId="0CAD5C7D" w:rsidTr="001F5411">
        <w:tc>
          <w:tcPr>
            <w:tcW w:w="7508" w:type="dxa"/>
          </w:tcPr>
          <w:p w14:paraId="66373EAB" w14:textId="65283B12" w:rsidR="00CB5278" w:rsidRPr="007D7AE5" w:rsidRDefault="00CB5278" w:rsidP="00CB5278">
            <w:pPr>
              <w:pStyle w:val="Default"/>
              <w:ind w:left="708"/>
              <w:jc w:val="both"/>
              <w:rPr>
                <w:rFonts w:ascii="Tahoma" w:hAnsi="Tahoma" w:cs="Tahoma"/>
                <w:color w:val="auto"/>
                <w:sz w:val="20"/>
                <w:szCs w:val="20"/>
              </w:rPr>
            </w:pPr>
            <w:r w:rsidRPr="007D7AE5">
              <w:rPr>
                <w:rFonts w:ascii="Tahoma" w:hAnsi="Tahoma" w:cs="Tahoma"/>
                <w:color w:val="auto"/>
                <w:sz w:val="20"/>
                <w:szCs w:val="20"/>
              </w:rPr>
              <w:t>Dobava rezervnih delov v 48 urah.</w:t>
            </w:r>
          </w:p>
        </w:tc>
        <w:tc>
          <w:tcPr>
            <w:tcW w:w="1843" w:type="dxa"/>
          </w:tcPr>
          <w:p w14:paraId="71C1DDBB" w14:textId="08E976F7" w:rsidR="00CB5278" w:rsidRPr="007D7AE5" w:rsidRDefault="00CB5278" w:rsidP="00CB5278">
            <w:pPr>
              <w:pStyle w:val="Default"/>
              <w:jc w:val="both"/>
              <w:rPr>
                <w:rFonts w:ascii="Tahoma" w:hAnsi="Tahoma" w:cs="Tahoma"/>
                <w:color w:val="auto"/>
                <w:sz w:val="20"/>
                <w:szCs w:val="20"/>
              </w:rPr>
            </w:pPr>
            <w:r>
              <w:rPr>
                <w:rFonts w:ascii="Tahoma" w:hAnsi="Tahoma" w:cs="Tahoma"/>
                <w:color w:val="auto"/>
                <w:sz w:val="20"/>
                <w:szCs w:val="20"/>
              </w:rPr>
              <w:t xml:space="preserve">           DA</w:t>
            </w:r>
          </w:p>
        </w:tc>
      </w:tr>
      <w:tr w:rsidR="00CB5278" w:rsidRPr="007D7AE5" w14:paraId="6DCA29FE" w14:textId="35644339" w:rsidTr="001F5411">
        <w:tc>
          <w:tcPr>
            <w:tcW w:w="7508" w:type="dxa"/>
          </w:tcPr>
          <w:p w14:paraId="7ACB8C16" w14:textId="665AAB21" w:rsidR="00CB5278" w:rsidRPr="007D7AE5" w:rsidRDefault="00CB5278" w:rsidP="00CB5278">
            <w:pPr>
              <w:pStyle w:val="Default"/>
              <w:ind w:left="708"/>
              <w:jc w:val="both"/>
              <w:rPr>
                <w:rFonts w:ascii="Tahoma" w:hAnsi="Tahoma" w:cs="Tahoma"/>
                <w:color w:val="auto"/>
                <w:sz w:val="20"/>
                <w:szCs w:val="20"/>
              </w:rPr>
            </w:pPr>
            <w:r w:rsidRPr="007D7AE5">
              <w:rPr>
                <w:rFonts w:ascii="Tahoma" w:hAnsi="Tahoma" w:cs="Tahoma"/>
                <w:sz w:val="20"/>
                <w:szCs w:val="20"/>
              </w:rPr>
              <w:t>Dobava rezervnih delov s strani ponudnika zagotovljena 10 let od prevzema vozila.</w:t>
            </w:r>
          </w:p>
        </w:tc>
        <w:tc>
          <w:tcPr>
            <w:tcW w:w="1843" w:type="dxa"/>
          </w:tcPr>
          <w:p w14:paraId="403B7BCA" w14:textId="77777777" w:rsidR="00CB5278" w:rsidRDefault="00CB5278" w:rsidP="00CB5278">
            <w:pPr>
              <w:pStyle w:val="Default"/>
              <w:ind w:left="720"/>
              <w:jc w:val="both"/>
              <w:rPr>
                <w:rFonts w:ascii="Tahoma" w:hAnsi="Tahoma" w:cs="Tahoma"/>
                <w:color w:val="auto"/>
                <w:sz w:val="20"/>
                <w:szCs w:val="20"/>
              </w:rPr>
            </w:pPr>
          </w:p>
          <w:p w14:paraId="6273B7F3" w14:textId="555D1363" w:rsidR="00CB5278" w:rsidRPr="007D7AE5" w:rsidRDefault="00CB5278" w:rsidP="00CB5278">
            <w:pPr>
              <w:pStyle w:val="Default"/>
              <w:ind w:left="720"/>
              <w:jc w:val="both"/>
              <w:rPr>
                <w:rFonts w:ascii="Tahoma" w:hAnsi="Tahoma" w:cs="Tahoma"/>
                <w:color w:val="auto"/>
                <w:sz w:val="20"/>
                <w:szCs w:val="20"/>
              </w:rPr>
            </w:pPr>
            <w:r>
              <w:rPr>
                <w:rFonts w:ascii="Tahoma" w:hAnsi="Tahoma" w:cs="Tahoma"/>
                <w:color w:val="auto"/>
                <w:sz w:val="20"/>
                <w:szCs w:val="20"/>
              </w:rPr>
              <w:t>DA</w:t>
            </w:r>
          </w:p>
        </w:tc>
      </w:tr>
      <w:tr w:rsidR="00CB5278" w:rsidRPr="007D7AE5" w14:paraId="1725D375" w14:textId="0C64C1BE" w:rsidTr="001F5411">
        <w:tc>
          <w:tcPr>
            <w:tcW w:w="7508" w:type="dxa"/>
          </w:tcPr>
          <w:p w14:paraId="7FB9D4CE" w14:textId="3F63FB03" w:rsidR="00CB5278" w:rsidRPr="007D7AE5" w:rsidRDefault="00CB5278" w:rsidP="00CB5278">
            <w:pPr>
              <w:pStyle w:val="Default"/>
              <w:ind w:left="720"/>
              <w:jc w:val="both"/>
              <w:rPr>
                <w:rFonts w:ascii="Tahoma" w:hAnsi="Tahoma" w:cs="Tahoma"/>
                <w:color w:val="auto"/>
                <w:sz w:val="20"/>
                <w:szCs w:val="20"/>
              </w:rPr>
            </w:pPr>
          </w:p>
        </w:tc>
        <w:tc>
          <w:tcPr>
            <w:tcW w:w="1843" w:type="dxa"/>
          </w:tcPr>
          <w:p w14:paraId="10694F0C" w14:textId="77777777" w:rsidR="00CB5278" w:rsidRPr="007D7AE5" w:rsidRDefault="00CB5278" w:rsidP="00CB5278">
            <w:pPr>
              <w:pStyle w:val="Default"/>
              <w:ind w:left="720"/>
              <w:jc w:val="both"/>
              <w:rPr>
                <w:rFonts w:ascii="Tahoma" w:hAnsi="Tahoma" w:cs="Tahoma"/>
                <w:sz w:val="20"/>
                <w:szCs w:val="20"/>
              </w:rPr>
            </w:pPr>
          </w:p>
        </w:tc>
      </w:tr>
      <w:tr w:rsidR="00CB5278" w:rsidRPr="007D7AE5" w14:paraId="78750856" w14:textId="330A3B9A" w:rsidTr="001F5411">
        <w:tc>
          <w:tcPr>
            <w:tcW w:w="7508" w:type="dxa"/>
          </w:tcPr>
          <w:p w14:paraId="212DE348" w14:textId="77777777" w:rsidR="00CB5278" w:rsidRPr="007D7AE5" w:rsidRDefault="00CB5278" w:rsidP="00CB5278">
            <w:pPr>
              <w:pBdr>
                <w:bottom w:val="single" w:sz="6" w:space="1" w:color="auto"/>
              </w:pBdr>
              <w:autoSpaceDE w:val="0"/>
              <w:autoSpaceDN w:val="0"/>
              <w:adjustRightInd w:val="0"/>
              <w:rPr>
                <w:rFonts w:ascii="Tahoma" w:hAnsi="Tahoma" w:cs="Tahoma"/>
                <w:color w:val="000000"/>
                <w:sz w:val="20"/>
                <w:szCs w:val="20"/>
              </w:rPr>
            </w:pPr>
          </w:p>
        </w:tc>
        <w:tc>
          <w:tcPr>
            <w:tcW w:w="1843" w:type="dxa"/>
          </w:tcPr>
          <w:p w14:paraId="2A9D5E49" w14:textId="77777777" w:rsidR="00CB5278" w:rsidRPr="007D7AE5" w:rsidRDefault="00CB5278" w:rsidP="00CB5278">
            <w:pPr>
              <w:pBdr>
                <w:bottom w:val="single" w:sz="6" w:space="1" w:color="auto"/>
              </w:pBdr>
              <w:autoSpaceDE w:val="0"/>
              <w:autoSpaceDN w:val="0"/>
              <w:adjustRightInd w:val="0"/>
              <w:rPr>
                <w:rFonts w:ascii="Tahoma" w:hAnsi="Tahoma" w:cs="Tahoma"/>
                <w:color w:val="000000"/>
                <w:sz w:val="20"/>
                <w:szCs w:val="20"/>
              </w:rPr>
            </w:pPr>
          </w:p>
        </w:tc>
      </w:tr>
    </w:tbl>
    <w:p w14:paraId="7DB1ECE9" w14:textId="77777777" w:rsidR="001F17DA" w:rsidRPr="007D7AE5" w:rsidRDefault="001F17DA" w:rsidP="00385E12">
      <w:pPr>
        <w:pStyle w:val="Brezrazmikov"/>
        <w:jc w:val="both"/>
        <w:rPr>
          <w:rFonts w:ascii="Tahoma" w:hAnsi="Tahoma" w:cs="Tahoma"/>
          <w:i/>
          <w:sz w:val="20"/>
          <w:szCs w:val="20"/>
        </w:rPr>
      </w:pPr>
    </w:p>
    <w:p w14:paraId="38B85F26" w14:textId="77777777" w:rsidR="001F17DA" w:rsidRPr="007D7AE5" w:rsidRDefault="001F17DA" w:rsidP="00385E12">
      <w:pPr>
        <w:pStyle w:val="Brezrazmikov"/>
        <w:jc w:val="both"/>
        <w:rPr>
          <w:rFonts w:ascii="Tahoma" w:hAnsi="Tahoma" w:cs="Tahoma"/>
          <w:i/>
          <w:sz w:val="20"/>
          <w:szCs w:val="20"/>
        </w:rPr>
      </w:pPr>
    </w:p>
    <w:p w14:paraId="0A53E0CC" w14:textId="0CF579C9" w:rsidR="00385E12" w:rsidRPr="007D7AE5" w:rsidRDefault="00BB0972" w:rsidP="00385E12">
      <w:pPr>
        <w:pStyle w:val="Brezrazmikov"/>
        <w:jc w:val="both"/>
        <w:rPr>
          <w:rFonts w:ascii="Tahoma" w:hAnsi="Tahoma" w:cs="Tahoma"/>
          <w:i/>
          <w:sz w:val="20"/>
          <w:szCs w:val="20"/>
        </w:rPr>
      </w:pPr>
      <w:r>
        <w:rPr>
          <w:rFonts w:ascii="Tahoma" w:hAnsi="Tahoma" w:cs="Tahoma"/>
          <w:i/>
          <w:sz w:val="20"/>
          <w:szCs w:val="20"/>
        </w:rPr>
        <w:t xml:space="preserve">*V prazna polja </w:t>
      </w:r>
      <w:r w:rsidR="00385E12" w:rsidRPr="007D7AE5">
        <w:rPr>
          <w:rFonts w:ascii="Tahoma" w:hAnsi="Tahoma" w:cs="Tahoma"/>
          <w:i/>
          <w:sz w:val="20"/>
          <w:szCs w:val="20"/>
        </w:rPr>
        <w:t xml:space="preserve">vpiše </w:t>
      </w:r>
      <w:r w:rsidR="00385E12" w:rsidRPr="007D7AE5">
        <w:rPr>
          <w:rFonts w:ascii="Tahoma" w:hAnsi="Tahoma" w:cs="Tahoma"/>
          <w:i/>
          <w:sz w:val="20"/>
          <w:szCs w:val="20"/>
          <w:highlight w:val="lightGray"/>
        </w:rPr>
        <w:t>DEJANSKE</w:t>
      </w:r>
      <w:r w:rsidR="00385E12" w:rsidRPr="007D7AE5">
        <w:rPr>
          <w:rFonts w:ascii="Tahoma" w:hAnsi="Tahoma" w:cs="Tahoma"/>
          <w:i/>
          <w:sz w:val="20"/>
          <w:szCs w:val="20"/>
        </w:rPr>
        <w:t xml:space="preserve"> vrednosti ponujenega vozila. </w:t>
      </w:r>
    </w:p>
    <w:p w14:paraId="64340CDF" w14:textId="0E6A39C9" w:rsidR="00A52701" w:rsidRPr="007D7AE5" w:rsidRDefault="00385E12" w:rsidP="00385E12">
      <w:pPr>
        <w:pStyle w:val="Brezrazmikov"/>
        <w:jc w:val="both"/>
        <w:rPr>
          <w:rFonts w:ascii="Tahoma" w:hAnsi="Tahoma" w:cs="Tahoma"/>
          <w:sz w:val="20"/>
          <w:szCs w:val="20"/>
        </w:rPr>
      </w:pPr>
      <w:r w:rsidRPr="007D7AE5">
        <w:rPr>
          <w:rFonts w:ascii="Tahoma" w:hAnsi="Tahoma" w:cs="Tahoma"/>
          <w:i/>
          <w:sz w:val="20"/>
          <w:szCs w:val="20"/>
        </w:rPr>
        <w:t>S podpisom in žigom potrjujem, da so karakteristike ponujenega vozila, označene z »DA«, skladne z zahtevami naročnika.</w:t>
      </w:r>
    </w:p>
    <w:p w14:paraId="3BDEB7EE" w14:textId="77777777" w:rsidR="00A52701" w:rsidRPr="007D7AE5" w:rsidRDefault="00A52701" w:rsidP="00385E12">
      <w:pPr>
        <w:pStyle w:val="Brezrazmikov"/>
        <w:jc w:val="both"/>
        <w:rPr>
          <w:rFonts w:ascii="Tahoma" w:hAnsi="Tahoma" w:cs="Tahoma"/>
          <w:sz w:val="20"/>
          <w:szCs w:val="20"/>
        </w:rPr>
      </w:pPr>
    </w:p>
    <w:p w14:paraId="25BF305D" w14:textId="77777777" w:rsidR="00A52701" w:rsidRPr="007D7AE5" w:rsidRDefault="00A52701" w:rsidP="008938FA">
      <w:pPr>
        <w:pStyle w:val="Brezrazmikov"/>
        <w:rPr>
          <w:rFonts w:ascii="Tahoma" w:hAnsi="Tahoma" w:cs="Tahoma"/>
          <w:sz w:val="20"/>
          <w:szCs w:val="20"/>
        </w:rPr>
      </w:pPr>
    </w:p>
    <w:tbl>
      <w:tblPr>
        <w:tblStyle w:val="NormalTablePHPDOCX"/>
        <w:tblW w:w="9214" w:type="dxa"/>
        <w:tblInd w:w="108" w:type="dxa"/>
        <w:tblLook w:val="04A0" w:firstRow="1" w:lastRow="0" w:firstColumn="1" w:lastColumn="0" w:noHBand="0" w:noVBand="1"/>
      </w:tblPr>
      <w:tblGrid>
        <w:gridCol w:w="4080"/>
        <w:gridCol w:w="5134"/>
      </w:tblGrid>
      <w:tr w:rsidR="00A52701" w:rsidRPr="007D7AE5" w14:paraId="11CB7603" w14:textId="77777777" w:rsidTr="000C4DD0">
        <w:tc>
          <w:tcPr>
            <w:tcW w:w="4080" w:type="dxa"/>
            <w:tcMar>
              <w:top w:w="75" w:type="dxa"/>
              <w:bottom w:w="75" w:type="dxa"/>
            </w:tcMar>
            <w:vAlign w:val="center"/>
          </w:tcPr>
          <w:p w14:paraId="32AF2E50" w14:textId="77777777" w:rsidR="00A52701" w:rsidRPr="007D7AE5" w:rsidRDefault="00A52701" w:rsidP="008938FA">
            <w:pPr>
              <w:pStyle w:val="Brezrazmikov"/>
              <w:rPr>
                <w:rFonts w:ascii="Tahoma" w:hAnsi="Tahoma" w:cs="Tahoma"/>
                <w:sz w:val="20"/>
                <w:szCs w:val="20"/>
              </w:rPr>
            </w:pPr>
            <w:r w:rsidRPr="007D7AE5">
              <w:rPr>
                <w:rFonts w:ascii="Tahoma" w:hAnsi="Tahoma" w:cs="Tahoma"/>
                <w:position w:val="-2"/>
                <w:sz w:val="20"/>
                <w:szCs w:val="20"/>
              </w:rPr>
              <w:t>Kraj in datum:</w:t>
            </w:r>
          </w:p>
        </w:tc>
        <w:tc>
          <w:tcPr>
            <w:tcW w:w="5134" w:type="dxa"/>
            <w:tcMar>
              <w:top w:w="75" w:type="dxa"/>
              <w:bottom w:w="75" w:type="dxa"/>
            </w:tcMar>
            <w:vAlign w:val="center"/>
          </w:tcPr>
          <w:p w14:paraId="0CB75183" w14:textId="77777777" w:rsidR="00481A34" w:rsidRDefault="00A52701" w:rsidP="008938FA">
            <w:pPr>
              <w:pStyle w:val="Brezrazmikov"/>
              <w:rPr>
                <w:rFonts w:ascii="Tahoma" w:hAnsi="Tahoma" w:cs="Tahoma"/>
                <w:position w:val="-2"/>
                <w:sz w:val="20"/>
                <w:szCs w:val="20"/>
              </w:rPr>
            </w:pPr>
            <w:r w:rsidRPr="007D7AE5">
              <w:rPr>
                <w:rFonts w:ascii="Tahoma" w:hAnsi="Tahoma" w:cs="Tahoma"/>
                <w:position w:val="-2"/>
                <w:sz w:val="20"/>
                <w:szCs w:val="20"/>
              </w:rPr>
              <w:t xml:space="preserve">Ime in priimek: </w:t>
            </w:r>
          </w:p>
          <w:p w14:paraId="78374430" w14:textId="77777777" w:rsidR="00481A34" w:rsidRDefault="00481A34" w:rsidP="008938FA">
            <w:pPr>
              <w:pStyle w:val="Brezrazmikov"/>
              <w:rPr>
                <w:rFonts w:ascii="Tahoma" w:hAnsi="Tahoma" w:cs="Tahoma"/>
                <w:position w:val="-2"/>
                <w:sz w:val="20"/>
                <w:szCs w:val="20"/>
              </w:rPr>
            </w:pPr>
          </w:p>
          <w:p w14:paraId="05907454" w14:textId="61AB004C" w:rsidR="00A52701" w:rsidRPr="007D7AE5" w:rsidRDefault="00A52701" w:rsidP="008938FA">
            <w:pPr>
              <w:pStyle w:val="Brezrazmikov"/>
              <w:rPr>
                <w:rFonts w:ascii="Tahoma" w:hAnsi="Tahoma" w:cs="Tahoma"/>
                <w:sz w:val="20"/>
                <w:szCs w:val="20"/>
              </w:rPr>
            </w:pPr>
            <w:r w:rsidRPr="007D7AE5">
              <w:rPr>
                <w:rFonts w:ascii="Tahoma" w:hAnsi="Tahoma" w:cs="Tahoma"/>
                <w:position w:val="-2"/>
                <w:sz w:val="20"/>
                <w:szCs w:val="20"/>
              </w:rPr>
              <w:t>__________________________________</w:t>
            </w:r>
          </w:p>
        </w:tc>
      </w:tr>
      <w:tr w:rsidR="00A52701" w:rsidRPr="002B07B1" w14:paraId="54A4518C" w14:textId="77777777" w:rsidTr="000C4DD0">
        <w:tc>
          <w:tcPr>
            <w:tcW w:w="4080" w:type="dxa"/>
            <w:tcMar>
              <w:top w:w="75" w:type="dxa"/>
              <w:bottom w:w="75" w:type="dxa"/>
            </w:tcMar>
            <w:vAlign w:val="center"/>
          </w:tcPr>
          <w:p w14:paraId="457B0D1B" w14:textId="77777777" w:rsidR="00A52701" w:rsidRPr="002B07B1" w:rsidRDefault="00A52701" w:rsidP="008938FA">
            <w:pPr>
              <w:pStyle w:val="Brezrazmikov"/>
              <w:rPr>
                <w:rFonts w:ascii="Tahoma" w:hAnsi="Tahoma" w:cs="Tahoma"/>
                <w:szCs w:val="18"/>
              </w:rPr>
            </w:pPr>
            <w:r w:rsidRPr="002B07B1">
              <w:rPr>
                <w:rFonts w:ascii="Tahoma" w:hAnsi="Tahoma" w:cs="Tahoma"/>
                <w:position w:val="-2"/>
                <w:szCs w:val="18"/>
              </w:rPr>
              <w:t> </w:t>
            </w:r>
          </w:p>
        </w:tc>
        <w:tc>
          <w:tcPr>
            <w:tcW w:w="5134" w:type="dxa"/>
            <w:tcMar>
              <w:top w:w="75" w:type="dxa"/>
              <w:bottom w:w="75" w:type="dxa"/>
            </w:tcMar>
            <w:vAlign w:val="center"/>
          </w:tcPr>
          <w:p w14:paraId="69DAC4C5" w14:textId="7A296523" w:rsidR="00843FFD" w:rsidRPr="00896DB4" w:rsidRDefault="00A52701" w:rsidP="008938FA">
            <w:pPr>
              <w:pStyle w:val="Brezrazmikov"/>
              <w:rPr>
                <w:rFonts w:ascii="Tahoma" w:hAnsi="Tahoma" w:cs="Tahoma"/>
                <w:i/>
                <w:color w:val="A6A6A6" w:themeColor="background1" w:themeShade="A6"/>
                <w:position w:val="-2"/>
                <w:szCs w:val="18"/>
              </w:rPr>
            </w:pPr>
            <w:r w:rsidRPr="00896DB4">
              <w:rPr>
                <w:rFonts w:ascii="Tahoma" w:hAnsi="Tahoma" w:cs="Tahoma"/>
                <w:i/>
                <w:color w:val="A6A6A6" w:themeColor="background1" w:themeShade="A6"/>
                <w:position w:val="-2"/>
                <w:szCs w:val="18"/>
              </w:rPr>
              <w:t xml:space="preserve">                     </w:t>
            </w:r>
            <w:r w:rsidR="00896DB4" w:rsidRPr="00896DB4">
              <w:rPr>
                <w:rFonts w:ascii="Tahoma" w:hAnsi="Tahoma" w:cs="Tahoma"/>
                <w:i/>
                <w:color w:val="A6A6A6" w:themeColor="background1" w:themeShade="A6"/>
                <w:position w:val="-2"/>
                <w:szCs w:val="18"/>
              </w:rPr>
              <w:t>/</w:t>
            </w:r>
            <w:r w:rsidRPr="00896DB4">
              <w:rPr>
                <w:rFonts w:ascii="Tahoma" w:hAnsi="Tahoma" w:cs="Tahoma"/>
                <w:i/>
                <w:color w:val="A6A6A6" w:themeColor="background1" w:themeShade="A6"/>
                <w:position w:val="-2"/>
                <w:szCs w:val="18"/>
              </w:rPr>
              <w:t>žig in podpis</w:t>
            </w:r>
            <w:r w:rsidR="00896DB4" w:rsidRPr="00896DB4">
              <w:rPr>
                <w:rFonts w:ascii="Tahoma" w:hAnsi="Tahoma" w:cs="Tahoma"/>
                <w:i/>
                <w:color w:val="A6A6A6" w:themeColor="background1" w:themeShade="A6"/>
                <w:position w:val="-2"/>
                <w:szCs w:val="18"/>
              </w:rPr>
              <w:t>/</w:t>
            </w:r>
          </w:p>
          <w:p w14:paraId="411F93A6" w14:textId="73701899" w:rsidR="00843FFD" w:rsidRDefault="00843FFD" w:rsidP="008938FA">
            <w:pPr>
              <w:pStyle w:val="Brezrazmikov"/>
              <w:rPr>
                <w:rFonts w:ascii="Tahoma" w:hAnsi="Tahoma" w:cs="Tahoma"/>
                <w:position w:val="-2"/>
                <w:szCs w:val="18"/>
              </w:rPr>
            </w:pPr>
          </w:p>
          <w:p w14:paraId="2E6CA8DC" w14:textId="1996BC64" w:rsidR="00843FFD" w:rsidRDefault="00843FFD" w:rsidP="008938FA">
            <w:pPr>
              <w:pStyle w:val="Brezrazmikov"/>
              <w:rPr>
                <w:rFonts w:ascii="Tahoma" w:hAnsi="Tahoma" w:cs="Tahoma"/>
                <w:position w:val="-2"/>
                <w:szCs w:val="18"/>
              </w:rPr>
            </w:pPr>
          </w:p>
          <w:p w14:paraId="46C61235" w14:textId="77777777" w:rsidR="00843FFD" w:rsidRDefault="00843FFD" w:rsidP="008938FA">
            <w:pPr>
              <w:pStyle w:val="Brezrazmikov"/>
              <w:rPr>
                <w:rFonts w:ascii="Tahoma" w:hAnsi="Tahoma" w:cs="Tahoma"/>
                <w:position w:val="-2"/>
                <w:szCs w:val="18"/>
              </w:rPr>
            </w:pPr>
          </w:p>
          <w:p w14:paraId="66B456DE" w14:textId="3BB0ED84" w:rsidR="00A52701" w:rsidRDefault="00A52701" w:rsidP="008938FA">
            <w:pPr>
              <w:pStyle w:val="Brezrazmikov"/>
              <w:rPr>
                <w:rFonts w:ascii="Tahoma" w:hAnsi="Tahoma" w:cs="Tahoma"/>
                <w:position w:val="-2"/>
                <w:szCs w:val="18"/>
              </w:rPr>
            </w:pPr>
          </w:p>
          <w:p w14:paraId="48E7C55A" w14:textId="77777777" w:rsidR="00843FFD" w:rsidRDefault="00843FFD" w:rsidP="008938FA">
            <w:pPr>
              <w:pStyle w:val="Brezrazmikov"/>
              <w:rPr>
                <w:rFonts w:ascii="Tahoma" w:hAnsi="Tahoma" w:cs="Tahoma"/>
                <w:szCs w:val="18"/>
              </w:rPr>
            </w:pPr>
          </w:p>
          <w:p w14:paraId="31FE0326" w14:textId="77777777" w:rsidR="00843FFD" w:rsidRDefault="00843FFD" w:rsidP="008938FA">
            <w:pPr>
              <w:pStyle w:val="Brezrazmikov"/>
              <w:rPr>
                <w:rFonts w:ascii="Tahoma" w:hAnsi="Tahoma" w:cs="Tahoma"/>
                <w:szCs w:val="18"/>
              </w:rPr>
            </w:pPr>
          </w:p>
          <w:p w14:paraId="0E545743" w14:textId="7E8AE848" w:rsidR="00843FFD" w:rsidRPr="002B07B1" w:rsidRDefault="00843FFD" w:rsidP="00843FFD">
            <w:pPr>
              <w:pStyle w:val="Brezrazmikov"/>
              <w:rPr>
                <w:rFonts w:ascii="Tahoma" w:hAnsi="Tahoma" w:cs="Tahoma"/>
                <w:szCs w:val="18"/>
              </w:rPr>
            </w:pPr>
          </w:p>
        </w:tc>
      </w:tr>
    </w:tbl>
    <w:p w14:paraId="324A75FC" w14:textId="48F5D1B7" w:rsidR="00BB0972" w:rsidRPr="00CD4847" w:rsidRDefault="00867C4E" w:rsidP="00BB0972">
      <w:pPr>
        <w:keepNext/>
        <w:keepLines/>
        <w:spacing w:after="0" w:line="240" w:lineRule="auto"/>
        <w:jc w:val="right"/>
        <w:rPr>
          <w:rFonts w:ascii="Tahoma" w:hAnsi="Tahoma" w:cs="Tahoma"/>
          <w:sz w:val="20"/>
          <w:szCs w:val="20"/>
        </w:rPr>
      </w:pPr>
      <w:r>
        <w:rPr>
          <w:rFonts w:ascii="Tahoma" w:hAnsi="Tahoma" w:cs="Tahoma"/>
          <w:sz w:val="20"/>
          <w:szCs w:val="20"/>
        </w:rPr>
        <w:lastRenderedPageBreak/>
        <w:t>Obrazec št.</w:t>
      </w:r>
      <w:r w:rsidR="00BB0972" w:rsidRPr="00CD4847">
        <w:rPr>
          <w:rFonts w:ascii="Tahoma" w:hAnsi="Tahoma" w:cs="Tahoma"/>
          <w:sz w:val="20"/>
          <w:szCs w:val="20"/>
        </w:rPr>
        <w:t xml:space="preserve"> 2</w:t>
      </w:r>
    </w:p>
    <w:p w14:paraId="3F72AFD6" w14:textId="77777777" w:rsidR="00BB0972" w:rsidRPr="00BB0972" w:rsidRDefault="00BB0972" w:rsidP="00BB0972">
      <w:pPr>
        <w:pStyle w:val="Naslov1"/>
        <w:pBdr>
          <w:top w:val="single" w:sz="36" w:space="0" w:color="7EFF09"/>
          <w:left w:val="single" w:sz="36" w:space="5" w:color="7EFF09"/>
          <w:bottom w:val="single" w:sz="36" w:space="1" w:color="7EFF09"/>
          <w:right w:val="single" w:sz="36" w:space="4" w:color="7EFF09"/>
        </w:pBdr>
        <w:shd w:val="clear" w:color="auto" w:fill="7BF949"/>
        <w:spacing w:before="0" w:line="240" w:lineRule="auto"/>
        <w:ind w:left="1985"/>
        <w:rPr>
          <w:rFonts w:ascii="Tahoma" w:hAnsi="Tahoma" w:cs="Tahoma"/>
          <w:sz w:val="18"/>
          <w:szCs w:val="18"/>
        </w:rPr>
      </w:pPr>
      <w:r w:rsidRPr="00BB0972">
        <w:rPr>
          <w:rFonts w:ascii="Tahoma" w:hAnsi="Tahoma" w:cs="Tahoma"/>
          <w:sz w:val="18"/>
          <w:szCs w:val="18"/>
        </w:rPr>
        <w:t xml:space="preserve">ESPD </w:t>
      </w:r>
    </w:p>
    <w:p w14:paraId="2DD0778A" w14:textId="77777777" w:rsidR="00BB0972" w:rsidRPr="00BB0972" w:rsidRDefault="00BB0972" w:rsidP="00BB0972">
      <w:pPr>
        <w:keepNext/>
        <w:keepLines/>
        <w:spacing w:after="0" w:line="240" w:lineRule="auto"/>
        <w:rPr>
          <w:rFonts w:ascii="Tahoma" w:hAnsi="Tahoma" w:cs="Tahoma"/>
          <w:sz w:val="18"/>
          <w:szCs w:val="18"/>
        </w:rPr>
      </w:pPr>
    </w:p>
    <w:p w14:paraId="3186B7F5" w14:textId="77777777" w:rsidR="00BB0972" w:rsidRPr="00BB0972" w:rsidRDefault="00BB0972" w:rsidP="00BB0972">
      <w:pPr>
        <w:keepNext/>
        <w:keepLines/>
        <w:spacing w:after="0" w:line="240" w:lineRule="auto"/>
        <w:rPr>
          <w:rFonts w:ascii="Tahoma" w:hAnsi="Tahoma" w:cs="Tahoma"/>
          <w:sz w:val="18"/>
          <w:szCs w:val="18"/>
        </w:rPr>
      </w:pPr>
    </w:p>
    <w:p w14:paraId="184C0F24" w14:textId="77777777" w:rsidR="00BB0972" w:rsidRPr="00BB0972" w:rsidRDefault="00BB0972" w:rsidP="00BB0972">
      <w:pPr>
        <w:keepNext/>
        <w:keepLines/>
        <w:spacing w:after="0" w:line="240" w:lineRule="auto"/>
        <w:jc w:val="center"/>
        <w:rPr>
          <w:rFonts w:ascii="Tahoma" w:hAnsi="Tahoma" w:cs="Tahoma"/>
          <w:sz w:val="18"/>
          <w:szCs w:val="18"/>
        </w:rPr>
      </w:pPr>
    </w:p>
    <w:p w14:paraId="38EDA973" w14:textId="77777777" w:rsidR="00BB0972" w:rsidRPr="00BB0972" w:rsidRDefault="00BB0972" w:rsidP="00BB0972">
      <w:pPr>
        <w:keepNext/>
        <w:keepLines/>
        <w:spacing w:after="0" w:line="240" w:lineRule="auto"/>
        <w:jc w:val="center"/>
        <w:rPr>
          <w:rFonts w:ascii="Tahoma" w:hAnsi="Tahoma" w:cs="Tahoma"/>
          <w:sz w:val="18"/>
          <w:szCs w:val="18"/>
        </w:rPr>
      </w:pPr>
      <w:r w:rsidRPr="00BB0972">
        <w:rPr>
          <w:rFonts w:ascii="Tahoma" w:hAnsi="Tahoma" w:cs="Tahoma"/>
          <w:sz w:val="18"/>
          <w:szCs w:val="18"/>
        </w:rPr>
        <w:t>za vse gospodarske subjekte (ponudniki, partnerji, podizvajalci)</w:t>
      </w:r>
    </w:p>
    <w:p w14:paraId="108A84A9" w14:textId="77777777" w:rsidR="00BB0972" w:rsidRPr="00BB0972" w:rsidRDefault="00BB0972" w:rsidP="00BB0972">
      <w:pPr>
        <w:keepNext/>
        <w:keepLines/>
        <w:spacing w:after="0" w:line="240" w:lineRule="auto"/>
        <w:jc w:val="right"/>
        <w:rPr>
          <w:rFonts w:ascii="Tahoma" w:hAnsi="Tahoma" w:cs="Tahoma"/>
          <w:sz w:val="18"/>
          <w:szCs w:val="18"/>
        </w:rPr>
      </w:pPr>
    </w:p>
    <w:p w14:paraId="2D0FFFBE" w14:textId="77777777" w:rsidR="00BB0972" w:rsidRPr="00BB0972" w:rsidRDefault="00BB0972" w:rsidP="00BB0972">
      <w:pPr>
        <w:keepNext/>
        <w:keepLines/>
        <w:spacing w:after="0" w:line="240" w:lineRule="auto"/>
        <w:jc w:val="both"/>
        <w:rPr>
          <w:rFonts w:ascii="Tahoma" w:eastAsia="Times New Roman" w:hAnsi="Tahoma" w:cs="Tahoma"/>
          <w:bCs/>
          <w:sz w:val="18"/>
          <w:szCs w:val="18"/>
          <w:lang w:eastAsia="sl-SI"/>
        </w:rPr>
      </w:pPr>
    </w:p>
    <w:p w14:paraId="59D2E647" w14:textId="56567A05" w:rsidR="00BB0972" w:rsidRPr="00BB0972" w:rsidRDefault="00BB0972" w:rsidP="00BB0972">
      <w:pPr>
        <w:keepNext/>
        <w:keepLines/>
        <w:spacing w:after="0" w:line="240" w:lineRule="auto"/>
        <w:jc w:val="both"/>
        <w:rPr>
          <w:rFonts w:ascii="Tahoma" w:eastAsia="Times New Roman" w:hAnsi="Tahoma" w:cs="Tahoma"/>
          <w:bCs/>
          <w:sz w:val="18"/>
          <w:szCs w:val="18"/>
          <w:lang w:eastAsia="sl-SI"/>
        </w:rPr>
      </w:pPr>
      <w:r w:rsidRPr="00BB0972">
        <w:rPr>
          <w:rFonts w:ascii="Tahoma" w:eastAsia="Times New Roman" w:hAnsi="Tahoma" w:cs="Tahoma"/>
          <w:bCs/>
          <w:sz w:val="18"/>
          <w:szCs w:val="18"/>
          <w:lang w:eastAsia="sl-SI"/>
        </w:rPr>
        <w:t xml:space="preserve">Ponudnik preko spletne strani </w:t>
      </w:r>
      <w:hyperlink r:id="rId20" w:history="1">
        <w:r w:rsidR="001C3B4E" w:rsidRPr="00AC469A">
          <w:rPr>
            <w:rStyle w:val="Hiperpovezava"/>
            <w:rFonts w:ascii="Tahoma" w:eastAsia="Times New Roman" w:hAnsi="Tahoma" w:cs="Tahoma"/>
            <w:bCs/>
            <w:sz w:val="18"/>
            <w:szCs w:val="18"/>
            <w:lang w:eastAsia="sl-SI"/>
          </w:rPr>
          <w:t>http://www.enarocanje.si/ESPD/</w:t>
        </w:r>
      </w:hyperlink>
      <w:r w:rsidRPr="00BB0972">
        <w:rPr>
          <w:rFonts w:ascii="Tahoma" w:eastAsia="Times New Roman" w:hAnsi="Tahoma" w:cs="Tahoma"/>
          <w:bCs/>
          <w:sz w:val="18"/>
          <w:szCs w:val="18"/>
          <w:lang w:eastAsia="sl-SI"/>
        </w:rPr>
        <w:t xml:space="preserve"> uvozi naročnikov ESPD obrazec, ki je na voljo na naročnikovi spletni strani, na mestu kjer je objavljena razpisna dokumentacija, ter ga ustrezno izpolni, natisne, podpiše in priloži k ponudbi. </w:t>
      </w:r>
    </w:p>
    <w:p w14:paraId="0AD90BDC" w14:textId="77777777" w:rsidR="00BB0972" w:rsidRPr="00BB0972" w:rsidRDefault="00BB0972" w:rsidP="00BB0972">
      <w:pPr>
        <w:keepNext/>
        <w:keepLines/>
        <w:spacing w:after="0" w:line="240" w:lineRule="auto"/>
        <w:jc w:val="both"/>
        <w:rPr>
          <w:rFonts w:ascii="Tahoma" w:eastAsia="Times New Roman" w:hAnsi="Tahoma" w:cs="Tahoma"/>
          <w:bCs/>
          <w:sz w:val="18"/>
          <w:szCs w:val="18"/>
          <w:lang w:eastAsia="sl-SI"/>
        </w:rPr>
      </w:pPr>
    </w:p>
    <w:p w14:paraId="43A8B723" w14:textId="77777777" w:rsidR="00BB0972" w:rsidRPr="00BB0972" w:rsidRDefault="00BB0972" w:rsidP="00BB0972">
      <w:pPr>
        <w:keepNext/>
        <w:keepLines/>
        <w:spacing w:after="0" w:line="240" w:lineRule="auto"/>
        <w:jc w:val="both"/>
        <w:rPr>
          <w:rFonts w:ascii="Tahoma" w:eastAsia="Times New Roman" w:hAnsi="Tahoma" w:cs="Tahoma"/>
          <w:bCs/>
          <w:sz w:val="18"/>
          <w:szCs w:val="18"/>
          <w:lang w:eastAsia="sl-SI"/>
        </w:rPr>
      </w:pPr>
      <w:r w:rsidRPr="00BB0972">
        <w:rPr>
          <w:rFonts w:ascii="Tahoma" w:eastAsia="Times New Roman" w:hAnsi="Tahoma" w:cs="Tahoma"/>
          <w:bCs/>
          <w:sz w:val="18"/>
          <w:szCs w:val="18"/>
          <w:lang w:eastAsia="sl-SI"/>
        </w:rPr>
        <w:t>Naročnik lahko ponudnike kadar koli med postopkom pozove, da predložijo vsa dokazila ali del dokazil v zvezi z navedbami v izjavi (ESPD).</w:t>
      </w:r>
    </w:p>
    <w:p w14:paraId="3A8686BE" w14:textId="77777777" w:rsidR="00BB0972" w:rsidRPr="00BB0972" w:rsidRDefault="00BB0972" w:rsidP="00BB0972">
      <w:pPr>
        <w:keepNext/>
        <w:keepLines/>
        <w:spacing w:after="0" w:line="240" w:lineRule="auto"/>
        <w:jc w:val="both"/>
        <w:rPr>
          <w:rFonts w:ascii="Tahoma" w:eastAsia="Times New Roman" w:hAnsi="Tahoma" w:cs="Tahoma"/>
          <w:bCs/>
          <w:sz w:val="18"/>
          <w:szCs w:val="18"/>
          <w:lang w:eastAsia="sl-SI"/>
        </w:rPr>
      </w:pPr>
    </w:p>
    <w:p w14:paraId="55EBF65F" w14:textId="77777777" w:rsidR="00BB0972" w:rsidRPr="00BB0972" w:rsidRDefault="00BB0972" w:rsidP="00BB0972">
      <w:pPr>
        <w:pStyle w:val="Odstavekseznama"/>
        <w:keepNext/>
        <w:keepLines/>
        <w:spacing w:after="0"/>
        <w:ind w:left="0"/>
        <w:jc w:val="both"/>
        <w:rPr>
          <w:rFonts w:ascii="Tahoma" w:hAnsi="Tahoma" w:cs="Tahoma"/>
          <w:sz w:val="18"/>
          <w:szCs w:val="18"/>
        </w:rPr>
      </w:pPr>
      <w:r w:rsidRPr="00BB0972">
        <w:rPr>
          <w:rFonts w:ascii="Tahoma" w:hAnsi="Tahoma" w:cs="Tahoma"/>
          <w:sz w:val="18"/>
          <w:szCs w:val="18"/>
        </w:rPr>
        <w:t>Ponudnik s sedežem v Republiki Sloveniji v ponudbi priloži pooblastila za pridobitev podatkov iz kazenske evidence za vse gospodarske subjekte v ponudbi in za vse osebe, ki so člani upravnega, vodstvenega ali nadzornega organa gospodarskega subjekta ali ki imajo pooblastila za njegovo zastopanje ali odločanje ali nadzor (Obrazec 3; Obrazec 4) ali potrdila iz ustreznega registra, kakršen je sodni register, če tega registra ni, pa enakovreden dokument, ki ga izda pristojni sodni ali upravni organ v Republiki Sloveniji, drugi državi članici ali matični državi ali državi, v kateri ima sedež gospodarski subjekt. Tako predložena potrdila morajo odražati zadnje stanje.</w:t>
      </w:r>
    </w:p>
    <w:p w14:paraId="58578210" w14:textId="77777777" w:rsidR="00BB0972" w:rsidRPr="00BB0972" w:rsidRDefault="00BB0972" w:rsidP="00BB0972">
      <w:pPr>
        <w:pStyle w:val="Odstavekseznama"/>
        <w:keepNext/>
        <w:keepLines/>
        <w:spacing w:after="0"/>
        <w:ind w:left="0"/>
        <w:jc w:val="both"/>
        <w:rPr>
          <w:rFonts w:ascii="Tahoma" w:hAnsi="Tahoma" w:cs="Tahoma"/>
          <w:sz w:val="18"/>
          <w:szCs w:val="18"/>
        </w:rPr>
      </w:pPr>
    </w:p>
    <w:p w14:paraId="30257AB4" w14:textId="77777777" w:rsidR="00BB0972" w:rsidRPr="00BB0972" w:rsidRDefault="00BB0972" w:rsidP="00BB0972">
      <w:pPr>
        <w:pStyle w:val="Odstavekseznama"/>
        <w:keepNext/>
        <w:keepLines/>
        <w:spacing w:after="0"/>
        <w:ind w:left="0"/>
        <w:jc w:val="both"/>
        <w:rPr>
          <w:rFonts w:ascii="Tahoma" w:hAnsi="Tahoma" w:cs="Tahoma"/>
          <w:sz w:val="18"/>
          <w:szCs w:val="18"/>
        </w:rPr>
      </w:pPr>
      <w:r w:rsidRPr="00BB0972">
        <w:rPr>
          <w:rFonts w:ascii="Tahoma" w:hAnsi="Tahoma" w:cs="Tahoma"/>
          <w:sz w:val="18"/>
          <w:szCs w:val="18"/>
        </w:rPr>
        <w:t>Ponudnik s sedežem izven Republike Slovenije mora potrdilo iz pogoja 1 Razlogi za izključitev, Pogoja 2, 3 in priložiti sam v ponudbi. V kolikor potrdila ne bodo priložena, bo naročnik ponudnika pozval k predložitvi manjkajočih potrdil. Tako predložena potrdila morajo odražati zadnje stanje.</w:t>
      </w:r>
    </w:p>
    <w:p w14:paraId="28E10B88" w14:textId="77777777" w:rsidR="00BB0972" w:rsidRPr="00BB0972" w:rsidRDefault="00BB0972" w:rsidP="00BB0972">
      <w:pPr>
        <w:pStyle w:val="Odstavekseznama"/>
        <w:keepNext/>
        <w:keepLines/>
        <w:spacing w:after="0"/>
        <w:ind w:left="0"/>
        <w:jc w:val="both"/>
        <w:rPr>
          <w:rFonts w:ascii="Tahoma" w:hAnsi="Tahoma" w:cs="Tahoma"/>
          <w:sz w:val="18"/>
          <w:szCs w:val="18"/>
        </w:rPr>
      </w:pPr>
    </w:p>
    <w:p w14:paraId="5C842676" w14:textId="77777777" w:rsidR="00BB0972" w:rsidRPr="00BB0972" w:rsidRDefault="00BB0972" w:rsidP="00BB0972">
      <w:pPr>
        <w:pStyle w:val="Odstavekseznama"/>
        <w:keepNext/>
        <w:keepLines/>
        <w:spacing w:after="0"/>
        <w:ind w:left="0"/>
        <w:jc w:val="both"/>
        <w:rPr>
          <w:rFonts w:ascii="Tahoma" w:hAnsi="Tahoma" w:cs="Tahoma"/>
          <w:sz w:val="18"/>
          <w:szCs w:val="18"/>
        </w:rPr>
      </w:pPr>
      <w:r w:rsidRPr="00BB0972">
        <w:rPr>
          <w:rFonts w:ascii="Tahoma" w:hAnsi="Tahoma" w:cs="Tahoma"/>
          <w:sz w:val="18"/>
          <w:szCs w:val="18"/>
        </w:rPr>
        <w:t>Če država članica ali tretja država dokumentov in potrdil iz prvega in drugega ter b) točke četrtega odstavka 75. člena ZJN3 ne izdaja ali če ti ne zajemajo vseh primerov iz prvega in drugega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4C476B3" w14:textId="0D979B70" w:rsidR="00BB0972" w:rsidRDefault="00BB0972" w:rsidP="00BB0972">
      <w:pPr>
        <w:keepNext/>
        <w:keepLines/>
        <w:spacing w:after="0" w:line="240" w:lineRule="auto"/>
        <w:jc w:val="right"/>
        <w:rPr>
          <w:rFonts w:ascii="Tahoma" w:hAnsi="Tahoma" w:cs="Tahoma"/>
          <w:sz w:val="18"/>
          <w:szCs w:val="18"/>
        </w:rPr>
      </w:pPr>
    </w:p>
    <w:p w14:paraId="0C32C5EC" w14:textId="12DFA4FC" w:rsidR="00BB0972" w:rsidRDefault="00BB0972" w:rsidP="00BB0972">
      <w:pPr>
        <w:keepNext/>
        <w:keepLines/>
        <w:spacing w:after="0" w:line="240" w:lineRule="auto"/>
        <w:jc w:val="right"/>
        <w:rPr>
          <w:rFonts w:ascii="Tahoma" w:hAnsi="Tahoma" w:cs="Tahoma"/>
          <w:sz w:val="18"/>
          <w:szCs w:val="18"/>
        </w:rPr>
      </w:pPr>
    </w:p>
    <w:p w14:paraId="28C91E81" w14:textId="46A4153A" w:rsidR="00BB0972" w:rsidRDefault="00BB0972" w:rsidP="00BB0972">
      <w:pPr>
        <w:keepNext/>
        <w:keepLines/>
        <w:spacing w:after="0" w:line="240" w:lineRule="auto"/>
        <w:jc w:val="right"/>
        <w:rPr>
          <w:rFonts w:ascii="Tahoma" w:hAnsi="Tahoma" w:cs="Tahoma"/>
          <w:sz w:val="18"/>
          <w:szCs w:val="18"/>
        </w:rPr>
      </w:pPr>
    </w:p>
    <w:p w14:paraId="1FCF2E29" w14:textId="6A2A976F" w:rsidR="00BB0972" w:rsidRDefault="00BB0972" w:rsidP="00BB0972">
      <w:pPr>
        <w:keepNext/>
        <w:keepLines/>
        <w:spacing w:after="0" w:line="240" w:lineRule="auto"/>
        <w:jc w:val="right"/>
        <w:rPr>
          <w:rFonts w:ascii="Tahoma" w:hAnsi="Tahoma" w:cs="Tahoma"/>
          <w:sz w:val="18"/>
          <w:szCs w:val="18"/>
        </w:rPr>
      </w:pPr>
    </w:p>
    <w:p w14:paraId="7F007488" w14:textId="4F83853C" w:rsidR="00BB0972" w:rsidRDefault="00BB0972" w:rsidP="00BB0972">
      <w:pPr>
        <w:keepNext/>
        <w:keepLines/>
        <w:spacing w:after="0" w:line="240" w:lineRule="auto"/>
        <w:jc w:val="right"/>
        <w:rPr>
          <w:rFonts w:ascii="Tahoma" w:hAnsi="Tahoma" w:cs="Tahoma"/>
          <w:sz w:val="18"/>
          <w:szCs w:val="18"/>
        </w:rPr>
      </w:pPr>
    </w:p>
    <w:p w14:paraId="039B2425" w14:textId="71C64EA5" w:rsidR="00BB0972" w:rsidRDefault="00BB0972" w:rsidP="00BB0972">
      <w:pPr>
        <w:keepNext/>
        <w:keepLines/>
        <w:spacing w:after="0" w:line="240" w:lineRule="auto"/>
        <w:jc w:val="right"/>
        <w:rPr>
          <w:rFonts w:ascii="Tahoma" w:hAnsi="Tahoma" w:cs="Tahoma"/>
          <w:sz w:val="18"/>
          <w:szCs w:val="18"/>
        </w:rPr>
      </w:pPr>
    </w:p>
    <w:p w14:paraId="5FC3FA6A" w14:textId="7C6A92B0" w:rsidR="00BB0972" w:rsidRDefault="00BB0972" w:rsidP="00BB0972">
      <w:pPr>
        <w:keepNext/>
        <w:keepLines/>
        <w:spacing w:after="0" w:line="240" w:lineRule="auto"/>
        <w:jc w:val="right"/>
        <w:rPr>
          <w:rFonts w:ascii="Tahoma" w:hAnsi="Tahoma" w:cs="Tahoma"/>
          <w:sz w:val="18"/>
          <w:szCs w:val="18"/>
        </w:rPr>
      </w:pPr>
    </w:p>
    <w:p w14:paraId="1F8A7681" w14:textId="1DF1036A" w:rsidR="00BB0972" w:rsidRDefault="00BB0972" w:rsidP="00BB0972">
      <w:pPr>
        <w:keepNext/>
        <w:keepLines/>
        <w:spacing w:after="0" w:line="240" w:lineRule="auto"/>
        <w:jc w:val="right"/>
        <w:rPr>
          <w:rFonts w:ascii="Tahoma" w:hAnsi="Tahoma" w:cs="Tahoma"/>
          <w:sz w:val="18"/>
          <w:szCs w:val="18"/>
        </w:rPr>
      </w:pPr>
    </w:p>
    <w:p w14:paraId="421CB719" w14:textId="62A91FC2" w:rsidR="00BB0972" w:rsidRDefault="00BB0972" w:rsidP="00BB0972">
      <w:pPr>
        <w:keepNext/>
        <w:keepLines/>
        <w:spacing w:after="0" w:line="240" w:lineRule="auto"/>
        <w:jc w:val="right"/>
        <w:rPr>
          <w:rFonts w:ascii="Tahoma" w:hAnsi="Tahoma" w:cs="Tahoma"/>
          <w:sz w:val="18"/>
          <w:szCs w:val="18"/>
        </w:rPr>
      </w:pPr>
    </w:p>
    <w:p w14:paraId="0D3441FA" w14:textId="28D3C7E6" w:rsidR="00BB0972" w:rsidRDefault="00BB0972" w:rsidP="00BB0972">
      <w:pPr>
        <w:keepNext/>
        <w:keepLines/>
        <w:spacing w:after="0" w:line="240" w:lineRule="auto"/>
        <w:jc w:val="right"/>
        <w:rPr>
          <w:rFonts w:ascii="Tahoma" w:hAnsi="Tahoma" w:cs="Tahoma"/>
          <w:sz w:val="18"/>
          <w:szCs w:val="18"/>
        </w:rPr>
      </w:pPr>
    </w:p>
    <w:p w14:paraId="5FA87F3F" w14:textId="5E2672AB" w:rsidR="00BB0972" w:rsidRDefault="00BB0972" w:rsidP="00BB0972">
      <w:pPr>
        <w:keepNext/>
        <w:keepLines/>
        <w:spacing w:after="0" w:line="240" w:lineRule="auto"/>
        <w:jc w:val="right"/>
        <w:rPr>
          <w:rFonts w:ascii="Tahoma" w:hAnsi="Tahoma" w:cs="Tahoma"/>
          <w:sz w:val="18"/>
          <w:szCs w:val="18"/>
        </w:rPr>
      </w:pPr>
    </w:p>
    <w:p w14:paraId="040A01B6" w14:textId="0EF052B3" w:rsidR="00BB0972" w:rsidRDefault="00BB0972" w:rsidP="00BB0972">
      <w:pPr>
        <w:keepNext/>
        <w:keepLines/>
        <w:spacing w:after="0" w:line="240" w:lineRule="auto"/>
        <w:jc w:val="right"/>
        <w:rPr>
          <w:rFonts w:ascii="Tahoma" w:hAnsi="Tahoma" w:cs="Tahoma"/>
          <w:sz w:val="18"/>
          <w:szCs w:val="18"/>
        </w:rPr>
      </w:pPr>
    </w:p>
    <w:p w14:paraId="34A15D9E" w14:textId="2D913FE8" w:rsidR="00BB0972" w:rsidRDefault="00BB0972" w:rsidP="00BB0972">
      <w:pPr>
        <w:keepNext/>
        <w:keepLines/>
        <w:spacing w:after="0" w:line="240" w:lineRule="auto"/>
        <w:jc w:val="right"/>
        <w:rPr>
          <w:rFonts w:ascii="Tahoma" w:hAnsi="Tahoma" w:cs="Tahoma"/>
          <w:sz w:val="18"/>
          <w:szCs w:val="18"/>
        </w:rPr>
      </w:pPr>
    </w:p>
    <w:p w14:paraId="384D6207" w14:textId="0BB6699B" w:rsidR="00BB0972" w:rsidRDefault="00BB0972" w:rsidP="00BB0972">
      <w:pPr>
        <w:keepNext/>
        <w:keepLines/>
        <w:spacing w:after="0" w:line="240" w:lineRule="auto"/>
        <w:jc w:val="right"/>
        <w:rPr>
          <w:rFonts w:ascii="Tahoma" w:hAnsi="Tahoma" w:cs="Tahoma"/>
          <w:sz w:val="18"/>
          <w:szCs w:val="18"/>
        </w:rPr>
      </w:pPr>
    </w:p>
    <w:p w14:paraId="6FFE2896" w14:textId="0467F510" w:rsidR="00BB0972" w:rsidRDefault="00BB0972" w:rsidP="00BB0972">
      <w:pPr>
        <w:keepNext/>
        <w:keepLines/>
        <w:spacing w:after="0" w:line="240" w:lineRule="auto"/>
        <w:jc w:val="right"/>
        <w:rPr>
          <w:rFonts w:ascii="Tahoma" w:hAnsi="Tahoma" w:cs="Tahoma"/>
          <w:sz w:val="18"/>
          <w:szCs w:val="18"/>
        </w:rPr>
      </w:pPr>
    </w:p>
    <w:p w14:paraId="23310FF3" w14:textId="2C3DAC67" w:rsidR="00BB0972" w:rsidRDefault="00BB0972" w:rsidP="00BB0972">
      <w:pPr>
        <w:keepNext/>
        <w:keepLines/>
        <w:spacing w:after="0" w:line="240" w:lineRule="auto"/>
        <w:jc w:val="right"/>
        <w:rPr>
          <w:rFonts w:ascii="Tahoma" w:hAnsi="Tahoma" w:cs="Tahoma"/>
          <w:sz w:val="18"/>
          <w:szCs w:val="18"/>
        </w:rPr>
      </w:pPr>
    </w:p>
    <w:p w14:paraId="550BBE10" w14:textId="3E875310" w:rsidR="00BB0972" w:rsidRDefault="00BB0972" w:rsidP="00BB0972">
      <w:pPr>
        <w:keepNext/>
        <w:keepLines/>
        <w:spacing w:after="0" w:line="240" w:lineRule="auto"/>
        <w:jc w:val="right"/>
        <w:rPr>
          <w:rFonts w:ascii="Tahoma" w:hAnsi="Tahoma" w:cs="Tahoma"/>
          <w:sz w:val="18"/>
          <w:szCs w:val="18"/>
        </w:rPr>
      </w:pPr>
    </w:p>
    <w:p w14:paraId="688A7230" w14:textId="224B926D" w:rsidR="00BB0972" w:rsidRDefault="00BB0972" w:rsidP="00BB0972">
      <w:pPr>
        <w:keepNext/>
        <w:keepLines/>
        <w:spacing w:after="0" w:line="240" w:lineRule="auto"/>
        <w:jc w:val="right"/>
        <w:rPr>
          <w:rFonts w:ascii="Tahoma" w:hAnsi="Tahoma" w:cs="Tahoma"/>
          <w:sz w:val="18"/>
          <w:szCs w:val="18"/>
        </w:rPr>
      </w:pPr>
    </w:p>
    <w:p w14:paraId="483D2428" w14:textId="02E5E148" w:rsidR="00BB0972" w:rsidRDefault="00BB0972" w:rsidP="00BB0972">
      <w:pPr>
        <w:keepNext/>
        <w:keepLines/>
        <w:spacing w:after="0" w:line="240" w:lineRule="auto"/>
        <w:jc w:val="right"/>
        <w:rPr>
          <w:rFonts w:ascii="Tahoma" w:hAnsi="Tahoma" w:cs="Tahoma"/>
          <w:sz w:val="18"/>
          <w:szCs w:val="18"/>
        </w:rPr>
      </w:pPr>
    </w:p>
    <w:p w14:paraId="48003649" w14:textId="4B2F7207" w:rsidR="00BB0972" w:rsidRDefault="00BB0972" w:rsidP="00BB0972">
      <w:pPr>
        <w:keepNext/>
        <w:keepLines/>
        <w:spacing w:after="0" w:line="240" w:lineRule="auto"/>
        <w:jc w:val="right"/>
        <w:rPr>
          <w:rFonts w:ascii="Tahoma" w:hAnsi="Tahoma" w:cs="Tahoma"/>
          <w:sz w:val="18"/>
          <w:szCs w:val="18"/>
        </w:rPr>
      </w:pPr>
    </w:p>
    <w:p w14:paraId="76364969" w14:textId="1BAB3D4E" w:rsidR="00BB0972" w:rsidRDefault="00BB0972" w:rsidP="00BB0972">
      <w:pPr>
        <w:keepNext/>
        <w:keepLines/>
        <w:spacing w:after="0" w:line="240" w:lineRule="auto"/>
        <w:jc w:val="right"/>
        <w:rPr>
          <w:rFonts w:ascii="Tahoma" w:hAnsi="Tahoma" w:cs="Tahoma"/>
          <w:sz w:val="18"/>
          <w:szCs w:val="18"/>
        </w:rPr>
      </w:pPr>
    </w:p>
    <w:p w14:paraId="135B8C11" w14:textId="3A191A87" w:rsidR="00BB0972" w:rsidRDefault="00BB0972" w:rsidP="00BB0972">
      <w:pPr>
        <w:keepNext/>
        <w:keepLines/>
        <w:spacing w:after="0" w:line="240" w:lineRule="auto"/>
        <w:jc w:val="right"/>
        <w:rPr>
          <w:rFonts w:ascii="Tahoma" w:hAnsi="Tahoma" w:cs="Tahoma"/>
          <w:sz w:val="18"/>
          <w:szCs w:val="18"/>
        </w:rPr>
      </w:pPr>
    </w:p>
    <w:p w14:paraId="701B8947" w14:textId="35ED3452" w:rsidR="00BB0972" w:rsidRDefault="00BB0972" w:rsidP="00BB0972">
      <w:pPr>
        <w:keepNext/>
        <w:keepLines/>
        <w:spacing w:after="0" w:line="240" w:lineRule="auto"/>
        <w:jc w:val="right"/>
        <w:rPr>
          <w:rFonts w:ascii="Tahoma" w:hAnsi="Tahoma" w:cs="Tahoma"/>
          <w:sz w:val="18"/>
          <w:szCs w:val="18"/>
        </w:rPr>
      </w:pPr>
    </w:p>
    <w:p w14:paraId="67FCFAAA" w14:textId="6F293388" w:rsidR="00BB0972" w:rsidRDefault="00BB0972" w:rsidP="00BB0972">
      <w:pPr>
        <w:keepNext/>
        <w:keepLines/>
        <w:spacing w:after="0" w:line="240" w:lineRule="auto"/>
        <w:jc w:val="right"/>
        <w:rPr>
          <w:rFonts w:ascii="Tahoma" w:hAnsi="Tahoma" w:cs="Tahoma"/>
          <w:sz w:val="18"/>
          <w:szCs w:val="18"/>
        </w:rPr>
      </w:pPr>
    </w:p>
    <w:p w14:paraId="1AAAD834" w14:textId="17890A3E" w:rsidR="00BB0972" w:rsidRDefault="00BB0972" w:rsidP="00BB0972">
      <w:pPr>
        <w:keepNext/>
        <w:keepLines/>
        <w:spacing w:after="0" w:line="240" w:lineRule="auto"/>
        <w:jc w:val="right"/>
        <w:rPr>
          <w:rFonts w:ascii="Tahoma" w:hAnsi="Tahoma" w:cs="Tahoma"/>
          <w:sz w:val="18"/>
          <w:szCs w:val="18"/>
        </w:rPr>
      </w:pPr>
    </w:p>
    <w:p w14:paraId="7F5ABC3E" w14:textId="5B5757EA" w:rsidR="00BB0972" w:rsidRDefault="00BB0972" w:rsidP="00BB0972">
      <w:pPr>
        <w:keepNext/>
        <w:keepLines/>
        <w:spacing w:after="0" w:line="240" w:lineRule="auto"/>
        <w:jc w:val="right"/>
        <w:rPr>
          <w:rFonts w:ascii="Tahoma" w:hAnsi="Tahoma" w:cs="Tahoma"/>
          <w:sz w:val="18"/>
          <w:szCs w:val="18"/>
        </w:rPr>
      </w:pPr>
    </w:p>
    <w:p w14:paraId="40D482B4" w14:textId="1900871D" w:rsidR="00BB0972" w:rsidRDefault="00BB0972" w:rsidP="00BB0972">
      <w:pPr>
        <w:keepNext/>
        <w:keepLines/>
        <w:spacing w:after="0" w:line="240" w:lineRule="auto"/>
        <w:jc w:val="right"/>
        <w:rPr>
          <w:rFonts w:ascii="Tahoma" w:hAnsi="Tahoma" w:cs="Tahoma"/>
          <w:sz w:val="18"/>
          <w:szCs w:val="18"/>
        </w:rPr>
      </w:pPr>
    </w:p>
    <w:p w14:paraId="444C204D" w14:textId="7145DF2E" w:rsidR="00BB0972" w:rsidRDefault="00BB0972" w:rsidP="00BB0972">
      <w:pPr>
        <w:keepNext/>
        <w:keepLines/>
        <w:spacing w:after="0" w:line="240" w:lineRule="auto"/>
        <w:jc w:val="right"/>
        <w:rPr>
          <w:rFonts w:ascii="Tahoma" w:hAnsi="Tahoma" w:cs="Tahoma"/>
          <w:sz w:val="18"/>
          <w:szCs w:val="18"/>
        </w:rPr>
      </w:pPr>
    </w:p>
    <w:p w14:paraId="208FCAB2" w14:textId="76C86AA4" w:rsidR="00BB0972" w:rsidRDefault="00BB0972" w:rsidP="00BB0972">
      <w:pPr>
        <w:keepNext/>
        <w:keepLines/>
        <w:spacing w:after="0" w:line="240" w:lineRule="auto"/>
        <w:jc w:val="right"/>
        <w:rPr>
          <w:rFonts w:ascii="Tahoma" w:hAnsi="Tahoma" w:cs="Tahoma"/>
          <w:sz w:val="18"/>
          <w:szCs w:val="18"/>
        </w:rPr>
      </w:pPr>
    </w:p>
    <w:p w14:paraId="55B2DC61" w14:textId="0ED9A014" w:rsidR="006B70FB" w:rsidRPr="003D4C4E" w:rsidRDefault="00867C4E" w:rsidP="009B40AB">
      <w:pPr>
        <w:keepNext/>
        <w:keepLines/>
        <w:spacing w:after="0"/>
        <w:jc w:val="right"/>
        <w:rPr>
          <w:rFonts w:ascii="Tahoma" w:hAnsi="Tahoma" w:cs="Tahoma"/>
          <w:sz w:val="20"/>
          <w:szCs w:val="20"/>
        </w:rPr>
      </w:pPr>
      <w:r>
        <w:rPr>
          <w:rFonts w:ascii="Tahoma" w:hAnsi="Tahoma" w:cs="Tahoma"/>
          <w:sz w:val="20"/>
          <w:szCs w:val="20"/>
        </w:rPr>
        <w:lastRenderedPageBreak/>
        <w:t>Obrazec št.</w:t>
      </w:r>
      <w:r w:rsidR="00DB233B" w:rsidRPr="003D4C4E">
        <w:rPr>
          <w:rFonts w:ascii="Tahoma" w:hAnsi="Tahoma" w:cs="Tahoma"/>
          <w:sz w:val="20"/>
          <w:szCs w:val="20"/>
        </w:rPr>
        <w:t xml:space="preserve"> 3</w:t>
      </w:r>
    </w:p>
    <w:p w14:paraId="01D11E70" w14:textId="77777777" w:rsidR="006B70FB" w:rsidRPr="003D4C4E" w:rsidRDefault="00DB233B" w:rsidP="009B40A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ahoma" w:hAnsi="Tahoma" w:cs="Tahoma"/>
          <w:sz w:val="20"/>
          <w:szCs w:val="20"/>
        </w:rPr>
      </w:pPr>
      <w:r w:rsidRPr="003D4C4E">
        <w:rPr>
          <w:rFonts w:ascii="Tahoma" w:hAnsi="Tahoma" w:cs="Tahoma"/>
          <w:sz w:val="20"/>
          <w:szCs w:val="20"/>
        </w:rPr>
        <w:t>Izjava gospodarskega subjekta in pooblastilo za pridobitev podatkov iz kazenske evidence</w:t>
      </w:r>
    </w:p>
    <w:p w14:paraId="4E895BDE" w14:textId="77777777" w:rsidR="006B70FB" w:rsidRPr="003D4C4E" w:rsidRDefault="006B70FB" w:rsidP="009B40AB">
      <w:pPr>
        <w:keepNext/>
        <w:keepLines/>
        <w:spacing w:after="120"/>
        <w:rPr>
          <w:rFonts w:ascii="Tahoma" w:hAnsi="Tahoma" w:cs="Tahoma"/>
          <w:sz w:val="20"/>
          <w:szCs w:val="20"/>
        </w:rPr>
      </w:pPr>
    </w:p>
    <w:p w14:paraId="0C8358F8" w14:textId="77777777" w:rsidR="00BD05FE" w:rsidRPr="00BD05FE" w:rsidRDefault="00DB233B" w:rsidP="009B40AB">
      <w:pPr>
        <w:keepNext/>
        <w:keepLines/>
        <w:spacing w:before="225" w:after="225" w:line="240" w:lineRule="auto"/>
        <w:jc w:val="both"/>
        <w:rPr>
          <w:rFonts w:ascii="Tahoma" w:hAnsi="Tahoma" w:cs="Tahoma"/>
          <w:color w:val="000000"/>
          <w:sz w:val="20"/>
          <w:szCs w:val="20"/>
        </w:rPr>
      </w:pPr>
      <w:r w:rsidRPr="00BD05FE">
        <w:rPr>
          <w:rFonts w:ascii="Tahoma" w:hAnsi="Tahoma" w:cs="Tahoma"/>
          <w:color w:val="000000"/>
          <w:sz w:val="20"/>
          <w:szCs w:val="20"/>
        </w:rPr>
        <w:t xml:space="preserve">Pod kazensko in materialno odgovornostjo izjavljamo, da naša družba, </w:t>
      </w:r>
    </w:p>
    <w:p w14:paraId="25DD455F" w14:textId="77777777" w:rsidR="00BD05FE" w:rsidRPr="00BD05FE" w:rsidRDefault="00DB233B" w:rsidP="009B40AB">
      <w:pPr>
        <w:keepNext/>
        <w:keepLines/>
        <w:spacing w:before="225" w:after="225" w:line="240" w:lineRule="auto"/>
        <w:jc w:val="both"/>
        <w:rPr>
          <w:rFonts w:ascii="Tahoma" w:hAnsi="Tahoma" w:cs="Tahoma"/>
          <w:color w:val="000000"/>
          <w:sz w:val="20"/>
          <w:szCs w:val="20"/>
        </w:rPr>
      </w:pPr>
      <w:r w:rsidRPr="00BD05FE">
        <w:rPr>
          <w:rFonts w:ascii="Tahoma" w:hAnsi="Tahoma" w:cs="Tahoma"/>
          <w:color w:val="000000"/>
          <w:sz w:val="20"/>
          <w:szCs w:val="20"/>
          <w:u w:val="single"/>
        </w:rPr>
        <w:t>_______________</w:t>
      </w:r>
      <w:r w:rsidR="004E3B8F" w:rsidRPr="00BD05FE">
        <w:rPr>
          <w:rFonts w:ascii="Tahoma" w:hAnsi="Tahoma" w:cs="Tahoma"/>
          <w:color w:val="000000"/>
          <w:sz w:val="20"/>
          <w:szCs w:val="20"/>
          <w:u w:val="single"/>
        </w:rPr>
        <w:t>_______________</w:t>
      </w:r>
      <w:r w:rsidR="00F04998" w:rsidRPr="00BD05FE">
        <w:rPr>
          <w:rFonts w:ascii="Tahoma" w:hAnsi="Tahoma" w:cs="Tahoma"/>
          <w:color w:val="000000"/>
          <w:sz w:val="20"/>
          <w:szCs w:val="20"/>
        </w:rPr>
        <w:t>____________________________________________________</w:t>
      </w:r>
      <w:r w:rsidR="00BD05FE" w:rsidRPr="00BD05FE">
        <w:rPr>
          <w:rFonts w:ascii="Tahoma" w:hAnsi="Tahoma" w:cs="Tahoma"/>
          <w:color w:val="000000"/>
          <w:sz w:val="20"/>
          <w:szCs w:val="20"/>
        </w:rPr>
        <w:t xml:space="preserve"> </w:t>
      </w:r>
      <w:r w:rsidR="004E3B8F" w:rsidRPr="00BD05FE">
        <w:rPr>
          <w:rFonts w:ascii="Tahoma" w:hAnsi="Tahoma" w:cs="Tahoma"/>
          <w:color w:val="000000"/>
          <w:sz w:val="20"/>
          <w:szCs w:val="20"/>
        </w:rPr>
        <w:t>(</w:t>
      </w:r>
      <w:r w:rsidR="00F04998" w:rsidRPr="00BD05FE">
        <w:rPr>
          <w:rFonts w:ascii="Tahoma" w:hAnsi="Tahoma" w:cs="Tahoma"/>
          <w:color w:val="000000"/>
          <w:sz w:val="20"/>
          <w:szCs w:val="20"/>
        </w:rPr>
        <w:t xml:space="preserve">podjetje in </w:t>
      </w:r>
      <w:r w:rsidR="004E3B8F" w:rsidRPr="00BD05FE">
        <w:rPr>
          <w:rFonts w:ascii="Tahoma" w:hAnsi="Tahoma" w:cs="Tahoma"/>
          <w:color w:val="000000"/>
          <w:sz w:val="20"/>
          <w:szCs w:val="20"/>
        </w:rPr>
        <w:t>n</w:t>
      </w:r>
      <w:r w:rsidRPr="00BD05FE">
        <w:rPr>
          <w:rFonts w:ascii="Tahoma" w:hAnsi="Tahoma" w:cs="Tahoma"/>
          <w:color w:val="000000"/>
          <w:sz w:val="20"/>
          <w:szCs w:val="20"/>
        </w:rPr>
        <w:t>aslov), ni bila pravnomočno obsojena zaradi kaznivih dejanj, ki so našteta v prvem odstavku 75. člena ZJN-3. </w:t>
      </w:r>
    </w:p>
    <w:p w14:paraId="069641CD" w14:textId="67C9054D" w:rsidR="009905D7" w:rsidRPr="00B31FE2" w:rsidRDefault="00DB233B" w:rsidP="009B40AB">
      <w:pPr>
        <w:keepNext/>
        <w:keepLines/>
        <w:spacing w:before="225" w:after="225" w:line="240" w:lineRule="auto"/>
        <w:jc w:val="both"/>
        <w:rPr>
          <w:rFonts w:ascii="Tahoma" w:hAnsi="Tahoma" w:cs="Tahoma"/>
          <w:sz w:val="18"/>
          <w:szCs w:val="18"/>
        </w:rPr>
      </w:pPr>
      <w:r w:rsidRPr="00B31FE2">
        <w:rPr>
          <w:rFonts w:ascii="Tahoma" w:hAnsi="Tahoma" w:cs="Tahoma"/>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9905D7" w:rsidRPr="00B31FE2" w14:paraId="0C24E800" w14:textId="77777777">
        <w:tc>
          <w:tcPr>
            <w:tcW w:w="0" w:type="auto"/>
            <w:tcMar>
              <w:top w:w="0" w:type="auto"/>
              <w:bottom w:w="0" w:type="auto"/>
            </w:tcMar>
          </w:tcPr>
          <w:p w14:paraId="4D66FA0A" w14:textId="77777777" w:rsidR="009905D7" w:rsidRPr="00B31FE2" w:rsidRDefault="00DB233B" w:rsidP="00EE58C2">
            <w:pPr>
              <w:keepNext/>
              <w:keepLines/>
              <w:numPr>
                <w:ilvl w:val="0"/>
                <w:numId w:val="6"/>
              </w:numPr>
              <w:jc w:val="both"/>
              <w:rPr>
                <w:rFonts w:ascii="Tahoma" w:hAnsi="Tahoma" w:cs="Tahoma"/>
                <w:color w:val="000000"/>
                <w:sz w:val="18"/>
                <w:szCs w:val="18"/>
              </w:rPr>
            </w:pPr>
            <w:r w:rsidRPr="00B31FE2">
              <w:rPr>
                <w:rFonts w:ascii="Tahoma" w:hAnsi="Tahoma" w:cs="Tahoma"/>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2931DB0" w14:textId="77777777" w:rsidR="009905D7" w:rsidRPr="00B31FE2" w:rsidRDefault="00DB233B" w:rsidP="00EE58C2">
            <w:pPr>
              <w:keepNext/>
              <w:keepLines/>
              <w:numPr>
                <w:ilvl w:val="0"/>
                <w:numId w:val="6"/>
              </w:numPr>
              <w:jc w:val="both"/>
              <w:rPr>
                <w:rFonts w:ascii="Tahoma" w:hAnsi="Tahoma" w:cs="Tahoma"/>
                <w:color w:val="000000"/>
                <w:sz w:val="18"/>
                <w:szCs w:val="18"/>
              </w:rPr>
            </w:pPr>
            <w:r w:rsidRPr="00B31FE2">
              <w:rPr>
                <w:rFonts w:ascii="Tahoma" w:hAnsi="Tahoma" w:cs="Tahoma"/>
                <w:color w:val="000000"/>
                <w:sz w:val="18"/>
                <w:szCs w:val="18"/>
              </w:rPr>
              <w:t xml:space="preserve">lahko </w:t>
            </w:r>
            <w:r w:rsidR="00642435" w:rsidRPr="00B31FE2">
              <w:rPr>
                <w:rFonts w:ascii="Tahoma" w:hAnsi="Tahoma" w:cs="Tahoma"/>
                <w:color w:val="000000"/>
                <w:sz w:val="18"/>
                <w:szCs w:val="18"/>
              </w:rPr>
              <w:t>naročnik</w:t>
            </w:r>
            <w:r w:rsidRPr="00B31FE2">
              <w:rPr>
                <w:rFonts w:ascii="Tahoma" w:hAnsi="Tahoma" w:cs="Tahoma"/>
                <w:color w:val="000000"/>
                <w:sz w:val="18"/>
                <w:szCs w:val="18"/>
              </w:rPr>
              <w:t xml:space="preserve"> sam pridobi potrdila, ki se nanašajo na zgoraj navedeno iz uradnih evidenc, ki jih vodijo državni organi, organi lokalnih skupnosti ali nosilci javnih pooblastil,</w:t>
            </w:r>
          </w:p>
          <w:p w14:paraId="60E6AA6C" w14:textId="77777777" w:rsidR="009905D7" w:rsidRPr="00B31FE2" w:rsidRDefault="00DB233B" w:rsidP="00EE58C2">
            <w:pPr>
              <w:keepNext/>
              <w:keepLines/>
              <w:numPr>
                <w:ilvl w:val="0"/>
                <w:numId w:val="6"/>
              </w:numPr>
              <w:jc w:val="both"/>
              <w:rPr>
                <w:rFonts w:ascii="Tahoma" w:hAnsi="Tahoma" w:cs="Tahoma"/>
                <w:color w:val="000000"/>
                <w:sz w:val="18"/>
                <w:szCs w:val="18"/>
              </w:rPr>
            </w:pPr>
            <w:r w:rsidRPr="00B31FE2">
              <w:rPr>
                <w:rFonts w:ascii="Tahoma" w:hAnsi="Tahoma" w:cs="Tahoma"/>
                <w:color w:val="000000"/>
                <w:sz w:val="18"/>
                <w:szCs w:val="18"/>
              </w:rPr>
              <w:t xml:space="preserve">bomo, v kolikor bo </w:t>
            </w:r>
            <w:r w:rsidR="00642435" w:rsidRPr="00B31FE2">
              <w:rPr>
                <w:rFonts w:ascii="Tahoma" w:hAnsi="Tahoma" w:cs="Tahoma"/>
                <w:color w:val="000000"/>
                <w:sz w:val="18"/>
                <w:szCs w:val="18"/>
              </w:rPr>
              <w:t>naročnik</w:t>
            </w:r>
            <w:r w:rsidRPr="00B31FE2">
              <w:rPr>
                <w:rFonts w:ascii="Tahoma" w:hAnsi="Tahoma" w:cs="Tahoma"/>
                <w:color w:val="000000"/>
                <w:sz w:val="18"/>
                <w:szCs w:val="18"/>
              </w:rPr>
              <w:t xml:space="preserve"> zahteval, v postavljenem roku </w:t>
            </w:r>
            <w:r w:rsidR="00642435" w:rsidRPr="00B31FE2">
              <w:rPr>
                <w:rFonts w:ascii="Tahoma" w:hAnsi="Tahoma" w:cs="Tahoma"/>
                <w:color w:val="000000"/>
                <w:sz w:val="18"/>
                <w:szCs w:val="18"/>
              </w:rPr>
              <w:t>naročnik</w:t>
            </w:r>
            <w:r w:rsidRPr="00B31FE2">
              <w:rPr>
                <w:rFonts w:ascii="Tahoma" w:hAnsi="Tahoma" w:cs="Tahoma"/>
                <w:color w:val="000000"/>
                <w:sz w:val="18"/>
                <w:szCs w:val="18"/>
              </w:rPr>
              <w:t>u izročili ustrezna potrdila, ki se nanašajo na zgoraj navedeno, in se ne vodijo v uradnih evidencah, ki jih vodijo državni organi, organi lokalnih skupnosti ali nosilci javnih pooblastil.</w:t>
            </w:r>
          </w:p>
        </w:tc>
      </w:tr>
    </w:tbl>
    <w:p w14:paraId="7EE50EA7" w14:textId="77777777" w:rsidR="009905D7" w:rsidRPr="00BD05FE" w:rsidRDefault="00DB233B" w:rsidP="009B40AB">
      <w:pPr>
        <w:keepNext/>
        <w:keepLines/>
        <w:spacing w:before="225" w:after="225" w:line="240" w:lineRule="auto"/>
        <w:jc w:val="center"/>
        <w:rPr>
          <w:rFonts w:ascii="Tahoma" w:hAnsi="Tahoma" w:cs="Tahoma"/>
          <w:sz w:val="20"/>
          <w:szCs w:val="20"/>
        </w:rPr>
      </w:pPr>
      <w:r w:rsidRPr="00BD05FE">
        <w:rPr>
          <w:rFonts w:ascii="Tahoma" w:hAnsi="Tahoma" w:cs="Tahoma"/>
          <w:b/>
          <w:bCs/>
          <w:color w:val="000000"/>
          <w:sz w:val="20"/>
          <w:szCs w:val="20"/>
        </w:rPr>
        <w:t>POOBLASTILO</w:t>
      </w:r>
    </w:p>
    <w:p w14:paraId="347027E3" w14:textId="4A4E8BAA" w:rsidR="009905D7" w:rsidRPr="00B31FE2" w:rsidRDefault="00DB233B" w:rsidP="009B40AB">
      <w:pPr>
        <w:keepNext/>
        <w:keepLines/>
        <w:spacing w:before="225" w:after="225" w:line="240" w:lineRule="auto"/>
        <w:jc w:val="both"/>
        <w:rPr>
          <w:rFonts w:ascii="Tahoma" w:hAnsi="Tahoma" w:cs="Tahoma"/>
          <w:sz w:val="18"/>
          <w:szCs w:val="18"/>
        </w:rPr>
      </w:pPr>
      <w:r w:rsidRPr="00B31FE2">
        <w:rPr>
          <w:rFonts w:ascii="Tahoma" w:hAnsi="Tahoma" w:cs="Tahoma"/>
          <w:color w:val="000000"/>
          <w:sz w:val="18"/>
          <w:szCs w:val="18"/>
        </w:rPr>
        <w:t xml:space="preserve">Pooblaščamo </w:t>
      </w:r>
      <w:r w:rsidR="00642435" w:rsidRPr="00B31FE2">
        <w:rPr>
          <w:rFonts w:ascii="Tahoma" w:hAnsi="Tahoma" w:cs="Tahoma"/>
          <w:color w:val="000000"/>
          <w:sz w:val="18"/>
          <w:szCs w:val="18"/>
        </w:rPr>
        <w:t>naročnik</w:t>
      </w:r>
      <w:r w:rsidRPr="00B31FE2">
        <w:rPr>
          <w:rFonts w:ascii="Tahoma" w:hAnsi="Tahoma" w:cs="Tahoma"/>
          <w:color w:val="000000"/>
          <w:sz w:val="18"/>
          <w:szCs w:val="18"/>
        </w:rPr>
        <w:t xml:space="preserve">a KOMUNALA KRANJ, </w:t>
      </w:r>
      <w:proofErr w:type="spellStart"/>
      <w:r w:rsidRPr="00B31FE2">
        <w:rPr>
          <w:rFonts w:ascii="Tahoma" w:hAnsi="Tahoma" w:cs="Tahoma"/>
          <w:color w:val="000000"/>
          <w:sz w:val="18"/>
          <w:szCs w:val="18"/>
        </w:rPr>
        <w:t>d.o.o.,Ulica</w:t>
      </w:r>
      <w:proofErr w:type="spellEnd"/>
      <w:r w:rsidRPr="00B31FE2">
        <w:rPr>
          <w:rFonts w:ascii="Tahoma" w:hAnsi="Tahoma" w:cs="Tahoma"/>
          <w:color w:val="000000"/>
          <w:sz w:val="18"/>
          <w:szCs w:val="18"/>
        </w:rPr>
        <w:t xml:space="preserve"> Mirka </w:t>
      </w:r>
      <w:proofErr w:type="spellStart"/>
      <w:r w:rsidRPr="00B31FE2">
        <w:rPr>
          <w:rFonts w:ascii="Tahoma" w:hAnsi="Tahoma" w:cs="Tahoma"/>
          <w:color w:val="000000"/>
          <w:sz w:val="18"/>
          <w:szCs w:val="18"/>
        </w:rPr>
        <w:t>Vadnova</w:t>
      </w:r>
      <w:proofErr w:type="spellEnd"/>
      <w:r w:rsidRPr="00B31FE2">
        <w:rPr>
          <w:rFonts w:ascii="Tahoma" w:hAnsi="Tahoma" w:cs="Tahoma"/>
          <w:color w:val="000000"/>
          <w:sz w:val="18"/>
          <w:szCs w:val="18"/>
        </w:rPr>
        <w:t xml:space="preserve"> 1, 4000 Kranj, </w:t>
      </w:r>
      <w:r w:rsidR="005D6AD3" w:rsidRPr="00B31FE2">
        <w:rPr>
          <w:rFonts w:ascii="Tahoma" w:hAnsi="Tahoma" w:cs="Tahoma"/>
          <w:color w:val="000000"/>
          <w:sz w:val="18"/>
          <w:szCs w:val="18"/>
        </w:rPr>
        <w:t xml:space="preserve">da za potrebe preverjanja izpolnjevanja pogojev v postopku javnega naročila </w:t>
      </w:r>
      <w:r w:rsidR="001D46F9" w:rsidRPr="001D46F9">
        <w:rPr>
          <w:rFonts w:ascii="Tahoma" w:hAnsi="Tahoma" w:cs="Tahoma"/>
          <w:b/>
          <w:color w:val="000000"/>
          <w:sz w:val="20"/>
          <w:szCs w:val="20"/>
        </w:rPr>
        <w:t>št. 1/2018</w:t>
      </w:r>
      <w:r w:rsidR="001D46F9">
        <w:rPr>
          <w:rFonts w:ascii="Tahoma" w:hAnsi="Tahoma" w:cs="Tahoma"/>
          <w:color w:val="000000"/>
          <w:sz w:val="20"/>
          <w:szCs w:val="20"/>
        </w:rPr>
        <w:t xml:space="preserve"> </w:t>
      </w:r>
      <w:r w:rsidR="001D46F9" w:rsidRPr="00DC11F2">
        <w:rPr>
          <w:rFonts w:ascii="Tahoma" w:hAnsi="Tahoma" w:cs="Tahoma"/>
          <w:color w:val="000000"/>
          <w:sz w:val="20"/>
          <w:szCs w:val="20"/>
        </w:rPr>
        <w:t>»</w:t>
      </w:r>
      <w:r w:rsidR="001D46F9" w:rsidRPr="00DC11F2">
        <w:rPr>
          <w:rFonts w:ascii="Tahoma" w:hAnsi="Tahoma" w:cs="Tahoma"/>
          <w:b/>
          <w:sz w:val="20"/>
          <w:szCs w:val="20"/>
        </w:rPr>
        <w:t xml:space="preserve">Dobava </w:t>
      </w:r>
      <w:r w:rsidR="001D46F9">
        <w:rPr>
          <w:rFonts w:ascii="Tahoma" w:hAnsi="Tahoma" w:cs="Tahoma"/>
          <w:b/>
          <w:sz w:val="20"/>
          <w:szCs w:val="20"/>
        </w:rPr>
        <w:t>smetarsko pralnega vozila«</w:t>
      </w:r>
      <w:r w:rsidR="001D46F9" w:rsidRPr="00B31FE2">
        <w:rPr>
          <w:rFonts w:ascii="Tahoma" w:hAnsi="Tahoma" w:cs="Tahoma"/>
          <w:color w:val="000000"/>
          <w:sz w:val="20"/>
          <w:szCs w:val="20"/>
        </w:rPr>
        <w:t>,</w:t>
      </w:r>
      <w:r w:rsidR="005D6AD3" w:rsidRPr="00B31FE2">
        <w:rPr>
          <w:rFonts w:ascii="Tahoma" w:hAnsi="Tahoma" w:cs="Tahoma"/>
          <w:b/>
          <w:bCs/>
          <w:color w:val="000000"/>
          <w:sz w:val="18"/>
          <w:szCs w:val="18"/>
        </w:rPr>
        <w:t xml:space="preserve"> </w:t>
      </w:r>
      <w:r w:rsidR="005D6AD3" w:rsidRPr="00B31FE2">
        <w:rPr>
          <w:rFonts w:ascii="Tahoma" w:hAnsi="Tahoma" w:cs="Tahoma"/>
          <w:bCs/>
          <w:color w:val="000000"/>
          <w:sz w:val="18"/>
          <w:szCs w:val="18"/>
        </w:rPr>
        <w:t>objavljenega na Portalu javnih naročil pod št. objave</w:t>
      </w:r>
      <w:r w:rsidR="005D6AD3" w:rsidRPr="00B31FE2">
        <w:rPr>
          <w:rFonts w:ascii="Tahoma" w:hAnsi="Tahoma" w:cs="Tahoma"/>
          <w:b/>
          <w:bCs/>
          <w:color w:val="000000"/>
          <w:sz w:val="18"/>
          <w:szCs w:val="18"/>
        </w:rPr>
        <w:t xml:space="preserve">_________________, </w:t>
      </w:r>
      <w:r w:rsidR="005D6AD3" w:rsidRPr="00B31FE2">
        <w:rPr>
          <w:rFonts w:ascii="Tahoma" w:hAnsi="Tahoma" w:cs="Tahoma"/>
          <w:bCs/>
          <w:color w:val="000000"/>
          <w:sz w:val="18"/>
          <w:szCs w:val="18"/>
        </w:rPr>
        <w:t>od</w:t>
      </w:r>
      <w:r w:rsidRPr="00B31FE2">
        <w:rPr>
          <w:rFonts w:ascii="Tahoma" w:hAnsi="Tahoma" w:cs="Tahoma"/>
          <w:color w:val="000000"/>
          <w:sz w:val="18"/>
          <w:szCs w:val="18"/>
        </w:rPr>
        <w:t xml:space="preserve">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9905D7" w:rsidRPr="00B31FE2" w14:paraId="7417E58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B6F5D2" w14:textId="77777777" w:rsidR="009905D7" w:rsidRPr="00B31FE2" w:rsidRDefault="00DB233B" w:rsidP="009B40AB">
            <w:pPr>
              <w:keepNext/>
              <w:keepLines/>
              <w:jc w:val="right"/>
              <w:rPr>
                <w:rFonts w:ascii="Tahoma" w:hAnsi="Tahoma" w:cs="Tahoma"/>
                <w:sz w:val="18"/>
                <w:szCs w:val="18"/>
              </w:rPr>
            </w:pPr>
            <w:r w:rsidRPr="00B31FE2">
              <w:rPr>
                <w:rFonts w:ascii="Tahoma" w:hAnsi="Tahoma" w:cs="Tahoma"/>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168A1" w14:textId="77777777" w:rsidR="009905D7" w:rsidRPr="00B31FE2" w:rsidRDefault="00DB233B" w:rsidP="009B40AB">
            <w:pPr>
              <w:keepNext/>
              <w:keepLines/>
              <w:rPr>
                <w:rFonts w:ascii="Tahoma" w:hAnsi="Tahoma" w:cs="Tahoma"/>
                <w:sz w:val="18"/>
                <w:szCs w:val="18"/>
              </w:rPr>
            </w:pPr>
            <w:r w:rsidRPr="00B31FE2">
              <w:rPr>
                <w:rFonts w:ascii="Tahoma" w:hAnsi="Tahoma" w:cs="Tahoma"/>
                <w:color w:val="000000"/>
                <w:position w:val="-2"/>
                <w:sz w:val="18"/>
                <w:szCs w:val="18"/>
              </w:rPr>
              <w:t> </w:t>
            </w:r>
          </w:p>
        </w:tc>
      </w:tr>
      <w:tr w:rsidR="009905D7" w:rsidRPr="00B31FE2" w14:paraId="4216304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CDE57A" w14:textId="77777777" w:rsidR="009905D7" w:rsidRPr="00B31FE2" w:rsidRDefault="00DB233B" w:rsidP="009B40AB">
            <w:pPr>
              <w:keepNext/>
              <w:keepLines/>
              <w:jc w:val="right"/>
              <w:rPr>
                <w:rFonts w:ascii="Tahoma" w:hAnsi="Tahoma" w:cs="Tahoma"/>
                <w:sz w:val="18"/>
                <w:szCs w:val="18"/>
              </w:rPr>
            </w:pPr>
            <w:r w:rsidRPr="00B31FE2">
              <w:rPr>
                <w:rFonts w:ascii="Tahoma" w:hAnsi="Tahoma" w:cs="Tahoma"/>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E96D63" w14:textId="77777777" w:rsidR="009905D7" w:rsidRPr="00B31FE2" w:rsidRDefault="00DB233B" w:rsidP="009B40AB">
            <w:pPr>
              <w:keepNext/>
              <w:keepLines/>
              <w:rPr>
                <w:rFonts w:ascii="Tahoma" w:hAnsi="Tahoma" w:cs="Tahoma"/>
                <w:sz w:val="18"/>
                <w:szCs w:val="18"/>
              </w:rPr>
            </w:pPr>
            <w:r w:rsidRPr="00B31FE2">
              <w:rPr>
                <w:rFonts w:ascii="Tahoma" w:hAnsi="Tahoma" w:cs="Tahoma"/>
                <w:color w:val="000000"/>
                <w:position w:val="-2"/>
                <w:sz w:val="18"/>
                <w:szCs w:val="18"/>
              </w:rPr>
              <w:t> </w:t>
            </w:r>
          </w:p>
        </w:tc>
      </w:tr>
      <w:tr w:rsidR="009905D7" w:rsidRPr="00B31FE2" w14:paraId="7CCD255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7E2CC" w14:textId="77777777" w:rsidR="009905D7" w:rsidRPr="00B31FE2" w:rsidRDefault="00DB233B" w:rsidP="009B40AB">
            <w:pPr>
              <w:keepNext/>
              <w:keepLines/>
              <w:jc w:val="right"/>
              <w:rPr>
                <w:rFonts w:ascii="Tahoma" w:hAnsi="Tahoma" w:cs="Tahoma"/>
                <w:sz w:val="18"/>
                <w:szCs w:val="18"/>
              </w:rPr>
            </w:pPr>
            <w:r w:rsidRPr="00B31FE2">
              <w:rPr>
                <w:rFonts w:ascii="Tahoma" w:hAnsi="Tahoma" w:cs="Tahoma"/>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48A5F" w14:textId="77777777" w:rsidR="009905D7" w:rsidRPr="00B31FE2" w:rsidRDefault="00DB233B" w:rsidP="009B40AB">
            <w:pPr>
              <w:keepNext/>
              <w:keepLines/>
              <w:rPr>
                <w:rFonts w:ascii="Tahoma" w:hAnsi="Tahoma" w:cs="Tahoma"/>
                <w:sz w:val="18"/>
                <w:szCs w:val="18"/>
              </w:rPr>
            </w:pPr>
            <w:r w:rsidRPr="00B31FE2">
              <w:rPr>
                <w:rFonts w:ascii="Tahoma" w:hAnsi="Tahoma" w:cs="Tahoma"/>
                <w:color w:val="000000"/>
                <w:position w:val="-2"/>
                <w:sz w:val="18"/>
                <w:szCs w:val="18"/>
              </w:rPr>
              <w:t> </w:t>
            </w:r>
          </w:p>
        </w:tc>
      </w:tr>
      <w:tr w:rsidR="009905D7" w:rsidRPr="00B31FE2" w14:paraId="7EAC11D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1D8737" w14:textId="77777777" w:rsidR="009905D7" w:rsidRPr="00B31FE2" w:rsidRDefault="00DB233B" w:rsidP="009B40AB">
            <w:pPr>
              <w:keepNext/>
              <w:keepLines/>
              <w:jc w:val="right"/>
              <w:rPr>
                <w:rFonts w:ascii="Tahoma" w:hAnsi="Tahoma" w:cs="Tahoma"/>
                <w:sz w:val="18"/>
                <w:szCs w:val="18"/>
              </w:rPr>
            </w:pPr>
            <w:r w:rsidRPr="00B31FE2">
              <w:rPr>
                <w:rFonts w:ascii="Tahoma" w:hAnsi="Tahoma" w:cs="Tahoma"/>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92D4F" w14:textId="77777777" w:rsidR="009905D7" w:rsidRPr="00B31FE2" w:rsidRDefault="00DB233B" w:rsidP="009B40AB">
            <w:pPr>
              <w:keepNext/>
              <w:keepLines/>
              <w:rPr>
                <w:rFonts w:ascii="Tahoma" w:hAnsi="Tahoma" w:cs="Tahoma"/>
                <w:sz w:val="18"/>
                <w:szCs w:val="18"/>
              </w:rPr>
            </w:pPr>
            <w:r w:rsidRPr="00B31FE2">
              <w:rPr>
                <w:rFonts w:ascii="Tahoma" w:hAnsi="Tahoma" w:cs="Tahoma"/>
                <w:color w:val="000000"/>
                <w:position w:val="-2"/>
                <w:sz w:val="18"/>
                <w:szCs w:val="18"/>
              </w:rPr>
              <w:t> </w:t>
            </w:r>
          </w:p>
        </w:tc>
      </w:tr>
      <w:tr w:rsidR="009905D7" w:rsidRPr="00B31FE2" w14:paraId="79D4E1A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5D673" w14:textId="77777777" w:rsidR="009905D7" w:rsidRPr="00B31FE2" w:rsidRDefault="00DB233B" w:rsidP="009B40AB">
            <w:pPr>
              <w:keepNext/>
              <w:keepLines/>
              <w:jc w:val="right"/>
              <w:rPr>
                <w:rFonts w:ascii="Tahoma" w:hAnsi="Tahoma" w:cs="Tahoma"/>
                <w:sz w:val="18"/>
                <w:szCs w:val="18"/>
              </w:rPr>
            </w:pPr>
            <w:r w:rsidRPr="00B31FE2">
              <w:rPr>
                <w:rFonts w:ascii="Tahoma" w:hAnsi="Tahoma" w:cs="Tahoma"/>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0D629" w14:textId="77777777" w:rsidR="009905D7" w:rsidRPr="00B31FE2" w:rsidRDefault="00DB233B" w:rsidP="009B40AB">
            <w:pPr>
              <w:keepNext/>
              <w:keepLines/>
              <w:rPr>
                <w:rFonts w:ascii="Tahoma" w:hAnsi="Tahoma" w:cs="Tahoma"/>
                <w:sz w:val="18"/>
                <w:szCs w:val="18"/>
              </w:rPr>
            </w:pPr>
            <w:r w:rsidRPr="00B31FE2">
              <w:rPr>
                <w:rFonts w:ascii="Tahoma" w:hAnsi="Tahoma" w:cs="Tahoma"/>
                <w:color w:val="000000"/>
                <w:position w:val="-2"/>
                <w:sz w:val="18"/>
                <w:szCs w:val="18"/>
              </w:rPr>
              <w:t> </w:t>
            </w:r>
          </w:p>
        </w:tc>
      </w:tr>
    </w:tbl>
    <w:p w14:paraId="76E26A35" w14:textId="2928F26E" w:rsidR="009905D7" w:rsidRPr="00B31FE2" w:rsidRDefault="00DB233B" w:rsidP="005B5A29">
      <w:pPr>
        <w:spacing w:before="225" w:after="225" w:line="240" w:lineRule="auto"/>
        <w:jc w:val="both"/>
        <w:rPr>
          <w:rFonts w:ascii="Arial" w:hAnsi="Arial" w:cs="Arial"/>
          <w:i/>
          <w:iCs/>
          <w:color w:val="000000"/>
          <w:sz w:val="18"/>
          <w:szCs w:val="18"/>
        </w:rPr>
      </w:pPr>
      <w:r w:rsidRPr="00B31FE2">
        <w:rPr>
          <w:rFonts w:ascii="Tahoma" w:hAnsi="Tahoma" w:cs="Tahoma"/>
          <w:color w:val="000000"/>
          <w:sz w:val="18"/>
          <w:szCs w:val="18"/>
        </w:rPr>
        <w:t> </w:t>
      </w:r>
      <w:r w:rsidR="002C7A04" w:rsidRPr="00B31FE2">
        <w:rPr>
          <w:rFonts w:ascii="Arial" w:hAnsi="Arial" w:cs="Arial"/>
          <w:b/>
          <w:bCs/>
          <w:i/>
          <w:iCs/>
          <w:color w:val="000000"/>
          <w:sz w:val="18"/>
          <w:szCs w:val="18"/>
        </w:rPr>
        <w:t>Opomba</w:t>
      </w:r>
      <w:r w:rsidR="005B5A29" w:rsidRPr="00B31FE2">
        <w:rPr>
          <w:rFonts w:ascii="Arial" w:hAnsi="Arial" w:cs="Arial"/>
          <w:b/>
          <w:bCs/>
          <w:i/>
          <w:iCs/>
          <w:color w:val="000000"/>
          <w:sz w:val="18"/>
          <w:szCs w:val="18"/>
        </w:rPr>
        <w:t>:</w:t>
      </w:r>
      <w:r w:rsidR="005B5A29" w:rsidRPr="00B31FE2">
        <w:rPr>
          <w:rFonts w:ascii="Arial" w:hAnsi="Arial" w:cs="Arial"/>
          <w:i/>
          <w:iCs/>
          <w:color w:val="000000"/>
          <w:sz w:val="18"/>
          <w:szCs w:val="18"/>
        </w:rPr>
        <w:t xml:space="preserve"> Obrazec se po potrebi razmnoži in izpolni za vsakega ponudnika/partnerja, podizvajalca.</w:t>
      </w:r>
    </w:p>
    <w:tbl>
      <w:tblPr>
        <w:tblpPr w:leftFromText="141" w:rightFromText="141" w:vertAnchor="text" w:horzAnchor="margin" w:tblpY="499"/>
        <w:tblW w:w="0" w:type="auto"/>
        <w:tblLook w:val="04A0" w:firstRow="1" w:lastRow="0" w:firstColumn="1" w:lastColumn="0" w:noHBand="0" w:noVBand="1"/>
      </w:tblPr>
      <w:tblGrid>
        <w:gridCol w:w="2955"/>
        <w:gridCol w:w="1315"/>
        <w:gridCol w:w="4800"/>
      </w:tblGrid>
      <w:tr w:rsidR="005B5A29" w:rsidRPr="00B31FE2" w14:paraId="5759DCB7" w14:textId="77777777" w:rsidTr="005B5A29">
        <w:tc>
          <w:tcPr>
            <w:tcW w:w="2955" w:type="dxa"/>
            <w:shd w:val="clear" w:color="auto" w:fill="auto"/>
          </w:tcPr>
          <w:p w14:paraId="6538693D" w14:textId="77777777" w:rsidR="005B5A29" w:rsidRPr="00B31FE2" w:rsidRDefault="005B5A29" w:rsidP="005B5A29">
            <w:pPr>
              <w:keepNext/>
              <w:keepLines/>
              <w:spacing w:after="0" w:line="240" w:lineRule="auto"/>
              <w:rPr>
                <w:rFonts w:ascii="Tahoma" w:hAnsi="Tahoma" w:cs="Tahoma"/>
                <w:sz w:val="18"/>
                <w:szCs w:val="18"/>
              </w:rPr>
            </w:pPr>
            <w:r w:rsidRPr="00B31FE2">
              <w:rPr>
                <w:rFonts w:ascii="Tahoma" w:hAnsi="Tahoma" w:cs="Tahoma"/>
                <w:sz w:val="18"/>
                <w:szCs w:val="18"/>
              </w:rPr>
              <w:t>Kraj in datum:</w:t>
            </w:r>
          </w:p>
        </w:tc>
        <w:tc>
          <w:tcPr>
            <w:tcW w:w="1315" w:type="dxa"/>
            <w:shd w:val="clear" w:color="auto" w:fill="auto"/>
          </w:tcPr>
          <w:p w14:paraId="402A41F2" w14:textId="77777777" w:rsidR="005B5A29" w:rsidRPr="00B31FE2" w:rsidRDefault="005B5A29" w:rsidP="005B5A29">
            <w:pPr>
              <w:keepNext/>
              <w:keepLines/>
              <w:spacing w:after="0" w:line="240" w:lineRule="auto"/>
              <w:rPr>
                <w:rFonts w:ascii="Tahoma" w:hAnsi="Tahoma" w:cs="Tahoma"/>
                <w:sz w:val="18"/>
                <w:szCs w:val="18"/>
              </w:rPr>
            </w:pPr>
            <w:r w:rsidRPr="00B31FE2">
              <w:rPr>
                <w:rFonts w:ascii="Tahoma" w:hAnsi="Tahoma" w:cs="Tahoma"/>
                <w:sz w:val="18"/>
                <w:szCs w:val="18"/>
              </w:rPr>
              <w:t>Žig:</w:t>
            </w:r>
          </w:p>
        </w:tc>
        <w:tc>
          <w:tcPr>
            <w:tcW w:w="4800" w:type="dxa"/>
            <w:shd w:val="clear" w:color="auto" w:fill="auto"/>
          </w:tcPr>
          <w:p w14:paraId="3030B343" w14:textId="77777777" w:rsidR="005B5A29" w:rsidRPr="00B31FE2" w:rsidRDefault="005B5A29" w:rsidP="005B5A29">
            <w:pPr>
              <w:keepNext/>
              <w:keepLines/>
              <w:spacing w:after="0" w:line="240" w:lineRule="auto"/>
              <w:rPr>
                <w:rFonts w:ascii="Tahoma" w:hAnsi="Tahoma" w:cs="Tahoma"/>
                <w:sz w:val="18"/>
                <w:szCs w:val="18"/>
              </w:rPr>
            </w:pPr>
            <w:r w:rsidRPr="00B31FE2">
              <w:rPr>
                <w:rFonts w:ascii="Tahoma" w:hAnsi="Tahoma" w:cs="Tahoma"/>
                <w:sz w:val="18"/>
                <w:szCs w:val="18"/>
              </w:rPr>
              <w:t>Naziv:_____________________________________</w:t>
            </w:r>
          </w:p>
        </w:tc>
      </w:tr>
      <w:tr w:rsidR="005B5A29" w:rsidRPr="00B31FE2" w14:paraId="6BDA7309" w14:textId="77777777" w:rsidTr="005B5A29">
        <w:tc>
          <w:tcPr>
            <w:tcW w:w="2955" w:type="dxa"/>
            <w:shd w:val="clear" w:color="auto" w:fill="auto"/>
          </w:tcPr>
          <w:p w14:paraId="2D754E58" w14:textId="77777777" w:rsidR="005B5A29" w:rsidRPr="00B31FE2" w:rsidRDefault="005B5A29" w:rsidP="005B5A29">
            <w:pPr>
              <w:keepNext/>
              <w:keepLines/>
              <w:spacing w:after="0" w:line="240" w:lineRule="auto"/>
              <w:rPr>
                <w:rFonts w:ascii="Tahoma" w:hAnsi="Tahoma" w:cs="Tahoma"/>
                <w:sz w:val="18"/>
                <w:szCs w:val="18"/>
              </w:rPr>
            </w:pPr>
            <w:r w:rsidRPr="00B31FE2">
              <w:rPr>
                <w:rFonts w:ascii="Tahoma" w:hAnsi="Tahoma" w:cs="Tahoma"/>
                <w:sz w:val="18"/>
                <w:szCs w:val="18"/>
              </w:rPr>
              <w:t>______________________</w:t>
            </w:r>
          </w:p>
        </w:tc>
        <w:tc>
          <w:tcPr>
            <w:tcW w:w="1315" w:type="dxa"/>
            <w:shd w:val="clear" w:color="auto" w:fill="auto"/>
          </w:tcPr>
          <w:p w14:paraId="084B5519" w14:textId="77777777" w:rsidR="005B5A29" w:rsidRPr="00B31FE2" w:rsidRDefault="005B5A29" w:rsidP="005B5A29">
            <w:pPr>
              <w:keepNext/>
              <w:keepLines/>
              <w:spacing w:after="0" w:line="240" w:lineRule="auto"/>
              <w:rPr>
                <w:rFonts w:ascii="Tahoma" w:hAnsi="Tahoma" w:cs="Tahoma"/>
                <w:sz w:val="18"/>
                <w:szCs w:val="18"/>
              </w:rPr>
            </w:pPr>
          </w:p>
        </w:tc>
        <w:tc>
          <w:tcPr>
            <w:tcW w:w="4800" w:type="dxa"/>
            <w:shd w:val="clear" w:color="auto" w:fill="auto"/>
          </w:tcPr>
          <w:p w14:paraId="4D0C4C5D" w14:textId="77777777" w:rsidR="005B5A29" w:rsidRPr="00B31FE2" w:rsidRDefault="005B5A29" w:rsidP="005B5A29">
            <w:pPr>
              <w:keepNext/>
              <w:keepLines/>
              <w:spacing w:after="0" w:line="240" w:lineRule="auto"/>
              <w:rPr>
                <w:rFonts w:ascii="Tahoma" w:hAnsi="Tahoma" w:cs="Tahoma"/>
                <w:sz w:val="18"/>
                <w:szCs w:val="18"/>
              </w:rPr>
            </w:pPr>
            <w:r w:rsidRPr="00B31FE2">
              <w:rPr>
                <w:rFonts w:ascii="Tahoma" w:hAnsi="Tahoma" w:cs="Tahoma"/>
                <w:sz w:val="18"/>
                <w:szCs w:val="18"/>
              </w:rPr>
              <w:t xml:space="preserve">        _____________________________________</w:t>
            </w:r>
          </w:p>
        </w:tc>
      </w:tr>
      <w:tr w:rsidR="005B5A29" w:rsidRPr="00B31FE2" w14:paraId="2141A744" w14:textId="77777777" w:rsidTr="005B5A29">
        <w:tc>
          <w:tcPr>
            <w:tcW w:w="2955" w:type="dxa"/>
            <w:shd w:val="clear" w:color="auto" w:fill="auto"/>
          </w:tcPr>
          <w:p w14:paraId="367C05A6" w14:textId="77777777" w:rsidR="005B5A29" w:rsidRPr="00B31FE2" w:rsidRDefault="005B5A29" w:rsidP="005B5A29">
            <w:pPr>
              <w:keepNext/>
              <w:keepLines/>
              <w:spacing w:after="0" w:line="240" w:lineRule="auto"/>
              <w:rPr>
                <w:rFonts w:ascii="Tahoma" w:hAnsi="Tahoma" w:cs="Tahoma"/>
                <w:sz w:val="18"/>
                <w:szCs w:val="18"/>
              </w:rPr>
            </w:pPr>
          </w:p>
        </w:tc>
        <w:tc>
          <w:tcPr>
            <w:tcW w:w="1315" w:type="dxa"/>
            <w:shd w:val="clear" w:color="auto" w:fill="auto"/>
          </w:tcPr>
          <w:p w14:paraId="4EF18200" w14:textId="77777777" w:rsidR="005B5A29" w:rsidRPr="00B31FE2" w:rsidRDefault="005B5A29" w:rsidP="005B5A29">
            <w:pPr>
              <w:keepNext/>
              <w:keepLines/>
              <w:spacing w:after="0" w:line="240" w:lineRule="auto"/>
              <w:rPr>
                <w:rFonts w:ascii="Tahoma" w:hAnsi="Tahoma" w:cs="Tahoma"/>
                <w:sz w:val="18"/>
                <w:szCs w:val="18"/>
              </w:rPr>
            </w:pPr>
          </w:p>
        </w:tc>
        <w:tc>
          <w:tcPr>
            <w:tcW w:w="4800" w:type="dxa"/>
            <w:shd w:val="clear" w:color="auto" w:fill="auto"/>
          </w:tcPr>
          <w:p w14:paraId="22152BE5" w14:textId="77777777" w:rsidR="005B5A29" w:rsidRPr="00B31FE2" w:rsidRDefault="005B5A29" w:rsidP="005B5A29">
            <w:pPr>
              <w:keepNext/>
              <w:keepLines/>
              <w:spacing w:after="0" w:line="240" w:lineRule="auto"/>
              <w:rPr>
                <w:rFonts w:ascii="Tahoma" w:hAnsi="Tahoma" w:cs="Tahoma"/>
                <w:sz w:val="18"/>
                <w:szCs w:val="18"/>
              </w:rPr>
            </w:pPr>
            <w:r w:rsidRPr="00B31FE2">
              <w:rPr>
                <w:rFonts w:ascii="Tahoma" w:hAnsi="Tahoma" w:cs="Tahoma"/>
                <w:sz w:val="18"/>
                <w:szCs w:val="18"/>
              </w:rPr>
              <w:t>Ime in priimek ter podpis</w:t>
            </w:r>
          </w:p>
        </w:tc>
      </w:tr>
    </w:tbl>
    <w:p w14:paraId="03423B36" w14:textId="1EE62FD5" w:rsidR="005B5A29" w:rsidRPr="00B31FE2" w:rsidRDefault="005B5A29" w:rsidP="005B5A29">
      <w:pPr>
        <w:spacing w:before="225" w:after="225" w:line="240" w:lineRule="auto"/>
        <w:jc w:val="both"/>
        <w:rPr>
          <w:rFonts w:ascii="Arial" w:hAnsi="Arial" w:cs="Arial"/>
          <w:i/>
          <w:iCs/>
          <w:color w:val="000000"/>
          <w:sz w:val="18"/>
          <w:szCs w:val="18"/>
        </w:rPr>
      </w:pPr>
    </w:p>
    <w:p w14:paraId="7FC5AE1B" w14:textId="77777777" w:rsidR="005B5A29" w:rsidRPr="00B31FE2" w:rsidRDefault="005B5A29" w:rsidP="005B5A29">
      <w:pPr>
        <w:spacing w:before="225" w:after="225" w:line="240" w:lineRule="auto"/>
        <w:jc w:val="both"/>
        <w:rPr>
          <w:rFonts w:ascii="Arial" w:hAnsi="Arial" w:cs="Arial"/>
          <w:i/>
          <w:iCs/>
          <w:color w:val="000000"/>
          <w:sz w:val="18"/>
          <w:szCs w:val="18"/>
        </w:rPr>
      </w:pPr>
    </w:p>
    <w:p w14:paraId="0E6F7F02" w14:textId="556FF00E" w:rsidR="006B70FB" w:rsidRPr="003D4C4E" w:rsidRDefault="00DB233B" w:rsidP="009B40AB">
      <w:pPr>
        <w:keepNext/>
        <w:keepLines/>
        <w:spacing w:after="0"/>
        <w:jc w:val="right"/>
        <w:rPr>
          <w:rFonts w:ascii="Tahoma" w:hAnsi="Tahoma" w:cs="Tahoma"/>
          <w:sz w:val="20"/>
          <w:szCs w:val="20"/>
        </w:rPr>
      </w:pPr>
      <w:r w:rsidRPr="003D4C4E">
        <w:rPr>
          <w:rFonts w:ascii="Tahoma" w:hAnsi="Tahoma" w:cs="Tahoma"/>
          <w:sz w:val="20"/>
          <w:szCs w:val="20"/>
        </w:rPr>
        <w:lastRenderedPageBreak/>
        <w:t>Obrazec št</w:t>
      </w:r>
      <w:r w:rsidR="00867C4E">
        <w:rPr>
          <w:rFonts w:ascii="Tahoma" w:hAnsi="Tahoma" w:cs="Tahoma"/>
          <w:sz w:val="20"/>
          <w:szCs w:val="20"/>
        </w:rPr>
        <w:t>.</w:t>
      </w:r>
      <w:r w:rsidRPr="003D4C4E">
        <w:rPr>
          <w:rFonts w:ascii="Tahoma" w:hAnsi="Tahoma" w:cs="Tahoma"/>
          <w:sz w:val="20"/>
          <w:szCs w:val="20"/>
        </w:rPr>
        <w:t xml:space="preserve"> 4</w:t>
      </w:r>
    </w:p>
    <w:p w14:paraId="437791F0" w14:textId="77777777" w:rsidR="006B70FB" w:rsidRPr="003D4C4E" w:rsidRDefault="00DB233B" w:rsidP="009B40A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ahoma" w:hAnsi="Tahoma" w:cs="Tahoma"/>
          <w:sz w:val="20"/>
          <w:szCs w:val="20"/>
        </w:rPr>
      </w:pPr>
      <w:r w:rsidRPr="003D4C4E">
        <w:rPr>
          <w:rFonts w:ascii="Tahoma" w:hAnsi="Tahoma" w:cs="Tahoma"/>
          <w:sz w:val="20"/>
          <w:szCs w:val="20"/>
        </w:rPr>
        <w:t>Izjava članov organov in zastopnikov gospodarskega subjekta in pooblastilo za pridobitev podatkov iz kazenske evidence</w:t>
      </w:r>
    </w:p>
    <w:p w14:paraId="5D26793B" w14:textId="77777777" w:rsidR="006B70FB" w:rsidRPr="003D4C4E" w:rsidRDefault="006B70FB" w:rsidP="009B40AB">
      <w:pPr>
        <w:keepNext/>
        <w:keepLines/>
        <w:spacing w:after="120"/>
        <w:rPr>
          <w:rFonts w:ascii="Tahoma" w:hAnsi="Tahoma" w:cs="Tahoma"/>
          <w:sz w:val="20"/>
          <w:szCs w:val="20"/>
        </w:rPr>
      </w:pPr>
    </w:p>
    <w:p w14:paraId="2805AC7E" w14:textId="77777777" w:rsidR="009905D7" w:rsidRPr="00DF6518" w:rsidRDefault="00DB233B" w:rsidP="009B40AB">
      <w:pPr>
        <w:keepNext/>
        <w:keepLines/>
        <w:spacing w:before="225" w:after="225" w:line="240" w:lineRule="auto"/>
        <w:jc w:val="both"/>
        <w:rPr>
          <w:rFonts w:ascii="Tahoma" w:hAnsi="Tahoma" w:cs="Tahoma"/>
          <w:sz w:val="18"/>
          <w:szCs w:val="18"/>
        </w:rPr>
      </w:pPr>
      <w:r w:rsidRPr="00DF6518">
        <w:rPr>
          <w:rFonts w:ascii="Tahoma" w:hAnsi="Tahoma" w:cs="Tahoma"/>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9905D7" w:rsidRPr="00DF6518" w14:paraId="6DA02BCB" w14:textId="77777777">
        <w:tc>
          <w:tcPr>
            <w:tcW w:w="0" w:type="auto"/>
            <w:tcMar>
              <w:top w:w="0" w:type="auto"/>
              <w:bottom w:w="0" w:type="auto"/>
            </w:tcMar>
          </w:tcPr>
          <w:p w14:paraId="7CB7325D" w14:textId="77777777" w:rsidR="009905D7" w:rsidRPr="00DF6518" w:rsidRDefault="00DB233B" w:rsidP="00EE58C2">
            <w:pPr>
              <w:keepNext/>
              <w:keepLines/>
              <w:numPr>
                <w:ilvl w:val="0"/>
                <w:numId w:val="7"/>
              </w:numPr>
              <w:jc w:val="both"/>
              <w:rPr>
                <w:rFonts w:ascii="Tahoma" w:hAnsi="Tahoma" w:cs="Tahoma"/>
                <w:color w:val="000000"/>
                <w:sz w:val="18"/>
                <w:szCs w:val="18"/>
              </w:rPr>
            </w:pPr>
            <w:r w:rsidRPr="00DF6518">
              <w:rPr>
                <w:rFonts w:ascii="Tahoma" w:hAnsi="Tahoma" w:cs="Tahoma"/>
                <w:color w:val="000000"/>
                <w:sz w:val="18"/>
                <w:szCs w:val="18"/>
              </w:rPr>
              <w:t xml:space="preserve">lahko </w:t>
            </w:r>
            <w:r w:rsidR="00642435">
              <w:rPr>
                <w:rFonts w:ascii="Tahoma" w:hAnsi="Tahoma" w:cs="Tahoma"/>
                <w:color w:val="000000"/>
                <w:sz w:val="18"/>
                <w:szCs w:val="18"/>
              </w:rPr>
              <w:t>naročnik</w:t>
            </w:r>
            <w:r w:rsidRPr="00DF6518">
              <w:rPr>
                <w:rFonts w:ascii="Tahoma" w:hAnsi="Tahoma" w:cs="Tahoma"/>
                <w:color w:val="000000"/>
                <w:sz w:val="18"/>
                <w:szCs w:val="18"/>
              </w:rPr>
              <w:t xml:space="preserve"> sam pridobi potrdila, ki se nanašajo na zgoraj navedeno iz uradnih evidenc, ki jih vodijo državni organi, organi lokalnih skupnosti ali nosilci javnih pooblastil,</w:t>
            </w:r>
          </w:p>
          <w:p w14:paraId="1B141CC3" w14:textId="77777777" w:rsidR="009905D7" w:rsidRPr="00DF6518" w:rsidRDefault="00DB233B" w:rsidP="00EE58C2">
            <w:pPr>
              <w:keepNext/>
              <w:keepLines/>
              <w:numPr>
                <w:ilvl w:val="0"/>
                <w:numId w:val="7"/>
              </w:numPr>
              <w:jc w:val="both"/>
              <w:rPr>
                <w:rFonts w:ascii="Tahoma" w:hAnsi="Tahoma" w:cs="Tahoma"/>
                <w:color w:val="000000"/>
                <w:sz w:val="18"/>
                <w:szCs w:val="18"/>
              </w:rPr>
            </w:pPr>
            <w:r w:rsidRPr="00DF6518">
              <w:rPr>
                <w:rFonts w:ascii="Tahoma" w:hAnsi="Tahoma" w:cs="Tahoma"/>
                <w:color w:val="000000"/>
                <w:sz w:val="18"/>
                <w:szCs w:val="18"/>
              </w:rPr>
              <w:t xml:space="preserve">bom, v kolikor bo </w:t>
            </w:r>
            <w:r w:rsidR="00642435">
              <w:rPr>
                <w:rFonts w:ascii="Tahoma" w:hAnsi="Tahoma" w:cs="Tahoma"/>
                <w:color w:val="000000"/>
                <w:sz w:val="18"/>
                <w:szCs w:val="18"/>
              </w:rPr>
              <w:t>naročnik</w:t>
            </w:r>
            <w:r w:rsidRPr="00DF6518">
              <w:rPr>
                <w:rFonts w:ascii="Tahoma" w:hAnsi="Tahoma" w:cs="Tahoma"/>
                <w:color w:val="000000"/>
                <w:sz w:val="18"/>
                <w:szCs w:val="18"/>
              </w:rPr>
              <w:t xml:space="preserve"> zahteval, v postavljenem roku </w:t>
            </w:r>
            <w:r w:rsidR="00642435">
              <w:rPr>
                <w:rFonts w:ascii="Tahoma" w:hAnsi="Tahoma" w:cs="Tahoma"/>
                <w:color w:val="000000"/>
                <w:sz w:val="18"/>
                <w:szCs w:val="18"/>
              </w:rPr>
              <w:t>naročnik</w:t>
            </w:r>
            <w:r w:rsidRPr="00DF6518">
              <w:rPr>
                <w:rFonts w:ascii="Tahoma" w:hAnsi="Tahoma" w:cs="Tahoma"/>
                <w:color w:val="000000"/>
                <w:sz w:val="18"/>
                <w:szCs w:val="18"/>
              </w:rPr>
              <w:t>u izročil/a ustrezna potrdila, ki se nanašajo na zgoraj navedeno, in se ne vodijo v uradnih evidencah, ki jih vodijo državni organi, organi lokalnih skupnosti ali nosilci javnih pooblastil.</w:t>
            </w:r>
          </w:p>
        </w:tc>
      </w:tr>
    </w:tbl>
    <w:p w14:paraId="34BD0B79" w14:textId="77777777" w:rsidR="009905D7" w:rsidRPr="00DF6518" w:rsidRDefault="00DB233B" w:rsidP="009B40AB">
      <w:pPr>
        <w:keepNext/>
        <w:keepLines/>
        <w:spacing w:before="225" w:after="225" w:line="240" w:lineRule="auto"/>
        <w:jc w:val="center"/>
        <w:rPr>
          <w:rFonts w:ascii="Tahoma" w:hAnsi="Tahoma" w:cs="Tahoma"/>
          <w:sz w:val="18"/>
          <w:szCs w:val="18"/>
        </w:rPr>
      </w:pPr>
      <w:r w:rsidRPr="00DF6518">
        <w:rPr>
          <w:rFonts w:ascii="Tahoma" w:hAnsi="Tahoma" w:cs="Tahoma"/>
          <w:b/>
          <w:bCs/>
          <w:color w:val="000000"/>
          <w:sz w:val="18"/>
          <w:szCs w:val="18"/>
        </w:rPr>
        <w:t>POOBLASTILO</w:t>
      </w:r>
    </w:p>
    <w:p w14:paraId="536DFD31" w14:textId="7EEA391F" w:rsidR="009905D7" w:rsidRPr="006A7E5C" w:rsidRDefault="00DB233B" w:rsidP="009B40AB">
      <w:pPr>
        <w:keepNext/>
        <w:keepLines/>
        <w:spacing w:before="225" w:after="225" w:line="240" w:lineRule="auto"/>
        <w:jc w:val="both"/>
        <w:rPr>
          <w:rFonts w:ascii="Tahoma" w:hAnsi="Tahoma" w:cs="Tahoma"/>
          <w:sz w:val="18"/>
          <w:szCs w:val="18"/>
        </w:rPr>
      </w:pPr>
      <w:r w:rsidRPr="006A7E5C">
        <w:rPr>
          <w:rFonts w:ascii="Tahoma" w:hAnsi="Tahoma" w:cs="Tahoma"/>
          <w:color w:val="000000"/>
          <w:sz w:val="18"/>
          <w:szCs w:val="18"/>
        </w:rPr>
        <w:t xml:space="preserve">Spodaj podpisani pooblaščam </w:t>
      </w:r>
      <w:r w:rsidR="00642435" w:rsidRPr="006A7E5C">
        <w:rPr>
          <w:rFonts w:ascii="Tahoma" w:hAnsi="Tahoma" w:cs="Tahoma"/>
          <w:color w:val="000000"/>
          <w:sz w:val="18"/>
          <w:szCs w:val="18"/>
        </w:rPr>
        <w:t>naročnik</w:t>
      </w:r>
      <w:r w:rsidRPr="006A7E5C">
        <w:rPr>
          <w:rFonts w:ascii="Tahoma" w:hAnsi="Tahoma" w:cs="Tahoma"/>
          <w:color w:val="000000"/>
          <w:sz w:val="18"/>
          <w:szCs w:val="18"/>
        </w:rPr>
        <w:t xml:space="preserve">a </w:t>
      </w:r>
      <w:r w:rsidRPr="006A7E5C">
        <w:rPr>
          <w:rFonts w:ascii="Tahoma" w:hAnsi="Tahoma" w:cs="Tahoma"/>
          <w:b/>
          <w:bCs/>
          <w:color w:val="000000"/>
          <w:sz w:val="18"/>
          <w:szCs w:val="18"/>
        </w:rPr>
        <w:t>KOMUNALA KRANJ, d.o.o.,</w:t>
      </w:r>
      <w:r w:rsidR="002D10BB" w:rsidRPr="006A7E5C">
        <w:rPr>
          <w:rFonts w:ascii="Tahoma" w:hAnsi="Tahoma" w:cs="Tahoma"/>
          <w:b/>
          <w:bCs/>
          <w:color w:val="000000"/>
          <w:sz w:val="18"/>
          <w:szCs w:val="18"/>
        </w:rPr>
        <w:t xml:space="preserve"> </w:t>
      </w:r>
      <w:r w:rsidRPr="006A7E5C">
        <w:rPr>
          <w:rFonts w:ascii="Tahoma" w:hAnsi="Tahoma" w:cs="Tahoma"/>
          <w:b/>
          <w:bCs/>
          <w:color w:val="000000"/>
          <w:sz w:val="18"/>
          <w:szCs w:val="18"/>
        </w:rPr>
        <w:t xml:space="preserve">Ulica Mirka </w:t>
      </w:r>
      <w:proofErr w:type="spellStart"/>
      <w:r w:rsidRPr="006A7E5C">
        <w:rPr>
          <w:rFonts w:ascii="Tahoma" w:hAnsi="Tahoma" w:cs="Tahoma"/>
          <w:b/>
          <w:bCs/>
          <w:color w:val="000000"/>
          <w:sz w:val="18"/>
          <w:szCs w:val="18"/>
        </w:rPr>
        <w:t>Vadnova</w:t>
      </w:r>
      <w:proofErr w:type="spellEnd"/>
      <w:r w:rsidRPr="006A7E5C">
        <w:rPr>
          <w:rFonts w:ascii="Tahoma" w:hAnsi="Tahoma" w:cs="Tahoma"/>
          <w:b/>
          <w:bCs/>
          <w:color w:val="000000"/>
          <w:sz w:val="18"/>
          <w:szCs w:val="18"/>
        </w:rPr>
        <w:t xml:space="preserve"> 1, 4000 Kranj,</w:t>
      </w:r>
      <w:r w:rsidRPr="006A7E5C">
        <w:rPr>
          <w:rFonts w:ascii="Tahoma" w:hAnsi="Tahoma" w:cs="Tahoma"/>
          <w:color w:val="000000"/>
          <w:sz w:val="18"/>
          <w:szCs w:val="18"/>
        </w:rPr>
        <w:t xml:space="preserve"> da </w:t>
      </w:r>
      <w:r w:rsidR="00412086" w:rsidRPr="006A7E5C">
        <w:rPr>
          <w:rFonts w:ascii="Tahoma" w:hAnsi="Tahoma" w:cs="Tahoma"/>
          <w:color w:val="000000"/>
          <w:sz w:val="18"/>
          <w:szCs w:val="18"/>
        </w:rPr>
        <w:t xml:space="preserve">za javno </w:t>
      </w:r>
      <w:r w:rsidR="00412086" w:rsidRPr="00D11F4A">
        <w:rPr>
          <w:rFonts w:ascii="Tahoma" w:hAnsi="Tahoma" w:cs="Tahoma"/>
          <w:color w:val="000000"/>
          <w:sz w:val="18"/>
          <w:szCs w:val="18"/>
        </w:rPr>
        <w:t xml:space="preserve">naročilo </w:t>
      </w:r>
      <w:r w:rsidR="001D46F9" w:rsidRPr="00D11F4A">
        <w:rPr>
          <w:rFonts w:ascii="Tahoma" w:hAnsi="Tahoma" w:cs="Tahoma"/>
          <w:color w:val="000000"/>
          <w:sz w:val="20"/>
          <w:szCs w:val="20"/>
        </w:rPr>
        <w:t>št.</w:t>
      </w:r>
      <w:r w:rsidR="001D46F9" w:rsidRPr="001D46F9">
        <w:rPr>
          <w:rFonts w:ascii="Tahoma" w:hAnsi="Tahoma" w:cs="Tahoma"/>
          <w:b/>
          <w:color w:val="000000"/>
          <w:sz w:val="20"/>
          <w:szCs w:val="20"/>
        </w:rPr>
        <w:t xml:space="preserve"> 1/2018</w:t>
      </w:r>
      <w:r w:rsidR="001D46F9">
        <w:rPr>
          <w:rFonts w:ascii="Tahoma" w:hAnsi="Tahoma" w:cs="Tahoma"/>
          <w:color w:val="000000"/>
          <w:sz w:val="20"/>
          <w:szCs w:val="20"/>
        </w:rPr>
        <w:t xml:space="preserve"> </w:t>
      </w:r>
      <w:r w:rsidR="001D46F9" w:rsidRPr="00DC11F2">
        <w:rPr>
          <w:rFonts w:ascii="Tahoma" w:hAnsi="Tahoma" w:cs="Tahoma"/>
          <w:color w:val="000000"/>
          <w:sz w:val="20"/>
          <w:szCs w:val="20"/>
        </w:rPr>
        <w:t>»</w:t>
      </w:r>
      <w:r w:rsidR="001D46F9" w:rsidRPr="00DC11F2">
        <w:rPr>
          <w:rFonts w:ascii="Tahoma" w:hAnsi="Tahoma" w:cs="Tahoma"/>
          <w:b/>
          <w:sz w:val="20"/>
          <w:szCs w:val="20"/>
        </w:rPr>
        <w:t xml:space="preserve">Dobava </w:t>
      </w:r>
      <w:r w:rsidR="001D46F9">
        <w:rPr>
          <w:rFonts w:ascii="Tahoma" w:hAnsi="Tahoma" w:cs="Tahoma"/>
          <w:b/>
          <w:sz w:val="20"/>
          <w:szCs w:val="20"/>
        </w:rPr>
        <w:t>smetarsko pralnega vozila«</w:t>
      </w:r>
      <w:r w:rsidR="001D46F9" w:rsidRPr="00B31FE2">
        <w:rPr>
          <w:rFonts w:ascii="Tahoma" w:hAnsi="Tahoma" w:cs="Tahoma"/>
          <w:color w:val="000000"/>
          <w:sz w:val="20"/>
          <w:szCs w:val="20"/>
        </w:rPr>
        <w:t>,</w:t>
      </w:r>
      <w:r w:rsidR="0055127F" w:rsidRPr="006A7E5C">
        <w:rPr>
          <w:rFonts w:ascii="Tahoma" w:hAnsi="Tahoma" w:cs="Tahoma"/>
          <w:color w:val="000000"/>
          <w:sz w:val="18"/>
          <w:szCs w:val="18"/>
        </w:rPr>
        <w:t xml:space="preserve"> </w:t>
      </w:r>
      <w:r w:rsidRPr="006A7E5C">
        <w:rPr>
          <w:rFonts w:ascii="Tahoma" w:hAnsi="Tahoma" w:cs="Tahoma"/>
          <w:color w:val="000000"/>
          <w:sz w:val="18"/>
          <w:szCs w:val="18"/>
        </w:rPr>
        <w:t>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9905D7" w:rsidRPr="00DF6518" w14:paraId="12F0881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731A5" w14:textId="77777777" w:rsidR="009905D7" w:rsidRPr="00DF6518" w:rsidRDefault="00DB233B" w:rsidP="009B40AB">
            <w:pPr>
              <w:keepNext/>
              <w:keepLines/>
              <w:jc w:val="right"/>
              <w:rPr>
                <w:rFonts w:ascii="Tahoma" w:hAnsi="Tahoma" w:cs="Tahoma"/>
                <w:sz w:val="18"/>
                <w:szCs w:val="18"/>
              </w:rPr>
            </w:pPr>
            <w:r w:rsidRPr="00DF6518">
              <w:rPr>
                <w:rFonts w:ascii="Tahoma" w:hAnsi="Tahoma" w:cs="Tahoma"/>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84F8B" w14:textId="77777777" w:rsidR="009905D7" w:rsidRPr="00DF6518" w:rsidRDefault="00DB233B" w:rsidP="009B40AB">
            <w:pPr>
              <w:keepNext/>
              <w:keepLines/>
              <w:rPr>
                <w:rFonts w:ascii="Tahoma" w:hAnsi="Tahoma" w:cs="Tahoma"/>
                <w:sz w:val="18"/>
                <w:szCs w:val="18"/>
              </w:rPr>
            </w:pPr>
            <w:r w:rsidRPr="00DF6518">
              <w:rPr>
                <w:rFonts w:ascii="Tahoma" w:hAnsi="Tahoma" w:cs="Tahoma"/>
                <w:color w:val="000000"/>
                <w:position w:val="-2"/>
                <w:sz w:val="18"/>
                <w:szCs w:val="18"/>
              </w:rPr>
              <w:t> </w:t>
            </w:r>
          </w:p>
        </w:tc>
      </w:tr>
      <w:tr w:rsidR="009905D7" w:rsidRPr="00DF6518" w14:paraId="6BEA4B1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A10F0E" w14:textId="77777777" w:rsidR="009905D7" w:rsidRPr="00DF6518" w:rsidRDefault="00DB233B" w:rsidP="009B40AB">
            <w:pPr>
              <w:keepNext/>
              <w:keepLines/>
              <w:jc w:val="right"/>
              <w:rPr>
                <w:rFonts w:ascii="Tahoma" w:hAnsi="Tahoma" w:cs="Tahoma"/>
                <w:sz w:val="18"/>
                <w:szCs w:val="18"/>
              </w:rPr>
            </w:pPr>
            <w:r w:rsidRPr="00DF6518">
              <w:rPr>
                <w:rFonts w:ascii="Tahoma" w:hAnsi="Tahoma" w:cs="Tahoma"/>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B50DF" w14:textId="77777777" w:rsidR="009905D7" w:rsidRPr="00DF6518" w:rsidRDefault="00DB233B" w:rsidP="009B40AB">
            <w:pPr>
              <w:keepNext/>
              <w:keepLines/>
              <w:rPr>
                <w:rFonts w:ascii="Tahoma" w:hAnsi="Tahoma" w:cs="Tahoma"/>
                <w:sz w:val="18"/>
                <w:szCs w:val="18"/>
              </w:rPr>
            </w:pPr>
            <w:r w:rsidRPr="00DF6518">
              <w:rPr>
                <w:rFonts w:ascii="Tahoma" w:hAnsi="Tahoma" w:cs="Tahoma"/>
                <w:color w:val="000000"/>
                <w:position w:val="-2"/>
                <w:sz w:val="18"/>
                <w:szCs w:val="18"/>
              </w:rPr>
              <w:t> </w:t>
            </w:r>
          </w:p>
        </w:tc>
      </w:tr>
      <w:tr w:rsidR="009905D7" w:rsidRPr="00DF6518" w14:paraId="7EF8797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051AF" w14:textId="77777777" w:rsidR="009905D7" w:rsidRPr="00DF6518" w:rsidRDefault="00DB233B" w:rsidP="009B40AB">
            <w:pPr>
              <w:keepNext/>
              <w:keepLines/>
              <w:jc w:val="right"/>
              <w:rPr>
                <w:rFonts w:ascii="Tahoma" w:hAnsi="Tahoma" w:cs="Tahoma"/>
                <w:sz w:val="18"/>
                <w:szCs w:val="18"/>
              </w:rPr>
            </w:pPr>
            <w:r w:rsidRPr="00DF6518">
              <w:rPr>
                <w:rFonts w:ascii="Tahoma" w:hAnsi="Tahoma" w:cs="Tahoma"/>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A5841" w14:textId="77777777" w:rsidR="009905D7" w:rsidRPr="00DF6518" w:rsidRDefault="00DB233B" w:rsidP="009B40AB">
            <w:pPr>
              <w:keepNext/>
              <w:keepLines/>
              <w:rPr>
                <w:rFonts w:ascii="Tahoma" w:hAnsi="Tahoma" w:cs="Tahoma"/>
                <w:sz w:val="18"/>
                <w:szCs w:val="18"/>
              </w:rPr>
            </w:pPr>
            <w:r w:rsidRPr="00DF6518">
              <w:rPr>
                <w:rFonts w:ascii="Tahoma" w:hAnsi="Tahoma" w:cs="Tahoma"/>
                <w:color w:val="000000"/>
                <w:position w:val="-2"/>
                <w:sz w:val="18"/>
                <w:szCs w:val="18"/>
              </w:rPr>
              <w:t> </w:t>
            </w:r>
          </w:p>
        </w:tc>
      </w:tr>
      <w:tr w:rsidR="009905D7" w:rsidRPr="00DF6518" w14:paraId="6761BD5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9ECB5" w14:textId="77777777" w:rsidR="009905D7" w:rsidRPr="00DF6518" w:rsidRDefault="00DB233B" w:rsidP="009B40AB">
            <w:pPr>
              <w:keepNext/>
              <w:keepLines/>
              <w:jc w:val="right"/>
              <w:rPr>
                <w:rFonts w:ascii="Tahoma" w:hAnsi="Tahoma" w:cs="Tahoma"/>
                <w:sz w:val="18"/>
                <w:szCs w:val="18"/>
              </w:rPr>
            </w:pPr>
            <w:r w:rsidRPr="00DF6518">
              <w:rPr>
                <w:rFonts w:ascii="Tahoma" w:hAnsi="Tahoma" w:cs="Tahoma"/>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AA111" w14:textId="77777777" w:rsidR="009905D7" w:rsidRPr="00DF6518" w:rsidRDefault="00DB233B" w:rsidP="009B40AB">
            <w:pPr>
              <w:keepNext/>
              <w:keepLines/>
              <w:rPr>
                <w:rFonts w:ascii="Tahoma" w:hAnsi="Tahoma" w:cs="Tahoma"/>
                <w:sz w:val="18"/>
                <w:szCs w:val="18"/>
              </w:rPr>
            </w:pPr>
            <w:r w:rsidRPr="00DF6518">
              <w:rPr>
                <w:rFonts w:ascii="Tahoma" w:hAnsi="Tahoma" w:cs="Tahoma"/>
                <w:color w:val="000000"/>
                <w:position w:val="-2"/>
                <w:sz w:val="18"/>
                <w:szCs w:val="18"/>
              </w:rPr>
              <w:t> </w:t>
            </w:r>
          </w:p>
        </w:tc>
      </w:tr>
      <w:tr w:rsidR="009905D7" w:rsidRPr="00DF6518" w14:paraId="25CC34B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9032D" w14:textId="77777777" w:rsidR="009905D7" w:rsidRPr="00DF6518" w:rsidRDefault="00DB233B" w:rsidP="009B40AB">
            <w:pPr>
              <w:keepNext/>
              <w:keepLines/>
              <w:jc w:val="right"/>
              <w:rPr>
                <w:rFonts w:ascii="Tahoma" w:hAnsi="Tahoma" w:cs="Tahoma"/>
                <w:sz w:val="18"/>
                <w:szCs w:val="18"/>
              </w:rPr>
            </w:pPr>
            <w:r w:rsidRPr="00DF6518">
              <w:rPr>
                <w:rFonts w:ascii="Tahoma" w:hAnsi="Tahoma" w:cs="Tahoma"/>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BB004" w14:textId="77777777" w:rsidR="009905D7" w:rsidRPr="00DF6518" w:rsidRDefault="00DB233B" w:rsidP="009B40AB">
            <w:pPr>
              <w:keepNext/>
              <w:keepLines/>
              <w:rPr>
                <w:rFonts w:ascii="Tahoma" w:hAnsi="Tahoma" w:cs="Tahoma"/>
                <w:sz w:val="18"/>
                <w:szCs w:val="18"/>
              </w:rPr>
            </w:pPr>
            <w:r w:rsidRPr="00DF6518">
              <w:rPr>
                <w:rFonts w:ascii="Tahoma" w:hAnsi="Tahoma" w:cs="Tahoma"/>
                <w:color w:val="000000"/>
                <w:position w:val="-2"/>
                <w:sz w:val="18"/>
                <w:szCs w:val="18"/>
              </w:rPr>
              <w:t> </w:t>
            </w:r>
          </w:p>
        </w:tc>
      </w:tr>
      <w:tr w:rsidR="009905D7" w:rsidRPr="00DF6518" w14:paraId="1823E5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E165C" w14:textId="77777777" w:rsidR="009905D7" w:rsidRPr="00DF6518" w:rsidRDefault="00DB233B" w:rsidP="009B40AB">
            <w:pPr>
              <w:keepNext/>
              <w:keepLines/>
              <w:jc w:val="right"/>
              <w:rPr>
                <w:rFonts w:ascii="Tahoma" w:hAnsi="Tahoma" w:cs="Tahoma"/>
                <w:sz w:val="18"/>
                <w:szCs w:val="18"/>
              </w:rPr>
            </w:pPr>
            <w:r w:rsidRPr="00DF6518">
              <w:rPr>
                <w:rFonts w:ascii="Tahoma" w:hAnsi="Tahoma" w:cs="Tahoma"/>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C99C6" w14:textId="77777777" w:rsidR="009905D7" w:rsidRPr="00DF6518" w:rsidRDefault="00DB233B" w:rsidP="009B40AB">
            <w:pPr>
              <w:keepNext/>
              <w:keepLines/>
              <w:rPr>
                <w:rFonts w:ascii="Tahoma" w:hAnsi="Tahoma" w:cs="Tahoma"/>
                <w:sz w:val="18"/>
                <w:szCs w:val="18"/>
              </w:rPr>
            </w:pPr>
            <w:r w:rsidRPr="00DF6518">
              <w:rPr>
                <w:rFonts w:ascii="Tahoma" w:hAnsi="Tahoma" w:cs="Tahoma"/>
                <w:color w:val="000000"/>
                <w:position w:val="-2"/>
                <w:sz w:val="18"/>
                <w:szCs w:val="18"/>
              </w:rPr>
              <w:t> </w:t>
            </w:r>
          </w:p>
        </w:tc>
      </w:tr>
      <w:tr w:rsidR="009905D7" w:rsidRPr="00DF6518" w14:paraId="3B01CA8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39446A" w14:textId="77777777" w:rsidR="009905D7" w:rsidRPr="00DF6518" w:rsidRDefault="00DB233B" w:rsidP="009B40AB">
            <w:pPr>
              <w:keepNext/>
              <w:keepLines/>
              <w:jc w:val="right"/>
              <w:rPr>
                <w:rFonts w:ascii="Tahoma" w:hAnsi="Tahoma" w:cs="Tahoma"/>
                <w:sz w:val="18"/>
                <w:szCs w:val="18"/>
              </w:rPr>
            </w:pPr>
            <w:r w:rsidRPr="00DF6518">
              <w:rPr>
                <w:rFonts w:ascii="Tahoma" w:hAnsi="Tahoma" w:cs="Tahoma"/>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0265A3" w14:textId="77777777" w:rsidR="009905D7" w:rsidRPr="00DF6518" w:rsidRDefault="00DB233B" w:rsidP="009B40AB">
            <w:pPr>
              <w:keepNext/>
              <w:keepLines/>
              <w:rPr>
                <w:rFonts w:ascii="Tahoma" w:hAnsi="Tahoma" w:cs="Tahoma"/>
                <w:sz w:val="18"/>
                <w:szCs w:val="18"/>
              </w:rPr>
            </w:pPr>
            <w:r w:rsidRPr="00DF6518">
              <w:rPr>
                <w:rFonts w:ascii="Tahoma" w:hAnsi="Tahoma" w:cs="Tahoma"/>
                <w:color w:val="000000"/>
                <w:position w:val="-2"/>
                <w:sz w:val="18"/>
                <w:szCs w:val="18"/>
              </w:rPr>
              <w:t> </w:t>
            </w:r>
          </w:p>
        </w:tc>
      </w:tr>
      <w:tr w:rsidR="009905D7" w:rsidRPr="00DF6518" w14:paraId="4D4D889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C25163" w14:textId="77777777" w:rsidR="009905D7" w:rsidRPr="00DF6518" w:rsidRDefault="00DB233B" w:rsidP="009B40AB">
            <w:pPr>
              <w:keepNext/>
              <w:keepLines/>
              <w:jc w:val="right"/>
              <w:rPr>
                <w:rFonts w:ascii="Tahoma" w:hAnsi="Tahoma" w:cs="Tahoma"/>
                <w:sz w:val="18"/>
                <w:szCs w:val="18"/>
              </w:rPr>
            </w:pPr>
            <w:r w:rsidRPr="00DF6518">
              <w:rPr>
                <w:rFonts w:ascii="Tahoma" w:hAnsi="Tahoma" w:cs="Tahoma"/>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B92859" w14:textId="77777777" w:rsidR="009905D7" w:rsidRPr="00DF6518" w:rsidRDefault="00DB233B" w:rsidP="009B40AB">
            <w:pPr>
              <w:keepNext/>
              <w:keepLines/>
              <w:rPr>
                <w:rFonts w:ascii="Tahoma" w:hAnsi="Tahoma" w:cs="Tahoma"/>
                <w:sz w:val="18"/>
                <w:szCs w:val="18"/>
              </w:rPr>
            </w:pPr>
            <w:r w:rsidRPr="00DF6518">
              <w:rPr>
                <w:rFonts w:ascii="Tahoma" w:hAnsi="Tahoma" w:cs="Tahoma"/>
                <w:color w:val="000000"/>
                <w:position w:val="-2"/>
                <w:sz w:val="18"/>
                <w:szCs w:val="18"/>
              </w:rPr>
              <w:t> </w:t>
            </w:r>
          </w:p>
        </w:tc>
      </w:tr>
    </w:tbl>
    <w:p w14:paraId="518FA8FF" w14:textId="6EA3105E" w:rsidR="00075E90" w:rsidRPr="006A7E5C" w:rsidRDefault="002C7A04" w:rsidP="00075E90">
      <w:pPr>
        <w:spacing w:before="225" w:after="225" w:line="240" w:lineRule="auto"/>
        <w:jc w:val="both"/>
        <w:rPr>
          <w:rFonts w:ascii="Tahoma" w:hAnsi="Tahoma" w:cs="Tahoma"/>
          <w:sz w:val="18"/>
          <w:szCs w:val="18"/>
        </w:rPr>
      </w:pPr>
      <w:r w:rsidRPr="002C7A04">
        <w:rPr>
          <w:rFonts w:ascii="Tahoma" w:hAnsi="Tahoma" w:cs="Tahoma"/>
          <w:b/>
          <w:i/>
          <w:color w:val="000000"/>
          <w:sz w:val="18"/>
          <w:szCs w:val="18"/>
        </w:rPr>
        <w:t>Opomba:</w:t>
      </w:r>
      <w:r w:rsidR="00075E90" w:rsidRPr="006A7E5C">
        <w:rPr>
          <w:rFonts w:ascii="Tahoma" w:hAnsi="Tahoma" w:cs="Tahoma"/>
          <w:b/>
          <w:bCs/>
          <w:i/>
          <w:iCs/>
          <w:color w:val="000000"/>
          <w:sz w:val="18"/>
          <w:szCs w:val="18"/>
        </w:rPr>
        <w:t xml:space="preserve"> </w:t>
      </w:r>
      <w:r w:rsidR="00075E90" w:rsidRPr="006A7E5C">
        <w:rPr>
          <w:rFonts w:ascii="Tahoma" w:hAnsi="Tahoma" w:cs="Tahoma"/>
          <w:bCs/>
          <w:i/>
          <w:iCs/>
          <w:color w:val="000000"/>
          <w:sz w:val="18"/>
          <w:szCs w:val="18"/>
        </w:rPr>
        <w:t>Obrazec se po potrebi razmnoži in izpolni za vse zastopnike, pooblaščence za odločanje ali nadzor, in člane upravnih, vodstvenih in nadzornih organov ponudnika, partnerja in podizvajalca.</w:t>
      </w:r>
    </w:p>
    <w:p w14:paraId="0F531FF9" w14:textId="740DD0D9" w:rsidR="00075E90" w:rsidRPr="006A7E5C" w:rsidRDefault="00075E90" w:rsidP="00075E90">
      <w:pPr>
        <w:spacing w:before="225" w:after="225" w:line="240" w:lineRule="auto"/>
        <w:jc w:val="both"/>
        <w:rPr>
          <w:rFonts w:ascii="Tahoma" w:hAnsi="Tahoma" w:cs="Tahoma"/>
          <w:bCs/>
          <w:i/>
          <w:iCs/>
          <w:color w:val="000000"/>
          <w:sz w:val="18"/>
          <w:szCs w:val="18"/>
          <w:u w:val="single"/>
        </w:rPr>
      </w:pPr>
      <w:r w:rsidRPr="00075E90">
        <w:rPr>
          <w:rFonts w:ascii="Tahoma" w:hAnsi="Tahoma" w:cs="Tahoma"/>
          <w:bCs/>
          <w:i/>
          <w:iCs/>
          <w:color w:val="000000"/>
          <w:sz w:val="18"/>
          <w:szCs w:val="18"/>
          <w:u w:val="single"/>
        </w:rPr>
        <w:t>Obrazec mora osebno podpisati oseba, na katero se izjava nanaša. Te izjave ni mogoče podpisati prek pooblaščencev.​</w:t>
      </w:r>
    </w:p>
    <w:p w14:paraId="5112085F" w14:textId="3BD801F3" w:rsidR="006A7E5C" w:rsidRPr="006A7E5C" w:rsidRDefault="006A7E5C" w:rsidP="00075E90">
      <w:pPr>
        <w:spacing w:before="225" w:after="225" w:line="240" w:lineRule="auto"/>
        <w:jc w:val="both"/>
        <w:rPr>
          <w:rFonts w:ascii="Tahoma" w:hAnsi="Tahoma" w:cs="Tahoma"/>
          <w:bCs/>
          <w:i/>
          <w:iCs/>
          <w:color w:val="000000"/>
          <w:sz w:val="18"/>
          <w:szCs w:val="18"/>
          <w:u w:val="single"/>
        </w:rPr>
      </w:pPr>
    </w:p>
    <w:p w14:paraId="68CF8E28" w14:textId="77777777" w:rsidR="006A7E5C" w:rsidRPr="006A7E5C" w:rsidRDefault="006A7E5C" w:rsidP="00075E90">
      <w:pPr>
        <w:spacing w:before="225" w:after="225" w:line="240" w:lineRule="auto"/>
        <w:jc w:val="both"/>
        <w:rPr>
          <w:rFonts w:ascii="Tahoma" w:hAnsi="Tahoma" w:cs="Tahoma"/>
          <w:bCs/>
          <w:i/>
          <w:iCs/>
          <w:color w:val="000000"/>
          <w:sz w:val="18"/>
          <w:szCs w:val="18"/>
          <w:u w:val="single"/>
        </w:rPr>
      </w:pPr>
    </w:p>
    <w:tbl>
      <w:tblPr>
        <w:tblStyle w:val="NormalTablePHPDOCX"/>
        <w:tblW w:w="5000" w:type="pct"/>
        <w:tblInd w:w="108" w:type="dxa"/>
        <w:tblLook w:val="04A0" w:firstRow="1" w:lastRow="0" w:firstColumn="1" w:lastColumn="0" w:noHBand="0" w:noVBand="1"/>
      </w:tblPr>
      <w:tblGrid>
        <w:gridCol w:w="4535"/>
        <w:gridCol w:w="4535"/>
      </w:tblGrid>
      <w:tr w:rsidR="006A7E5C" w:rsidRPr="006A7E5C" w14:paraId="308E8A66" w14:textId="77777777" w:rsidTr="006A7E5C">
        <w:tc>
          <w:tcPr>
            <w:tcW w:w="2500" w:type="pct"/>
            <w:tcMar>
              <w:top w:w="75" w:type="dxa"/>
              <w:bottom w:w="75" w:type="dxa"/>
            </w:tcMar>
            <w:vAlign w:val="center"/>
          </w:tcPr>
          <w:p w14:paraId="5A554B59" w14:textId="77777777" w:rsidR="006A7E5C" w:rsidRPr="006A7E5C" w:rsidRDefault="006A7E5C" w:rsidP="006A7E5C">
            <w:pPr>
              <w:keepNext/>
              <w:keepLines/>
              <w:rPr>
                <w:rFonts w:ascii="Tahoma" w:hAnsi="Tahoma" w:cs="Tahoma"/>
                <w:sz w:val="18"/>
                <w:szCs w:val="18"/>
              </w:rPr>
            </w:pPr>
            <w:r w:rsidRPr="006A7E5C">
              <w:rPr>
                <w:rFonts w:ascii="Tahoma" w:hAnsi="Tahoma" w:cs="Tahoma"/>
                <w:color w:val="000000"/>
                <w:position w:val="-2"/>
                <w:sz w:val="18"/>
                <w:szCs w:val="18"/>
              </w:rPr>
              <w:t>Kraj in datum:</w:t>
            </w:r>
          </w:p>
        </w:tc>
        <w:tc>
          <w:tcPr>
            <w:tcW w:w="0" w:type="auto"/>
            <w:tcMar>
              <w:top w:w="75" w:type="dxa"/>
              <w:bottom w:w="75" w:type="dxa"/>
            </w:tcMar>
            <w:vAlign w:val="center"/>
          </w:tcPr>
          <w:p w14:paraId="15386BDC" w14:textId="77777777" w:rsidR="006A7E5C" w:rsidRPr="006A7E5C" w:rsidRDefault="006A7E5C" w:rsidP="006A7E5C">
            <w:pPr>
              <w:keepNext/>
              <w:keepLines/>
              <w:rPr>
                <w:rFonts w:ascii="Tahoma" w:hAnsi="Tahoma" w:cs="Tahoma"/>
                <w:sz w:val="18"/>
                <w:szCs w:val="18"/>
              </w:rPr>
            </w:pPr>
            <w:r w:rsidRPr="006A7E5C">
              <w:rPr>
                <w:rFonts w:ascii="Tahoma" w:hAnsi="Tahoma" w:cs="Tahoma"/>
                <w:color w:val="000000"/>
                <w:position w:val="-2"/>
                <w:sz w:val="18"/>
                <w:szCs w:val="18"/>
              </w:rPr>
              <w:t>Ime in priimek: _____________________</w:t>
            </w:r>
          </w:p>
        </w:tc>
      </w:tr>
      <w:tr w:rsidR="006A7E5C" w:rsidRPr="006A7E5C" w14:paraId="7F279F97" w14:textId="77777777" w:rsidTr="006A7E5C">
        <w:tc>
          <w:tcPr>
            <w:tcW w:w="2500" w:type="pct"/>
            <w:tcMar>
              <w:top w:w="75" w:type="dxa"/>
              <w:bottom w:w="75" w:type="dxa"/>
            </w:tcMar>
            <w:vAlign w:val="center"/>
          </w:tcPr>
          <w:p w14:paraId="67603CB9" w14:textId="77777777" w:rsidR="006A7E5C" w:rsidRPr="006A7E5C" w:rsidRDefault="006A7E5C" w:rsidP="006A7E5C">
            <w:pPr>
              <w:keepNext/>
              <w:keepLines/>
              <w:rPr>
                <w:rFonts w:ascii="Tahoma" w:hAnsi="Tahoma" w:cs="Tahoma"/>
                <w:sz w:val="18"/>
                <w:szCs w:val="18"/>
              </w:rPr>
            </w:pPr>
            <w:r w:rsidRPr="006A7E5C">
              <w:rPr>
                <w:rFonts w:ascii="Tahoma" w:hAnsi="Tahoma" w:cs="Tahoma"/>
                <w:color w:val="000000"/>
                <w:position w:val="-2"/>
                <w:sz w:val="18"/>
                <w:szCs w:val="18"/>
              </w:rPr>
              <w:t> </w:t>
            </w:r>
          </w:p>
        </w:tc>
        <w:tc>
          <w:tcPr>
            <w:tcW w:w="0" w:type="auto"/>
            <w:tcMar>
              <w:top w:w="75" w:type="dxa"/>
              <w:bottom w:w="75" w:type="dxa"/>
            </w:tcMar>
            <w:vAlign w:val="center"/>
          </w:tcPr>
          <w:p w14:paraId="720684F5" w14:textId="77777777" w:rsidR="006A7E5C" w:rsidRPr="006A7E5C" w:rsidRDefault="006A7E5C" w:rsidP="006A7E5C">
            <w:pPr>
              <w:keepNext/>
              <w:keepLines/>
              <w:jc w:val="center"/>
              <w:rPr>
                <w:rFonts w:ascii="Tahoma" w:hAnsi="Tahoma" w:cs="Tahoma"/>
                <w:sz w:val="18"/>
                <w:szCs w:val="18"/>
              </w:rPr>
            </w:pPr>
            <w:r w:rsidRPr="006A7E5C">
              <w:rPr>
                <w:rFonts w:ascii="Tahoma" w:hAnsi="Tahoma" w:cs="Tahoma"/>
                <w:color w:val="A9A9A9"/>
                <w:position w:val="-2"/>
                <w:sz w:val="18"/>
                <w:szCs w:val="18"/>
              </w:rPr>
              <w:t>(podpis)</w:t>
            </w:r>
          </w:p>
        </w:tc>
      </w:tr>
    </w:tbl>
    <w:p w14:paraId="54752697" w14:textId="77777777" w:rsidR="006A7E5C" w:rsidRDefault="006A7E5C" w:rsidP="00075E90">
      <w:pPr>
        <w:spacing w:before="225" w:after="225" w:line="240" w:lineRule="auto"/>
        <w:jc w:val="both"/>
        <w:rPr>
          <w:rFonts w:ascii="Arial" w:hAnsi="Arial" w:cs="Arial"/>
          <w:bCs/>
          <w:i/>
          <w:iCs/>
          <w:color w:val="000000"/>
          <w:sz w:val="18"/>
          <w:szCs w:val="18"/>
          <w:u w:val="single"/>
        </w:rPr>
      </w:pPr>
    </w:p>
    <w:p w14:paraId="0C2EB67A" w14:textId="77777777" w:rsidR="009905D7" w:rsidRDefault="00DB233B" w:rsidP="00452612">
      <w:pPr>
        <w:keepNext/>
        <w:keepLines/>
        <w:spacing w:before="225" w:after="225" w:line="240" w:lineRule="auto"/>
        <w:jc w:val="both"/>
        <w:rPr>
          <w:rFonts w:ascii="Tahoma" w:hAnsi="Tahoma" w:cs="Tahoma"/>
          <w:color w:val="000000"/>
          <w:sz w:val="18"/>
          <w:szCs w:val="18"/>
        </w:rPr>
      </w:pPr>
      <w:r w:rsidRPr="00DF6518">
        <w:rPr>
          <w:rFonts w:ascii="Tahoma" w:hAnsi="Tahoma" w:cs="Tahoma"/>
          <w:color w:val="000000"/>
          <w:sz w:val="18"/>
          <w:szCs w:val="18"/>
        </w:rPr>
        <w:t> </w:t>
      </w:r>
    </w:p>
    <w:p w14:paraId="31CBF138" w14:textId="1265246A" w:rsidR="006A7E5C" w:rsidRDefault="005A581C" w:rsidP="006A7E5C">
      <w:pPr>
        <w:spacing w:before="225" w:after="225" w:line="240" w:lineRule="auto"/>
        <w:jc w:val="both"/>
        <w:rPr>
          <w:rFonts w:ascii="Arial" w:hAnsi="Arial" w:cs="Arial"/>
          <w:color w:val="000000"/>
          <w:sz w:val="18"/>
          <w:szCs w:val="18"/>
        </w:rPr>
      </w:pPr>
      <w:r>
        <w:rPr>
          <w:rFonts w:ascii="Tahoma" w:hAnsi="Tahoma" w:cs="Tahoma"/>
          <w:sz w:val="18"/>
          <w:szCs w:val="18"/>
        </w:rPr>
        <w:tab/>
      </w:r>
      <w:r w:rsidR="006A7E5C" w:rsidRPr="006A7E5C">
        <w:rPr>
          <w:rFonts w:ascii="Arial" w:hAnsi="Arial" w:cs="Arial"/>
          <w:color w:val="000000"/>
          <w:sz w:val="18"/>
          <w:szCs w:val="18"/>
        </w:rPr>
        <w:t xml:space="preserve">    </w:t>
      </w:r>
    </w:p>
    <w:p w14:paraId="2DA9E375" w14:textId="74386641" w:rsidR="000838E6" w:rsidRPr="00CD4847" w:rsidRDefault="000838E6" w:rsidP="000838E6">
      <w:pPr>
        <w:keepNext/>
        <w:keepLines/>
        <w:spacing w:after="0"/>
        <w:jc w:val="right"/>
        <w:rPr>
          <w:rFonts w:ascii="Tahoma" w:hAnsi="Tahoma" w:cs="Tahoma"/>
          <w:sz w:val="20"/>
          <w:szCs w:val="20"/>
        </w:rPr>
      </w:pPr>
      <w:r w:rsidRPr="00CD4847">
        <w:rPr>
          <w:rFonts w:ascii="Tahoma" w:hAnsi="Tahoma" w:cs="Tahoma"/>
          <w:sz w:val="20"/>
          <w:szCs w:val="20"/>
        </w:rPr>
        <w:lastRenderedPageBreak/>
        <w:t>Obrazec št</w:t>
      </w:r>
      <w:r w:rsidR="00867C4E">
        <w:rPr>
          <w:rFonts w:ascii="Tahoma" w:hAnsi="Tahoma" w:cs="Tahoma"/>
          <w:sz w:val="20"/>
          <w:szCs w:val="20"/>
        </w:rPr>
        <w:t>.</w:t>
      </w:r>
      <w:r w:rsidRPr="00CD4847">
        <w:rPr>
          <w:rFonts w:ascii="Tahoma" w:hAnsi="Tahoma" w:cs="Tahoma"/>
          <w:sz w:val="20"/>
          <w:szCs w:val="20"/>
        </w:rPr>
        <w:t xml:space="preserve"> 5</w:t>
      </w:r>
    </w:p>
    <w:p w14:paraId="6987DC7D" w14:textId="77777777" w:rsidR="000838E6" w:rsidRPr="00C15A98" w:rsidRDefault="000838E6" w:rsidP="000838E6">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Tahoma" w:eastAsiaTheme="majorEastAsia" w:hAnsi="Tahoma" w:cs="Tahoma"/>
          <w:b/>
          <w:bCs/>
          <w:sz w:val="20"/>
          <w:szCs w:val="20"/>
        </w:rPr>
      </w:pPr>
      <w:r w:rsidRPr="00C15A98">
        <w:rPr>
          <w:rFonts w:ascii="Tahoma" w:eastAsiaTheme="majorEastAsia" w:hAnsi="Tahoma" w:cs="Tahoma"/>
          <w:b/>
          <w:bCs/>
          <w:sz w:val="20"/>
          <w:szCs w:val="20"/>
        </w:rPr>
        <w:t>Referenčna lista gospodarskega subjekta</w:t>
      </w:r>
    </w:p>
    <w:p w14:paraId="29E5EBF4" w14:textId="02C52AF8" w:rsidR="001D46F9" w:rsidRDefault="001D46F9" w:rsidP="000838E6">
      <w:pPr>
        <w:keepNext/>
        <w:keepLines/>
        <w:spacing w:before="225" w:after="225" w:line="240" w:lineRule="auto"/>
        <w:jc w:val="both"/>
        <w:rPr>
          <w:rFonts w:ascii="Tahoma" w:hAnsi="Tahoma" w:cs="Tahoma"/>
          <w:color w:val="000000"/>
          <w:sz w:val="20"/>
          <w:szCs w:val="20"/>
        </w:rPr>
      </w:pPr>
      <w:r w:rsidRPr="001D46F9">
        <w:rPr>
          <w:rFonts w:ascii="Tahoma" w:hAnsi="Tahoma" w:cs="Tahoma"/>
          <w:color w:val="000000"/>
          <w:sz w:val="20"/>
          <w:szCs w:val="20"/>
        </w:rPr>
        <w:t xml:space="preserve"> v zvezi z javnim naročilom</w:t>
      </w:r>
      <w:r>
        <w:rPr>
          <w:rFonts w:ascii="Tahoma" w:hAnsi="Tahoma" w:cs="Tahoma"/>
          <w:b/>
          <w:color w:val="000000"/>
          <w:sz w:val="20"/>
          <w:szCs w:val="20"/>
        </w:rPr>
        <w:t xml:space="preserve"> št. </w:t>
      </w:r>
      <w:r w:rsidRPr="001D46F9">
        <w:rPr>
          <w:rFonts w:ascii="Tahoma" w:hAnsi="Tahoma" w:cs="Tahoma"/>
          <w:b/>
          <w:color w:val="000000"/>
          <w:sz w:val="20"/>
          <w:szCs w:val="20"/>
        </w:rPr>
        <w:t>1/2018</w:t>
      </w:r>
      <w:r>
        <w:rPr>
          <w:rFonts w:ascii="Tahoma" w:hAnsi="Tahoma" w:cs="Tahoma"/>
          <w:color w:val="000000"/>
          <w:sz w:val="20"/>
          <w:szCs w:val="20"/>
        </w:rPr>
        <w:t xml:space="preserve"> </w:t>
      </w:r>
      <w:r w:rsidRPr="00DC11F2">
        <w:rPr>
          <w:rFonts w:ascii="Tahoma" w:hAnsi="Tahoma" w:cs="Tahoma"/>
          <w:color w:val="000000"/>
          <w:sz w:val="20"/>
          <w:szCs w:val="20"/>
        </w:rPr>
        <w:t>»</w:t>
      </w:r>
      <w:r w:rsidRPr="00DC11F2">
        <w:rPr>
          <w:rFonts w:ascii="Tahoma" w:hAnsi="Tahoma" w:cs="Tahoma"/>
          <w:b/>
          <w:sz w:val="20"/>
          <w:szCs w:val="20"/>
        </w:rPr>
        <w:t xml:space="preserve">Dobava </w:t>
      </w:r>
      <w:r>
        <w:rPr>
          <w:rFonts w:ascii="Tahoma" w:hAnsi="Tahoma" w:cs="Tahoma"/>
          <w:b/>
          <w:sz w:val="20"/>
          <w:szCs w:val="20"/>
        </w:rPr>
        <w:t>smetarsko pralnega vozila«</w:t>
      </w:r>
    </w:p>
    <w:p w14:paraId="5A6B22F4" w14:textId="77777777" w:rsidR="007F49E7" w:rsidRDefault="007F49E7" w:rsidP="000838E6">
      <w:pPr>
        <w:keepNext/>
        <w:keepLines/>
        <w:spacing w:before="225" w:after="225" w:line="240" w:lineRule="auto"/>
        <w:jc w:val="both"/>
        <w:rPr>
          <w:rFonts w:ascii="Tahoma" w:hAnsi="Tahoma" w:cs="Tahoma"/>
          <w:color w:val="000000"/>
          <w:sz w:val="20"/>
          <w:szCs w:val="20"/>
        </w:rPr>
      </w:pPr>
    </w:p>
    <w:p w14:paraId="55AE62D6" w14:textId="34F664FB" w:rsidR="000838E6" w:rsidRDefault="000838E6" w:rsidP="007F49E7">
      <w:pPr>
        <w:keepNext/>
        <w:keepLines/>
        <w:spacing w:before="225" w:after="225" w:line="240" w:lineRule="auto"/>
        <w:rPr>
          <w:rFonts w:ascii="Tahoma" w:hAnsi="Tahoma" w:cs="Tahoma"/>
          <w:color w:val="000000"/>
          <w:sz w:val="20"/>
          <w:szCs w:val="20"/>
        </w:rPr>
      </w:pPr>
      <w:bookmarkStart w:id="17" w:name="_Hlk507498514"/>
      <w:r w:rsidRPr="007F49E7">
        <w:rPr>
          <w:rFonts w:ascii="Tahoma" w:hAnsi="Tahoma" w:cs="Tahoma"/>
          <w:b/>
          <w:color w:val="000000"/>
          <w:sz w:val="20"/>
          <w:szCs w:val="20"/>
        </w:rPr>
        <w:t>Naziv gospodarskega subjekta:</w:t>
      </w:r>
      <w:r w:rsidRPr="00C15A98">
        <w:rPr>
          <w:rFonts w:ascii="Tahoma" w:hAnsi="Tahoma" w:cs="Tahoma"/>
          <w:color w:val="000000"/>
          <w:sz w:val="20"/>
          <w:szCs w:val="20"/>
        </w:rPr>
        <w:t xml:space="preserve"> </w:t>
      </w:r>
      <w:r w:rsidR="007F49E7">
        <w:rPr>
          <w:rFonts w:ascii="Tahoma" w:hAnsi="Tahoma" w:cs="Tahoma"/>
          <w:color w:val="000000"/>
          <w:sz w:val="20"/>
          <w:szCs w:val="20"/>
        </w:rPr>
        <w:t>___</w:t>
      </w:r>
      <w:r w:rsidRPr="00C15A98">
        <w:rPr>
          <w:rFonts w:ascii="Tahoma" w:hAnsi="Tahoma" w:cs="Tahoma"/>
          <w:color w:val="000000"/>
          <w:sz w:val="20"/>
          <w:szCs w:val="20"/>
        </w:rPr>
        <w:t>__________________</w:t>
      </w:r>
      <w:r w:rsidR="007F49E7">
        <w:rPr>
          <w:rFonts w:ascii="Tahoma" w:hAnsi="Tahoma" w:cs="Tahoma"/>
          <w:color w:val="000000"/>
          <w:sz w:val="20"/>
          <w:szCs w:val="20"/>
        </w:rPr>
        <w:t>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838E6" w:rsidRPr="00C15A98" w14:paraId="735B1C1B" w14:textId="77777777" w:rsidTr="004441A8">
        <w:trPr>
          <w:trHeight w:val="245"/>
        </w:trPr>
        <w:tc>
          <w:tcPr>
            <w:tcW w:w="9060" w:type="dxa"/>
            <w:shd w:val="clear" w:color="auto" w:fill="auto"/>
          </w:tcPr>
          <w:p w14:paraId="7AD2E33C" w14:textId="77777777" w:rsidR="007F49E7" w:rsidRDefault="007F49E7" w:rsidP="004441A8">
            <w:pPr>
              <w:keepNext/>
              <w:keepLines/>
              <w:spacing w:after="0" w:line="240" w:lineRule="auto"/>
              <w:jc w:val="both"/>
              <w:rPr>
                <w:rFonts w:ascii="Tahoma" w:hAnsi="Tahoma" w:cs="Tahoma"/>
                <w:b/>
                <w:sz w:val="18"/>
                <w:szCs w:val="18"/>
              </w:rPr>
            </w:pPr>
          </w:p>
          <w:p w14:paraId="1E127D31" w14:textId="41EEA23D" w:rsidR="000838E6" w:rsidRPr="002D10BB" w:rsidRDefault="000838E6" w:rsidP="004441A8">
            <w:pPr>
              <w:keepNext/>
              <w:keepLines/>
              <w:spacing w:after="0" w:line="240" w:lineRule="auto"/>
              <w:jc w:val="both"/>
              <w:rPr>
                <w:rFonts w:ascii="Tahoma" w:hAnsi="Tahoma" w:cs="Tahoma"/>
                <w:b/>
                <w:sz w:val="18"/>
                <w:szCs w:val="18"/>
              </w:rPr>
            </w:pPr>
            <w:r w:rsidRPr="002D10BB">
              <w:rPr>
                <w:rFonts w:ascii="Tahoma" w:hAnsi="Tahoma" w:cs="Tahoma"/>
                <w:b/>
                <w:sz w:val="18"/>
                <w:szCs w:val="18"/>
              </w:rPr>
              <w:t>Naročnik (Izdajatelj reference):</w:t>
            </w:r>
          </w:p>
          <w:p w14:paraId="46598549" w14:textId="77777777" w:rsidR="000838E6" w:rsidRPr="002D10BB" w:rsidRDefault="000838E6" w:rsidP="004441A8">
            <w:pPr>
              <w:keepNext/>
              <w:keepLines/>
              <w:spacing w:after="0" w:line="240" w:lineRule="auto"/>
              <w:jc w:val="both"/>
              <w:rPr>
                <w:rFonts w:ascii="Tahoma" w:hAnsi="Tahoma" w:cs="Tahoma"/>
                <w:b/>
                <w:sz w:val="18"/>
                <w:szCs w:val="18"/>
              </w:rPr>
            </w:pPr>
          </w:p>
        </w:tc>
      </w:tr>
      <w:tr w:rsidR="000838E6" w:rsidRPr="00C15A98" w14:paraId="2FF41704" w14:textId="77777777" w:rsidTr="004441A8">
        <w:trPr>
          <w:trHeight w:val="367"/>
        </w:trPr>
        <w:tc>
          <w:tcPr>
            <w:tcW w:w="9060" w:type="dxa"/>
            <w:shd w:val="clear" w:color="auto" w:fill="auto"/>
          </w:tcPr>
          <w:p w14:paraId="7DEA8593" w14:textId="77777777" w:rsidR="007F49E7" w:rsidRDefault="007F49E7" w:rsidP="004441A8">
            <w:pPr>
              <w:keepNext/>
              <w:keepLines/>
              <w:spacing w:after="0" w:line="240" w:lineRule="auto"/>
              <w:jc w:val="both"/>
              <w:rPr>
                <w:rFonts w:ascii="Tahoma" w:hAnsi="Tahoma" w:cs="Tahoma"/>
                <w:sz w:val="18"/>
                <w:szCs w:val="18"/>
              </w:rPr>
            </w:pPr>
          </w:p>
          <w:p w14:paraId="095228CE" w14:textId="12F9381E" w:rsidR="000838E6" w:rsidRPr="002D10BB" w:rsidRDefault="000838E6" w:rsidP="004441A8">
            <w:pPr>
              <w:keepNext/>
              <w:keepLines/>
              <w:spacing w:after="0" w:line="240" w:lineRule="auto"/>
              <w:jc w:val="both"/>
              <w:rPr>
                <w:rFonts w:ascii="Tahoma" w:hAnsi="Tahoma" w:cs="Tahoma"/>
                <w:sz w:val="18"/>
                <w:szCs w:val="18"/>
              </w:rPr>
            </w:pPr>
            <w:r w:rsidRPr="002D10BB">
              <w:rPr>
                <w:rFonts w:ascii="Tahoma" w:hAnsi="Tahoma" w:cs="Tahoma"/>
                <w:sz w:val="18"/>
                <w:szCs w:val="18"/>
              </w:rPr>
              <w:t>Ime in priimek predstavnika naročnika:</w:t>
            </w:r>
          </w:p>
        </w:tc>
      </w:tr>
      <w:tr w:rsidR="000838E6" w:rsidRPr="00C15A98" w14:paraId="7180127F" w14:textId="77777777" w:rsidTr="004441A8">
        <w:trPr>
          <w:trHeight w:val="367"/>
        </w:trPr>
        <w:tc>
          <w:tcPr>
            <w:tcW w:w="9060" w:type="dxa"/>
            <w:shd w:val="clear" w:color="auto" w:fill="auto"/>
            <w:vAlign w:val="center"/>
          </w:tcPr>
          <w:p w14:paraId="67299965" w14:textId="77777777" w:rsidR="007F49E7" w:rsidRDefault="007F49E7" w:rsidP="004441A8">
            <w:pPr>
              <w:keepNext/>
              <w:keepLines/>
              <w:spacing w:after="0" w:line="240" w:lineRule="auto"/>
              <w:jc w:val="both"/>
              <w:rPr>
                <w:rFonts w:ascii="Tahoma" w:hAnsi="Tahoma" w:cs="Tahoma"/>
                <w:sz w:val="18"/>
                <w:szCs w:val="18"/>
              </w:rPr>
            </w:pPr>
          </w:p>
          <w:p w14:paraId="4223C66D" w14:textId="29135ED3" w:rsidR="000838E6" w:rsidRPr="002D10BB" w:rsidRDefault="000838E6" w:rsidP="004441A8">
            <w:pPr>
              <w:keepNext/>
              <w:keepLines/>
              <w:spacing w:after="0" w:line="240" w:lineRule="auto"/>
              <w:jc w:val="both"/>
              <w:rPr>
                <w:rFonts w:ascii="Tahoma" w:hAnsi="Tahoma" w:cs="Tahoma"/>
                <w:sz w:val="18"/>
                <w:szCs w:val="18"/>
              </w:rPr>
            </w:pPr>
            <w:r w:rsidRPr="002D10BB">
              <w:rPr>
                <w:rFonts w:ascii="Tahoma" w:hAnsi="Tahoma" w:cs="Tahoma"/>
                <w:sz w:val="18"/>
                <w:szCs w:val="18"/>
              </w:rPr>
              <w:t>Telefonska številka/e-mail:</w:t>
            </w:r>
          </w:p>
        </w:tc>
      </w:tr>
      <w:tr w:rsidR="000838E6" w:rsidRPr="00C15A98" w14:paraId="4677912F" w14:textId="77777777" w:rsidTr="004441A8">
        <w:trPr>
          <w:trHeight w:val="415"/>
        </w:trPr>
        <w:tc>
          <w:tcPr>
            <w:tcW w:w="9060" w:type="dxa"/>
            <w:shd w:val="clear" w:color="auto" w:fill="auto"/>
          </w:tcPr>
          <w:p w14:paraId="7338F676" w14:textId="77777777" w:rsidR="007F49E7" w:rsidRPr="004408B2" w:rsidRDefault="007F49E7" w:rsidP="004441A8">
            <w:pPr>
              <w:keepNext/>
              <w:keepLines/>
              <w:spacing w:after="0" w:line="240" w:lineRule="auto"/>
              <w:jc w:val="both"/>
              <w:rPr>
                <w:rFonts w:ascii="Tahoma" w:hAnsi="Tahoma" w:cs="Tahoma"/>
                <w:sz w:val="18"/>
                <w:szCs w:val="18"/>
              </w:rPr>
            </w:pPr>
          </w:p>
          <w:p w14:paraId="4B8EF5C6" w14:textId="6B541010" w:rsidR="000838E6" w:rsidRPr="004408B2" w:rsidRDefault="007F49E7" w:rsidP="004441A8">
            <w:pPr>
              <w:keepNext/>
              <w:keepLines/>
              <w:spacing w:after="0" w:line="240" w:lineRule="auto"/>
              <w:jc w:val="both"/>
              <w:rPr>
                <w:rFonts w:ascii="Tahoma" w:hAnsi="Tahoma" w:cs="Tahoma"/>
                <w:sz w:val="18"/>
                <w:szCs w:val="18"/>
              </w:rPr>
            </w:pPr>
            <w:r w:rsidRPr="004408B2">
              <w:rPr>
                <w:rFonts w:ascii="Tahoma" w:hAnsi="Tahoma" w:cs="Tahoma"/>
                <w:sz w:val="18"/>
                <w:szCs w:val="18"/>
              </w:rPr>
              <w:t>Datum dobave vozila:</w:t>
            </w:r>
          </w:p>
        </w:tc>
      </w:tr>
      <w:tr w:rsidR="000838E6" w:rsidRPr="00C15A98" w14:paraId="0B9788D3" w14:textId="77777777" w:rsidTr="004441A8">
        <w:trPr>
          <w:trHeight w:val="556"/>
        </w:trPr>
        <w:tc>
          <w:tcPr>
            <w:tcW w:w="9060" w:type="dxa"/>
            <w:shd w:val="clear" w:color="auto" w:fill="auto"/>
          </w:tcPr>
          <w:p w14:paraId="749F924C" w14:textId="77777777" w:rsidR="007F49E7" w:rsidRDefault="007F49E7" w:rsidP="004441A8">
            <w:pPr>
              <w:keepNext/>
              <w:keepLines/>
              <w:spacing w:after="0" w:line="240" w:lineRule="auto"/>
              <w:jc w:val="both"/>
              <w:rPr>
                <w:rFonts w:ascii="Tahoma" w:hAnsi="Tahoma" w:cs="Tahoma"/>
                <w:sz w:val="18"/>
                <w:szCs w:val="18"/>
              </w:rPr>
            </w:pPr>
          </w:p>
          <w:p w14:paraId="329B51A2" w14:textId="71F46271" w:rsidR="000838E6" w:rsidRPr="002D10BB" w:rsidRDefault="000838E6" w:rsidP="004408B2">
            <w:pPr>
              <w:keepNext/>
              <w:keepLines/>
              <w:spacing w:after="0" w:line="240" w:lineRule="auto"/>
              <w:jc w:val="both"/>
              <w:rPr>
                <w:rFonts w:ascii="Tahoma" w:hAnsi="Tahoma" w:cs="Tahoma"/>
                <w:sz w:val="18"/>
                <w:szCs w:val="18"/>
              </w:rPr>
            </w:pPr>
            <w:r w:rsidRPr="002D10BB">
              <w:rPr>
                <w:rFonts w:ascii="Tahoma" w:hAnsi="Tahoma" w:cs="Tahoma"/>
                <w:sz w:val="18"/>
                <w:szCs w:val="18"/>
              </w:rPr>
              <w:t xml:space="preserve">Predmet </w:t>
            </w:r>
            <w:r w:rsidR="000A5B97">
              <w:rPr>
                <w:rFonts w:ascii="Tahoma" w:hAnsi="Tahoma" w:cs="Tahoma"/>
                <w:sz w:val="18"/>
                <w:szCs w:val="18"/>
              </w:rPr>
              <w:t>dobave</w:t>
            </w:r>
            <w:r w:rsidRPr="002D10BB">
              <w:rPr>
                <w:rFonts w:ascii="Tahoma" w:hAnsi="Tahoma" w:cs="Tahoma"/>
                <w:sz w:val="18"/>
                <w:szCs w:val="18"/>
              </w:rPr>
              <w:t>:</w:t>
            </w:r>
          </w:p>
        </w:tc>
      </w:tr>
      <w:tr w:rsidR="000838E6" w:rsidRPr="00C15A98" w14:paraId="7F9C96F3" w14:textId="77777777" w:rsidTr="004441A8">
        <w:trPr>
          <w:trHeight w:val="319"/>
        </w:trPr>
        <w:tc>
          <w:tcPr>
            <w:tcW w:w="9060" w:type="dxa"/>
            <w:shd w:val="clear" w:color="auto" w:fill="auto"/>
          </w:tcPr>
          <w:p w14:paraId="12FC5ADD" w14:textId="77777777" w:rsidR="007F49E7" w:rsidRPr="004408B2" w:rsidRDefault="007F49E7" w:rsidP="004441A8">
            <w:pPr>
              <w:keepNext/>
              <w:keepLines/>
              <w:spacing w:after="0" w:line="240" w:lineRule="auto"/>
              <w:jc w:val="both"/>
              <w:rPr>
                <w:rFonts w:ascii="Tahoma" w:hAnsi="Tahoma" w:cs="Tahoma"/>
                <w:b/>
                <w:sz w:val="18"/>
                <w:szCs w:val="18"/>
              </w:rPr>
            </w:pPr>
          </w:p>
          <w:p w14:paraId="4F68B961" w14:textId="6B8CC8B3" w:rsidR="000838E6" w:rsidRPr="004408B2" w:rsidRDefault="000838E6" w:rsidP="004441A8">
            <w:pPr>
              <w:keepNext/>
              <w:keepLines/>
              <w:spacing w:after="0" w:line="240" w:lineRule="auto"/>
              <w:jc w:val="both"/>
              <w:rPr>
                <w:rFonts w:ascii="Tahoma" w:hAnsi="Tahoma" w:cs="Tahoma"/>
                <w:b/>
                <w:sz w:val="18"/>
                <w:szCs w:val="18"/>
              </w:rPr>
            </w:pPr>
            <w:r w:rsidRPr="004408B2">
              <w:rPr>
                <w:rFonts w:ascii="Tahoma" w:hAnsi="Tahoma" w:cs="Tahoma"/>
                <w:b/>
                <w:sz w:val="18"/>
                <w:szCs w:val="18"/>
              </w:rPr>
              <w:t>Vrednost v EUR brez DDV:</w:t>
            </w:r>
          </w:p>
        </w:tc>
      </w:tr>
      <w:tr w:rsidR="000838E6" w:rsidRPr="00C15A98" w14:paraId="08DA844C" w14:textId="77777777" w:rsidTr="004408B2">
        <w:trPr>
          <w:trHeight w:val="70"/>
        </w:trPr>
        <w:tc>
          <w:tcPr>
            <w:tcW w:w="9060" w:type="dxa"/>
            <w:shd w:val="clear" w:color="auto" w:fill="EAF1DD" w:themeFill="accent3" w:themeFillTint="33"/>
          </w:tcPr>
          <w:p w14:paraId="3557EAE1" w14:textId="77777777" w:rsidR="000838E6" w:rsidRPr="002D10BB" w:rsidRDefault="000838E6" w:rsidP="004441A8">
            <w:pPr>
              <w:keepNext/>
              <w:keepLines/>
              <w:spacing w:after="0" w:line="240" w:lineRule="auto"/>
              <w:jc w:val="both"/>
              <w:rPr>
                <w:rFonts w:ascii="Tahoma" w:hAnsi="Tahoma" w:cs="Tahoma"/>
                <w:sz w:val="18"/>
                <w:szCs w:val="18"/>
              </w:rPr>
            </w:pPr>
          </w:p>
        </w:tc>
      </w:tr>
      <w:tr w:rsidR="000838E6" w:rsidRPr="00C15A98" w14:paraId="37E9D421" w14:textId="77777777" w:rsidTr="004441A8">
        <w:trPr>
          <w:trHeight w:val="272"/>
        </w:trPr>
        <w:tc>
          <w:tcPr>
            <w:tcW w:w="9060" w:type="dxa"/>
            <w:shd w:val="clear" w:color="auto" w:fill="auto"/>
          </w:tcPr>
          <w:p w14:paraId="7C6B798E" w14:textId="77777777" w:rsidR="007F49E7" w:rsidRDefault="007F49E7" w:rsidP="004441A8">
            <w:pPr>
              <w:keepNext/>
              <w:keepLines/>
              <w:spacing w:after="0" w:line="240" w:lineRule="auto"/>
              <w:jc w:val="both"/>
              <w:rPr>
                <w:rFonts w:ascii="Tahoma" w:hAnsi="Tahoma" w:cs="Tahoma"/>
                <w:b/>
                <w:sz w:val="18"/>
                <w:szCs w:val="18"/>
              </w:rPr>
            </w:pPr>
          </w:p>
          <w:p w14:paraId="421200D2" w14:textId="4D66D0F7" w:rsidR="000838E6" w:rsidRPr="002D10BB" w:rsidRDefault="000838E6" w:rsidP="004441A8">
            <w:pPr>
              <w:keepNext/>
              <w:keepLines/>
              <w:spacing w:after="0" w:line="240" w:lineRule="auto"/>
              <w:jc w:val="both"/>
              <w:rPr>
                <w:rFonts w:ascii="Tahoma" w:hAnsi="Tahoma" w:cs="Tahoma"/>
                <w:b/>
                <w:sz w:val="18"/>
                <w:szCs w:val="18"/>
              </w:rPr>
            </w:pPr>
            <w:r w:rsidRPr="002D10BB">
              <w:rPr>
                <w:rFonts w:ascii="Tahoma" w:hAnsi="Tahoma" w:cs="Tahoma"/>
                <w:b/>
                <w:sz w:val="18"/>
                <w:szCs w:val="18"/>
              </w:rPr>
              <w:t>Naročnik (Izdajatelj reference):</w:t>
            </w:r>
          </w:p>
          <w:p w14:paraId="47B64E62" w14:textId="77777777" w:rsidR="000838E6" w:rsidRPr="002D10BB" w:rsidRDefault="000838E6" w:rsidP="004441A8">
            <w:pPr>
              <w:keepNext/>
              <w:keepLines/>
              <w:spacing w:after="0" w:line="240" w:lineRule="auto"/>
              <w:jc w:val="both"/>
              <w:rPr>
                <w:rFonts w:ascii="Tahoma" w:hAnsi="Tahoma" w:cs="Tahoma"/>
                <w:b/>
                <w:sz w:val="18"/>
                <w:szCs w:val="18"/>
              </w:rPr>
            </w:pPr>
          </w:p>
        </w:tc>
      </w:tr>
      <w:tr w:rsidR="000838E6" w:rsidRPr="00C15A98" w14:paraId="4531F41B" w14:textId="77777777" w:rsidTr="004441A8">
        <w:trPr>
          <w:trHeight w:val="319"/>
        </w:trPr>
        <w:tc>
          <w:tcPr>
            <w:tcW w:w="9060" w:type="dxa"/>
            <w:shd w:val="clear" w:color="auto" w:fill="auto"/>
          </w:tcPr>
          <w:p w14:paraId="5C028D29" w14:textId="77777777" w:rsidR="007F49E7" w:rsidRDefault="007F49E7" w:rsidP="004441A8">
            <w:pPr>
              <w:keepNext/>
              <w:keepLines/>
              <w:spacing w:after="0" w:line="240" w:lineRule="auto"/>
              <w:jc w:val="both"/>
              <w:rPr>
                <w:rFonts w:ascii="Tahoma" w:hAnsi="Tahoma" w:cs="Tahoma"/>
                <w:sz w:val="18"/>
                <w:szCs w:val="18"/>
              </w:rPr>
            </w:pPr>
          </w:p>
          <w:p w14:paraId="207BB741" w14:textId="42233705" w:rsidR="000838E6" w:rsidRPr="002D10BB" w:rsidRDefault="000838E6" w:rsidP="004441A8">
            <w:pPr>
              <w:keepNext/>
              <w:keepLines/>
              <w:spacing w:after="0" w:line="240" w:lineRule="auto"/>
              <w:jc w:val="both"/>
              <w:rPr>
                <w:rFonts w:ascii="Tahoma" w:hAnsi="Tahoma" w:cs="Tahoma"/>
                <w:sz w:val="18"/>
                <w:szCs w:val="18"/>
              </w:rPr>
            </w:pPr>
            <w:r w:rsidRPr="002D10BB">
              <w:rPr>
                <w:rFonts w:ascii="Tahoma" w:hAnsi="Tahoma" w:cs="Tahoma"/>
                <w:sz w:val="18"/>
                <w:szCs w:val="18"/>
              </w:rPr>
              <w:t>Ime in priimek predstavnika naročnika:</w:t>
            </w:r>
          </w:p>
        </w:tc>
      </w:tr>
      <w:tr w:rsidR="000838E6" w:rsidRPr="00C15A98" w14:paraId="34EB283C" w14:textId="77777777" w:rsidTr="004441A8">
        <w:trPr>
          <w:trHeight w:val="367"/>
        </w:trPr>
        <w:tc>
          <w:tcPr>
            <w:tcW w:w="9060" w:type="dxa"/>
            <w:shd w:val="clear" w:color="auto" w:fill="auto"/>
            <w:vAlign w:val="center"/>
          </w:tcPr>
          <w:p w14:paraId="1971EFB7" w14:textId="77777777" w:rsidR="007F49E7" w:rsidRDefault="007F49E7" w:rsidP="004441A8">
            <w:pPr>
              <w:keepNext/>
              <w:keepLines/>
              <w:spacing w:after="0" w:line="240" w:lineRule="auto"/>
              <w:jc w:val="both"/>
              <w:rPr>
                <w:rFonts w:ascii="Tahoma" w:hAnsi="Tahoma" w:cs="Tahoma"/>
                <w:sz w:val="18"/>
                <w:szCs w:val="18"/>
              </w:rPr>
            </w:pPr>
          </w:p>
          <w:p w14:paraId="286E9231" w14:textId="68EE4FA2" w:rsidR="000838E6" w:rsidRPr="002D10BB" w:rsidRDefault="000838E6" w:rsidP="004441A8">
            <w:pPr>
              <w:keepNext/>
              <w:keepLines/>
              <w:spacing w:after="0" w:line="240" w:lineRule="auto"/>
              <w:jc w:val="both"/>
              <w:rPr>
                <w:rFonts w:ascii="Tahoma" w:hAnsi="Tahoma" w:cs="Tahoma"/>
                <w:sz w:val="18"/>
                <w:szCs w:val="18"/>
              </w:rPr>
            </w:pPr>
            <w:r w:rsidRPr="002D10BB">
              <w:rPr>
                <w:rFonts w:ascii="Tahoma" w:hAnsi="Tahoma" w:cs="Tahoma"/>
                <w:sz w:val="18"/>
                <w:szCs w:val="18"/>
              </w:rPr>
              <w:t>Telefonska številka/e-mail:</w:t>
            </w:r>
          </w:p>
        </w:tc>
      </w:tr>
      <w:tr w:rsidR="000838E6" w:rsidRPr="00C15A98" w14:paraId="2754614A" w14:textId="77777777" w:rsidTr="004441A8">
        <w:trPr>
          <w:trHeight w:val="319"/>
        </w:trPr>
        <w:tc>
          <w:tcPr>
            <w:tcW w:w="9060" w:type="dxa"/>
            <w:shd w:val="clear" w:color="auto" w:fill="auto"/>
          </w:tcPr>
          <w:p w14:paraId="50159749" w14:textId="77777777" w:rsidR="007F49E7" w:rsidRPr="004408B2" w:rsidRDefault="007F49E7" w:rsidP="004441A8">
            <w:pPr>
              <w:keepNext/>
              <w:keepLines/>
              <w:spacing w:after="0" w:line="240" w:lineRule="auto"/>
              <w:jc w:val="both"/>
              <w:rPr>
                <w:rFonts w:ascii="Tahoma" w:hAnsi="Tahoma" w:cs="Tahoma"/>
                <w:sz w:val="18"/>
                <w:szCs w:val="18"/>
              </w:rPr>
            </w:pPr>
          </w:p>
          <w:p w14:paraId="2FAD52F6" w14:textId="2519210C" w:rsidR="000838E6" w:rsidRPr="004408B2" w:rsidRDefault="007F49E7" w:rsidP="004441A8">
            <w:pPr>
              <w:keepNext/>
              <w:keepLines/>
              <w:spacing w:after="0" w:line="240" w:lineRule="auto"/>
              <w:jc w:val="both"/>
              <w:rPr>
                <w:rFonts w:ascii="Tahoma" w:hAnsi="Tahoma" w:cs="Tahoma"/>
                <w:sz w:val="18"/>
                <w:szCs w:val="18"/>
              </w:rPr>
            </w:pPr>
            <w:r w:rsidRPr="004408B2">
              <w:rPr>
                <w:rFonts w:ascii="Tahoma" w:hAnsi="Tahoma" w:cs="Tahoma"/>
                <w:sz w:val="18"/>
                <w:szCs w:val="18"/>
              </w:rPr>
              <w:t>Datum dobave vozila:</w:t>
            </w:r>
          </w:p>
        </w:tc>
      </w:tr>
      <w:tr w:rsidR="000838E6" w:rsidRPr="00C15A98" w14:paraId="6DCA9AA5" w14:textId="77777777" w:rsidTr="004441A8">
        <w:trPr>
          <w:trHeight w:val="319"/>
        </w:trPr>
        <w:tc>
          <w:tcPr>
            <w:tcW w:w="9060" w:type="dxa"/>
            <w:shd w:val="clear" w:color="auto" w:fill="auto"/>
          </w:tcPr>
          <w:p w14:paraId="60A24CBD" w14:textId="77777777" w:rsidR="007F49E7" w:rsidRPr="004408B2" w:rsidRDefault="007F49E7" w:rsidP="004441A8">
            <w:pPr>
              <w:keepNext/>
              <w:keepLines/>
              <w:spacing w:after="0" w:line="240" w:lineRule="auto"/>
              <w:jc w:val="both"/>
              <w:rPr>
                <w:rFonts w:ascii="Tahoma" w:hAnsi="Tahoma" w:cs="Tahoma"/>
                <w:sz w:val="18"/>
                <w:szCs w:val="18"/>
              </w:rPr>
            </w:pPr>
          </w:p>
          <w:p w14:paraId="1D76B356" w14:textId="012E8D6E" w:rsidR="000838E6" w:rsidRPr="004408B2" w:rsidRDefault="000838E6" w:rsidP="004408B2">
            <w:pPr>
              <w:keepNext/>
              <w:keepLines/>
              <w:spacing w:after="0" w:line="240" w:lineRule="auto"/>
              <w:jc w:val="both"/>
              <w:rPr>
                <w:rFonts w:ascii="Tahoma" w:hAnsi="Tahoma" w:cs="Tahoma"/>
                <w:sz w:val="18"/>
                <w:szCs w:val="18"/>
              </w:rPr>
            </w:pPr>
            <w:r w:rsidRPr="004408B2">
              <w:rPr>
                <w:rFonts w:ascii="Tahoma" w:hAnsi="Tahoma" w:cs="Tahoma"/>
                <w:sz w:val="18"/>
                <w:szCs w:val="18"/>
              </w:rPr>
              <w:t xml:space="preserve">Predmet </w:t>
            </w:r>
            <w:r w:rsidR="007F49E7" w:rsidRPr="004408B2">
              <w:rPr>
                <w:rFonts w:ascii="Tahoma" w:hAnsi="Tahoma" w:cs="Tahoma"/>
                <w:sz w:val="18"/>
                <w:szCs w:val="18"/>
              </w:rPr>
              <w:t>dobave</w:t>
            </w:r>
            <w:r w:rsidRPr="004408B2">
              <w:rPr>
                <w:rFonts w:ascii="Tahoma" w:hAnsi="Tahoma" w:cs="Tahoma"/>
                <w:sz w:val="18"/>
                <w:szCs w:val="18"/>
              </w:rPr>
              <w:t>:</w:t>
            </w:r>
          </w:p>
        </w:tc>
      </w:tr>
      <w:tr w:rsidR="000838E6" w:rsidRPr="00C15A98" w14:paraId="3B5C44E7" w14:textId="77777777" w:rsidTr="004441A8">
        <w:trPr>
          <w:trHeight w:val="319"/>
        </w:trPr>
        <w:tc>
          <w:tcPr>
            <w:tcW w:w="9060" w:type="dxa"/>
            <w:shd w:val="clear" w:color="auto" w:fill="auto"/>
          </w:tcPr>
          <w:p w14:paraId="26410C4E" w14:textId="77777777" w:rsidR="007F49E7" w:rsidRDefault="007F49E7" w:rsidP="004441A8">
            <w:pPr>
              <w:keepNext/>
              <w:keepLines/>
              <w:spacing w:after="0" w:line="240" w:lineRule="auto"/>
              <w:jc w:val="both"/>
              <w:rPr>
                <w:rFonts w:ascii="Tahoma" w:hAnsi="Tahoma" w:cs="Tahoma"/>
                <w:sz w:val="18"/>
                <w:szCs w:val="18"/>
              </w:rPr>
            </w:pPr>
          </w:p>
          <w:p w14:paraId="109B92D2" w14:textId="7636900C" w:rsidR="000838E6" w:rsidRPr="004408B2" w:rsidRDefault="000838E6" w:rsidP="004441A8">
            <w:pPr>
              <w:keepNext/>
              <w:keepLines/>
              <w:spacing w:after="0" w:line="240" w:lineRule="auto"/>
              <w:jc w:val="both"/>
              <w:rPr>
                <w:rFonts w:ascii="Tahoma" w:hAnsi="Tahoma" w:cs="Tahoma"/>
                <w:b/>
                <w:sz w:val="18"/>
                <w:szCs w:val="18"/>
              </w:rPr>
            </w:pPr>
            <w:r w:rsidRPr="004408B2">
              <w:rPr>
                <w:rFonts w:ascii="Tahoma" w:hAnsi="Tahoma" w:cs="Tahoma"/>
                <w:b/>
                <w:sz w:val="18"/>
                <w:szCs w:val="18"/>
              </w:rPr>
              <w:t>Vrednost v EUR brez DDV:</w:t>
            </w:r>
          </w:p>
        </w:tc>
      </w:tr>
      <w:tr w:rsidR="000838E6" w:rsidRPr="00C15A98" w14:paraId="79B805AD" w14:textId="77777777" w:rsidTr="004408B2">
        <w:trPr>
          <w:trHeight w:val="50"/>
        </w:trPr>
        <w:tc>
          <w:tcPr>
            <w:tcW w:w="9060" w:type="dxa"/>
            <w:shd w:val="clear" w:color="auto" w:fill="EAF1DD" w:themeFill="accent3" w:themeFillTint="33"/>
          </w:tcPr>
          <w:p w14:paraId="5DCC17C0" w14:textId="77777777" w:rsidR="000838E6" w:rsidRPr="004408B2" w:rsidRDefault="000838E6" w:rsidP="004441A8">
            <w:pPr>
              <w:keepNext/>
              <w:keepLines/>
              <w:spacing w:after="0" w:line="240" w:lineRule="auto"/>
              <w:jc w:val="both"/>
              <w:rPr>
                <w:rFonts w:ascii="Tahoma" w:hAnsi="Tahoma" w:cs="Tahoma"/>
                <w:color w:val="E5DFEC" w:themeColor="accent4" w:themeTint="33"/>
                <w:sz w:val="18"/>
                <w:szCs w:val="18"/>
              </w:rPr>
            </w:pPr>
          </w:p>
        </w:tc>
      </w:tr>
      <w:tr w:rsidR="000838E6" w:rsidRPr="00C15A98" w14:paraId="7924364C" w14:textId="77777777" w:rsidTr="004441A8">
        <w:trPr>
          <w:trHeight w:val="50"/>
        </w:trPr>
        <w:tc>
          <w:tcPr>
            <w:tcW w:w="9060" w:type="dxa"/>
            <w:shd w:val="clear" w:color="auto" w:fill="auto"/>
          </w:tcPr>
          <w:p w14:paraId="59685FD1" w14:textId="77777777" w:rsidR="004408B2" w:rsidRDefault="004408B2" w:rsidP="004441A8">
            <w:pPr>
              <w:keepNext/>
              <w:keepLines/>
              <w:spacing w:after="0" w:line="240" w:lineRule="auto"/>
              <w:jc w:val="both"/>
              <w:rPr>
                <w:rFonts w:ascii="Tahoma" w:hAnsi="Tahoma" w:cs="Tahoma"/>
                <w:b/>
                <w:sz w:val="18"/>
                <w:szCs w:val="18"/>
              </w:rPr>
            </w:pPr>
          </w:p>
          <w:p w14:paraId="23BEB164" w14:textId="235044B4" w:rsidR="000838E6" w:rsidRPr="002D10BB" w:rsidRDefault="000838E6" w:rsidP="004441A8">
            <w:pPr>
              <w:keepNext/>
              <w:keepLines/>
              <w:spacing w:after="0" w:line="240" w:lineRule="auto"/>
              <w:jc w:val="both"/>
              <w:rPr>
                <w:rFonts w:ascii="Tahoma" w:hAnsi="Tahoma" w:cs="Tahoma"/>
                <w:b/>
                <w:sz w:val="18"/>
                <w:szCs w:val="18"/>
              </w:rPr>
            </w:pPr>
            <w:r w:rsidRPr="002D10BB">
              <w:rPr>
                <w:rFonts w:ascii="Tahoma" w:hAnsi="Tahoma" w:cs="Tahoma"/>
                <w:b/>
                <w:sz w:val="18"/>
                <w:szCs w:val="18"/>
              </w:rPr>
              <w:t>Naročnik (Izdajatelj reference):</w:t>
            </w:r>
          </w:p>
          <w:p w14:paraId="65A80066" w14:textId="77777777" w:rsidR="000838E6" w:rsidRPr="002D10BB" w:rsidRDefault="000838E6" w:rsidP="004441A8">
            <w:pPr>
              <w:keepNext/>
              <w:keepLines/>
              <w:spacing w:after="0" w:line="240" w:lineRule="auto"/>
              <w:jc w:val="both"/>
              <w:rPr>
                <w:rFonts w:ascii="Tahoma" w:hAnsi="Tahoma" w:cs="Tahoma"/>
                <w:b/>
                <w:sz w:val="18"/>
                <w:szCs w:val="18"/>
              </w:rPr>
            </w:pPr>
          </w:p>
        </w:tc>
      </w:tr>
      <w:tr w:rsidR="000838E6" w:rsidRPr="00C15A98" w14:paraId="340F256F" w14:textId="77777777" w:rsidTr="004441A8">
        <w:trPr>
          <w:trHeight w:val="50"/>
        </w:trPr>
        <w:tc>
          <w:tcPr>
            <w:tcW w:w="9060" w:type="dxa"/>
            <w:shd w:val="clear" w:color="auto" w:fill="auto"/>
          </w:tcPr>
          <w:p w14:paraId="5894EE60" w14:textId="77777777" w:rsidR="004408B2" w:rsidRDefault="004408B2" w:rsidP="004441A8">
            <w:pPr>
              <w:keepNext/>
              <w:keepLines/>
              <w:spacing w:after="0" w:line="240" w:lineRule="auto"/>
              <w:jc w:val="both"/>
              <w:rPr>
                <w:rFonts w:ascii="Tahoma" w:hAnsi="Tahoma" w:cs="Tahoma"/>
                <w:sz w:val="18"/>
                <w:szCs w:val="18"/>
              </w:rPr>
            </w:pPr>
          </w:p>
          <w:p w14:paraId="7D43FB5D" w14:textId="6489B722" w:rsidR="004408B2" w:rsidRPr="002D10BB" w:rsidRDefault="000838E6" w:rsidP="004441A8">
            <w:pPr>
              <w:keepNext/>
              <w:keepLines/>
              <w:spacing w:after="0" w:line="240" w:lineRule="auto"/>
              <w:jc w:val="both"/>
              <w:rPr>
                <w:rFonts w:ascii="Tahoma" w:hAnsi="Tahoma" w:cs="Tahoma"/>
                <w:sz w:val="18"/>
                <w:szCs w:val="18"/>
              </w:rPr>
            </w:pPr>
            <w:r w:rsidRPr="002D10BB">
              <w:rPr>
                <w:rFonts w:ascii="Tahoma" w:hAnsi="Tahoma" w:cs="Tahoma"/>
                <w:sz w:val="18"/>
                <w:szCs w:val="18"/>
              </w:rPr>
              <w:t>Ime in priimek predstavnika naročnika:</w:t>
            </w:r>
          </w:p>
        </w:tc>
      </w:tr>
      <w:tr w:rsidR="000838E6" w:rsidRPr="00C15A98" w14:paraId="7B021CFC" w14:textId="77777777" w:rsidTr="004441A8">
        <w:trPr>
          <w:trHeight w:val="50"/>
        </w:trPr>
        <w:tc>
          <w:tcPr>
            <w:tcW w:w="9060" w:type="dxa"/>
            <w:shd w:val="clear" w:color="auto" w:fill="auto"/>
            <w:vAlign w:val="center"/>
          </w:tcPr>
          <w:p w14:paraId="42A6611B" w14:textId="77777777" w:rsidR="004408B2" w:rsidRDefault="004408B2" w:rsidP="004441A8">
            <w:pPr>
              <w:keepNext/>
              <w:keepLines/>
              <w:spacing w:after="0" w:line="240" w:lineRule="auto"/>
              <w:jc w:val="both"/>
              <w:rPr>
                <w:rFonts w:ascii="Tahoma" w:hAnsi="Tahoma" w:cs="Tahoma"/>
                <w:sz w:val="18"/>
                <w:szCs w:val="18"/>
              </w:rPr>
            </w:pPr>
          </w:p>
          <w:p w14:paraId="441BD689" w14:textId="03E82D24" w:rsidR="004408B2" w:rsidRPr="002D10BB" w:rsidRDefault="000838E6" w:rsidP="004441A8">
            <w:pPr>
              <w:keepNext/>
              <w:keepLines/>
              <w:spacing w:after="0" w:line="240" w:lineRule="auto"/>
              <w:jc w:val="both"/>
              <w:rPr>
                <w:rFonts w:ascii="Tahoma" w:hAnsi="Tahoma" w:cs="Tahoma"/>
                <w:sz w:val="18"/>
                <w:szCs w:val="18"/>
              </w:rPr>
            </w:pPr>
            <w:r w:rsidRPr="002D10BB">
              <w:rPr>
                <w:rFonts w:ascii="Tahoma" w:hAnsi="Tahoma" w:cs="Tahoma"/>
                <w:sz w:val="18"/>
                <w:szCs w:val="18"/>
              </w:rPr>
              <w:t>Telefonska številka/e-mail:</w:t>
            </w:r>
          </w:p>
        </w:tc>
      </w:tr>
      <w:tr w:rsidR="000838E6" w:rsidRPr="00C15A98" w14:paraId="5011A26C" w14:textId="77777777" w:rsidTr="004441A8">
        <w:trPr>
          <w:trHeight w:val="50"/>
        </w:trPr>
        <w:tc>
          <w:tcPr>
            <w:tcW w:w="9060" w:type="dxa"/>
            <w:shd w:val="clear" w:color="auto" w:fill="auto"/>
          </w:tcPr>
          <w:p w14:paraId="4488B049" w14:textId="77777777" w:rsidR="004408B2" w:rsidRDefault="004408B2" w:rsidP="004441A8">
            <w:pPr>
              <w:keepNext/>
              <w:keepLines/>
              <w:spacing w:after="0" w:line="240" w:lineRule="auto"/>
              <w:jc w:val="both"/>
              <w:rPr>
                <w:rFonts w:ascii="Tahoma" w:hAnsi="Tahoma" w:cs="Tahoma"/>
                <w:color w:val="FF0000"/>
                <w:sz w:val="18"/>
                <w:szCs w:val="18"/>
              </w:rPr>
            </w:pPr>
          </w:p>
          <w:p w14:paraId="09991043" w14:textId="2DBCF17A" w:rsidR="000838E6" w:rsidRPr="000A5B97" w:rsidRDefault="004408B2" w:rsidP="004441A8">
            <w:pPr>
              <w:keepNext/>
              <w:keepLines/>
              <w:spacing w:after="0" w:line="240" w:lineRule="auto"/>
              <w:jc w:val="both"/>
              <w:rPr>
                <w:rFonts w:ascii="Tahoma" w:hAnsi="Tahoma" w:cs="Tahoma"/>
                <w:color w:val="FF0000"/>
                <w:sz w:val="18"/>
                <w:szCs w:val="18"/>
              </w:rPr>
            </w:pPr>
            <w:r w:rsidRPr="004408B2">
              <w:rPr>
                <w:rFonts w:ascii="Tahoma" w:hAnsi="Tahoma" w:cs="Tahoma"/>
                <w:sz w:val="18"/>
                <w:szCs w:val="18"/>
              </w:rPr>
              <w:t>Datum dobave vozila:</w:t>
            </w:r>
          </w:p>
        </w:tc>
      </w:tr>
      <w:tr w:rsidR="000838E6" w:rsidRPr="00C15A98" w14:paraId="681F87CD" w14:textId="77777777" w:rsidTr="004441A8">
        <w:trPr>
          <w:trHeight w:val="50"/>
        </w:trPr>
        <w:tc>
          <w:tcPr>
            <w:tcW w:w="9060" w:type="dxa"/>
            <w:shd w:val="clear" w:color="auto" w:fill="auto"/>
          </w:tcPr>
          <w:p w14:paraId="4C3350DA" w14:textId="77777777" w:rsidR="004408B2" w:rsidRDefault="004408B2" w:rsidP="004441A8">
            <w:pPr>
              <w:keepNext/>
              <w:keepLines/>
              <w:spacing w:after="0" w:line="240" w:lineRule="auto"/>
              <w:jc w:val="both"/>
              <w:rPr>
                <w:rFonts w:ascii="Tahoma" w:hAnsi="Tahoma" w:cs="Tahoma"/>
                <w:sz w:val="18"/>
                <w:szCs w:val="18"/>
              </w:rPr>
            </w:pPr>
          </w:p>
          <w:p w14:paraId="578D7071" w14:textId="4ADFA7A0" w:rsidR="000838E6" w:rsidRPr="002D10BB" w:rsidRDefault="000838E6" w:rsidP="004408B2">
            <w:pPr>
              <w:keepNext/>
              <w:keepLines/>
              <w:spacing w:after="0" w:line="240" w:lineRule="auto"/>
              <w:jc w:val="both"/>
              <w:rPr>
                <w:rFonts w:ascii="Tahoma" w:hAnsi="Tahoma" w:cs="Tahoma"/>
                <w:sz w:val="18"/>
                <w:szCs w:val="18"/>
              </w:rPr>
            </w:pPr>
            <w:r w:rsidRPr="002D10BB">
              <w:rPr>
                <w:rFonts w:ascii="Tahoma" w:hAnsi="Tahoma" w:cs="Tahoma"/>
                <w:sz w:val="18"/>
                <w:szCs w:val="18"/>
              </w:rPr>
              <w:t xml:space="preserve">Predmet </w:t>
            </w:r>
            <w:r w:rsidR="007F49E7">
              <w:rPr>
                <w:rFonts w:ascii="Tahoma" w:hAnsi="Tahoma" w:cs="Tahoma"/>
                <w:sz w:val="18"/>
                <w:szCs w:val="18"/>
              </w:rPr>
              <w:t>dobave</w:t>
            </w:r>
            <w:r w:rsidRPr="002D10BB">
              <w:rPr>
                <w:rFonts w:ascii="Tahoma" w:hAnsi="Tahoma" w:cs="Tahoma"/>
                <w:sz w:val="18"/>
                <w:szCs w:val="18"/>
              </w:rPr>
              <w:t>:</w:t>
            </w:r>
          </w:p>
        </w:tc>
      </w:tr>
      <w:tr w:rsidR="000838E6" w:rsidRPr="00C15A98" w14:paraId="3515946E" w14:textId="77777777" w:rsidTr="004441A8">
        <w:trPr>
          <w:trHeight w:val="50"/>
        </w:trPr>
        <w:tc>
          <w:tcPr>
            <w:tcW w:w="9060" w:type="dxa"/>
            <w:shd w:val="clear" w:color="auto" w:fill="auto"/>
          </w:tcPr>
          <w:p w14:paraId="65643118" w14:textId="77777777" w:rsidR="004408B2" w:rsidRPr="004408B2" w:rsidRDefault="004408B2" w:rsidP="004441A8">
            <w:pPr>
              <w:keepNext/>
              <w:keepLines/>
              <w:spacing w:after="0" w:line="240" w:lineRule="auto"/>
              <w:jc w:val="both"/>
              <w:rPr>
                <w:rFonts w:ascii="Tahoma" w:hAnsi="Tahoma" w:cs="Tahoma"/>
                <w:b/>
                <w:sz w:val="18"/>
                <w:szCs w:val="18"/>
              </w:rPr>
            </w:pPr>
          </w:p>
          <w:p w14:paraId="1CA9B1C5" w14:textId="62C5BC8B" w:rsidR="004408B2" w:rsidRPr="004408B2" w:rsidRDefault="000838E6" w:rsidP="004408B2">
            <w:pPr>
              <w:keepNext/>
              <w:keepLines/>
              <w:spacing w:after="0" w:line="240" w:lineRule="auto"/>
              <w:jc w:val="both"/>
              <w:rPr>
                <w:rFonts w:ascii="Tahoma" w:hAnsi="Tahoma" w:cs="Tahoma"/>
                <w:b/>
                <w:sz w:val="18"/>
                <w:szCs w:val="18"/>
              </w:rPr>
            </w:pPr>
            <w:r w:rsidRPr="004408B2">
              <w:rPr>
                <w:rFonts w:ascii="Tahoma" w:hAnsi="Tahoma" w:cs="Tahoma"/>
                <w:b/>
                <w:sz w:val="18"/>
                <w:szCs w:val="18"/>
              </w:rPr>
              <w:t>Vrednost v EUR brez DDV</w:t>
            </w:r>
            <w:r w:rsidR="004408B2" w:rsidRPr="004408B2">
              <w:rPr>
                <w:rFonts w:ascii="Tahoma" w:hAnsi="Tahoma" w:cs="Tahoma"/>
                <w:b/>
                <w:sz w:val="18"/>
                <w:szCs w:val="18"/>
              </w:rPr>
              <w:t>:</w:t>
            </w:r>
          </w:p>
        </w:tc>
      </w:tr>
      <w:tr w:rsidR="004408B2" w:rsidRPr="004408B2" w14:paraId="40BA3315" w14:textId="77777777" w:rsidTr="004408B2">
        <w:trPr>
          <w:trHeight w:val="50"/>
        </w:trPr>
        <w:tc>
          <w:tcPr>
            <w:tcW w:w="9060" w:type="dxa"/>
            <w:shd w:val="clear" w:color="auto" w:fill="EAF1DD" w:themeFill="accent3" w:themeFillTint="33"/>
          </w:tcPr>
          <w:p w14:paraId="46D6FD24" w14:textId="77777777" w:rsidR="004408B2" w:rsidRPr="004408B2" w:rsidRDefault="004408B2" w:rsidP="004441A8">
            <w:pPr>
              <w:keepNext/>
              <w:keepLines/>
              <w:spacing w:after="0" w:line="240" w:lineRule="auto"/>
              <w:jc w:val="both"/>
              <w:rPr>
                <w:rFonts w:ascii="Tahoma" w:hAnsi="Tahoma" w:cs="Tahoma"/>
                <w:color w:val="E5DFEC" w:themeColor="accent4" w:themeTint="33"/>
                <w:sz w:val="18"/>
                <w:szCs w:val="18"/>
              </w:rPr>
            </w:pPr>
          </w:p>
        </w:tc>
      </w:tr>
    </w:tbl>
    <w:p w14:paraId="17EC0CD7" w14:textId="77777777" w:rsidR="000838E6" w:rsidRPr="004408B2" w:rsidRDefault="000838E6" w:rsidP="000838E6">
      <w:pPr>
        <w:keepNext/>
        <w:keepLines/>
        <w:spacing w:after="0" w:line="240" w:lineRule="auto"/>
        <w:jc w:val="both"/>
        <w:rPr>
          <w:color w:val="E5DFEC" w:themeColor="accent4" w:themeTint="33"/>
        </w:rPr>
      </w:pPr>
    </w:p>
    <w:p w14:paraId="289E98BF" w14:textId="12C9C27A" w:rsidR="000838E6" w:rsidRPr="004408B2" w:rsidRDefault="000838E6" w:rsidP="000838E6">
      <w:pPr>
        <w:keepNext/>
        <w:keepLines/>
        <w:spacing w:after="0" w:line="240" w:lineRule="auto"/>
        <w:jc w:val="both"/>
        <w:rPr>
          <w:rFonts w:ascii="Tahoma" w:hAnsi="Tahoma" w:cs="Tahoma"/>
          <w:color w:val="808080" w:themeColor="background1" w:themeShade="80"/>
          <w:sz w:val="18"/>
          <w:szCs w:val="18"/>
        </w:rPr>
      </w:pPr>
      <w:r w:rsidRPr="004408B2">
        <w:rPr>
          <w:rFonts w:ascii="Tahoma" w:hAnsi="Tahoma" w:cs="Tahoma"/>
          <w:color w:val="808080" w:themeColor="background1" w:themeShade="80"/>
          <w:sz w:val="18"/>
          <w:szCs w:val="18"/>
        </w:rPr>
        <w:t> </w:t>
      </w:r>
      <w:r w:rsidRPr="004408B2">
        <w:rPr>
          <w:rFonts w:ascii="Tahoma" w:hAnsi="Tahoma" w:cs="Tahoma"/>
          <w:b/>
          <w:bCs/>
          <w:i/>
          <w:iCs/>
          <w:color w:val="808080" w:themeColor="background1" w:themeShade="80"/>
          <w:sz w:val="18"/>
          <w:szCs w:val="18"/>
          <w:u w:val="single"/>
        </w:rPr>
        <w:t>Opomba: </w:t>
      </w:r>
      <w:r w:rsidRPr="004408B2">
        <w:rPr>
          <w:rFonts w:ascii="Tahoma" w:hAnsi="Tahoma" w:cs="Tahoma"/>
          <w:i/>
          <w:iCs/>
          <w:color w:val="808080" w:themeColor="background1" w:themeShade="80"/>
          <w:sz w:val="18"/>
          <w:szCs w:val="18"/>
        </w:rPr>
        <w:t>V primeru več referenc se obrazec razmnoži.</w:t>
      </w:r>
    </w:p>
    <w:p w14:paraId="6756B186" w14:textId="77777777" w:rsidR="000838E6" w:rsidRPr="002D10BB" w:rsidRDefault="000838E6" w:rsidP="000838E6">
      <w:pPr>
        <w:keepNext/>
        <w:keepLines/>
        <w:spacing w:after="0" w:line="240" w:lineRule="auto"/>
        <w:jc w:val="both"/>
        <w:rPr>
          <w:rFonts w:ascii="Tahoma" w:hAnsi="Tahoma" w:cs="Tahoma"/>
          <w:sz w:val="18"/>
          <w:szCs w:val="18"/>
        </w:rPr>
      </w:pPr>
      <w:r w:rsidRPr="002D10BB">
        <w:rPr>
          <w:rFonts w:ascii="Tahoma" w:hAnsi="Tahoma" w:cs="Tahoma"/>
          <w:color w:val="000000"/>
          <w:sz w:val="18"/>
          <w:szCs w:val="18"/>
        </w:rPr>
        <w:t> </w:t>
      </w:r>
    </w:p>
    <w:tbl>
      <w:tblPr>
        <w:tblStyle w:val="NormalTablePHPDOCX41"/>
        <w:tblW w:w="8745" w:type="dxa"/>
        <w:tblInd w:w="108" w:type="dxa"/>
        <w:tblLook w:val="04A0" w:firstRow="1" w:lastRow="0" w:firstColumn="1" w:lastColumn="0" w:noHBand="0" w:noVBand="1"/>
      </w:tblPr>
      <w:tblGrid>
        <w:gridCol w:w="4080"/>
        <w:gridCol w:w="4665"/>
      </w:tblGrid>
      <w:tr w:rsidR="000838E6" w:rsidRPr="00C15A98" w14:paraId="6D53428B" w14:textId="77777777" w:rsidTr="004441A8">
        <w:tc>
          <w:tcPr>
            <w:tcW w:w="4080" w:type="dxa"/>
            <w:tcMar>
              <w:top w:w="75" w:type="dxa"/>
              <w:bottom w:w="75" w:type="dxa"/>
            </w:tcMar>
            <w:vAlign w:val="center"/>
          </w:tcPr>
          <w:p w14:paraId="03E54F3B" w14:textId="77777777" w:rsidR="000838E6" w:rsidRPr="00C15A98" w:rsidRDefault="000838E6" w:rsidP="004441A8">
            <w:pPr>
              <w:keepNext/>
              <w:keepLines/>
            </w:pPr>
          </w:p>
        </w:tc>
        <w:tc>
          <w:tcPr>
            <w:tcW w:w="0" w:type="auto"/>
            <w:tcMar>
              <w:top w:w="75" w:type="dxa"/>
              <w:bottom w:w="75" w:type="dxa"/>
            </w:tcMar>
            <w:vAlign w:val="center"/>
          </w:tcPr>
          <w:p w14:paraId="0F1D2CFB" w14:textId="77777777" w:rsidR="000838E6" w:rsidRPr="00C15A98" w:rsidRDefault="000838E6" w:rsidP="004441A8">
            <w:pPr>
              <w:keepNext/>
              <w:keepLines/>
            </w:pPr>
          </w:p>
        </w:tc>
      </w:tr>
    </w:tbl>
    <w:tbl>
      <w:tblPr>
        <w:tblW w:w="0" w:type="auto"/>
        <w:tblLook w:val="04A0" w:firstRow="1" w:lastRow="0" w:firstColumn="1" w:lastColumn="0" w:noHBand="0" w:noVBand="1"/>
      </w:tblPr>
      <w:tblGrid>
        <w:gridCol w:w="3020"/>
        <w:gridCol w:w="1499"/>
        <w:gridCol w:w="4551"/>
      </w:tblGrid>
      <w:tr w:rsidR="000838E6" w:rsidRPr="00C15A98" w14:paraId="1642BAC0" w14:textId="77777777" w:rsidTr="004441A8">
        <w:tc>
          <w:tcPr>
            <w:tcW w:w="3020" w:type="dxa"/>
            <w:shd w:val="clear" w:color="auto" w:fill="auto"/>
          </w:tcPr>
          <w:p w14:paraId="2E2CB287" w14:textId="77777777" w:rsidR="000838E6" w:rsidRPr="00C15A98" w:rsidRDefault="000838E6" w:rsidP="004441A8">
            <w:pPr>
              <w:keepNext/>
              <w:keepLines/>
              <w:spacing w:after="0" w:line="240" w:lineRule="auto"/>
              <w:rPr>
                <w:rFonts w:ascii="Tahoma" w:hAnsi="Tahoma" w:cs="Tahoma"/>
                <w:sz w:val="18"/>
                <w:szCs w:val="18"/>
              </w:rPr>
            </w:pPr>
            <w:r w:rsidRPr="00C15A98">
              <w:rPr>
                <w:rFonts w:ascii="Tahoma" w:hAnsi="Tahoma" w:cs="Tahoma"/>
                <w:sz w:val="18"/>
                <w:szCs w:val="18"/>
              </w:rPr>
              <w:t>Kraj in datum:</w:t>
            </w:r>
          </w:p>
        </w:tc>
        <w:tc>
          <w:tcPr>
            <w:tcW w:w="1499" w:type="dxa"/>
            <w:shd w:val="clear" w:color="auto" w:fill="auto"/>
          </w:tcPr>
          <w:p w14:paraId="03C9AB68" w14:textId="77777777" w:rsidR="000838E6" w:rsidRPr="00C15A98" w:rsidRDefault="000838E6" w:rsidP="004441A8">
            <w:pPr>
              <w:keepNext/>
              <w:keepLines/>
              <w:spacing w:after="0" w:line="240" w:lineRule="auto"/>
              <w:rPr>
                <w:rFonts w:ascii="Tahoma" w:hAnsi="Tahoma" w:cs="Tahoma"/>
                <w:sz w:val="18"/>
                <w:szCs w:val="18"/>
              </w:rPr>
            </w:pPr>
            <w:r w:rsidRPr="00C15A98">
              <w:rPr>
                <w:rFonts w:ascii="Tahoma" w:hAnsi="Tahoma" w:cs="Tahoma"/>
                <w:sz w:val="18"/>
                <w:szCs w:val="18"/>
              </w:rPr>
              <w:t>Žig:</w:t>
            </w:r>
          </w:p>
        </w:tc>
        <w:tc>
          <w:tcPr>
            <w:tcW w:w="4551" w:type="dxa"/>
            <w:shd w:val="clear" w:color="auto" w:fill="auto"/>
          </w:tcPr>
          <w:p w14:paraId="6AC15765" w14:textId="77777777" w:rsidR="000838E6" w:rsidRPr="00C15A98" w:rsidRDefault="000838E6" w:rsidP="004441A8">
            <w:pPr>
              <w:keepNext/>
              <w:keepLines/>
              <w:spacing w:after="0" w:line="240" w:lineRule="auto"/>
              <w:rPr>
                <w:rFonts w:ascii="Tahoma" w:hAnsi="Tahoma" w:cs="Tahoma"/>
                <w:sz w:val="18"/>
                <w:szCs w:val="18"/>
              </w:rPr>
            </w:pPr>
            <w:r w:rsidRPr="00C15A98">
              <w:rPr>
                <w:rFonts w:ascii="Tahoma" w:hAnsi="Tahoma" w:cs="Tahoma"/>
                <w:sz w:val="18"/>
                <w:szCs w:val="18"/>
              </w:rPr>
              <w:t>Naziv:_____________________________________</w:t>
            </w:r>
          </w:p>
        </w:tc>
      </w:tr>
      <w:tr w:rsidR="000838E6" w:rsidRPr="00C15A98" w14:paraId="37F52428" w14:textId="77777777" w:rsidTr="004441A8">
        <w:tc>
          <w:tcPr>
            <w:tcW w:w="3020" w:type="dxa"/>
            <w:shd w:val="clear" w:color="auto" w:fill="auto"/>
          </w:tcPr>
          <w:p w14:paraId="1903114C" w14:textId="77777777" w:rsidR="000838E6" w:rsidRPr="00C15A98" w:rsidRDefault="000838E6" w:rsidP="004441A8">
            <w:pPr>
              <w:keepNext/>
              <w:keepLines/>
              <w:spacing w:after="0" w:line="240" w:lineRule="auto"/>
              <w:rPr>
                <w:rFonts w:ascii="Tahoma" w:hAnsi="Tahoma" w:cs="Tahoma"/>
                <w:sz w:val="18"/>
                <w:szCs w:val="18"/>
              </w:rPr>
            </w:pPr>
            <w:r w:rsidRPr="00C15A98">
              <w:rPr>
                <w:rFonts w:ascii="Tahoma" w:hAnsi="Tahoma" w:cs="Tahoma"/>
                <w:sz w:val="18"/>
                <w:szCs w:val="18"/>
              </w:rPr>
              <w:t>______________________</w:t>
            </w:r>
          </w:p>
        </w:tc>
        <w:tc>
          <w:tcPr>
            <w:tcW w:w="1499" w:type="dxa"/>
            <w:shd w:val="clear" w:color="auto" w:fill="auto"/>
          </w:tcPr>
          <w:p w14:paraId="25BB5745" w14:textId="77777777" w:rsidR="000838E6" w:rsidRPr="00C15A98" w:rsidRDefault="000838E6" w:rsidP="004441A8">
            <w:pPr>
              <w:keepNext/>
              <w:keepLines/>
              <w:spacing w:after="0" w:line="240" w:lineRule="auto"/>
              <w:rPr>
                <w:rFonts w:ascii="Tahoma" w:hAnsi="Tahoma" w:cs="Tahoma"/>
                <w:sz w:val="18"/>
                <w:szCs w:val="18"/>
              </w:rPr>
            </w:pPr>
          </w:p>
        </w:tc>
        <w:tc>
          <w:tcPr>
            <w:tcW w:w="4551" w:type="dxa"/>
            <w:shd w:val="clear" w:color="auto" w:fill="auto"/>
          </w:tcPr>
          <w:p w14:paraId="1F0FB08F" w14:textId="77777777" w:rsidR="000838E6" w:rsidRPr="00C15A98" w:rsidRDefault="000838E6" w:rsidP="004441A8">
            <w:pPr>
              <w:keepNext/>
              <w:keepLines/>
              <w:spacing w:after="0" w:line="240" w:lineRule="auto"/>
              <w:rPr>
                <w:rFonts w:ascii="Tahoma" w:hAnsi="Tahoma" w:cs="Tahoma"/>
                <w:sz w:val="18"/>
                <w:szCs w:val="18"/>
              </w:rPr>
            </w:pPr>
            <w:r w:rsidRPr="00C15A98">
              <w:rPr>
                <w:rFonts w:ascii="Tahoma" w:hAnsi="Tahoma" w:cs="Tahoma"/>
                <w:sz w:val="18"/>
                <w:szCs w:val="18"/>
              </w:rPr>
              <w:t xml:space="preserve">        _____________________________________</w:t>
            </w:r>
          </w:p>
        </w:tc>
      </w:tr>
      <w:tr w:rsidR="000838E6" w:rsidRPr="004408B2" w14:paraId="7E9CB5EE" w14:textId="77777777" w:rsidTr="004408B2">
        <w:trPr>
          <w:trHeight w:val="249"/>
        </w:trPr>
        <w:tc>
          <w:tcPr>
            <w:tcW w:w="3020" w:type="dxa"/>
            <w:shd w:val="clear" w:color="auto" w:fill="auto"/>
          </w:tcPr>
          <w:p w14:paraId="5278F3F0" w14:textId="77777777" w:rsidR="000838E6" w:rsidRPr="00C15A98" w:rsidRDefault="000838E6" w:rsidP="004441A8">
            <w:pPr>
              <w:keepNext/>
              <w:keepLines/>
              <w:spacing w:after="0" w:line="240" w:lineRule="auto"/>
              <w:rPr>
                <w:rFonts w:ascii="Tahoma" w:hAnsi="Tahoma" w:cs="Tahoma"/>
                <w:sz w:val="18"/>
                <w:szCs w:val="18"/>
              </w:rPr>
            </w:pPr>
          </w:p>
        </w:tc>
        <w:tc>
          <w:tcPr>
            <w:tcW w:w="1499" w:type="dxa"/>
            <w:shd w:val="clear" w:color="auto" w:fill="auto"/>
          </w:tcPr>
          <w:p w14:paraId="05331D20" w14:textId="77777777" w:rsidR="000838E6" w:rsidRPr="00C15A98" w:rsidRDefault="000838E6" w:rsidP="004441A8">
            <w:pPr>
              <w:keepNext/>
              <w:keepLines/>
              <w:spacing w:after="0" w:line="240" w:lineRule="auto"/>
              <w:rPr>
                <w:rFonts w:ascii="Tahoma" w:hAnsi="Tahoma" w:cs="Tahoma"/>
                <w:sz w:val="18"/>
                <w:szCs w:val="18"/>
              </w:rPr>
            </w:pPr>
          </w:p>
        </w:tc>
        <w:tc>
          <w:tcPr>
            <w:tcW w:w="4551" w:type="dxa"/>
            <w:shd w:val="clear" w:color="auto" w:fill="auto"/>
          </w:tcPr>
          <w:p w14:paraId="14F10D6C" w14:textId="47CCD02E" w:rsidR="000838E6" w:rsidRPr="004408B2" w:rsidRDefault="004408B2" w:rsidP="004441A8">
            <w:pPr>
              <w:keepNext/>
              <w:keepLines/>
              <w:spacing w:after="0" w:line="240" w:lineRule="auto"/>
              <w:rPr>
                <w:rFonts w:ascii="Tahoma" w:hAnsi="Tahoma" w:cs="Tahoma"/>
                <w:i/>
                <w:color w:val="808080" w:themeColor="background1" w:themeShade="80"/>
                <w:sz w:val="18"/>
                <w:szCs w:val="18"/>
              </w:rPr>
            </w:pPr>
            <w:r w:rsidRPr="004408B2">
              <w:rPr>
                <w:rFonts w:ascii="Tahoma" w:hAnsi="Tahoma" w:cs="Tahoma"/>
                <w:i/>
                <w:color w:val="808080" w:themeColor="background1" w:themeShade="80"/>
                <w:sz w:val="18"/>
                <w:szCs w:val="18"/>
              </w:rPr>
              <w:t xml:space="preserve">            /i</w:t>
            </w:r>
            <w:r w:rsidR="000838E6" w:rsidRPr="004408B2">
              <w:rPr>
                <w:rFonts w:ascii="Tahoma" w:hAnsi="Tahoma" w:cs="Tahoma"/>
                <w:i/>
                <w:color w:val="808080" w:themeColor="background1" w:themeShade="80"/>
                <w:sz w:val="18"/>
                <w:szCs w:val="18"/>
              </w:rPr>
              <w:t>me in priimek ter podpis</w:t>
            </w:r>
            <w:r w:rsidRPr="004408B2">
              <w:rPr>
                <w:rFonts w:ascii="Tahoma" w:hAnsi="Tahoma" w:cs="Tahoma"/>
                <w:i/>
                <w:color w:val="808080" w:themeColor="background1" w:themeShade="80"/>
                <w:sz w:val="18"/>
                <w:szCs w:val="18"/>
              </w:rPr>
              <w:t>/</w:t>
            </w:r>
          </w:p>
        </w:tc>
      </w:tr>
      <w:bookmarkEnd w:id="17"/>
    </w:tbl>
    <w:p w14:paraId="5CFC7986" w14:textId="77777777" w:rsidR="000838E6" w:rsidRDefault="000838E6" w:rsidP="000838E6">
      <w:pPr>
        <w:keepNext/>
        <w:keepLines/>
        <w:spacing w:after="0"/>
        <w:jc w:val="right"/>
        <w:rPr>
          <w:rFonts w:ascii="Tahoma" w:hAnsi="Tahoma" w:cs="Tahoma"/>
          <w:sz w:val="20"/>
          <w:szCs w:val="20"/>
        </w:rPr>
      </w:pPr>
    </w:p>
    <w:p w14:paraId="3144886C" w14:textId="4D3BA377" w:rsidR="000838E6" w:rsidRPr="00CD4847" w:rsidRDefault="000838E6" w:rsidP="000838E6">
      <w:pPr>
        <w:keepNext/>
        <w:keepLines/>
        <w:spacing w:after="0"/>
        <w:jc w:val="right"/>
        <w:rPr>
          <w:rFonts w:ascii="Tahoma" w:hAnsi="Tahoma" w:cs="Tahoma"/>
          <w:sz w:val="20"/>
          <w:szCs w:val="20"/>
        </w:rPr>
      </w:pPr>
      <w:r w:rsidRPr="00CD4847">
        <w:rPr>
          <w:rFonts w:ascii="Tahoma" w:hAnsi="Tahoma" w:cs="Tahoma"/>
          <w:sz w:val="20"/>
          <w:szCs w:val="20"/>
        </w:rPr>
        <w:lastRenderedPageBreak/>
        <w:t>Obrazec št</w:t>
      </w:r>
      <w:r w:rsidR="00867C4E">
        <w:rPr>
          <w:rFonts w:ascii="Tahoma" w:hAnsi="Tahoma" w:cs="Tahoma"/>
          <w:sz w:val="20"/>
          <w:szCs w:val="20"/>
        </w:rPr>
        <w:t>.</w:t>
      </w:r>
      <w:r w:rsidRPr="00CD4847">
        <w:rPr>
          <w:rFonts w:ascii="Tahoma" w:hAnsi="Tahoma" w:cs="Tahoma"/>
          <w:sz w:val="20"/>
          <w:szCs w:val="20"/>
        </w:rPr>
        <w:t xml:space="preserve"> 6</w:t>
      </w:r>
    </w:p>
    <w:p w14:paraId="2D326F47" w14:textId="77777777" w:rsidR="000838E6" w:rsidRPr="00C15A98" w:rsidRDefault="000838E6" w:rsidP="000838E6">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Tahoma" w:eastAsiaTheme="majorEastAsia" w:hAnsi="Tahoma" w:cs="Tahoma"/>
          <w:b/>
          <w:bCs/>
          <w:sz w:val="20"/>
          <w:szCs w:val="20"/>
        </w:rPr>
      </w:pPr>
      <w:r w:rsidRPr="00C15A98">
        <w:rPr>
          <w:rFonts w:ascii="Tahoma" w:eastAsiaTheme="majorEastAsia" w:hAnsi="Tahoma" w:cs="Tahoma"/>
          <w:b/>
          <w:bCs/>
          <w:sz w:val="20"/>
          <w:szCs w:val="20"/>
        </w:rPr>
        <w:t>Potrdilo o dobro opravljenem delu - referenca</w:t>
      </w:r>
    </w:p>
    <w:p w14:paraId="1DFD3721" w14:textId="3B9525C3" w:rsidR="00C16F4C" w:rsidRPr="0055334D" w:rsidRDefault="00896DB4" w:rsidP="00C16F4C">
      <w:pPr>
        <w:keepNext/>
        <w:keepLines/>
        <w:ind w:left="50"/>
        <w:jc w:val="both"/>
        <w:rPr>
          <w:rFonts w:ascii="Tahoma" w:eastAsia="Times New Roman" w:hAnsi="Tahoma" w:cs="Tahoma"/>
          <w:sz w:val="20"/>
          <w:szCs w:val="20"/>
          <w:lang w:eastAsia="sl-SI"/>
        </w:rPr>
      </w:pPr>
      <w:r>
        <w:rPr>
          <w:rFonts w:ascii="Tahoma" w:hAnsi="Tahoma" w:cs="Tahoma"/>
          <w:b/>
          <w:sz w:val="20"/>
          <w:szCs w:val="20"/>
        </w:rPr>
        <w:t>»</w:t>
      </w:r>
      <w:r w:rsidR="00C16F4C" w:rsidRPr="0055334D">
        <w:rPr>
          <w:rFonts w:ascii="Tahoma" w:hAnsi="Tahoma" w:cs="Tahoma"/>
          <w:b/>
          <w:sz w:val="20"/>
          <w:szCs w:val="20"/>
        </w:rPr>
        <w:t xml:space="preserve">Zahteva za referenco: </w:t>
      </w:r>
      <w:r w:rsidR="00C16F4C" w:rsidRPr="0055334D">
        <w:rPr>
          <w:rFonts w:ascii="Tahoma" w:hAnsi="Tahoma" w:cs="Tahoma"/>
          <w:sz w:val="20"/>
          <w:szCs w:val="20"/>
        </w:rPr>
        <w:t>Ponudnik mora izkazati, da je v zadnjih treh (3) letih pred datumom, določenim za oddajo ponudb tega naročila, dobavil najmanj tri (3) smetarska vozila največje dovoljene (tehnične) mase 26 – 29 ton z nadgradnjami, ki so ponujeni nadgradnji identične v naslednjih točkah:</w:t>
      </w:r>
    </w:p>
    <w:p w14:paraId="1638B226" w14:textId="77777777" w:rsidR="00C16F4C" w:rsidRPr="0055334D" w:rsidRDefault="00C16F4C" w:rsidP="00F7716C">
      <w:pPr>
        <w:pStyle w:val="Brezrazmikov"/>
        <w:numPr>
          <w:ilvl w:val="0"/>
          <w:numId w:val="20"/>
        </w:numPr>
        <w:jc w:val="both"/>
        <w:rPr>
          <w:rFonts w:ascii="Tahoma" w:hAnsi="Tahoma" w:cs="Tahoma"/>
          <w:sz w:val="20"/>
          <w:szCs w:val="20"/>
        </w:rPr>
      </w:pPr>
      <w:r w:rsidRPr="0055334D">
        <w:rPr>
          <w:rFonts w:ascii="Tahoma" w:hAnsi="Tahoma" w:cs="Tahoma"/>
          <w:sz w:val="20"/>
          <w:szCs w:val="20"/>
        </w:rPr>
        <w:t>mehanizem stiskanja po principu dveh plošč (drsna in potisna plošča) s stiskanjem ob iztisno ploščo,</w:t>
      </w:r>
    </w:p>
    <w:p w14:paraId="18172862" w14:textId="77777777" w:rsidR="00C16F4C" w:rsidRPr="0055334D" w:rsidRDefault="00C16F4C" w:rsidP="00F7716C">
      <w:pPr>
        <w:pStyle w:val="Brezrazmikov"/>
        <w:numPr>
          <w:ilvl w:val="0"/>
          <w:numId w:val="20"/>
        </w:numPr>
        <w:jc w:val="both"/>
        <w:rPr>
          <w:rFonts w:ascii="Tahoma" w:hAnsi="Tahoma" w:cs="Tahoma"/>
          <w:sz w:val="20"/>
          <w:szCs w:val="20"/>
        </w:rPr>
      </w:pPr>
      <w:r w:rsidRPr="0055334D">
        <w:rPr>
          <w:rFonts w:ascii="Tahoma" w:hAnsi="Tahoma" w:cs="Tahoma"/>
          <w:sz w:val="20"/>
          <w:szCs w:val="20"/>
        </w:rPr>
        <w:t xml:space="preserve">hidravlični cilindri za pomik drsne plošče nameščeni na zunanji strani zadnjih vrat, </w:t>
      </w:r>
    </w:p>
    <w:p w14:paraId="4B750381" w14:textId="77777777" w:rsidR="00C16F4C" w:rsidRPr="0055334D" w:rsidRDefault="00C16F4C" w:rsidP="00F7716C">
      <w:pPr>
        <w:pStyle w:val="Brezrazmikov"/>
        <w:numPr>
          <w:ilvl w:val="0"/>
          <w:numId w:val="20"/>
        </w:numPr>
        <w:jc w:val="both"/>
        <w:rPr>
          <w:rFonts w:ascii="Tahoma" w:hAnsi="Tahoma" w:cs="Tahoma"/>
          <w:sz w:val="20"/>
          <w:szCs w:val="20"/>
        </w:rPr>
      </w:pPr>
      <w:r w:rsidRPr="0055334D">
        <w:rPr>
          <w:rFonts w:ascii="Tahoma" w:hAnsi="Tahoma" w:cs="Tahoma"/>
          <w:sz w:val="20"/>
          <w:szCs w:val="20"/>
        </w:rPr>
        <w:t>krmiljenje preko CAN - BUS krmilnega modula,</w:t>
      </w:r>
    </w:p>
    <w:p w14:paraId="631445C7" w14:textId="23A15A35" w:rsidR="00C16F4C" w:rsidRPr="0055334D" w:rsidRDefault="00C16F4C" w:rsidP="00F7716C">
      <w:pPr>
        <w:pStyle w:val="Brezrazmikov"/>
        <w:numPr>
          <w:ilvl w:val="0"/>
          <w:numId w:val="20"/>
        </w:numPr>
        <w:jc w:val="both"/>
        <w:rPr>
          <w:rFonts w:ascii="Tahoma" w:hAnsi="Tahoma" w:cs="Tahoma"/>
          <w:sz w:val="20"/>
          <w:szCs w:val="20"/>
        </w:rPr>
      </w:pPr>
      <w:r w:rsidRPr="0055334D">
        <w:rPr>
          <w:rFonts w:ascii="Tahoma" w:hAnsi="Tahoma" w:cs="Tahoma"/>
          <w:sz w:val="20"/>
          <w:szCs w:val="20"/>
        </w:rPr>
        <w:t>identični stresalni mehanizem,</w:t>
      </w:r>
    </w:p>
    <w:tbl>
      <w:tblPr>
        <w:tblpPr w:leftFromText="141" w:rightFromText="141" w:vertAnchor="text" w:horzAnchor="margin" w:tblpY="518"/>
        <w:tblW w:w="910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1"/>
        <w:gridCol w:w="5562"/>
      </w:tblGrid>
      <w:tr w:rsidR="00C16F4C" w:rsidRPr="0055334D" w14:paraId="2D01DC55" w14:textId="77777777" w:rsidTr="004408B2">
        <w:trPr>
          <w:trHeight w:val="310"/>
        </w:trPr>
        <w:tc>
          <w:tcPr>
            <w:tcW w:w="3541" w:type="dxa"/>
            <w:vAlign w:val="center"/>
          </w:tcPr>
          <w:p w14:paraId="661278D4" w14:textId="77777777" w:rsidR="00C16F4C" w:rsidRPr="0055334D" w:rsidRDefault="00C16F4C" w:rsidP="00C16F4C">
            <w:pPr>
              <w:keepNext/>
              <w:keepLines/>
              <w:spacing w:after="0" w:line="240" w:lineRule="auto"/>
              <w:rPr>
                <w:rFonts w:ascii="Tahoma" w:hAnsi="Tahoma" w:cs="Tahoma"/>
                <w:sz w:val="18"/>
                <w:szCs w:val="18"/>
              </w:rPr>
            </w:pPr>
            <w:bookmarkStart w:id="18" w:name="_Hlk507498575"/>
            <w:r w:rsidRPr="0055334D">
              <w:rPr>
                <w:rFonts w:ascii="Tahoma" w:hAnsi="Tahoma" w:cs="Tahoma"/>
                <w:sz w:val="18"/>
                <w:szCs w:val="18"/>
              </w:rPr>
              <w:t>Naziv in naslov naročnika (izdajatelja reference):</w:t>
            </w:r>
          </w:p>
          <w:p w14:paraId="6DB256C6" w14:textId="77777777" w:rsidR="00C16F4C" w:rsidRPr="0055334D" w:rsidRDefault="00C16F4C" w:rsidP="00C16F4C">
            <w:pPr>
              <w:keepNext/>
              <w:keepLines/>
              <w:spacing w:after="0" w:line="240" w:lineRule="auto"/>
              <w:rPr>
                <w:rFonts w:ascii="Tahoma" w:hAnsi="Tahoma" w:cs="Tahoma"/>
                <w:sz w:val="18"/>
                <w:szCs w:val="18"/>
              </w:rPr>
            </w:pPr>
          </w:p>
        </w:tc>
        <w:tc>
          <w:tcPr>
            <w:tcW w:w="5562" w:type="dxa"/>
          </w:tcPr>
          <w:p w14:paraId="6DB7CA23" w14:textId="77777777" w:rsidR="00C16F4C" w:rsidRPr="0055334D" w:rsidRDefault="00C16F4C" w:rsidP="00C16F4C">
            <w:pPr>
              <w:keepNext/>
              <w:keepLines/>
              <w:spacing w:after="0" w:line="240" w:lineRule="auto"/>
              <w:rPr>
                <w:rFonts w:ascii="Tahoma" w:hAnsi="Tahoma" w:cs="Tahoma"/>
                <w:sz w:val="18"/>
                <w:szCs w:val="18"/>
              </w:rPr>
            </w:pPr>
          </w:p>
          <w:p w14:paraId="3ED2833F" w14:textId="77777777" w:rsidR="00C16F4C" w:rsidRPr="0055334D" w:rsidRDefault="00C16F4C" w:rsidP="00C16F4C">
            <w:pPr>
              <w:keepNext/>
              <w:keepLines/>
              <w:spacing w:after="0" w:line="240" w:lineRule="auto"/>
              <w:rPr>
                <w:rFonts w:ascii="Tahoma" w:hAnsi="Tahoma" w:cs="Tahoma"/>
                <w:sz w:val="18"/>
                <w:szCs w:val="18"/>
              </w:rPr>
            </w:pPr>
          </w:p>
        </w:tc>
      </w:tr>
      <w:tr w:rsidR="00C16F4C" w:rsidRPr="0055334D" w14:paraId="066765A3" w14:textId="77777777" w:rsidTr="004408B2">
        <w:trPr>
          <w:trHeight w:val="646"/>
        </w:trPr>
        <w:tc>
          <w:tcPr>
            <w:tcW w:w="3541" w:type="dxa"/>
            <w:vAlign w:val="center"/>
          </w:tcPr>
          <w:p w14:paraId="3B6E778E" w14:textId="77777777" w:rsidR="00C16F4C" w:rsidRPr="0055334D" w:rsidRDefault="00C16F4C" w:rsidP="00C16F4C">
            <w:pPr>
              <w:keepNext/>
              <w:keepLines/>
              <w:spacing w:after="0" w:line="240" w:lineRule="auto"/>
              <w:rPr>
                <w:rFonts w:ascii="Tahoma" w:hAnsi="Tahoma" w:cs="Tahoma"/>
                <w:sz w:val="18"/>
                <w:szCs w:val="18"/>
              </w:rPr>
            </w:pPr>
            <w:r w:rsidRPr="0055334D">
              <w:rPr>
                <w:rFonts w:ascii="Tahoma" w:hAnsi="Tahoma" w:cs="Tahoma"/>
                <w:sz w:val="18"/>
                <w:szCs w:val="18"/>
              </w:rPr>
              <w:t>Kontaktna oseba naročnika, telefonska številka, e-pošta:</w:t>
            </w:r>
          </w:p>
        </w:tc>
        <w:tc>
          <w:tcPr>
            <w:tcW w:w="5562" w:type="dxa"/>
          </w:tcPr>
          <w:p w14:paraId="17ED51CA" w14:textId="77777777" w:rsidR="00C16F4C" w:rsidRPr="0055334D" w:rsidRDefault="00C16F4C" w:rsidP="00C16F4C">
            <w:pPr>
              <w:keepNext/>
              <w:keepLines/>
              <w:spacing w:after="0" w:line="240" w:lineRule="auto"/>
              <w:rPr>
                <w:rFonts w:ascii="Tahoma" w:hAnsi="Tahoma" w:cs="Tahoma"/>
                <w:sz w:val="18"/>
                <w:szCs w:val="18"/>
              </w:rPr>
            </w:pPr>
          </w:p>
        </w:tc>
      </w:tr>
      <w:tr w:rsidR="004408B2" w:rsidRPr="004408B2" w14:paraId="78352849" w14:textId="77777777" w:rsidTr="004408B2">
        <w:trPr>
          <w:trHeight w:val="570"/>
        </w:trPr>
        <w:tc>
          <w:tcPr>
            <w:tcW w:w="3541" w:type="dxa"/>
            <w:tcBorders>
              <w:bottom w:val="single" w:sz="4" w:space="0" w:color="auto"/>
            </w:tcBorders>
            <w:shd w:val="clear" w:color="auto" w:fill="FFFFFF" w:themeFill="background1"/>
            <w:vAlign w:val="center"/>
          </w:tcPr>
          <w:p w14:paraId="47B2DAFB" w14:textId="77777777" w:rsidR="00C16F4C" w:rsidRPr="004408B2" w:rsidRDefault="00C16F4C" w:rsidP="00C16F4C">
            <w:pPr>
              <w:keepNext/>
              <w:keepLines/>
              <w:spacing w:after="0" w:line="240" w:lineRule="auto"/>
              <w:rPr>
                <w:rFonts w:ascii="Tahoma" w:hAnsi="Tahoma" w:cs="Tahoma"/>
                <w:sz w:val="18"/>
                <w:szCs w:val="18"/>
              </w:rPr>
            </w:pPr>
            <w:r w:rsidRPr="004408B2">
              <w:rPr>
                <w:rFonts w:ascii="Tahoma" w:hAnsi="Tahoma" w:cs="Tahoma"/>
                <w:sz w:val="18"/>
                <w:szCs w:val="18"/>
              </w:rPr>
              <w:t>Dobavitelj – ponudnik* naziv in naslov:</w:t>
            </w:r>
          </w:p>
        </w:tc>
        <w:tc>
          <w:tcPr>
            <w:tcW w:w="5562" w:type="dxa"/>
            <w:tcBorders>
              <w:bottom w:val="single" w:sz="4" w:space="0" w:color="auto"/>
            </w:tcBorders>
          </w:tcPr>
          <w:p w14:paraId="3387B4F0" w14:textId="77777777" w:rsidR="00C16F4C" w:rsidRPr="004408B2" w:rsidRDefault="00C16F4C" w:rsidP="00C16F4C">
            <w:pPr>
              <w:keepNext/>
              <w:keepLines/>
              <w:spacing w:after="0" w:line="240" w:lineRule="auto"/>
              <w:rPr>
                <w:rFonts w:ascii="Tahoma" w:hAnsi="Tahoma" w:cs="Tahoma"/>
                <w:sz w:val="18"/>
                <w:szCs w:val="18"/>
              </w:rPr>
            </w:pPr>
          </w:p>
        </w:tc>
      </w:tr>
      <w:tr w:rsidR="004408B2" w:rsidRPr="004408B2" w14:paraId="11AB65D6" w14:textId="77777777" w:rsidTr="004408B2">
        <w:trPr>
          <w:trHeight w:val="623"/>
        </w:trPr>
        <w:tc>
          <w:tcPr>
            <w:tcW w:w="3541" w:type="dxa"/>
            <w:tcBorders>
              <w:top w:val="single" w:sz="4" w:space="0" w:color="auto"/>
              <w:left w:val="single" w:sz="4" w:space="0" w:color="auto"/>
              <w:bottom w:val="single" w:sz="4" w:space="0" w:color="auto"/>
              <w:right w:val="nil"/>
            </w:tcBorders>
            <w:shd w:val="clear" w:color="auto" w:fill="FFFFFF" w:themeFill="background1"/>
            <w:vAlign w:val="center"/>
          </w:tcPr>
          <w:p w14:paraId="1880EF30" w14:textId="77777777" w:rsidR="004408B2" w:rsidRPr="004408B2" w:rsidRDefault="004408B2" w:rsidP="00C16F4C">
            <w:pPr>
              <w:keepNext/>
              <w:keepLines/>
              <w:spacing w:after="0" w:line="240" w:lineRule="auto"/>
              <w:rPr>
                <w:rFonts w:ascii="Tahoma" w:hAnsi="Tahoma" w:cs="Tahoma"/>
                <w:sz w:val="18"/>
                <w:szCs w:val="18"/>
              </w:rPr>
            </w:pPr>
          </w:p>
          <w:p w14:paraId="415ED507" w14:textId="541DDBAA" w:rsidR="00896DB4" w:rsidRPr="004408B2" w:rsidRDefault="00896DB4" w:rsidP="00C16F4C">
            <w:pPr>
              <w:keepNext/>
              <w:keepLines/>
              <w:spacing w:after="0" w:line="240" w:lineRule="auto"/>
              <w:rPr>
                <w:rFonts w:ascii="Tahoma" w:hAnsi="Tahoma" w:cs="Tahoma"/>
                <w:sz w:val="18"/>
                <w:szCs w:val="18"/>
              </w:rPr>
            </w:pPr>
            <w:r w:rsidRPr="004408B2">
              <w:rPr>
                <w:rFonts w:ascii="Tahoma" w:hAnsi="Tahoma" w:cs="Tahoma"/>
                <w:sz w:val="18"/>
                <w:szCs w:val="18"/>
              </w:rPr>
              <w:t>Datum pogodbe:</w:t>
            </w:r>
          </w:p>
          <w:p w14:paraId="783808F4" w14:textId="1B312B8A" w:rsidR="00C16F4C" w:rsidRPr="004408B2" w:rsidRDefault="00C16F4C" w:rsidP="00C16F4C">
            <w:pPr>
              <w:keepNext/>
              <w:keepLines/>
              <w:spacing w:after="0" w:line="240" w:lineRule="auto"/>
              <w:rPr>
                <w:rFonts w:ascii="Tahoma" w:hAnsi="Tahoma" w:cs="Tahoma"/>
                <w:sz w:val="18"/>
                <w:szCs w:val="18"/>
              </w:rPr>
            </w:pPr>
          </w:p>
        </w:tc>
        <w:tc>
          <w:tcPr>
            <w:tcW w:w="5562" w:type="dxa"/>
            <w:tcBorders>
              <w:top w:val="single" w:sz="4" w:space="0" w:color="auto"/>
              <w:left w:val="nil"/>
              <w:bottom w:val="single" w:sz="4" w:space="0" w:color="auto"/>
              <w:right w:val="single" w:sz="4" w:space="0" w:color="auto"/>
            </w:tcBorders>
            <w:vAlign w:val="center"/>
          </w:tcPr>
          <w:p w14:paraId="18BC7A45" w14:textId="75AE0482" w:rsidR="00C16F4C" w:rsidRPr="004408B2" w:rsidRDefault="00C16F4C" w:rsidP="00C16F4C">
            <w:pPr>
              <w:keepNext/>
              <w:keepLines/>
              <w:spacing w:after="0" w:line="240" w:lineRule="auto"/>
              <w:rPr>
                <w:rFonts w:ascii="Tahoma" w:hAnsi="Tahoma" w:cs="Tahoma"/>
                <w:sz w:val="18"/>
                <w:szCs w:val="18"/>
              </w:rPr>
            </w:pPr>
            <w:r w:rsidRPr="004408B2">
              <w:rPr>
                <w:rFonts w:ascii="Tahoma" w:hAnsi="Tahoma" w:cs="Tahoma"/>
                <w:sz w:val="18"/>
                <w:szCs w:val="18"/>
              </w:rPr>
              <w:t xml:space="preserve"> </w:t>
            </w:r>
            <w:r w:rsidR="004408B2" w:rsidRPr="004408B2">
              <w:rPr>
                <w:rFonts w:ascii="Tahoma" w:hAnsi="Tahoma" w:cs="Tahoma"/>
                <w:sz w:val="18"/>
                <w:szCs w:val="18"/>
              </w:rPr>
              <w:t xml:space="preserve"> Datum dobave:  </w:t>
            </w:r>
            <w:r w:rsidRPr="004408B2">
              <w:rPr>
                <w:rFonts w:ascii="Tahoma" w:hAnsi="Tahoma" w:cs="Tahoma"/>
                <w:sz w:val="18"/>
                <w:szCs w:val="18"/>
              </w:rPr>
              <w:t xml:space="preserve">          </w:t>
            </w:r>
          </w:p>
        </w:tc>
      </w:tr>
      <w:tr w:rsidR="004408B2" w:rsidRPr="004408B2" w14:paraId="725A7B88" w14:textId="77777777" w:rsidTr="004408B2">
        <w:trPr>
          <w:trHeight w:val="700"/>
        </w:trPr>
        <w:tc>
          <w:tcPr>
            <w:tcW w:w="3541" w:type="dxa"/>
            <w:tcBorders>
              <w:top w:val="single" w:sz="4" w:space="0" w:color="auto"/>
            </w:tcBorders>
            <w:shd w:val="clear" w:color="auto" w:fill="FFFFFF" w:themeFill="background1"/>
            <w:vAlign w:val="center"/>
          </w:tcPr>
          <w:p w14:paraId="776E8221" w14:textId="0A255CE3" w:rsidR="00C16F4C" w:rsidRPr="004408B2" w:rsidRDefault="00896DB4" w:rsidP="00C16F4C">
            <w:pPr>
              <w:keepNext/>
              <w:keepLines/>
              <w:spacing w:after="0" w:line="240" w:lineRule="auto"/>
              <w:rPr>
                <w:rFonts w:ascii="Tahoma" w:hAnsi="Tahoma" w:cs="Tahoma"/>
                <w:sz w:val="18"/>
                <w:szCs w:val="18"/>
              </w:rPr>
            </w:pPr>
            <w:r w:rsidRPr="004408B2">
              <w:rPr>
                <w:rFonts w:ascii="Tahoma" w:hAnsi="Tahoma" w:cs="Tahoma"/>
                <w:sz w:val="18"/>
                <w:szCs w:val="18"/>
              </w:rPr>
              <w:t>Predmet dobave:</w:t>
            </w:r>
          </w:p>
        </w:tc>
        <w:tc>
          <w:tcPr>
            <w:tcW w:w="5562" w:type="dxa"/>
            <w:tcBorders>
              <w:top w:val="single" w:sz="4" w:space="0" w:color="auto"/>
              <w:bottom w:val="single" w:sz="4" w:space="0" w:color="auto"/>
            </w:tcBorders>
            <w:vAlign w:val="center"/>
          </w:tcPr>
          <w:p w14:paraId="65831F73" w14:textId="77777777" w:rsidR="00C16F4C" w:rsidRPr="004408B2" w:rsidRDefault="00C16F4C" w:rsidP="00C16F4C">
            <w:pPr>
              <w:keepNext/>
              <w:keepLines/>
              <w:spacing w:after="0" w:line="240" w:lineRule="auto"/>
              <w:rPr>
                <w:rFonts w:ascii="Tahoma" w:hAnsi="Tahoma" w:cs="Tahoma"/>
                <w:sz w:val="18"/>
                <w:szCs w:val="18"/>
              </w:rPr>
            </w:pPr>
          </w:p>
        </w:tc>
      </w:tr>
      <w:tr w:rsidR="004408B2" w:rsidRPr="004408B2" w14:paraId="194643A5" w14:textId="77777777" w:rsidTr="004408B2">
        <w:trPr>
          <w:cantSplit/>
          <w:trHeight w:val="443"/>
        </w:trPr>
        <w:tc>
          <w:tcPr>
            <w:tcW w:w="3541" w:type="dxa"/>
            <w:shd w:val="clear" w:color="auto" w:fill="FFFFFF" w:themeFill="background1"/>
            <w:vAlign w:val="center"/>
          </w:tcPr>
          <w:p w14:paraId="423F87FA" w14:textId="25DC27C0" w:rsidR="00C16F4C" w:rsidRPr="004408B2" w:rsidRDefault="00C16F4C" w:rsidP="0055334D">
            <w:pPr>
              <w:keepNext/>
              <w:keepLines/>
              <w:spacing w:after="0" w:line="240" w:lineRule="auto"/>
              <w:rPr>
                <w:rFonts w:ascii="Tahoma" w:hAnsi="Tahoma" w:cs="Tahoma"/>
                <w:sz w:val="18"/>
                <w:szCs w:val="18"/>
              </w:rPr>
            </w:pPr>
            <w:r w:rsidRPr="004408B2">
              <w:rPr>
                <w:rFonts w:ascii="Tahoma" w:hAnsi="Tahoma" w:cs="Tahoma"/>
                <w:sz w:val="18"/>
                <w:szCs w:val="18"/>
              </w:rPr>
              <w:t>Pogodbena vrednost  (v EUR brez DDV):</w:t>
            </w:r>
          </w:p>
        </w:tc>
        <w:tc>
          <w:tcPr>
            <w:tcW w:w="5562" w:type="dxa"/>
            <w:vAlign w:val="bottom"/>
          </w:tcPr>
          <w:p w14:paraId="25ADE9A3" w14:textId="77777777" w:rsidR="00C16F4C" w:rsidRPr="004408B2" w:rsidRDefault="00C16F4C" w:rsidP="00C16F4C">
            <w:pPr>
              <w:keepNext/>
              <w:keepLines/>
              <w:spacing w:after="0" w:line="240" w:lineRule="auto"/>
              <w:rPr>
                <w:rFonts w:ascii="Tahoma" w:hAnsi="Tahoma" w:cs="Tahoma"/>
                <w:sz w:val="18"/>
                <w:szCs w:val="18"/>
              </w:rPr>
            </w:pPr>
          </w:p>
          <w:p w14:paraId="4DE63299" w14:textId="77777777" w:rsidR="004408B2" w:rsidRPr="004408B2" w:rsidRDefault="004408B2" w:rsidP="00C16F4C">
            <w:pPr>
              <w:keepNext/>
              <w:keepLines/>
              <w:spacing w:after="0" w:line="240" w:lineRule="auto"/>
              <w:rPr>
                <w:rFonts w:ascii="Tahoma" w:hAnsi="Tahoma" w:cs="Tahoma"/>
                <w:sz w:val="18"/>
                <w:szCs w:val="18"/>
              </w:rPr>
            </w:pPr>
          </w:p>
          <w:p w14:paraId="1A50652E" w14:textId="1BE8D2A8" w:rsidR="004408B2" w:rsidRPr="004408B2" w:rsidRDefault="004408B2" w:rsidP="00C16F4C">
            <w:pPr>
              <w:keepNext/>
              <w:keepLines/>
              <w:spacing w:after="0" w:line="240" w:lineRule="auto"/>
              <w:rPr>
                <w:rFonts w:ascii="Tahoma" w:hAnsi="Tahoma" w:cs="Tahoma"/>
                <w:sz w:val="18"/>
                <w:szCs w:val="18"/>
              </w:rPr>
            </w:pPr>
          </w:p>
        </w:tc>
      </w:tr>
    </w:tbl>
    <w:bookmarkEnd w:id="18"/>
    <w:p w14:paraId="5918761B" w14:textId="0FF86EA3" w:rsidR="00D11F4A" w:rsidRPr="004408B2" w:rsidRDefault="00D11F4A" w:rsidP="00F7716C">
      <w:pPr>
        <w:pStyle w:val="Brezrazmikov"/>
        <w:numPr>
          <w:ilvl w:val="0"/>
          <w:numId w:val="20"/>
        </w:numPr>
        <w:jc w:val="both"/>
        <w:rPr>
          <w:rFonts w:ascii="Tahoma" w:hAnsi="Tahoma" w:cs="Tahoma"/>
          <w:sz w:val="20"/>
          <w:szCs w:val="20"/>
        </w:rPr>
      </w:pPr>
      <w:r w:rsidRPr="004408B2">
        <w:rPr>
          <w:rFonts w:ascii="Tahoma" w:hAnsi="Tahoma" w:cs="Tahoma"/>
          <w:sz w:val="20"/>
          <w:szCs w:val="20"/>
        </w:rPr>
        <w:t>vgrajen pralni sistem.</w:t>
      </w:r>
      <w:r w:rsidR="00896DB4" w:rsidRPr="004408B2">
        <w:rPr>
          <w:rFonts w:ascii="Tahoma" w:hAnsi="Tahoma" w:cs="Tahoma"/>
          <w:sz w:val="20"/>
          <w:szCs w:val="20"/>
        </w:rPr>
        <w:t>«</w:t>
      </w:r>
    </w:p>
    <w:p w14:paraId="0050C702" w14:textId="77777777" w:rsidR="00D11F4A" w:rsidRPr="004408B2" w:rsidRDefault="00D11F4A" w:rsidP="00D11F4A">
      <w:pPr>
        <w:pStyle w:val="Odstavekseznama"/>
        <w:keepNext/>
        <w:keepLines/>
        <w:spacing w:after="0" w:line="240" w:lineRule="auto"/>
        <w:ind w:left="360"/>
        <w:jc w:val="both"/>
        <w:rPr>
          <w:rFonts w:ascii="Tahoma" w:hAnsi="Tahoma" w:cs="Tahoma"/>
          <w:sz w:val="18"/>
          <w:szCs w:val="18"/>
        </w:rPr>
      </w:pPr>
    </w:p>
    <w:p w14:paraId="3710E7FB" w14:textId="77777777" w:rsidR="00D11F4A" w:rsidRPr="004408B2" w:rsidRDefault="00D11F4A" w:rsidP="00D11F4A">
      <w:pPr>
        <w:pStyle w:val="Odstavekseznama"/>
        <w:keepNext/>
        <w:keepLines/>
        <w:spacing w:after="0" w:line="240" w:lineRule="auto"/>
        <w:ind w:left="360"/>
        <w:jc w:val="both"/>
        <w:rPr>
          <w:rFonts w:ascii="Tahoma" w:hAnsi="Tahoma" w:cs="Tahoma"/>
          <w:sz w:val="18"/>
          <w:szCs w:val="18"/>
        </w:rPr>
      </w:pPr>
    </w:p>
    <w:p w14:paraId="08002753" w14:textId="77777777" w:rsidR="00D11F4A" w:rsidRDefault="00D11F4A" w:rsidP="00D11F4A">
      <w:pPr>
        <w:pStyle w:val="Odstavekseznama"/>
        <w:keepNext/>
        <w:keepLines/>
        <w:spacing w:after="0" w:line="240" w:lineRule="auto"/>
        <w:ind w:left="360"/>
        <w:jc w:val="both"/>
        <w:rPr>
          <w:rFonts w:ascii="Tahoma" w:hAnsi="Tahoma" w:cs="Tahoma"/>
          <w:sz w:val="18"/>
          <w:szCs w:val="18"/>
        </w:rPr>
      </w:pPr>
    </w:p>
    <w:p w14:paraId="2B59D40F" w14:textId="77777777" w:rsidR="00D11F4A" w:rsidRDefault="00D11F4A" w:rsidP="00D11F4A">
      <w:pPr>
        <w:pStyle w:val="Odstavekseznama"/>
        <w:keepNext/>
        <w:keepLines/>
        <w:spacing w:after="0" w:line="240" w:lineRule="auto"/>
        <w:ind w:left="360"/>
        <w:jc w:val="both"/>
        <w:rPr>
          <w:rFonts w:ascii="Tahoma" w:hAnsi="Tahoma" w:cs="Tahoma"/>
          <w:sz w:val="18"/>
          <w:szCs w:val="18"/>
        </w:rPr>
      </w:pPr>
    </w:p>
    <w:p w14:paraId="3ACB9BB2" w14:textId="08F147BD" w:rsidR="00D11F4A" w:rsidRPr="00D11F4A" w:rsidRDefault="00D11F4A" w:rsidP="0055334D">
      <w:pPr>
        <w:pStyle w:val="Brezrazmikov"/>
      </w:pPr>
      <w:r w:rsidRPr="00D11F4A">
        <w:t xml:space="preserve">Potrjujemo, da nam je na podlagi našega naročila, zgoraj navedeni dobavitelj kvalitetno, pravočasno in skladno s pogodbenimi določili izvedel navedeno referenčno delo. Potrdilo dajemo na prošnjo izvajalca in velja izključno za potrebe pri njegovi oddaji ponudbe za pridobitev javnega naročila </w:t>
      </w:r>
      <w:r w:rsidRPr="00D11F4A">
        <w:rPr>
          <w:b/>
          <w:color w:val="000000"/>
          <w:sz w:val="20"/>
          <w:szCs w:val="20"/>
        </w:rPr>
        <w:t>št. 1/2018</w:t>
      </w:r>
      <w:r w:rsidRPr="00D11F4A">
        <w:rPr>
          <w:color w:val="000000"/>
          <w:sz w:val="20"/>
          <w:szCs w:val="20"/>
        </w:rPr>
        <w:t xml:space="preserve"> »</w:t>
      </w:r>
      <w:r w:rsidRPr="00D11F4A">
        <w:rPr>
          <w:b/>
          <w:sz w:val="20"/>
          <w:szCs w:val="20"/>
        </w:rPr>
        <w:t>Dobava smetarsko pralnega vozila«</w:t>
      </w:r>
      <w:r w:rsidRPr="00D11F4A">
        <w:rPr>
          <w:color w:val="000000"/>
          <w:sz w:val="20"/>
          <w:szCs w:val="20"/>
        </w:rPr>
        <w:t>,</w:t>
      </w:r>
      <w:r w:rsidRPr="00D11F4A">
        <w:rPr>
          <w:color w:val="000000"/>
        </w:rPr>
        <w:t xml:space="preserve"> Komunale Kranj, d.o.o.</w:t>
      </w:r>
    </w:p>
    <w:p w14:paraId="3020C937" w14:textId="77777777" w:rsidR="00D11F4A" w:rsidRPr="00D11F4A" w:rsidRDefault="00D11F4A" w:rsidP="00D11F4A">
      <w:pPr>
        <w:pStyle w:val="Odstavekseznama"/>
        <w:keepNext/>
        <w:keepLines/>
        <w:spacing w:after="0" w:line="240" w:lineRule="auto"/>
        <w:ind w:left="360"/>
        <w:rPr>
          <w:rFonts w:ascii="Tahoma" w:hAnsi="Tahoma" w:cs="Tahoma"/>
          <w:sz w:val="18"/>
          <w:szCs w:val="18"/>
        </w:rPr>
      </w:pPr>
    </w:p>
    <w:p w14:paraId="06835EF2" w14:textId="59AB13FF" w:rsidR="0055334D" w:rsidRDefault="00D11F4A" w:rsidP="0055334D">
      <w:pPr>
        <w:pStyle w:val="Brezrazmikov"/>
      </w:pPr>
      <w:r w:rsidRPr="00D11F4A">
        <w:t>Pod kazensko in materialno odgovornostjo izjavljamo, da so spodaj navedeni podatki o referenčnih delih resnični. Na podlagi poziva bomo naročniku v zahtevanem roku predložili dodatna dokazila o uspešni izvedbi navedenih referenčnih del oziroma</w:t>
      </w:r>
      <w:r w:rsidRPr="00D11F4A">
        <w:rPr>
          <w:b/>
        </w:rPr>
        <w:t xml:space="preserve"> </w:t>
      </w:r>
      <w:r w:rsidRPr="00D11F4A">
        <w:t>uspešno izvedenih poslov ponudnika.</w:t>
      </w:r>
    </w:p>
    <w:p w14:paraId="132AFE99" w14:textId="7375E8B4" w:rsidR="004408B2" w:rsidRDefault="004408B2" w:rsidP="0055334D">
      <w:pPr>
        <w:pStyle w:val="Brezrazmikov"/>
      </w:pPr>
    </w:p>
    <w:p w14:paraId="0D6D3948" w14:textId="77777777" w:rsidR="004408B2" w:rsidRDefault="004408B2" w:rsidP="0055334D">
      <w:pPr>
        <w:pStyle w:val="Brezrazmikov"/>
      </w:pPr>
    </w:p>
    <w:p w14:paraId="2913DE8D" w14:textId="1F70E0BA" w:rsidR="0055334D" w:rsidRPr="00C15A98" w:rsidRDefault="003F01D1" w:rsidP="003F01D1">
      <w:pPr>
        <w:keepNext/>
        <w:keepLines/>
        <w:spacing w:after="0" w:line="240" w:lineRule="auto"/>
        <w:rPr>
          <w:rFonts w:ascii="Tahoma" w:hAnsi="Tahoma" w:cs="Tahoma"/>
          <w:sz w:val="18"/>
          <w:szCs w:val="18"/>
        </w:rPr>
      </w:pPr>
      <w:r w:rsidRPr="00C15A98">
        <w:rPr>
          <w:rFonts w:ascii="Tahoma" w:hAnsi="Tahoma" w:cs="Tahoma"/>
          <w:sz w:val="18"/>
          <w:szCs w:val="18"/>
        </w:rPr>
        <w:tab/>
      </w:r>
    </w:p>
    <w:tbl>
      <w:tblPr>
        <w:tblW w:w="0" w:type="auto"/>
        <w:tblLook w:val="04A0" w:firstRow="1" w:lastRow="0" w:firstColumn="1" w:lastColumn="0" w:noHBand="0" w:noVBand="1"/>
      </w:tblPr>
      <w:tblGrid>
        <w:gridCol w:w="3021"/>
        <w:gridCol w:w="1498"/>
        <w:gridCol w:w="4551"/>
      </w:tblGrid>
      <w:tr w:rsidR="0055334D" w:rsidRPr="00C15A98" w14:paraId="6EF5E1FB" w14:textId="77777777" w:rsidTr="00647E0F">
        <w:tc>
          <w:tcPr>
            <w:tcW w:w="3070" w:type="dxa"/>
            <w:shd w:val="clear" w:color="auto" w:fill="auto"/>
          </w:tcPr>
          <w:p w14:paraId="7A4D9B97" w14:textId="77777777" w:rsidR="0055334D" w:rsidRPr="00C15A98" w:rsidRDefault="0055334D" w:rsidP="00647E0F">
            <w:pPr>
              <w:keepNext/>
              <w:keepLines/>
              <w:spacing w:after="0" w:line="240" w:lineRule="auto"/>
              <w:rPr>
                <w:rFonts w:ascii="Tahoma" w:hAnsi="Tahoma" w:cs="Tahoma"/>
                <w:sz w:val="18"/>
                <w:szCs w:val="18"/>
              </w:rPr>
            </w:pPr>
            <w:r w:rsidRPr="00C15A98">
              <w:rPr>
                <w:rFonts w:ascii="Tahoma" w:hAnsi="Tahoma" w:cs="Tahoma"/>
                <w:sz w:val="18"/>
                <w:szCs w:val="18"/>
              </w:rPr>
              <w:t>Kraj in datum:</w:t>
            </w:r>
          </w:p>
        </w:tc>
        <w:tc>
          <w:tcPr>
            <w:tcW w:w="1574" w:type="dxa"/>
            <w:shd w:val="clear" w:color="auto" w:fill="auto"/>
          </w:tcPr>
          <w:p w14:paraId="0E56DDEE" w14:textId="77777777" w:rsidR="0055334D" w:rsidRPr="00C15A98" w:rsidRDefault="0055334D" w:rsidP="00647E0F">
            <w:pPr>
              <w:keepNext/>
              <w:keepLines/>
              <w:spacing w:after="0" w:line="240" w:lineRule="auto"/>
              <w:rPr>
                <w:rFonts w:ascii="Tahoma" w:hAnsi="Tahoma" w:cs="Tahoma"/>
                <w:sz w:val="18"/>
                <w:szCs w:val="18"/>
              </w:rPr>
            </w:pPr>
            <w:r>
              <w:rPr>
                <w:rFonts w:ascii="Tahoma" w:hAnsi="Tahoma" w:cs="Tahoma"/>
                <w:sz w:val="18"/>
                <w:szCs w:val="18"/>
              </w:rPr>
              <w:t>ž</w:t>
            </w:r>
            <w:r w:rsidRPr="00C15A98">
              <w:rPr>
                <w:rFonts w:ascii="Tahoma" w:hAnsi="Tahoma" w:cs="Tahoma"/>
                <w:sz w:val="18"/>
                <w:szCs w:val="18"/>
              </w:rPr>
              <w:t>ig:</w:t>
            </w:r>
          </w:p>
        </w:tc>
        <w:tc>
          <w:tcPr>
            <w:tcW w:w="4567" w:type="dxa"/>
            <w:shd w:val="clear" w:color="auto" w:fill="auto"/>
          </w:tcPr>
          <w:p w14:paraId="358CA07E" w14:textId="77777777" w:rsidR="0055334D" w:rsidRPr="00C15A98" w:rsidRDefault="0055334D" w:rsidP="00647E0F">
            <w:pPr>
              <w:keepNext/>
              <w:keepLines/>
              <w:spacing w:after="0" w:line="240" w:lineRule="auto"/>
              <w:rPr>
                <w:rFonts w:ascii="Tahoma" w:hAnsi="Tahoma" w:cs="Tahoma"/>
                <w:sz w:val="18"/>
                <w:szCs w:val="18"/>
              </w:rPr>
            </w:pPr>
            <w:r w:rsidRPr="00C15A98">
              <w:rPr>
                <w:rFonts w:ascii="Tahoma" w:hAnsi="Tahoma" w:cs="Tahoma"/>
                <w:sz w:val="18"/>
                <w:szCs w:val="18"/>
              </w:rPr>
              <w:t>Naziv:_____________________________________</w:t>
            </w:r>
          </w:p>
        </w:tc>
      </w:tr>
      <w:tr w:rsidR="0055334D" w:rsidRPr="00C15A98" w14:paraId="3E36B121" w14:textId="77777777" w:rsidTr="00647E0F">
        <w:tc>
          <w:tcPr>
            <w:tcW w:w="3070" w:type="dxa"/>
            <w:shd w:val="clear" w:color="auto" w:fill="auto"/>
          </w:tcPr>
          <w:p w14:paraId="69EB3CB6" w14:textId="77777777" w:rsidR="0055334D" w:rsidRPr="00C15A98" w:rsidRDefault="0055334D" w:rsidP="00647E0F">
            <w:pPr>
              <w:keepNext/>
              <w:keepLines/>
              <w:spacing w:after="0" w:line="240" w:lineRule="auto"/>
              <w:rPr>
                <w:rFonts w:ascii="Tahoma" w:hAnsi="Tahoma" w:cs="Tahoma"/>
                <w:sz w:val="18"/>
                <w:szCs w:val="18"/>
              </w:rPr>
            </w:pPr>
            <w:r w:rsidRPr="00C15A98">
              <w:rPr>
                <w:rFonts w:ascii="Tahoma" w:hAnsi="Tahoma" w:cs="Tahoma"/>
                <w:sz w:val="18"/>
                <w:szCs w:val="18"/>
              </w:rPr>
              <w:t>______________________</w:t>
            </w:r>
          </w:p>
        </w:tc>
        <w:tc>
          <w:tcPr>
            <w:tcW w:w="1574" w:type="dxa"/>
            <w:shd w:val="clear" w:color="auto" w:fill="auto"/>
          </w:tcPr>
          <w:p w14:paraId="00850CEE" w14:textId="77777777" w:rsidR="0055334D" w:rsidRPr="00C15A98" w:rsidRDefault="0055334D" w:rsidP="00647E0F">
            <w:pPr>
              <w:keepNext/>
              <w:keepLines/>
              <w:spacing w:after="0" w:line="240" w:lineRule="auto"/>
              <w:rPr>
                <w:rFonts w:ascii="Tahoma" w:hAnsi="Tahoma" w:cs="Tahoma"/>
                <w:sz w:val="18"/>
                <w:szCs w:val="18"/>
              </w:rPr>
            </w:pPr>
          </w:p>
        </w:tc>
        <w:tc>
          <w:tcPr>
            <w:tcW w:w="4567" w:type="dxa"/>
            <w:shd w:val="clear" w:color="auto" w:fill="auto"/>
          </w:tcPr>
          <w:p w14:paraId="0B4DAEC7" w14:textId="77777777" w:rsidR="0055334D" w:rsidRPr="00C15A98" w:rsidRDefault="0055334D" w:rsidP="00647E0F">
            <w:pPr>
              <w:keepNext/>
              <w:keepLines/>
              <w:spacing w:after="0" w:line="240" w:lineRule="auto"/>
              <w:rPr>
                <w:rFonts w:ascii="Tahoma" w:hAnsi="Tahoma" w:cs="Tahoma"/>
                <w:sz w:val="18"/>
                <w:szCs w:val="18"/>
              </w:rPr>
            </w:pPr>
            <w:r w:rsidRPr="00C15A98">
              <w:rPr>
                <w:rFonts w:ascii="Tahoma" w:hAnsi="Tahoma" w:cs="Tahoma"/>
                <w:sz w:val="18"/>
                <w:szCs w:val="18"/>
              </w:rPr>
              <w:t xml:space="preserve">        _____________________________________</w:t>
            </w:r>
          </w:p>
        </w:tc>
      </w:tr>
      <w:tr w:rsidR="0055334D" w:rsidRPr="00C15A98" w14:paraId="19974950" w14:textId="77777777" w:rsidTr="00647E0F">
        <w:tc>
          <w:tcPr>
            <w:tcW w:w="3070" w:type="dxa"/>
            <w:shd w:val="clear" w:color="auto" w:fill="auto"/>
          </w:tcPr>
          <w:p w14:paraId="5336241A" w14:textId="77777777" w:rsidR="0055334D" w:rsidRPr="00C15A98" w:rsidRDefault="0055334D" w:rsidP="00647E0F">
            <w:pPr>
              <w:keepNext/>
              <w:keepLines/>
              <w:spacing w:after="0" w:line="240" w:lineRule="auto"/>
              <w:rPr>
                <w:rFonts w:ascii="Tahoma" w:hAnsi="Tahoma" w:cs="Tahoma"/>
                <w:sz w:val="18"/>
                <w:szCs w:val="18"/>
              </w:rPr>
            </w:pPr>
          </w:p>
        </w:tc>
        <w:tc>
          <w:tcPr>
            <w:tcW w:w="1574" w:type="dxa"/>
            <w:shd w:val="clear" w:color="auto" w:fill="auto"/>
          </w:tcPr>
          <w:p w14:paraId="5F13EB2F" w14:textId="77777777" w:rsidR="0055334D" w:rsidRPr="00C15A98" w:rsidRDefault="0055334D" w:rsidP="00647E0F">
            <w:pPr>
              <w:keepNext/>
              <w:keepLines/>
              <w:spacing w:after="0" w:line="240" w:lineRule="auto"/>
              <w:rPr>
                <w:rFonts w:ascii="Tahoma" w:hAnsi="Tahoma" w:cs="Tahoma"/>
                <w:sz w:val="18"/>
                <w:szCs w:val="18"/>
              </w:rPr>
            </w:pPr>
          </w:p>
        </w:tc>
        <w:tc>
          <w:tcPr>
            <w:tcW w:w="4567" w:type="dxa"/>
            <w:shd w:val="clear" w:color="auto" w:fill="auto"/>
          </w:tcPr>
          <w:p w14:paraId="1A325FF0" w14:textId="683D974D" w:rsidR="0055334D" w:rsidRPr="0055334D" w:rsidRDefault="0055334D" w:rsidP="00647E0F">
            <w:pPr>
              <w:keepNext/>
              <w:keepLines/>
              <w:spacing w:after="0" w:line="240" w:lineRule="auto"/>
              <w:rPr>
                <w:rFonts w:ascii="Tahoma" w:hAnsi="Tahoma" w:cs="Tahoma"/>
                <w:i/>
                <w:color w:val="BFBFBF" w:themeColor="background1" w:themeShade="BF"/>
                <w:sz w:val="18"/>
                <w:szCs w:val="18"/>
              </w:rPr>
            </w:pPr>
            <w:r w:rsidRPr="0055334D">
              <w:rPr>
                <w:rFonts w:ascii="Tahoma" w:hAnsi="Tahoma" w:cs="Tahoma"/>
                <w:i/>
                <w:color w:val="BFBFBF" w:themeColor="background1" w:themeShade="BF"/>
                <w:sz w:val="18"/>
                <w:szCs w:val="18"/>
              </w:rPr>
              <w:t xml:space="preserve">/ime in priimek ter podpis </w:t>
            </w:r>
            <w:r w:rsidRPr="0055334D">
              <w:rPr>
                <w:rFonts w:ascii="Tahoma" w:hAnsi="Tahoma" w:cs="Tahoma"/>
                <w:b/>
                <w:i/>
                <w:color w:val="BFBFBF" w:themeColor="background1" w:themeShade="BF"/>
                <w:sz w:val="18"/>
                <w:szCs w:val="18"/>
              </w:rPr>
              <w:t>izdajatelja reference/</w:t>
            </w:r>
          </w:p>
        </w:tc>
      </w:tr>
    </w:tbl>
    <w:p w14:paraId="5BE454B5" w14:textId="77777777" w:rsidR="0055334D" w:rsidRPr="00C15A98" w:rsidRDefault="0055334D" w:rsidP="0055334D">
      <w:pPr>
        <w:keepNext/>
        <w:keepLines/>
        <w:spacing w:after="0" w:line="240" w:lineRule="auto"/>
        <w:rPr>
          <w:rFonts w:ascii="Tahoma" w:hAnsi="Tahoma" w:cs="Tahoma"/>
          <w:sz w:val="18"/>
          <w:szCs w:val="18"/>
        </w:rPr>
      </w:pPr>
    </w:p>
    <w:p w14:paraId="61928B01" w14:textId="77777777" w:rsidR="0055334D" w:rsidRPr="00C15A98" w:rsidRDefault="0055334D" w:rsidP="0055334D">
      <w:pPr>
        <w:keepNext/>
        <w:keepLines/>
        <w:spacing w:after="0" w:line="240" w:lineRule="auto"/>
        <w:rPr>
          <w:rFonts w:ascii="Tahoma" w:hAnsi="Tahoma" w:cs="Tahoma"/>
          <w:sz w:val="18"/>
          <w:szCs w:val="18"/>
        </w:rPr>
      </w:pPr>
    </w:p>
    <w:p w14:paraId="64022522" w14:textId="506D639E" w:rsidR="003F01D1" w:rsidRDefault="003F01D1" w:rsidP="003F01D1">
      <w:pPr>
        <w:keepNext/>
        <w:keepLines/>
        <w:spacing w:after="0" w:line="240" w:lineRule="auto"/>
        <w:rPr>
          <w:rFonts w:ascii="Tahoma" w:hAnsi="Tahoma" w:cs="Tahoma"/>
          <w:sz w:val="18"/>
          <w:szCs w:val="18"/>
        </w:rPr>
      </w:pPr>
      <w:r w:rsidRPr="00C15A98">
        <w:rPr>
          <w:rFonts w:ascii="Tahoma" w:hAnsi="Tahoma" w:cs="Tahoma"/>
          <w:sz w:val="18"/>
          <w:szCs w:val="18"/>
        </w:rPr>
        <w:t xml:space="preserve"> </w:t>
      </w:r>
    </w:p>
    <w:p w14:paraId="4E387257" w14:textId="77777777" w:rsidR="0055334D" w:rsidRPr="00C15A98" w:rsidRDefault="0055334D" w:rsidP="003F01D1">
      <w:pPr>
        <w:keepNext/>
        <w:keepLines/>
        <w:spacing w:after="0" w:line="240" w:lineRule="auto"/>
        <w:rPr>
          <w:rFonts w:ascii="Tahoma" w:hAnsi="Tahoma" w:cs="Tahoma"/>
          <w:sz w:val="18"/>
          <w:szCs w:val="18"/>
        </w:rPr>
      </w:pPr>
    </w:p>
    <w:tbl>
      <w:tblPr>
        <w:tblW w:w="0" w:type="auto"/>
        <w:tblLook w:val="04A0" w:firstRow="1" w:lastRow="0" w:firstColumn="1" w:lastColumn="0" w:noHBand="0" w:noVBand="1"/>
      </w:tblPr>
      <w:tblGrid>
        <w:gridCol w:w="3021"/>
        <w:gridCol w:w="1498"/>
        <w:gridCol w:w="4551"/>
      </w:tblGrid>
      <w:tr w:rsidR="003F01D1" w:rsidRPr="00C15A98" w14:paraId="6472DA78" w14:textId="77777777" w:rsidTr="00E81478">
        <w:tc>
          <w:tcPr>
            <w:tcW w:w="3070" w:type="dxa"/>
            <w:shd w:val="clear" w:color="auto" w:fill="auto"/>
          </w:tcPr>
          <w:p w14:paraId="41576BA8" w14:textId="77777777" w:rsidR="003F01D1" w:rsidRPr="00C15A98" w:rsidRDefault="003F01D1" w:rsidP="00E81478">
            <w:pPr>
              <w:keepNext/>
              <w:keepLines/>
              <w:spacing w:after="0" w:line="240" w:lineRule="auto"/>
              <w:rPr>
                <w:rFonts w:ascii="Tahoma" w:hAnsi="Tahoma" w:cs="Tahoma"/>
                <w:sz w:val="18"/>
                <w:szCs w:val="18"/>
              </w:rPr>
            </w:pPr>
            <w:r w:rsidRPr="00C15A98">
              <w:rPr>
                <w:rFonts w:ascii="Tahoma" w:hAnsi="Tahoma" w:cs="Tahoma"/>
                <w:sz w:val="18"/>
                <w:szCs w:val="18"/>
              </w:rPr>
              <w:t>Kraj in datum:</w:t>
            </w:r>
          </w:p>
        </w:tc>
        <w:tc>
          <w:tcPr>
            <w:tcW w:w="1574" w:type="dxa"/>
            <w:shd w:val="clear" w:color="auto" w:fill="auto"/>
          </w:tcPr>
          <w:p w14:paraId="51C9F1DC" w14:textId="7EC39859" w:rsidR="003F01D1" w:rsidRPr="00C15A98" w:rsidRDefault="0055334D" w:rsidP="00E81478">
            <w:pPr>
              <w:keepNext/>
              <w:keepLines/>
              <w:spacing w:after="0" w:line="240" w:lineRule="auto"/>
              <w:rPr>
                <w:rFonts w:ascii="Tahoma" w:hAnsi="Tahoma" w:cs="Tahoma"/>
                <w:sz w:val="18"/>
                <w:szCs w:val="18"/>
              </w:rPr>
            </w:pPr>
            <w:r>
              <w:rPr>
                <w:rFonts w:ascii="Tahoma" w:hAnsi="Tahoma" w:cs="Tahoma"/>
                <w:sz w:val="18"/>
                <w:szCs w:val="18"/>
              </w:rPr>
              <w:t>ž</w:t>
            </w:r>
            <w:r w:rsidR="003F01D1" w:rsidRPr="00C15A98">
              <w:rPr>
                <w:rFonts w:ascii="Tahoma" w:hAnsi="Tahoma" w:cs="Tahoma"/>
                <w:sz w:val="18"/>
                <w:szCs w:val="18"/>
              </w:rPr>
              <w:t>ig:</w:t>
            </w:r>
          </w:p>
        </w:tc>
        <w:tc>
          <w:tcPr>
            <w:tcW w:w="4567" w:type="dxa"/>
            <w:shd w:val="clear" w:color="auto" w:fill="auto"/>
          </w:tcPr>
          <w:p w14:paraId="4B5058FE" w14:textId="77777777" w:rsidR="003F01D1" w:rsidRPr="00C15A98" w:rsidRDefault="003F01D1" w:rsidP="00E81478">
            <w:pPr>
              <w:keepNext/>
              <w:keepLines/>
              <w:spacing w:after="0" w:line="240" w:lineRule="auto"/>
              <w:rPr>
                <w:rFonts w:ascii="Tahoma" w:hAnsi="Tahoma" w:cs="Tahoma"/>
                <w:sz w:val="18"/>
                <w:szCs w:val="18"/>
              </w:rPr>
            </w:pPr>
            <w:r w:rsidRPr="00C15A98">
              <w:rPr>
                <w:rFonts w:ascii="Tahoma" w:hAnsi="Tahoma" w:cs="Tahoma"/>
                <w:sz w:val="18"/>
                <w:szCs w:val="18"/>
              </w:rPr>
              <w:t>Naziv:_____________________________________</w:t>
            </w:r>
          </w:p>
        </w:tc>
      </w:tr>
      <w:tr w:rsidR="003F01D1" w:rsidRPr="00C15A98" w14:paraId="4122C3BC" w14:textId="77777777" w:rsidTr="00E81478">
        <w:tc>
          <w:tcPr>
            <w:tcW w:w="3070" w:type="dxa"/>
            <w:shd w:val="clear" w:color="auto" w:fill="auto"/>
          </w:tcPr>
          <w:p w14:paraId="25341166" w14:textId="77777777" w:rsidR="003F01D1" w:rsidRPr="00C15A98" w:rsidRDefault="003F01D1" w:rsidP="00E81478">
            <w:pPr>
              <w:keepNext/>
              <w:keepLines/>
              <w:spacing w:after="0" w:line="240" w:lineRule="auto"/>
              <w:rPr>
                <w:rFonts w:ascii="Tahoma" w:hAnsi="Tahoma" w:cs="Tahoma"/>
                <w:sz w:val="18"/>
                <w:szCs w:val="18"/>
              </w:rPr>
            </w:pPr>
            <w:r w:rsidRPr="00C15A98">
              <w:rPr>
                <w:rFonts w:ascii="Tahoma" w:hAnsi="Tahoma" w:cs="Tahoma"/>
                <w:sz w:val="18"/>
                <w:szCs w:val="18"/>
              </w:rPr>
              <w:t>______________________</w:t>
            </w:r>
          </w:p>
        </w:tc>
        <w:tc>
          <w:tcPr>
            <w:tcW w:w="1574" w:type="dxa"/>
            <w:shd w:val="clear" w:color="auto" w:fill="auto"/>
          </w:tcPr>
          <w:p w14:paraId="598C4DCB" w14:textId="77777777" w:rsidR="003F01D1" w:rsidRPr="00C15A98" w:rsidRDefault="003F01D1" w:rsidP="00E81478">
            <w:pPr>
              <w:keepNext/>
              <w:keepLines/>
              <w:spacing w:after="0" w:line="240" w:lineRule="auto"/>
              <w:rPr>
                <w:rFonts w:ascii="Tahoma" w:hAnsi="Tahoma" w:cs="Tahoma"/>
                <w:sz w:val="18"/>
                <w:szCs w:val="18"/>
              </w:rPr>
            </w:pPr>
          </w:p>
        </w:tc>
        <w:tc>
          <w:tcPr>
            <w:tcW w:w="4567" w:type="dxa"/>
            <w:shd w:val="clear" w:color="auto" w:fill="auto"/>
          </w:tcPr>
          <w:p w14:paraId="7691597B" w14:textId="77777777" w:rsidR="003F01D1" w:rsidRPr="00C15A98" w:rsidRDefault="003F01D1" w:rsidP="00E81478">
            <w:pPr>
              <w:keepNext/>
              <w:keepLines/>
              <w:spacing w:after="0" w:line="240" w:lineRule="auto"/>
              <w:rPr>
                <w:rFonts w:ascii="Tahoma" w:hAnsi="Tahoma" w:cs="Tahoma"/>
                <w:sz w:val="18"/>
                <w:szCs w:val="18"/>
              </w:rPr>
            </w:pPr>
            <w:r w:rsidRPr="00C15A98">
              <w:rPr>
                <w:rFonts w:ascii="Tahoma" w:hAnsi="Tahoma" w:cs="Tahoma"/>
                <w:sz w:val="18"/>
                <w:szCs w:val="18"/>
              </w:rPr>
              <w:t xml:space="preserve">        _____________________________________</w:t>
            </w:r>
          </w:p>
        </w:tc>
      </w:tr>
      <w:tr w:rsidR="003F01D1" w:rsidRPr="00C15A98" w14:paraId="7671317C" w14:textId="77777777" w:rsidTr="00E81478">
        <w:tc>
          <w:tcPr>
            <w:tcW w:w="3070" w:type="dxa"/>
            <w:shd w:val="clear" w:color="auto" w:fill="auto"/>
          </w:tcPr>
          <w:p w14:paraId="6DBBED78" w14:textId="77777777" w:rsidR="003F01D1" w:rsidRPr="00C15A98" w:rsidRDefault="003F01D1" w:rsidP="00E81478">
            <w:pPr>
              <w:keepNext/>
              <w:keepLines/>
              <w:spacing w:after="0" w:line="240" w:lineRule="auto"/>
              <w:rPr>
                <w:rFonts w:ascii="Tahoma" w:hAnsi="Tahoma" w:cs="Tahoma"/>
                <w:sz w:val="18"/>
                <w:szCs w:val="18"/>
              </w:rPr>
            </w:pPr>
          </w:p>
        </w:tc>
        <w:tc>
          <w:tcPr>
            <w:tcW w:w="1574" w:type="dxa"/>
            <w:shd w:val="clear" w:color="auto" w:fill="auto"/>
          </w:tcPr>
          <w:p w14:paraId="5D91FD31" w14:textId="77777777" w:rsidR="003F01D1" w:rsidRPr="00C15A98" w:rsidRDefault="003F01D1" w:rsidP="00E81478">
            <w:pPr>
              <w:keepNext/>
              <w:keepLines/>
              <w:spacing w:after="0" w:line="240" w:lineRule="auto"/>
              <w:rPr>
                <w:rFonts w:ascii="Tahoma" w:hAnsi="Tahoma" w:cs="Tahoma"/>
                <w:sz w:val="18"/>
                <w:szCs w:val="18"/>
              </w:rPr>
            </w:pPr>
          </w:p>
        </w:tc>
        <w:tc>
          <w:tcPr>
            <w:tcW w:w="4567" w:type="dxa"/>
            <w:shd w:val="clear" w:color="auto" w:fill="auto"/>
          </w:tcPr>
          <w:p w14:paraId="44AB3085" w14:textId="11224318" w:rsidR="003F01D1" w:rsidRPr="0055334D" w:rsidRDefault="0055334D" w:rsidP="00E81478">
            <w:pPr>
              <w:keepNext/>
              <w:keepLines/>
              <w:spacing w:after="0" w:line="240" w:lineRule="auto"/>
              <w:rPr>
                <w:rFonts w:ascii="Tahoma" w:hAnsi="Tahoma" w:cs="Tahoma"/>
                <w:i/>
                <w:color w:val="BFBFBF" w:themeColor="background1" w:themeShade="BF"/>
                <w:sz w:val="18"/>
                <w:szCs w:val="18"/>
              </w:rPr>
            </w:pPr>
            <w:r w:rsidRPr="0055334D">
              <w:rPr>
                <w:rFonts w:ascii="Tahoma" w:hAnsi="Tahoma" w:cs="Tahoma"/>
                <w:i/>
                <w:color w:val="BFBFBF" w:themeColor="background1" w:themeShade="BF"/>
                <w:sz w:val="18"/>
                <w:szCs w:val="18"/>
              </w:rPr>
              <w:t>/i</w:t>
            </w:r>
            <w:r w:rsidR="003F01D1" w:rsidRPr="0055334D">
              <w:rPr>
                <w:rFonts w:ascii="Tahoma" w:hAnsi="Tahoma" w:cs="Tahoma"/>
                <w:i/>
                <w:color w:val="BFBFBF" w:themeColor="background1" w:themeShade="BF"/>
                <w:sz w:val="18"/>
                <w:szCs w:val="18"/>
              </w:rPr>
              <w:t>me in priimek ter podpis</w:t>
            </w:r>
            <w:r w:rsidR="003F01D1" w:rsidRPr="0055334D">
              <w:rPr>
                <w:rFonts w:ascii="Tahoma" w:hAnsi="Tahoma" w:cs="Tahoma"/>
                <w:b/>
                <w:i/>
                <w:color w:val="BFBFBF" w:themeColor="background1" w:themeShade="BF"/>
                <w:sz w:val="18"/>
                <w:szCs w:val="18"/>
              </w:rPr>
              <w:t xml:space="preserve"> ponudnika</w:t>
            </w:r>
            <w:r w:rsidRPr="0055334D">
              <w:rPr>
                <w:rFonts w:ascii="Tahoma" w:hAnsi="Tahoma" w:cs="Tahoma"/>
                <w:i/>
                <w:color w:val="BFBFBF" w:themeColor="background1" w:themeShade="BF"/>
                <w:sz w:val="18"/>
                <w:szCs w:val="18"/>
              </w:rPr>
              <w:t>/</w:t>
            </w:r>
          </w:p>
        </w:tc>
      </w:tr>
    </w:tbl>
    <w:p w14:paraId="154E04D8" w14:textId="77777777" w:rsidR="000838E6" w:rsidRPr="00C15A98" w:rsidRDefault="000838E6" w:rsidP="000838E6">
      <w:pPr>
        <w:keepNext/>
        <w:keepLines/>
        <w:spacing w:after="0" w:line="240" w:lineRule="auto"/>
        <w:rPr>
          <w:rFonts w:ascii="Tahoma" w:hAnsi="Tahoma" w:cs="Tahoma"/>
          <w:sz w:val="18"/>
          <w:szCs w:val="18"/>
        </w:rPr>
      </w:pPr>
    </w:p>
    <w:p w14:paraId="6D1C844B" w14:textId="77777777" w:rsidR="000838E6" w:rsidRPr="00C15A98" w:rsidRDefault="000838E6" w:rsidP="000838E6">
      <w:pPr>
        <w:keepNext/>
        <w:keepLines/>
        <w:spacing w:after="0" w:line="240" w:lineRule="auto"/>
        <w:rPr>
          <w:rFonts w:ascii="Tahoma" w:hAnsi="Tahoma" w:cs="Tahoma"/>
          <w:sz w:val="18"/>
          <w:szCs w:val="18"/>
        </w:rPr>
      </w:pPr>
    </w:p>
    <w:p w14:paraId="7A0C34EE" w14:textId="77777777" w:rsidR="000838E6" w:rsidRDefault="000838E6" w:rsidP="000838E6">
      <w:pPr>
        <w:keepNext/>
        <w:keepLines/>
        <w:spacing w:after="0" w:line="240" w:lineRule="auto"/>
        <w:rPr>
          <w:rFonts w:ascii="Tahoma" w:hAnsi="Tahoma" w:cs="Tahoma"/>
          <w:sz w:val="18"/>
          <w:szCs w:val="18"/>
        </w:rPr>
      </w:pPr>
      <w:r>
        <w:rPr>
          <w:rFonts w:ascii="Tahoma" w:hAnsi="Tahoma" w:cs="Tahoma"/>
          <w:sz w:val="18"/>
          <w:szCs w:val="18"/>
        </w:rPr>
        <w:tab/>
      </w:r>
    </w:p>
    <w:p w14:paraId="4D32B72C" w14:textId="77777777" w:rsidR="000838E6" w:rsidRDefault="000838E6" w:rsidP="006A7E5C">
      <w:pPr>
        <w:spacing w:before="225" w:after="225" w:line="240" w:lineRule="auto"/>
        <w:jc w:val="both"/>
        <w:rPr>
          <w:rFonts w:ascii="Arial" w:hAnsi="Arial" w:cs="Arial"/>
          <w:color w:val="000000"/>
          <w:sz w:val="18"/>
          <w:szCs w:val="18"/>
        </w:rPr>
      </w:pPr>
    </w:p>
    <w:p w14:paraId="081A830B" w14:textId="4E640F2A" w:rsidR="006A7E5C" w:rsidRPr="00867C4E" w:rsidRDefault="006A7E5C" w:rsidP="002C7A04">
      <w:pPr>
        <w:pStyle w:val="Brezrazmikov"/>
        <w:jc w:val="right"/>
        <w:rPr>
          <w:rFonts w:ascii="Tahoma" w:hAnsi="Tahoma" w:cs="Tahoma"/>
          <w:sz w:val="20"/>
          <w:szCs w:val="20"/>
        </w:rPr>
      </w:pPr>
      <w:r w:rsidRPr="00867C4E">
        <w:rPr>
          <w:rFonts w:ascii="Tahoma" w:hAnsi="Tahoma" w:cs="Tahoma"/>
          <w:sz w:val="20"/>
          <w:szCs w:val="20"/>
        </w:rPr>
        <w:lastRenderedPageBreak/>
        <w:t>Obrazec št</w:t>
      </w:r>
      <w:r w:rsidR="00867C4E" w:rsidRPr="00867C4E">
        <w:rPr>
          <w:rFonts w:ascii="Tahoma" w:hAnsi="Tahoma" w:cs="Tahoma"/>
          <w:sz w:val="20"/>
          <w:szCs w:val="20"/>
        </w:rPr>
        <w:t>.</w:t>
      </w:r>
      <w:r w:rsidRPr="00867C4E">
        <w:rPr>
          <w:rFonts w:ascii="Tahoma" w:hAnsi="Tahoma" w:cs="Tahoma"/>
          <w:sz w:val="20"/>
          <w:szCs w:val="20"/>
        </w:rPr>
        <w:t xml:space="preserve"> </w:t>
      </w:r>
      <w:r w:rsidR="004833E3" w:rsidRPr="00867C4E">
        <w:rPr>
          <w:rFonts w:ascii="Tahoma" w:hAnsi="Tahoma" w:cs="Tahoma"/>
          <w:sz w:val="20"/>
          <w:szCs w:val="20"/>
        </w:rPr>
        <w:t>7</w:t>
      </w:r>
    </w:p>
    <w:p w14:paraId="7C21FBA2" w14:textId="77777777" w:rsidR="006A7E5C" w:rsidRPr="002C7A04" w:rsidRDefault="006A7E5C" w:rsidP="006A7E5C">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Tahoma" w:eastAsiaTheme="majorEastAsia" w:hAnsi="Tahoma" w:cs="Tahoma"/>
          <w:b/>
          <w:bCs/>
          <w:sz w:val="20"/>
          <w:szCs w:val="20"/>
        </w:rPr>
      </w:pPr>
      <w:r w:rsidRPr="002C7A04">
        <w:rPr>
          <w:rFonts w:ascii="Tahoma" w:eastAsiaTheme="majorEastAsia" w:hAnsi="Tahoma" w:cs="Tahoma"/>
          <w:b/>
          <w:bCs/>
          <w:sz w:val="20"/>
          <w:szCs w:val="20"/>
        </w:rPr>
        <w:t>Izjava zastopnika podizvajalca v zvezi z izpolnjevanjem obveznih pogojev za podizvajalce</w:t>
      </w:r>
    </w:p>
    <w:p w14:paraId="3EBF705C" w14:textId="77777777" w:rsidR="006A7E5C" w:rsidRPr="002C7A04" w:rsidRDefault="006A7E5C" w:rsidP="006A7E5C">
      <w:pPr>
        <w:spacing w:before="225" w:after="225" w:line="240" w:lineRule="auto"/>
        <w:jc w:val="both"/>
        <w:rPr>
          <w:rFonts w:ascii="Tahoma" w:hAnsi="Tahoma" w:cs="Tahoma"/>
          <w:sz w:val="18"/>
          <w:szCs w:val="18"/>
        </w:rPr>
      </w:pPr>
      <w:r w:rsidRPr="002C7A04">
        <w:rPr>
          <w:rFonts w:ascii="Tahoma" w:hAnsi="Tahoma" w:cs="Tahoma"/>
          <w:color w:val="000000"/>
          <w:sz w:val="18"/>
          <w:szCs w:val="18"/>
        </w:rPr>
        <w:t>Pod kazensko in materialno odgovornostjo izjavljamo, da naša družba, </w:t>
      </w:r>
      <w:r w:rsidRPr="002C7A04">
        <w:rPr>
          <w:rFonts w:ascii="Tahoma" w:eastAsia="Times New Roman" w:hAnsi="Tahoma" w:cs="Tahoma"/>
          <w:sz w:val="18"/>
          <w:szCs w:val="18"/>
          <w:lang w:eastAsia="sl-SI"/>
        </w:rPr>
        <w:t>____________</w:t>
      </w:r>
      <w:r w:rsidRPr="002C7A04">
        <w:rPr>
          <w:rFonts w:ascii="Tahoma" w:hAnsi="Tahoma" w:cs="Tahoma"/>
          <w:color w:val="000000"/>
          <w:sz w:val="18"/>
          <w:szCs w:val="18"/>
        </w:rPr>
        <w:t xml:space="preserve"> (Firma), </w:t>
      </w:r>
      <w:r w:rsidRPr="002C7A04">
        <w:rPr>
          <w:rFonts w:ascii="Tahoma" w:eastAsia="Times New Roman" w:hAnsi="Tahoma" w:cs="Tahoma"/>
          <w:sz w:val="18"/>
          <w:szCs w:val="18"/>
          <w:lang w:eastAsia="sl-SI"/>
        </w:rPr>
        <w:t>____________</w:t>
      </w:r>
      <w:r w:rsidRPr="002C7A04">
        <w:rPr>
          <w:rFonts w:ascii="Tahoma" w:hAnsi="Tahoma" w:cs="Tahoma"/>
          <w:color w:val="000000"/>
          <w:sz w:val="18"/>
          <w:szCs w:val="18"/>
        </w:rPr>
        <w:t xml:space="preserve"> (Naslov), matična številka: </w:t>
      </w:r>
      <w:r w:rsidRPr="002C7A04">
        <w:rPr>
          <w:rFonts w:ascii="Tahoma" w:eastAsia="Times New Roman" w:hAnsi="Tahoma" w:cs="Tahoma"/>
          <w:sz w:val="18"/>
          <w:szCs w:val="18"/>
          <w:lang w:eastAsia="sl-SI"/>
        </w:rPr>
        <w:t>____________</w:t>
      </w:r>
      <w:r w:rsidRPr="002C7A04">
        <w:rPr>
          <w:rFonts w:ascii="Tahoma" w:hAnsi="Tahoma" w:cs="Tahoma"/>
          <w:color w:val="000000"/>
          <w:sz w:val="18"/>
          <w:szCs w:val="18"/>
        </w:rPr>
        <w:t> ni bila pravnomočno obsojena zaradi kaznivih dejanj, ki so našteta v prvem odstavku 75. člena ZJN-3.</w:t>
      </w:r>
    </w:p>
    <w:p w14:paraId="514652A9" w14:textId="77777777" w:rsidR="006A7E5C" w:rsidRPr="002C7A04" w:rsidRDefault="006A7E5C" w:rsidP="006A7E5C">
      <w:pPr>
        <w:spacing w:before="225" w:after="225" w:line="240" w:lineRule="auto"/>
        <w:jc w:val="both"/>
        <w:rPr>
          <w:rFonts w:ascii="Tahoma" w:hAnsi="Tahoma" w:cs="Tahoma"/>
          <w:sz w:val="18"/>
          <w:szCs w:val="18"/>
        </w:rPr>
      </w:pPr>
      <w:r w:rsidRPr="002C7A04">
        <w:rPr>
          <w:rFonts w:ascii="Tahoma" w:hAnsi="Tahoma" w:cs="Tahoma"/>
          <w:color w:val="000000"/>
          <w:sz w:val="18"/>
          <w:szCs w:val="18"/>
        </w:rPr>
        <w:t>Obenem izjavljamo, da:</w:t>
      </w:r>
    </w:p>
    <w:tbl>
      <w:tblPr>
        <w:tblStyle w:val="NormalTablePHPDOCX7"/>
        <w:tblW w:w="0" w:type="auto"/>
        <w:tblInd w:w="108" w:type="dxa"/>
        <w:tblLook w:val="04A0" w:firstRow="1" w:lastRow="0" w:firstColumn="1" w:lastColumn="0" w:noHBand="0" w:noVBand="1"/>
      </w:tblPr>
      <w:tblGrid>
        <w:gridCol w:w="8962"/>
      </w:tblGrid>
      <w:tr w:rsidR="006A7E5C" w:rsidRPr="002C7A04" w14:paraId="2DE97B2E" w14:textId="77777777" w:rsidTr="006A7E5C">
        <w:tc>
          <w:tcPr>
            <w:tcW w:w="0" w:type="auto"/>
            <w:tcMar>
              <w:top w:w="0" w:type="auto"/>
              <w:bottom w:w="0" w:type="auto"/>
            </w:tcMar>
          </w:tcPr>
          <w:p w14:paraId="11DE040D" w14:textId="77777777" w:rsidR="006A7E5C" w:rsidRPr="002C7A04" w:rsidRDefault="006A7E5C" w:rsidP="00F7716C">
            <w:pPr>
              <w:numPr>
                <w:ilvl w:val="0"/>
                <w:numId w:val="13"/>
              </w:numPr>
              <w:jc w:val="both"/>
              <w:rPr>
                <w:rFonts w:ascii="Tahoma" w:hAnsi="Tahoma" w:cs="Tahoma"/>
                <w:color w:val="000000"/>
                <w:sz w:val="18"/>
                <w:szCs w:val="18"/>
              </w:rPr>
            </w:pPr>
            <w:r w:rsidRPr="002C7A04">
              <w:rPr>
                <w:rFonts w:ascii="Tahoma" w:hAnsi="Tahoma" w:cs="Tahoma"/>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D4E145B" w14:textId="77777777" w:rsidR="006A7E5C" w:rsidRPr="002C7A04" w:rsidRDefault="006A7E5C" w:rsidP="00F7716C">
            <w:pPr>
              <w:numPr>
                <w:ilvl w:val="0"/>
                <w:numId w:val="13"/>
              </w:numPr>
              <w:jc w:val="both"/>
              <w:rPr>
                <w:rFonts w:ascii="Tahoma" w:hAnsi="Tahoma" w:cs="Tahoma"/>
                <w:color w:val="000000"/>
                <w:sz w:val="18"/>
                <w:szCs w:val="18"/>
              </w:rPr>
            </w:pPr>
            <w:r w:rsidRPr="002C7A04">
              <w:rPr>
                <w:rFonts w:ascii="Tahoma" w:hAnsi="Tahoma" w:cs="Tahoma"/>
                <w:color w:val="000000"/>
                <w:sz w:val="18"/>
                <w:szCs w:val="18"/>
              </w:rPr>
              <w:t xml:space="preserve">na dan oddaje ponudbe ali prijave nimamo </w:t>
            </w:r>
            <w:proofErr w:type="spellStart"/>
            <w:r w:rsidRPr="002C7A04">
              <w:rPr>
                <w:rFonts w:ascii="Tahoma" w:hAnsi="Tahoma" w:cs="Tahoma"/>
                <w:color w:val="000000"/>
                <w:sz w:val="18"/>
                <w:szCs w:val="18"/>
              </w:rPr>
              <w:t>nepredloženih</w:t>
            </w:r>
            <w:proofErr w:type="spellEnd"/>
            <w:r w:rsidRPr="002C7A04">
              <w:rPr>
                <w:rFonts w:ascii="Tahoma" w:hAnsi="Tahoma" w:cs="Tahoma"/>
                <w:color w:val="000000"/>
                <w:sz w:val="18"/>
                <w:szCs w:val="18"/>
              </w:rPr>
              <w:t xml:space="preserve"> obračunov davčnih odtegljajev za dohodke iz delovnega razmerja za obdobje zadnjih petih let do dne oddaje ponudbe ali prijave,</w:t>
            </w:r>
          </w:p>
          <w:p w14:paraId="076FB24A" w14:textId="77777777" w:rsidR="006A7E5C" w:rsidRPr="002C7A04" w:rsidRDefault="006A7E5C" w:rsidP="00F7716C">
            <w:pPr>
              <w:numPr>
                <w:ilvl w:val="0"/>
                <w:numId w:val="13"/>
              </w:numPr>
              <w:jc w:val="both"/>
              <w:rPr>
                <w:rFonts w:ascii="Tahoma" w:hAnsi="Tahoma" w:cs="Tahoma"/>
                <w:color w:val="000000"/>
                <w:sz w:val="18"/>
                <w:szCs w:val="18"/>
              </w:rPr>
            </w:pPr>
            <w:r w:rsidRPr="002C7A04">
              <w:rPr>
                <w:rFonts w:ascii="Tahoma" w:hAnsi="Tahoma" w:cs="Tahoma"/>
                <w:color w:val="000000"/>
                <w:sz w:val="18"/>
                <w:szCs w:val="18"/>
              </w:rPr>
              <w:t>na dan, ko poteče rok za oddajo ponudb ali prijav, nismo izločeni iz postopkov oddaje javnih naročil zaradi uvrstitve v evidenco gospodarskih subjektov z negativnimi referencami,</w:t>
            </w:r>
          </w:p>
          <w:p w14:paraId="63178271" w14:textId="77777777" w:rsidR="006A7E5C" w:rsidRPr="002C7A04" w:rsidRDefault="006A7E5C" w:rsidP="00F7716C">
            <w:pPr>
              <w:numPr>
                <w:ilvl w:val="0"/>
                <w:numId w:val="13"/>
              </w:numPr>
              <w:jc w:val="both"/>
              <w:rPr>
                <w:rFonts w:ascii="Tahoma" w:hAnsi="Tahoma" w:cs="Tahoma"/>
                <w:color w:val="000000"/>
                <w:sz w:val="18"/>
                <w:szCs w:val="18"/>
              </w:rPr>
            </w:pPr>
            <w:r w:rsidRPr="002C7A04">
              <w:rPr>
                <w:rFonts w:ascii="Tahoma" w:hAnsi="Tahoma" w:cs="Tahoma"/>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17F426C9" w14:textId="77777777" w:rsidR="006A7E5C" w:rsidRPr="002C7A04" w:rsidRDefault="006A7E5C" w:rsidP="00F7716C">
            <w:pPr>
              <w:numPr>
                <w:ilvl w:val="0"/>
                <w:numId w:val="13"/>
              </w:numPr>
              <w:jc w:val="both"/>
              <w:rPr>
                <w:rFonts w:ascii="Tahoma" w:hAnsi="Tahoma" w:cs="Tahoma"/>
                <w:color w:val="000000"/>
                <w:sz w:val="18"/>
                <w:szCs w:val="18"/>
              </w:rPr>
            </w:pPr>
            <w:r w:rsidRPr="002C7A04">
              <w:rPr>
                <w:rFonts w:ascii="Tahoma" w:hAnsi="Tahoma" w:cs="Tahoma"/>
                <w:color w:val="000000"/>
                <w:sz w:val="18"/>
                <w:szCs w:val="18"/>
              </w:rPr>
              <w:t>smo vpisani v poklicni oziroma poslovni register v državi sedeža,</w:t>
            </w:r>
          </w:p>
          <w:p w14:paraId="0C80988E" w14:textId="77777777" w:rsidR="006A7E5C" w:rsidRPr="002C7A04" w:rsidRDefault="006A7E5C" w:rsidP="00F7716C">
            <w:pPr>
              <w:numPr>
                <w:ilvl w:val="0"/>
                <w:numId w:val="13"/>
              </w:numPr>
              <w:jc w:val="both"/>
              <w:rPr>
                <w:rFonts w:ascii="Tahoma" w:hAnsi="Tahoma" w:cs="Tahoma"/>
                <w:color w:val="000000"/>
                <w:sz w:val="18"/>
                <w:szCs w:val="18"/>
              </w:rPr>
            </w:pPr>
            <w:r w:rsidRPr="002C7A04">
              <w:rPr>
                <w:rFonts w:ascii="Tahoma" w:hAnsi="Tahoma" w:cs="Tahoma"/>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C694785" w14:textId="77777777" w:rsidR="006A7E5C" w:rsidRPr="002C7A04" w:rsidRDefault="006A7E5C" w:rsidP="00F7716C">
            <w:pPr>
              <w:numPr>
                <w:ilvl w:val="0"/>
                <w:numId w:val="13"/>
              </w:numPr>
              <w:jc w:val="both"/>
              <w:rPr>
                <w:rFonts w:ascii="Tahoma" w:hAnsi="Tahoma" w:cs="Tahoma"/>
                <w:color w:val="000000"/>
                <w:sz w:val="18"/>
                <w:szCs w:val="18"/>
              </w:rPr>
            </w:pPr>
            <w:r w:rsidRPr="002C7A04">
              <w:rPr>
                <w:rFonts w:ascii="Tahoma" w:hAnsi="Tahoma" w:cs="Tahoma"/>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1276096" w14:textId="77777777" w:rsidR="006A7E5C" w:rsidRPr="002C7A04" w:rsidRDefault="006A7E5C" w:rsidP="006A7E5C">
      <w:pPr>
        <w:spacing w:after="0" w:line="240" w:lineRule="auto"/>
        <w:jc w:val="both"/>
        <w:rPr>
          <w:rFonts w:ascii="Tahoma" w:hAnsi="Tahoma" w:cs="Tahoma"/>
          <w:color w:val="000000"/>
          <w:sz w:val="18"/>
          <w:szCs w:val="18"/>
          <w:u w:val="single"/>
        </w:rPr>
      </w:pPr>
    </w:p>
    <w:p w14:paraId="0EB14245" w14:textId="77777777" w:rsidR="006A7E5C" w:rsidRPr="002C7A04" w:rsidRDefault="006A7E5C" w:rsidP="006A7E5C">
      <w:pPr>
        <w:spacing w:after="0" w:line="240" w:lineRule="auto"/>
        <w:jc w:val="both"/>
        <w:rPr>
          <w:rFonts w:ascii="Tahoma" w:hAnsi="Tahoma" w:cs="Tahoma"/>
          <w:sz w:val="18"/>
          <w:szCs w:val="18"/>
        </w:rPr>
      </w:pPr>
      <w:r w:rsidRPr="002C7A04">
        <w:rPr>
          <w:rFonts w:ascii="Tahoma" w:hAnsi="Tahoma" w:cs="Tahoma"/>
          <w:color w:val="000000"/>
          <w:sz w:val="18"/>
          <w:szCs w:val="18"/>
          <w:u w:val="single"/>
        </w:rPr>
        <w:t>S podpisom te izjave izjavljamo, da izpolnjujemo vse pogoje iz razpisne dokumentacije, za katere je navedeno, da se izpolnjevanje izkazuje s podpisom te izjave!</w:t>
      </w:r>
    </w:p>
    <w:p w14:paraId="41481A92" w14:textId="77777777" w:rsidR="006A7E5C" w:rsidRPr="002C7A04" w:rsidRDefault="006A7E5C" w:rsidP="006A7E5C">
      <w:pPr>
        <w:spacing w:after="0" w:line="240" w:lineRule="auto"/>
        <w:jc w:val="center"/>
        <w:rPr>
          <w:rFonts w:ascii="Tahoma" w:hAnsi="Tahoma" w:cs="Tahoma"/>
          <w:sz w:val="18"/>
          <w:szCs w:val="18"/>
        </w:rPr>
      </w:pPr>
      <w:r w:rsidRPr="002C7A04">
        <w:rPr>
          <w:rFonts w:ascii="Tahoma" w:hAnsi="Tahoma" w:cs="Tahoma"/>
          <w:b/>
          <w:bCs/>
          <w:color w:val="000000"/>
          <w:sz w:val="18"/>
          <w:szCs w:val="18"/>
        </w:rPr>
        <w:t>in</w:t>
      </w:r>
    </w:p>
    <w:p w14:paraId="06303426" w14:textId="77777777" w:rsidR="006A7E5C" w:rsidRPr="002C7A04" w:rsidRDefault="006A7E5C" w:rsidP="006A7E5C">
      <w:pPr>
        <w:spacing w:after="0" w:line="240" w:lineRule="auto"/>
        <w:jc w:val="center"/>
        <w:rPr>
          <w:rFonts w:ascii="Tahoma" w:hAnsi="Tahoma" w:cs="Tahoma"/>
          <w:sz w:val="18"/>
          <w:szCs w:val="18"/>
        </w:rPr>
      </w:pPr>
      <w:r w:rsidRPr="002C7A04">
        <w:rPr>
          <w:rFonts w:ascii="Tahoma" w:hAnsi="Tahoma" w:cs="Tahoma"/>
          <w:b/>
          <w:bCs/>
          <w:color w:val="000000"/>
          <w:sz w:val="18"/>
          <w:szCs w:val="18"/>
        </w:rPr>
        <w:t>POOBLASTILO</w:t>
      </w:r>
    </w:p>
    <w:p w14:paraId="024D58DF" w14:textId="39859328" w:rsidR="006A7E5C" w:rsidRPr="002C7A04" w:rsidRDefault="006A7E5C" w:rsidP="006A7E5C">
      <w:pPr>
        <w:spacing w:before="225" w:after="225" w:line="240" w:lineRule="auto"/>
        <w:jc w:val="both"/>
        <w:rPr>
          <w:rFonts w:ascii="Tahoma" w:hAnsi="Tahoma" w:cs="Tahoma"/>
          <w:sz w:val="18"/>
          <w:szCs w:val="18"/>
        </w:rPr>
      </w:pPr>
      <w:r w:rsidRPr="002C7A04">
        <w:rPr>
          <w:rFonts w:ascii="Tahoma" w:hAnsi="Tahoma" w:cs="Tahoma"/>
          <w:color w:val="000000"/>
          <w:sz w:val="18"/>
          <w:szCs w:val="18"/>
        </w:rPr>
        <w:t xml:space="preserve">Pooblaščamo naročnika KOMUNALA KRANJ, </w:t>
      </w:r>
      <w:proofErr w:type="spellStart"/>
      <w:r w:rsidRPr="002C7A04">
        <w:rPr>
          <w:rFonts w:ascii="Tahoma" w:hAnsi="Tahoma" w:cs="Tahoma"/>
          <w:color w:val="000000"/>
          <w:sz w:val="18"/>
          <w:szCs w:val="18"/>
        </w:rPr>
        <w:t>d.o.o.,Ulica</w:t>
      </w:r>
      <w:proofErr w:type="spellEnd"/>
      <w:r w:rsidRPr="002C7A04">
        <w:rPr>
          <w:rFonts w:ascii="Tahoma" w:hAnsi="Tahoma" w:cs="Tahoma"/>
          <w:color w:val="000000"/>
          <w:sz w:val="18"/>
          <w:szCs w:val="18"/>
        </w:rPr>
        <w:t xml:space="preserve"> Mirka </w:t>
      </w:r>
      <w:proofErr w:type="spellStart"/>
      <w:r w:rsidRPr="002C7A04">
        <w:rPr>
          <w:rFonts w:ascii="Tahoma" w:hAnsi="Tahoma" w:cs="Tahoma"/>
          <w:color w:val="000000"/>
          <w:sz w:val="18"/>
          <w:szCs w:val="18"/>
        </w:rPr>
        <w:t>Vadnova</w:t>
      </w:r>
      <w:proofErr w:type="spellEnd"/>
      <w:r w:rsidRPr="002C7A04">
        <w:rPr>
          <w:rFonts w:ascii="Tahoma" w:hAnsi="Tahoma" w:cs="Tahoma"/>
          <w:color w:val="000000"/>
          <w:sz w:val="18"/>
          <w:szCs w:val="18"/>
        </w:rPr>
        <w:t xml:space="preserve"> 1, 4000 Kranj, da za potrebe preverjanja izpolnjevanja pogojev v postopku javnega naročila </w:t>
      </w:r>
      <w:r w:rsidR="001D46F9" w:rsidRPr="001D46F9">
        <w:rPr>
          <w:rFonts w:ascii="Tahoma" w:hAnsi="Tahoma" w:cs="Tahoma"/>
          <w:b/>
          <w:color w:val="000000"/>
          <w:sz w:val="20"/>
          <w:szCs w:val="20"/>
        </w:rPr>
        <w:t>št. 1/2018</w:t>
      </w:r>
      <w:r w:rsidR="001D46F9">
        <w:rPr>
          <w:rFonts w:ascii="Tahoma" w:hAnsi="Tahoma" w:cs="Tahoma"/>
          <w:color w:val="000000"/>
          <w:sz w:val="20"/>
          <w:szCs w:val="20"/>
        </w:rPr>
        <w:t xml:space="preserve"> </w:t>
      </w:r>
      <w:r w:rsidR="001D46F9" w:rsidRPr="00DC11F2">
        <w:rPr>
          <w:rFonts w:ascii="Tahoma" w:hAnsi="Tahoma" w:cs="Tahoma"/>
          <w:color w:val="000000"/>
          <w:sz w:val="20"/>
          <w:szCs w:val="20"/>
        </w:rPr>
        <w:t>»</w:t>
      </w:r>
      <w:r w:rsidR="001D46F9" w:rsidRPr="00DC11F2">
        <w:rPr>
          <w:rFonts w:ascii="Tahoma" w:hAnsi="Tahoma" w:cs="Tahoma"/>
          <w:b/>
          <w:sz w:val="20"/>
          <w:szCs w:val="20"/>
        </w:rPr>
        <w:t xml:space="preserve">Dobava </w:t>
      </w:r>
      <w:r w:rsidR="001D46F9">
        <w:rPr>
          <w:rFonts w:ascii="Tahoma" w:hAnsi="Tahoma" w:cs="Tahoma"/>
          <w:b/>
          <w:sz w:val="20"/>
          <w:szCs w:val="20"/>
        </w:rPr>
        <w:t>smetarsko pralnega vozila«</w:t>
      </w:r>
      <w:r w:rsidR="001D46F9" w:rsidRPr="00B31FE2">
        <w:rPr>
          <w:rFonts w:ascii="Tahoma" w:hAnsi="Tahoma" w:cs="Tahoma"/>
          <w:color w:val="000000"/>
          <w:sz w:val="20"/>
          <w:szCs w:val="20"/>
        </w:rPr>
        <w:t>,</w:t>
      </w:r>
      <w:r w:rsidRPr="002C7A04">
        <w:rPr>
          <w:rFonts w:ascii="Tahoma" w:hAnsi="Tahoma" w:cs="Tahoma"/>
          <w:color w:val="000000"/>
          <w:sz w:val="18"/>
          <w:szCs w:val="18"/>
        </w:rPr>
        <w:t xml:space="preserve"> od pristojnih organov pridobi potrdila o izpolnjevanju zgoraj navedenih pogojev.</w:t>
      </w:r>
    </w:p>
    <w:tbl>
      <w:tblPr>
        <w:tblStyle w:val="TableGridPHPDOCX1"/>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6A7E5C" w:rsidRPr="002C7A04" w14:paraId="37492B30" w14:textId="77777777" w:rsidTr="006A7E5C">
        <w:trPr>
          <w:trHeight w:val="225"/>
        </w:trPr>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5705ED" w14:textId="77777777" w:rsidR="006A7E5C" w:rsidRPr="002C7A04" w:rsidRDefault="006A7E5C" w:rsidP="006A7E5C">
            <w:pPr>
              <w:jc w:val="right"/>
              <w:rPr>
                <w:rFonts w:ascii="Tahoma" w:hAnsi="Tahoma" w:cs="Tahoma"/>
                <w:sz w:val="18"/>
                <w:szCs w:val="18"/>
              </w:rPr>
            </w:pPr>
            <w:r w:rsidRPr="002C7A04">
              <w:rPr>
                <w:rFonts w:ascii="Tahoma" w:hAnsi="Tahoma" w:cs="Tahoma"/>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B47AA" w14:textId="77777777" w:rsidR="006A7E5C" w:rsidRPr="002C7A04" w:rsidRDefault="006A7E5C" w:rsidP="006A7E5C">
            <w:pPr>
              <w:rPr>
                <w:rFonts w:ascii="Tahoma" w:hAnsi="Tahoma" w:cs="Tahoma"/>
                <w:sz w:val="18"/>
                <w:szCs w:val="18"/>
              </w:rPr>
            </w:pPr>
            <w:r w:rsidRPr="002C7A04">
              <w:rPr>
                <w:rFonts w:ascii="Tahoma" w:hAnsi="Tahoma" w:cs="Tahoma"/>
                <w:color w:val="000000"/>
                <w:position w:val="-2"/>
                <w:sz w:val="18"/>
                <w:szCs w:val="18"/>
              </w:rPr>
              <w:t> </w:t>
            </w:r>
          </w:p>
        </w:tc>
      </w:tr>
      <w:tr w:rsidR="006A7E5C" w:rsidRPr="002C7A04" w14:paraId="18B1FEA8" w14:textId="77777777" w:rsidTr="006A7E5C">
        <w:trPr>
          <w:trHeight w:val="113"/>
        </w:trPr>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A8F88" w14:textId="77777777" w:rsidR="006A7E5C" w:rsidRPr="002C7A04" w:rsidRDefault="006A7E5C" w:rsidP="006A7E5C">
            <w:pPr>
              <w:jc w:val="right"/>
              <w:rPr>
                <w:rFonts w:ascii="Tahoma" w:hAnsi="Tahoma" w:cs="Tahoma"/>
                <w:sz w:val="18"/>
                <w:szCs w:val="18"/>
              </w:rPr>
            </w:pPr>
            <w:r w:rsidRPr="002C7A04">
              <w:rPr>
                <w:rFonts w:ascii="Tahoma" w:hAnsi="Tahoma" w:cs="Tahoma"/>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105A2" w14:textId="77777777" w:rsidR="006A7E5C" w:rsidRPr="002C7A04" w:rsidRDefault="006A7E5C" w:rsidP="006A7E5C">
            <w:pPr>
              <w:rPr>
                <w:rFonts w:ascii="Tahoma" w:hAnsi="Tahoma" w:cs="Tahoma"/>
                <w:sz w:val="18"/>
                <w:szCs w:val="18"/>
              </w:rPr>
            </w:pPr>
            <w:r w:rsidRPr="002C7A04">
              <w:rPr>
                <w:rFonts w:ascii="Tahoma" w:hAnsi="Tahoma" w:cs="Tahoma"/>
                <w:color w:val="000000"/>
                <w:position w:val="-2"/>
                <w:sz w:val="18"/>
                <w:szCs w:val="18"/>
              </w:rPr>
              <w:t> </w:t>
            </w:r>
          </w:p>
        </w:tc>
      </w:tr>
      <w:tr w:rsidR="006A7E5C" w:rsidRPr="002C7A04" w14:paraId="11EE6F4A" w14:textId="77777777" w:rsidTr="006A7E5C">
        <w:trPr>
          <w:trHeight w:val="113"/>
        </w:trPr>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32E98" w14:textId="77777777" w:rsidR="006A7E5C" w:rsidRPr="002C7A04" w:rsidRDefault="006A7E5C" w:rsidP="006A7E5C">
            <w:pPr>
              <w:jc w:val="right"/>
              <w:rPr>
                <w:rFonts w:ascii="Tahoma" w:hAnsi="Tahoma" w:cs="Tahoma"/>
                <w:sz w:val="18"/>
                <w:szCs w:val="18"/>
              </w:rPr>
            </w:pPr>
            <w:r w:rsidRPr="002C7A04">
              <w:rPr>
                <w:rFonts w:ascii="Tahoma" w:hAnsi="Tahoma" w:cs="Tahoma"/>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9F8CEE" w14:textId="77777777" w:rsidR="006A7E5C" w:rsidRPr="002C7A04" w:rsidRDefault="006A7E5C" w:rsidP="006A7E5C">
            <w:pPr>
              <w:rPr>
                <w:rFonts w:ascii="Tahoma" w:hAnsi="Tahoma" w:cs="Tahoma"/>
                <w:sz w:val="18"/>
                <w:szCs w:val="18"/>
              </w:rPr>
            </w:pPr>
            <w:r w:rsidRPr="002C7A04">
              <w:rPr>
                <w:rFonts w:ascii="Tahoma" w:hAnsi="Tahoma" w:cs="Tahoma"/>
                <w:color w:val="000000"/>
                <w:position w:val="-2"/>
                <w:sz w:val="18"/>
                <w:szCs w:val="18"/>
              </w:rPr>
              <w:t> </w:t>
            </w:r>
          </w:p>
        </w:tc>
      </w:tr>
      <w:tr w:rsidR="006A7E5C" w:rsidRPr="002C7A04" w14:paraId="7A26EDA8" w14:textId="77777777" w:rsidTr="006A7E5C">
        <w:trPr>
          <w:trHeight w:val="113"/>
        </w:trPr>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3021C9" w14:textId="77777777" w:rsidR="006A7E5C" w:rsidRPr="002C7A04" w:rsidRDefault="006A7E5C" w:rsidP="006A7E5C">
            <w:pPr>
              <w:jc w:val="right"/>
              <w:rPr>
                <w:rFonts w:ascii="Tahoma" w:hAnsi="Tahoma" w:cs="Tahoma"/>
                <w:sz w:val="18"/>
                <w:szCs w:val="18"/>
              </w:rPr>
            </w:pPr>
            <w:r w:rsidRPr="002C7A04">
              <w:rPr>
                <w:rFonts w:ascii="Tahoma" w:hAnsi="Tahoma" w:cs="Tahoma"/>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8CBC76" w14:textId="77777777" w:rsidR="006A7E5C" w:rsidRPr="002C7A04" w:rsidRDefault="006A7E5C" w:rsidP="006A7E5C">
            <w:pPr>
              <w:rPr>
                <w:rFonts w:ascii="Tahoma" w:hAnsi="Tahoma" w:cs="Tahoma"/>
                <w:sz w:val="18"/>
                <w:szCs w:val="18"/>
              </w:rPr>
            </w:pPr>
            <w:r w:rsidRPr="002C7A04">
              <w:rPr>
                <w:rFonts w:ascii="Tahoma" w:hAnsi="Tahoma" w:cs="Tahoma"/>
                <w:color w:val="000000"/>
                <w:position w:val="-2"/>
                <w:sz w:val="18"/>
                <w:szCs w:val="18"/>
              </w:rPr>
              <w:t> </w:t>
            </w:r>
          </w:p>
        </w:tc>
      </w:tr>
      <w:tr w:rsidR="006A7E5C" w:rsidRPr="002C7A04" w14:paraId="6506DAD4" w14:textId="77777777" w:rsidTr="006A7E5C">
        <w:trPr>
          <w:trHeight w:val="113"/>
        </w:trPr>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8415D" w14:textId="77777777" w:rsidR="006A7E5C" w:rsidRPr="002C7A04" w:rsidRDefault="006A7E5C" w:rsidP="006A7E5C">
            <w:pPr>
              <w:jc w:val="right"/>
              <w:rPr>
                <w:rFonts w:ascii="Tahoma" w:hAnsi="Tahoma" w:cs="Tahoma"/>
                <w:sz w:val="18"/>
                <w:szCs w:val="18"/>
              </w:rPr>
            </w:pPr>
            <w:r w:rsidRPr="002C7A04">
              <w:rPr>
                <w:rFonts w:ascii="Tahoma" w:hAnsi="Tahoma" w:cs="Tahoma"/>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06607" w14:textId="77777777" w:rsidR="006A7E5C" w:rsidRPr="002C7A04" w:rsidRDefault="006A7E5C" w:rsidP="006A7E5C">
            <w:pPr>
              <w:rPr>
                <w:rFonts w:ascii="Tahoma" w:hAnsi="Tahoma" w:cs="Tahoma"/>
                <w:sz w:val="18"/>
                <w:szCs w:val="18"/>
              </w:rPr>
            </w:pPr>
            <w:r w:rsidRPr="002C7A04">
              <w:rPr>
                <w:rFonts w:ascii="Tahoma" w:hAnsi="Tahoma" w:cs="Tahoma"/>
                <w:color w:val="000000"/>
                <w:position w:val="-2"/>
                <w:sz w:val="18"/>
                <w:szCs w:val="18"/>
              </w:rPr>
              <w:t> </w:t>
            </w:r>
          </w:p>
        </w:tc>
      </w:tr>
    </w:tbl>
    <w:p w14:paraId="5305F15F" w14:textId="4CD4C14E" w:rsidR="006A7E5C" w:rsidRPr="002C7A04" w:rsidRDefault="002C7A04" w:rsidP="006A7E5C">
      <w:pPr>
        <w:spacing w:before="225" w:after="225" w:line="240" w:lineRule="auto"/>
        <w:jc w:val="both"/>
        <w:rPr>
          <w:rFonts w:ascii="Tahoma" w:hAnsi="Tahoma" w:cs="Tahoma"/>
          <w:sz w:val="18"/>
          <w:szCs w:val="18"/>
        </w:rPr>
      </w:pPr>
      <w:r>
        <w:rPr>
          <w:rFonts w:ascii="Tahoma" w:hAnsi="Tahoma" w:cs="Tahoma"/>
          <w:b/>
          <w:i/>
          <w:iCs/>
          <w:color w:val="000000"/>
          <w:sz w:val="18"/>
          <w:szCs w:val="18"/>
        </w:rPr>
        <w:t>Opomba</w:t>
      </w:r>
      <w:r w:rsidR="006A7E5C" w:rsidRPr="002C7A04">
        <w:rPr>
          <w:rFonts w:ascii="Tahoma" w:hAnsi="Tahoma" w:cs="Tahoma"/>
          <w:b/>
          <w:i/>
          <w:iCs/>
          <w:color w:val="000000"/>
          <w:sz w:val="18"/>
          <w:szCs w:val="18"/>
        </w:rPr>
        <w:t>:</w:t>
      </w:r>
      <w:r w:rsidR="006A7E5C" w:rsidRPr="002C7A04">
        <w:rPr>
          <w:rFonts w:ascii="Tahoma" w:hAnsi="Tahoma" w:cs="Tahoma"/>
          <w:i/>
          <w:iCs/>
          <w:color w:val="000000"/>
          <w:sz w:val="18"/>
          <w:szCs w:val="18"/>
        </w:rPr>
        <w:t xml:space="preserve"> V primeru, da ponudnik nastopa z več podizvajalci, se obrazec ustrezno razmnoži.</w:t>
      </w:r>
    </w:p>
    <w:tbl>
      <w:tblPr>
        <w:tblStyle w:val="NormalTablePHPDOCX7"/>
        <w:tblW w:w="8745" w:type="dxa"/>
        <w:tblInd w:w="108" w:type="dxa"/>
        <w:tblLook w:val="04A0" w:firstRow="1" w:lastRow="0" w:firstColumn="1" w:lastColumn="0" w:noHBand="0" w:noVBand="1"/>
      </w:tblPr>
      <w:tblGrid>
        <w:gridCol w:w="4080"/>
        <w:gridCol w:w="4665"/>
      </w:tblGrid>
      <w:tr w:rsidR="006A7E5C" w:rsidRPr="002C7A04" w14:paraId="00565FE2" w14:textId="77777777" w:rsidTr="006A7E5C">
        <w:tc>
          <w:tcPr>
            <w:tcW w:w="4080" w:type="dxa"/>
            <w:tcMar>
              <w:top w:w="75" w:type="dxa"/>
              <w:bottom w:w="75" w:type="dxa"/>
            </w:tcMar>
            <w:vAlign w:val="center"/>
          </w:tcPr>
          <w:p w14:paraId="2609BB1B" w14:textId="77777777" w:rsidR="006A7E5C" w:rsidRPr="002C7A04" w:rsidRDefault="006A7E5C" w:rsidP="006A7E5C">
            <w:pPr>
              <w:rPr>
                <w:rFonts w:ascii="Tahoma" w:hAnsi="Tahoma" w:cs="Tahoma"/>
                <w:sz w:val="18"/>
                <w:szCs w:val="18"/>
              </w:rPr>
            </w:pPr>
            <w:r w:rsidRPr="002C7A04">
              <w:rPr>
                <w:rFonts w:ascii="Tahoma" w:hAnsi="Tahoma" w:cs="Tahoma"/>
                <w:color w:val="000000"/>
                <w:position w:val="-2"/>
                <w:sz w:val="18"/>
                <w:szCs w:val="18"/>
              </w:rPr>
              <w:t>Kraj in datum:</w:t>
            </w:r>
          </w:p>
        </w:tc>
        <w:tc>
          <w:tcPr>
            <w:tcW w:w="0" w:type="auto"/>
            <w:tcMar>
              <w:top w:w="75" w:type="dxa"/>
              <w:bottom w:w="75" w:type="dxa"/>
            </w:tcMar>
            <w:vAlign w:val="center"/>
          </w:tcPr>
          <w:p w14:paraId="5E5BBC5F" w14:textId="77777777" w:rsidR="006A7E5C" w:rsidRPr="002C7A04" w:rsidRDefault="006A7E5C" w:rsidP="006A7E5C">
            <w:pPr>
              <w:rPr>
                <w:rFonts w:ascii="Tahoma" w:hAnsi="Tahoma" w:cs="Tahoma"/>
                <w:sz w:val="18"/>
                <w:szCs w:val="18"/>
              </w:rPr>
            </w:pPr>
            <w:r w:rsidRPr="002C7A04">
              <w:rPr>
                <w:rFonts w:ascii="Tahoma" w:hAnsi="Tahoma" w:cs="Tahoma"/>
                <w:color w:val="000000"/>
                <w:position w:val="-2"/>
                <w:sz w:val="18"/>
                <w:szCs w:val="18"/>
              </w:rPr>
              <w:t>Ime in priimek: _____________________</w:t>
            </w:r>
          </w:p>
        </w:tc>
      </w:tr>
      <w:tr w:rsidR="006A7E5C" w:rsidRPr="002C7A04" w14:paraId="38189828" w14:textId="77777777" w:rsidTr="006A7E5C">
        <w:tc>
          <w:tcPr>
            <w:tcW w:w="4080" w:type="dxa"/>
            <w:tcMar>
              <w:top w:w="75" w:type="dxa"/>
              <w:bottom w:w="75" w:type="dxa"/>
            </w:tcMar>
            <w:vAlign w:val="center"/>
          </w:tcPr>
          <w:p w14:paraId="0CA90CA3" w14:textId="77777777" w:rsidR="006A7E5C" w:rsidRPr="002C7A04" w:rsidRDefault="006A7E5C" w:rsidP="006A7E5C">
            <w:pPr>
              <w:rPr>
                <w:rFonts w:ascii="Tahoma" w:hAnsi="Tahoma" w:cs="Tahoma"/>
                <w:sz w:val="18"/>
                <w:szCs w:val="18"/>
              </w:rPr>
            </w:pPr>
            <w:r w:rsidRPr="002C7A04">
              <w:rPr>
                <w:rFonts w:ascii="Tahoma" w:hAnsi="Tahoma" w:cs="Tahoma"/>
                <w:color w:val="000000"/>
                <w:position w:val="-2"/>
                <w:sz w:val="18"/>
                <w:szCs w:val="18"/>
              </w:rPr>
              <w:t> </w:t>
            </w:r>
          </w:p>
        </w:tc>
        <w:tc>
          <w:tcPr>
            <w:tcW w:w="0" w:type="auto"/>
            <w:tcMar>
              <w:top w:w="75" w:type="dxa"/>
              <w:bottom w:w="75" w:type="dxa"/>
            </w:tcMar>
            <w:vAlign w:val="center"/>
          </w:tcPr>
          <w:p w14:paraId="300B2F0B" w14:textId="77777777" w:rsidR="006A7E5C" w:rsidRPr="002C7A04" w:rsidRDefault="006A7E5C" w:rsidP="006A7E5C">
            <w:pPr>
              <w:jc w:val="center"/>
              <w:rPr>
                <w:rFonts w:ascii="Tahoma" w:hAnsi="Tahoma" w:cs="Tahoma"/>
                <w:sz w:val="18"/>
                <w:szCs w:val="18"/>
              </w:rPr>
            </w:pPr>
            <w:r w:rsidRPr="002C7A04">
              <w:rPr>
                <w:rFonts w:ascii="Tahoma" w:hAnsi="Tahoma" w:cs="Tahoma"/>
                <w:color w:val="A9A9A9"/>
                <w:position w:val="-2"/>
                <w:sz w:val="18"/>
                <w:szCs w:val="18"/>
              </w:rPr>
              <w:t>(žig in podpis)</w:t>
            </w:r>
          </w:p>
        </w:tc>
      </w:tr>
    </w:tbl>
    <w:p w14:paraId="14151FFB" w14:textId="77777777" w:rsidR="009905D7" w:rsidRPr="003D4C4E" w:rsidRDefault="009905D7" w:rsidP="009B40AB">
      <w:pPr>
        <w:keepNext/>
        <w:keepLines/>
        <w:rPr>
          <w:rFonts w:ascii="Tahoma" w:hAnsi="Tahoma" w:cs="Tahoma"/>
          <w:sz w:val="20"/>
          <w:szCs w:val="20"/>
        </w:rPr>
        <w:sectPr w:rsidR="009905D7" w:rsidRPr="003D4C4E" w:rsidSect="006B70FB">
          <w:footerReference w:type="default" r:id="rId21"/>
          <w:pgSz w:w="11906" w:h="16838"/>
          <w:pgMar w:top="1418" w:right="1418" w:bottom="1418" w:left="1418" w:header="567" w:footer="596" w:gutter="0"/>
          <w:cols w:space="708"/>
          <w:docGrid w:linePitch="360"/>
        </w:sectPr>
      </w:pPr>
    </w:p>
    <w:p w14:paraId="0978A5F2" w14:textId="48952A36" w:rsidR="006B70FB" w:rsidRPr="003D4C4E" w:rsidRDefault="00DB233B" w:rsidP="009B40AB">
      <w:pPr>
        <w:keepNext/>
        <w:keepLines/>
        <w:spacing w:after="0"/>
        <w:jc w:val="right"/>
        <w:rPr>
          <w:rFonts w:ascii="Tahoma" w:hAnsi="Tahoma" w:cs="Tahoma"/>
          <w:sz w:val="20"/>
          <w:szCs w:val="20"/>
        </w:rPr>
      </w:pPr>
      <w:r w:rsidRPr="003D4C4E">
        <w:rPr>
          <w:rFonts w:ascii="Tahoma" w:hAnsi="Tahoma" w:cs="Tahoma"/>
          <w:sz w:val="20"/>
          <w:szCs w:val="20"/>
        </w:rPr>
        <w:lastRenderedPageBreak/>
        <w:t>Obrazec št</w:t>
      </w:r>
      <w:r w:rsidR="00867C4E">
        <w:rPr>
          <w:rFonts w:ascii="Tahoma" w:hAnsi="Tahoma" w:cs="Tahoma"/>
          <w:sz w:val="20"/>
          <w:szCs w:val="20"/>
        </w:rPr>
        <w:t>.</w:t>
      </w:r>
      <w:r w:rsidRPr="003D4C4E">
        <w:rPr>
          <w:rFonts w:ascii="Tahoma" w:hAnsi="Tahoma" w:cs="Tahoma"/>
          <w:sz w:val="20"/>
          <w:szCs w:val="20"/>
        </w:rPr>
        <w:t xml:space="preserve"> </w:t>
      </w:r>
      <w:r w:rsidR="004833E3">
        <w:rPr>
          <w:rFonts w:ascii="Tahoma" w:hAnsi="Tahoma" w:cs="Tahoma"/>
          <w:sz w:val="20"/>
          <w:szCs w:val="20"/>
        </w:rPr>
        <w:t>8</w:t>
      </w:r>
    </w:p>
    <w:p w14:paraId="5DB82EE3" w14:textId="77777777" w:rsidR="006B70FB" w:rsidRPr="003D4C4E" w:rsidRDefault="00DB233B" w:rsidP="009B40A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ahoma" w:hAnsi="Tahoma" w:cs="Tahoma"/>
          <w:sz w:val="20"/>
          <w:szCs w:val="20"/>
        </w:rPr>
      </w:pPr>
      <w:r w:rsidRPr="003D4C4E">
        <w:rPr>
          <w:rFonts w:ascii="Tahoma" w:hAnsi="Tahoma" w:cs="Tahoma"/>
          <w:sz w:val="20"/>
          <w:szCs w:val="20"/>
        </w:rPr>
        <w:t>Izjava o nastopu s podizvajalci</w:t>
      </w:r>
    </w:p>
    <w:p w14:paraId="7DEB9773" w14:textId="77777777" w:rsidR="006B70FB" w:rsidRPr="003D4C4E" w:rsidRDefault="006B70FB" w:rsidP="009B40AB">
      <w:pPr>
        <w:keepNext/>
        <w:keepLines/>
        <w:spacing w:after="120"/>
        <w:rPr>
          <w:rFonts w:ascii="Tahoma" w:hAnsi="Tahoma" w:cs="Tahoma"/>
          <w:sz w:val="20"/>
          <w:szCs w:val="20"/>
        </w:rPr>
      </w:pPr>
    </w:p>
    <w:p w14:paraId="521E0093" w14:textId="60E9897B" w:rsidR="009905D7" w:rsidRPr="00B31FE2" w:rsidRDefault="0055127F" w:rsidP="009B40AB">
      <w:pPr>
        <w:keepNext/>
        <w:keepLines/>
        <w:spacing w:before="225" w:after="225" w:line="240" w:lineRule="auto"/>
        <w:jc w:val="both"/>
        <w:rPr>
          <w:rFonts w:ascii="Tahoma" w:hAnsi="Tahoma" w:cs="Tahoma"/>
          <w:sz w:val="20"/>
          <w:szCs w:val="20"/>
        </w:rPr>
      </w:pPr>
      <w:r>
        <w:rPr>
          <w:rFonts w:ascii="Tahoma" w:hAnsi="Tahoma" w:cs="Tahoma"/>
          <w:color w:val="000000"/>
          <w:sz w:val="20"/>
          <w:szCs w:val="20"/>
        </w:rPr>
        <w:t xml:space="preserve">Pri izvedbi javnega </w:t>
      </w:r>
      <w:r w:rsidRPr="00B31FE2">
        <w:rPr>
          <w:rFonts w:ascii="Tahoma" w:hAnsi="Tahoma" w:cs="Tahoma"/>
          <w:color w:val="000000"/>
          <w:sz w:val="20"/>
          <w:szCs w:val="20"/>
        </w:rPr>
        <w:t xml:space="preserve">naročila </w:t>
      </w:r>
      <w:r w:rsidR="001D46F9" w:rsidRPr="001D46F9">
        <w:rPr>
          <w:rFonts w:ascii="Tahoma" w:hAnsi="Tahoma" w:cs="Tahoma"/>
          <w:b/>
          <w:color w:val="000000"/>
          <w:sz w:val="20"/>
          <w:szCs w:val="20"/>
        </w:rPr>
        <w:t>št. 1/2018</w:t>
      </w:r>
      <w:r w:rsidR="001D46F9">
        <w:rPr>
          <w:rFonts w:ascii="Tahoma" w:hAnsi="Tahoma" w:cs="Tahoma"/>
          <w:color w:val="000000"/>
          <w:sz w:val="20"/>
          <w:szCs w:val="20"/>
        </w:rPr>
        <w:t xml:space="preserve"> </w:t>
      </w:r>
      <w:r w:rsidR="001D46F9" w:rsidRPr="00DC11F2">
        <w:rPr>
          <w:rFonts w:ascii="Tahoma" w:hAnsi="Tahoma" w:cs="Tahoma"/>
          <w:color w:val="000000"/>
          <w:sz w:val="20"/>
          <w:szCs w:val="20"/>
        </w:rPr>
        <w:t>»</w:t>
      </w:r>
      <w:r w:rsidR="001D46F9" w:rsidRPr="00DC11F2">
        <w:rPr>
          <w:rFonts w:ascii="Tahoma" w:hAnsi="Tahoma" w:cs="Tahoma"/>
          <w:b/>
          <w:sz w:val="20"/>
          <w:szCs w:val="20"/>
        </w:rPr>
        <w:t xml:space="preserve">Dobava </w:t>
      </w:r>
      <w:r w:rsidR="001D46F9">
        <w:rPr>
          <w:rFonts w:ascii="Tahoma" w:hAnsi="Tahoma" w:cs="Tahoma"/>
          <w:b/>
          <w:sz w:val="20"/>
          <w:szCs w:val="20"/>
        </w:rPr>
        <w:t>smetarsko pralnega vozila«</w:t>
      </w:r>
      <w:r w:rsidR="001D46F9" w:rsidRPr="00B31FE2">
        <w:rPr>
          <w:rFonts w:ascii="Tahoma" w:hAnsi="Tahoma" w:cs="Tahoma"/>
          <w:color w:val="000000"/>
          <w:sz w:val="20"/>
          <w:szCs w:val="20"/>
        </w:rPr>
        <w:t>,</w:t>
      </w:r>
    </w:p>
    <w:p w14:paraId="6408F386" w14:textId="77777777" w:rsidR="009905D7" w:rsidRPr="003D4C4E" w:rsidRDefault="00DB233B" w:rsidP="009B40AB">
      <w:pPr>
        <w:keepNext/>
        <w:keepLines/>
        <w:spacing w:before="225" w:after="225" w:line="240" w:lineRule="auto"/>
        <w:jc w:val="both"/>
        <w:rPr>
          <w:rFonts w:ascii="Tahoma" w:hAnsi="Tahoma" w:cs="Tahoma"/>
          <w:sz w:val="20"/>
          <w:szCs w:val="20"/>
        </w:rPr>
      </w:pPr>
      <w:r w:rsidRPr="003D4C4E">
        <w:rPr>
          <w:rFonts w:ascii="Tahoma" w:hAnsi="Tahoma" w:cs="Tahoma"/>
          <w:color w:val="000000"/>
          <w:sz w:val="20"/>
          <w:szCs w:val="20"/>
        </w:rPr>
        <w:t>izjavljamo, da (ustrezno označi in izpolni):</w:t>
      </w:r>
    </w:p>
    <w:p w14:paraId="467339A4" w14:textId="77777777" w:rsidR="009905D7" w:rsidRPr="003D4C4E" w:rsidRDefault="00DB233B" w:rsidP="009B40AB">
      <w:pPr>
        <w:keepNext/>
        <w:keepLines/>
        <w:spacing w:before="225" w:after="225" w:line="240" w:lineRule="auto"/>
        <w:jc w:val="both"/>
        <w:rPr>
          <w:rFonts w:ascii="Tahoma" w:hAnsi="Tahoma" w:cs="Tahoma"/>
          <w:sz w:val="20"/>
          <w:szCs w:val="20"/>
        </w:rPr>
      </w:pPr>
      <w:r w:rsidRPr="003D4C4E">
        <w:rPr>
          <w:rFonts w:ascii="Tahoma" w:hAnsi="Tahoma" w:cs="Tahoma"/>
          <w:b/>
          <w:bCs/>
          <w:color w:val="000000"/>
          <w:sz w:val="20"/>
          <w:szCs w:val="20"/>
        </w:rPr>
        <w:t>[   ] ne nastopamo s podizvajalci</w:t>
      </w:r>
    </w:p>
    <w:p w14:paraId="4D7719E0" w14:textId="77777777" w:rsidR="009905D7" w:rsidRPr="003D4C4E" w:rsidRDefault="00DB233B" w:rsidP="009B40AB">
      <w:pPr>
        <w:keepNext/>
        <w:keepLines/>
        <w:spacing w:before="225" w:after="225" w:line="240" w:lineRule="auto"/>
        <w:jc w:val="both"/>
        <w:rPr>
          <w:rFonts w:ascii="Tahoma" w:hAnsi="Tahoma" w:cs="Tahoma"/>
          <w:sz w:val="20"/>
          <w:szCs w:val="20"/>
        </w:rPr>
      </w:pPr>
      <w:r w:rsidRPr="003D4C4E">
        <w:rPr>
          <w:rFonts w:ascii="Tahoma" w:hAnsi="Tahoma" w:cs="Tahoma"/>
          <w:b/>
          <w:bCs/>
          <w:color w:val="000000"/>
          <w:sz w:val="20"/>
          <w:szCs w:val="20"/>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99"/>
        <w:gridCol w:w="6131"/>
      </w:tblGrid>
      <w:tr w:rsidR="009905D7" w:rsidRPr="003D4C4E" w14:paraId="5699C8A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288349" w14:textId="02400384" w:rsidR="009905D7" w:rsidRPr="003D4C4E" w:rsidRDefault="00AA4F01" w:rsidP="009B40AB">
            <w:pPr>
              <w:keepNext/>
              <w:keepLines/>
              <w:jc w:val="right"/>
              <w:rPr>
                <w:rFonts w:ascii="Tahoma" w:hAnsi="Tahoma" w:cs="Tahoma"/>
                <w:sz w:val="20"/>
                <w:szCs w:val="20"/>
              </w:rPr>
            </w:pPr>
            <w:r>
              <w:rPr>
                <w:rFonts w:ascii="Tahoma" w:hAnsi="Tahoma" w:cs="Tahoma"/>
                <w:b/>
                <w:bCs/>
                <w:color w:val="000000"/>
                <w:position w:val="-2"/>
                <w:sz w:val="20"/>
                <w:szCs w:val="20"/>
                <w:shd w:val="clear" w:color="auto" w:fill="D1D1D1"/>
              </w:rPr>
              <w:t>Podizvajalec</w:t>
            </w:r>
            <w:r w:rsidR="00DB233B" w:rsidRPr="003D4C4E">
              <w:rPr>
                <w:rFonts w:ascii="Tahoma" w:hAnsi="Tahoma" w:cs="Tahoma"/>
                <w:b/>
                <w:bCs/>
                <w:color w:val="000000"/>
                <w:position w:val="-2"/>
                <w:sz w:val="20"/>
                <w:szCs w:val="20"/>
                <w:shd w:val="clear" w:color="auto" w:fill="D1D1D1"/>
              </w:rPr>
              <w:t xml:space="preserve">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6416A5A" w14:textId="77777777" w:rsidR="009905D7" w:rsidRPr="003D4C4E" w:rsidRDefault="00DB233B" w:rsidP="009B40AB">
            <w:pPr>
              <w:keepNext/>
              <w:keepLines/>
              <w:rPr>
                <w:rFonts w:ascii="Tahoma" w:hAnsi="Tahoma" w:cs="Tahoma"/>
                <w:sz w:val="20"/>
                <w:szCs w:val="20"/>
              </w:rPr>
            </w:pPr>
            <w:r w:rsidRPr="003D4C4E">
              <w:rPr>
                <w:rFonts w:ascii="Tahoma" w:hAnsi="Tahoma" w:cs="Tahoma"/>
                <w:color w:val="000000"/>
                <w:position w:val="-2"/>
                <w:sz w:val="20"/>
                <w:szCs w:val="20"/>
              </w:rPr>
              <w:t> </w:t>
            </w:r>
          </w:p>
        </w:tc>
      </w:tr>
      <w:tr w:rsidR="009905D7" w:rsidRPr="003D4C4E" w14:paraId="063C9FA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B36CDB" w14:textId="77777777" w:rsidR="009905D7" w:rsidRPr="003D4C4E" w:rsidRDefault="00DB233B" w:rsidP="009B40AB">
            <w:pPr>
              <w:keepNext/>
              <w:keepLines/>
              <w:jc w:val="right"/>
              <w:rPr>
                <w:rFonts w:ascii="Tahoma" w:hAnsi="Tahoma" w:cs="Tahoma"/>
                <w:sz w:val="20"/>
                <w:szCs w:val="20"/>
              </w:rPr>
            </w:pPr>
            <w:r w:rsidRPr="003D4C4E">
              <w:rPr>
                <w:rFonts w:ascii="Tahoma" w:hAnsi="Tahoma" w:cs="Tahoma"/>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64049E" w14:textId="0E2C1A8A" w:rsidR="009905D7" w:rsidRPr="003D4C4E" w:rsidRDefault="00DB233B" w:rsidP="009B40AB">
            <w:pPr>
              <w:keepNext/>
              <w:keepLines/>
              <w:spacing w:before="135" w:after="135"/>
              <w:jc w:val="both"/>
              <w:textAlignment w:val="center"/>
              <w:rPr>
                <w:rFonts w:ascii="Tahoma" w:hAnsi="Tahoma" w:cs="Tahoma"/>
                <w:sz w:val="20"/>
                <w:szCs w:val="20"/>
              </w:rPr>
            </w:pPr>
            <w:r w:rsidRPr="003D4C4E">
              <w:rPr>
                <w:rFonts w:ascii="Tahoma" w:hAnsi="Tahoma" w:cs="Tahoma"/>
                <w:color w:val="000000"/>
                <w:position w:val="-2"/>
                <w:sz w:val="20"/>
                <w:szCs w:val="20"/>
              </w:rPr>
              <w:t xml:space="preserve">Opis del, ki jih bo izvedel </w:t>
            </w:r>
            <w:r w:rsidR="00AA4F01">
              <w:rPr>
                <w:rFonts w:ascii="Tahoma" w:hAnsi="Tahoma" w:cs="Tahoma"/>
                <w:color w:val="000000"/>
                <w:position w:val="-2"/>
                <w:sz w:val="20"/>
                <w:szCs w:val="20"/>
              </w:rPr>
              <w:t>podizvajalec</w:t>
            </w:r>
            <w:r w:rsidRPr="003D4C4E">
              <w:rPr>
                <w:rFonts w:ascii="Tahoma" w:hAnsi="Tahoma" w:cs="Tahoma"/>
                <w:color w:val="000000"/>
                <w:position w:val="-2"/>
                <w:sz w:val="20"/>
                <w:szCs w:val="20"/>
              </w:rPr>
              <w:t>:</w:t>
            </w:r>
          </w:p>
          <w:p w14:paraId="6212134A" w14:textId="77777777" w:rsidR="009905D7" w:rsidRPr="003D4C4E" w:rsidRDefault="00DB233B" w:rsidP="009B40AB">
            <w:pPr>
              <w:keepNext/>
              <w:keepLines/>
              <w:spacing w:before="135" w:after="135"/>
              <w:jc w:val="both"/>
              <w:textAlignment w:val="center"/>
              <w:rPr>
                <w:rFonts w:ascii="Tahoma" w:hAnsi="Tahoma" w:cs="Tahoma"/>
                <w:sz w:val="20"/>
                <w:szCs w:val="20"/>
              </w:rPr>
            </w:pPr>
            <w:r w:rsidRPr="003D4C4E">
              <w:rPr>
                <w:rFonts w:ascii="Tahoma" w:hAnsi="Tahoma" w:cs="Tahoma"/>
                <w:color w:val="000000"/>
                <w:position w:val="-2"/>
                <w:sz w:val="20"/>
                <w:szCs w:val="20"/>
              </w:rPr>
              <w:t> </w:t>
            </w:r>
          </w:p>
          <w:p w14:paraId="6A7ADB51" w14:textId="02E3FDAC" w:rsidR="009905D7" w:rsidRPr="003D4C4E" w:rsidRDefault="00DB233B" w:rsidP="009B40AB">
            <w:pPr>
              <w:keepNext/>
              <w:keepLines/>
              <w:spacing w:before="135" w:after="135"/>
              <w:jc w:val="both"/>
              <w:textAlignment w:val="center"/>
              <w:rPr>
                <w:rFonts w:ascii="Tahoma" w:hAnsi="Tahoma" w:cs="Tahoma"/>
                <w:sz w:val="20"/>
                <w:szCs w:val="20"/>
              </w:rPr>
            </w:pPr>
            <w:r w:rsidRPr="003D4C4E">
              <w:rPr>
                <w:rFonts w:ascii="Tahoma" w:hAnsi="Tahoma" w:cs="Tahoma"/>
                <w:color w:val="000000"/>
                <w:position w:val="-2"/>
                <w:sz w:val="20"/>
                <w:szCs w:val="20"/>
              </w:rPr>
              <w:t xml:space="preserve">% končne ponudbe vrednosti, ki jo bo izvedel </w:t>
            </w:r>
            <w:r w:rsidR="00AA4F01">
              <w:rPr>
                <w:rFonts w:ascii="Tahoma" w:hAnsi="Tahoma" w:cs="Tahoma"/>
                <w:color w:val="000000"/>
                <w:position w:val="-2"/>
                <w:sz w:val="20"/>
                <w:szCs w:val="20"/>
              </w:rPr>
              <w:t>podizvajalec</w:t>
            </w:r>
            <w:r w:rsidRPr="003D4C4E">
              <w:rPr>
                <w:rFonts w:ascii="Tahoma" w:hAnsi="Tahoma" w:cs="Tahoma"/>
                <w:color w:val="000000"/>
                <w:position w:val="-2"/>
                <w:sz w:val="20"/>
                <w:szCs w:val="20"/>
              </w:rPr>
              <w:t>: ____</w:t>
            </w:r>
          </w:p>
        </w:tc>
      </w:tr>
      <w:tr w:rsidR="009905D7" w:rsidRPr="003D4C4E" w14:paraId="65323D7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EC65CE1" w14:textId="07EC490C" w:rsidR="009905D7" w:rsidRPr="003D4C4E" w:rsidRDefault="00AA4F01" w:rsidP="009B40AB">
            <w:pPr>
              <w:keepNext/>
              <w:keepLines/>
              <w:jc w:val="right"/>
              <w:rPr>
                <w:rFonts w:ascii="Tahoma" w:hAnsi="Tahoma" w:cs="Tahoma"/>
                <w:sz w:val="20"/>
                <w:szCs w:val="20"/>
              </w:rPr>
            </w:pPr>
            <w:r>
              <w:rPr>
                <w:rFonts w:ascii="Tahoma" w:hAnsi="Tahoma" w:cs="Tahoma"/>
                <w:b/>
                <w:bCs/>
                <w:color w:val="000000"/>
                <w:position w:val="-2"/>
                <w:sz w:val="20"/>
                <w:szCs w:val="20"/>
                <w:shd w:val="clear" w:color="auto" w:fill="D1D1D1"/>
              </w:rPr>
              <w:t>Podizvajalec</w:t>
            </w:r>
            <w:r w:rsidR="00DB233B" w:rsidRPr="003D4C4E">
              <w:rPr>
                <w:rFonts w:ascii="Tahoma" w:hAnsi="Tahoma" w:cs="Tahoma"/>
                <w:b/>
                <w:bCs/>
                <w:color w:val="000000"/>
                <w:position w:val="-2"/>
                <w:sz w:val="20"/>
                <w:szCs w:val="20"/>
                <w:shd w:val="clear" w:color="auto" w:fill="D1D1D1"/>
              </w:rPr>
              <w:t xml:space="preserve">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AE603F1" w14:textId="77777777" w:rsidR="009905D7" w:rsidRPr="003D4C4E" w:rsidRDefault="00DB233B" w:rsidP="009B40AB">
            <w:pPr>
              <w:keepNext/>
              <w:keepLines/>
              <w:rPr>
                <w:rFonts w:ascii="Tahoma" w:hAnsi="Tahoma" w:cs="Tahoma"/>
                <w:sz w:val="20"/>
                <w:szCs w:val="20"/>
              </w:rPr>
            </w:pPr>
            <w:r w:rsidRPr="003D4C4E">
              <w:rPr>
                <w:rFonts w:ascii="Tahoma" w:hAnsi="Tahoma" w:cs="Tahoma"/>
                <w:color w:val="000000"/>
                <w:position w:val="-2"/>
                <w:sz w:val="20"/>
                <w:szCs w:val="20"/>
              </w:rPr>
              <w:t> </w:t>
            </w:r>
          </w:p>
        </w:tc>
      </w:tr>
      <w:tr w:rsidR="009905D7" w:rsidRPr="003D4C4E" w14:paraId="08F29DA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36C12DB" w14:textId="77777777" w:rsidR="009905D7" w:rsidRPr="003D4C4E" w:rsidRDefault="00DB233B" w:rsidP="009B40AB">
            <w:pPr>
              <w:keepNext/>
              <w:keepLines/>
              <w:jc w:val="right"/>
              <w:rPr>
                <w:rFonts w:ascii="Tahoma" w:hAnsi="Tahoma" w:cs="Tahoma"/>
                <w:sz w:val="20"/>
                <w:szCs w:val="20"/>
              </w:rPr>
            </w:pPr>
            <w:r w:rsidRPr="003D4C4E">
              <w:rPr>
                <w:rFonts w:ascii="Tahoma" w:hAnsi="Tahoma" w:cs="Tahoma"/>
                <w:b/>
                <w:bCs/>
                <w:color w:val="000000"/>
                <w:position w:val="-2"/>
                <w:sz w:val="20"/>
                <w:szCs w:val="20"/>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41C5098" w14:textId="3559B293" w:rsidR="009905D7" w:rsidRPr="003D4C4E" w:rsidRDefault="00DB233B" w:rsidP="009B40AB">
            <w:pPr>
              <w:keepNext/>
              <w:keepLines/>
              <w:spacing w:before="135" w:after="135"/>
              <w:jc w:val="both"/>
              <w:textAlignment w:val="center"/>
              <w:rPr>
                <w:rFonts w:ascii="Tahoma" w:hAnsi="Tahoma" w:cs="Tahoma"/>
                <w:sz w:val="20"/>
                <w:szCs w:val="20"/>
              </w:rPr>
            </w:pPr>
            <w:r w:rsidRPr="003D4C4E">
              <w:rPr>
                <w:rFonts w:ascii="Tahoma" w:hAnsi="Tahoma" w:cs="Tahoma"/>
                <w:color w:val="000000"/>
                <w:position w:val="-2"/>
                <w:sz w:val="20"/>
                <w:szCs w:val="20"/>
              </w:rPr>
              <w:t xml:space="preserve">Opis del, ki jih bo izvedel </w:t>
            </w:r>
            <w:r w:rsidR="00AA4F01">
              <w:rPr>
                <w:rFonts w:ascii="Tahoma" w:hAnsi="Tahoma" w:cs="Tahoma"/>
                <w:color w:val="000000"/>
                <w:position w:val="-2"/>
                <w:sz w:val="20"/>
                <w:szCs w:val="20"/>
              </w:rPr>
              <w:t>podizvajalec</w:t>
            </w:r>
            <w:r w:rsidRPr="003D4C4E">
              <w:rPr>
                <w:rFonts w:ascii="Tahoma" w:hAnsi="Tahoma" w:cs="Tahoma"/>
                <w:color w:val="000000"/>
                <w:position w:val="-2"/>
                <w:sz w:val="20"/>
                <w:szCs w:val="20"/>
              </w:rPr>
              <w:t>:</w:t>
            </w:r>
          </w:p>
          <w:p w14:paraId="7D4CCCC7" w14:textId="77777777" w:rsidR="009905D7" w:rsidRPr="003D4C4E" w:rsidRDefault="00DB233B" w:rsidP="009B40AB">
            <w:pPr>
              <w:keepNext/>
              <w:keepLines/>
              <w:spacing w:before="135" w:after="135"/>
              <w:jc w:val="both"/>
              <w:textAlignment w:val="center"/>
              <w:rPr>
                <w:rFonts w:ascii="Tahoma" w:hAnsi="Tahoma" w:cs="Tahoma"/>
                <w:sz w:val="20"/>
                <w:szCs w:val="20"/>
              </w:rPr>
            </w:pPr>
            <w:r w:rsidRPr="003D4C4E">
              <w:rPr>
                <w:rFonts w:ascii="Tahoma" w:hAnsi="Tahoma" w:cs="Tahoma"/>
                <w:color w:val="000000"/>
                <w:position w:val="-2"/>
                <w:sz w:val="20"/>
                <w:szCs w:val="20"/>
              </w:rPr>
              <w:t> </w:t>
            </w:r>
          </w:p>
          <w:p w14:paraId="0658EE59" w14:textId="0B63B934" w:rsidR="009905D7" w:rsidRPr="003D4C4E" w:rsidRDefault="00DB233B" w:rsidP="009B40AB">
            <w:pPr>
              <w:keepNext/>
              <w:keepLines/>
              <w:spacing w:before="135" w:after="135"/>
              <w:jc w:val="both"/>
              <w:textAlignment w:val="center"/>
              <w:rPr>
                <w:rFonts w:ascii="Tahoma" w:hAnsi="Tahoma" w:cs="Tahoma"/>
                <w:sz w:val="20"/>
                <w:szCs w:val="20"/>
              </w:rPr>
            </w:pPr>
            <w:r w:rsidRPr="003D4C4E">
              <w:rPr>
                <w:rFonts w:ascii="Tahoma" w:hAnsi="Tahoma" w:cs="Tahoma"/>
                <w:color w:val="000000"/>
                <w:position w:val="-2"/>
                <w:sz w:val="20"/>
                <w:szCs w:val="20"/>
              </w:rPr>
              <w:t xml:space="preserve">% končne ponudbe vrednosti, ki jo bo izvedel </w:t>
            </w:r>
            <w:r w:rsidR="00AA4F01">
              <w:rPr>
                <w:rFonts w:ascii="Tahoma" w:hAnsi="Tahoma" w:cs="Tahoma"/>
                <w:color w:val="000000"/>
                <w:position w:val="-2"/>
                <w:sz w:val="20"/>
                <w:szCs w:val="20"/>
              </w:rPr>
              <w:t>podizvajalec</w:t>
            </w:r>
            <w:r w:rsidRPr="003D4C4E">
              <w:rPr>
                <w:rFonts w:ascii="Tahoma" w:hAnsi="Tahoma" w:cs="Tahoma"/>
                <w:color w:val="000000"/>
                <w:position w:val="-2"/>
                <w:sz w:val="20"/>
                <w:szCs w:val="20"/>
              </w:rPr>
              <w:t>: ____</w:t>
            </w:r>
          </w:p>
          <w:p w14:paraId="1CBC9025" w14:textId="77777777" w:rsidR="009905D7" w:rsidRPr="003D4C4E" w:rsidRDefault="00DB233B" w:rsidP="009B40AB">
            <w:pPr>
              <w:keepNext/>
              <w:keepLines/>
              <w:spacing w:before="135" w:after="135"/>
              <w:jc w:val="both"/>
              <w:textAlignment w:val="center"/>
              <w:rPr>
                <w:rFonts w:ascii="Tahoma" w:hAnsi="Tahoma" w:cs="Tahoma"/>
                <w:sz w:val="20"/>
                <w:szCs w:val="20"/>
              </w:rPr>
            </w:pPr>
            <w:r w:rsidRPr="003D4C4E">
              <w:rPr>
                <w:rFonts w:ascii="Tahoma" w:hAnsi="Tahoma" w:cs="Tahoma"/>
                <w:color w:val="000000"/>
                <w:position w:val="-2"/>
                <w:sz w:val="20"/>
                <w:szCs w:val="20"/>
              </w:rPr>
              <w:t> </w:t>
            </w:r>
          </w:p>
        </w:tc>
      </w:tr>
    </w:tbl>
    <w:p w14:paraId="5E97E590" w14:textId="77777777" w:rsidR="009905D7" w:rsidRPr="00B31FE2" w:rsidRDefault="00DB233B" w:rsidP="009B40AB">
      <w:pPr>
        <w:keepNext/>
        <w:keepLines/>
        <w:spacing w:before="225" w:after="225" w:line="240" w:lineRule="auto"/>
        <w:jc w:val="both"/>
        <w:rPr>
          <w:rFonts w:ascii="Tahoma" w:hAnsi="Tahoma" w:cs="Tahoma"/>
          <w:sz w:val="18"/>
          <w:szCs w:val="18"/>
        </w:rPr>
      </w:pPr>
      <w:r w:rsidRPr="00B31FE2">
        <w:rPr>
          <w:rFonts w:ascii="Tahoma" w:hAnsi="Tahoma" w:cs="Tahoma"/>
          <w:color w:val="000000"/>
          <w:sz w:val="18"/>
          <w:szCs w:val="18"/>
        </w:rPr>
        <w:t xml:space="preserve">Izjavljamo, da bomo ob morebitni zamenjavi podizvajalca ali uvedbi novega podizvajalca, ki ni priglašen v ponudbeni/prijavni dokumentaciji, predhodno pridobili pisno soglasje </w:t>
      </w:r>
      <w:r w:rsidR="00642435" w:rsidRPr="00B31FE2">
        <w:rPr>
          <w:rFonts w:ascii="Tahoma" w:hAnsi="Tahoma" w:cs="Tahoma"/>
          <w:color w:val="000000"/>
          <w:sz w:val="18"/>
          <w:szCs w:val="18"/>
        </w:rPr>
        <w:t>naročnik</w:t>
      </w:r>
      <w:r w:rsidRPr="00B31FE2">
        <w:rPr>
          <w:rFonts w:ascii="Tahoma" w:hAnsi="Tahoma" w:cs="Tahoma"/>
          <w:color w:val="000000"/>
          <w:sz w:val="18"/>
          <w:szCs w:val="18"/>
        </w:rPr>
        <w:t xml:space="preserve">a. Seznanjeni smo z dejstvom, da ima </w:t>
      </w:r>
      <w:r w:rsidR="00642435" w:rsidRPr="00B31FE2">
        <w:rPr>
          <w:rFonts w:ascii="Tahoma" w:hAnsi="Tahoma" w:cs="Tahoma"/>
          <w:color w:val="000000"/>
          <w:sz w:val="18"/>
          <w:szCs w:val="18"/>
        </w:rPr>
        <w:t>naročnik</w:t>
      </w:r>
      <w:r w:rsidRPr="00B31FE2">
        <w:rPr>
          <w:rFonts w:ascii="Tahoma" w:hAnsi="Tahoma" w:cs="Tahoma"/>
          <w:color w:val="000000"/>
          <w:sz w:val="18"/>
          <w:szCs w:val="18"/>
        </w:rPr>
        <w:t>, če ponudnik ne bo priglasil vseh podizvajalcev, iz tega razloga pravico krivdno odpovedati sklenjeno pogodbo, če naknadno ugotovi, da ponudnik nastopa s podizvajalci ali s podizvajalci, ki jih ponudnik ni priglasil.</w:t>
      </w:r>
    </w:p>
    <w:p w14:paraId="044EBEDA" w14:textId="77777777" w:rsidR="002A3A5F" w:rsidRPr="00B31FE2" w:rsidRDefault="00DB233B" w:rsidP="002A3A5F">
      <w:pPr>
        <w:keepNext/>
        <w:keepLines/>
        <w:spacing w:before="225" w:after="225" w:line="240" w:lineRule="auto"/>
        <w:jc w:val="both"/>
        <w:rPr>
          <w:rFonts w:ascii="Tahoma" w:hAnsi="Tahoma" w:cs="Tahoma"/>
          <w:color w:val="000000"/>
          <w:sz w:val="18"/>
          <w:szCs w:val="18"/>
        </w:rPr>
      </w:pPr>
      <w:r w:rsidRPr="00B31FE2">
        <w:rPr>
          <w:rFonts w:ascii="Tahoma" w:hAnsi="Tahoma" w:cs="Tahoma"/>
          <w:color w:val="000000"/>
          <w:sz w:val="18"/>
          <w:szCs w:val="18"/>
        </w:rPr>
        <w:t> </w:t>
      </w:r>
    </w:p>
    <w:tbl>
      <w:tblPr>
        <w:tblW w:w="0" w:type="auto"/>
        <w:tblLook w:val="04A0" w:firstRow="1" w:lastRow="0" w:firstColumn="1" w:lastColumn="0" w:noHBand="0" w:noVBand="1"/>
      </w:tblPr>
      <w:tblGrid>
        <w:gridCol w:w="3020"/>
        <w:gridCol w:w="1499"/>
        <w:gridCol w:w="4551"/>
      </w:tblGrid>
      <w:tr w:rsidR="002A3A5F" w:rsidRPr="00B31FE2" w14:paraId="5AB0CBB2" w14:textId="77777777" w:rsidTr="00C679B2">
        <w:tc>
          <w:tcPr>
            <w:tcW w:w="3070" w:type="dxa"/>
            <w:shd w:val="clear" w:color="auto" w:fill="auto"/>
          </w:tcPr>
          <w:p w14:paraId="5BFC5622" w14:textId="77777777" w:rsidR="002A3A5F" w:rsidRPr="00B31FE2" w:rsidRDefault="002A3A5F" w:rsidP="002A3A5F">
            <w:pPr>
              <w:keepNext/>
              <w:keepLines/>
              <w:spacing w:after="0" w:line="240" w:lineRule="auto"/>
              <w:rPr>
                <w:rFonts w:ascii="Tahoma" w:hAnsi="Tahoma" w:cs="Tahoma"/>
                <w:sz w:val="18"/>
                <w:szCs w:val="18"/>
              </w:rPr>
            </w:pPr>
            <w:r w:rsidRPr="00B31FE2">
              <w:rPr>
                <w:rFonts w:ascii="Tahoma" w:hAnsi="Tahoma" w:cs="Tahoma"/>
                <w:sz w:val="18"/>
                <w:szCs w:val="18"/>
              </w:rPr>
              <w:t>Kraj in datum:</w:t>
            </w:r>
          </w:p>
        </w:tc>
        <w:tc>
          <w:tcPr>
            <w:tcW w:w="1574" w:type="dxa"/>
            <w:shd w:val="clear" w:color="auto" w:fill="auto"/>
          </w:tcPr>
          <w:p w14:paraId="7A81453E" w14:textId="77777777" w:rsidR="002A3A5F" w:rsidRPr="00B31FE2" w:rsidRDefault="002A3A5F" w:rsidP="002A3A5F">
            <w:pPr>
              <w:keepNext/>
              <w:keepLines/>
              <w:spacing w:after="0" w:line="240" w:lineRule="auto"/>
              <w:rPr>
                <w:rFonts w:ascii="Tahoma" w:hAnsi="Tahoma" w:cs="Tahoma"/>
                <w:sz w:val="18"/>
                <w:szCs w:val="18"/>
              </w:rPr>
            </w:pPr>
            <w:r w:rsidRPr="00B31FE2">
              <w:rPr>
                <w:rFonts w:ascii="Tahoma" w:hAnsi="Tahoma" w:cs="Tahoma"/>
                <w:sz w:val="18"/>
                <w:szCs w:val="18"/>
              </w:rPr>
              <w:t>Žig:</w:t>
            </w:r>
          </w:p>
        </w:tc>
        <w:tc>
          <w:tcPr>
            <w:tcW w:w="4567" w:type="dxa"/>
            <w:shd w:val="clear" w:color="auto" w:fill="auto"/>
          </w:tcPr>
          <w:p w14:paraId="4C4A5522" w14:textId="77777777" w:rsidR="002A3A5F" w:rsidRPr="00B31FE2" w:rsidRDefault="002A3A5F" w:rsidP="002A3A5F">
            <w:pPr>
              <w:keepNext/>
              <w:keepLines/>
              <w:spacing w:after="0" w:line="240" w:lineRule="auto"/>
              <w:rPr>
                <w:rFonts w:ascii="Tahoma" w:hAnsi="Tahoma" w:cs="Tahoma"/>
                <w:sz w:val="18"/>
                <w:szCs w:val="18"/>
              </w:rPr>
            </w:pPr>
            <w:r w:rsidRPr="00B31FE2">
              <w:rPr>
                <w:rFonts w:ascii="Tahoma" w:hAnsi="Tahoma" w:cs="Tahoma"/>
                <w:sz w:val="18"/>
                <w:szCs w:val="18"/>
              </w:rPr>
              <w:t>Naziv:_____________________________________</w:t>
            </w:r>
          </w:p>
        </w:tc>
      </w:tr>
      <w:tr w:rsidR="002A3A5F" w:rsidRPr="00B31FE2" w14:paraId="4F754FCD" w14:textId="77777777" w:rsidTr="00C679B2">
        <w:tc>
          <w:tcPr>
            <w:tcW w:w="3070" w:type="dxa"/>
            <w:shd w:val="clear" w:color="auto" w:fill="auto"/>
          </w:tcPr>
          <w:p w14:paraId="4B835D68" w14:textId="77777777" w:rsidR="002A3A5F" w:rsidRPr="00B31FE2" w:rsidRDefault="002A3A5F" w:rsidP="002A3A5F">
            <w:pPr>
              <w:keepNext/>
              <w:keepLines/>
              <w:spacing w:after="0" w:line="240" w:lineRule="auto"/>
              <w:rPr>
                <w:rFonts w:ascii="Tahoma" w:hAnsi="Tahoma" w:cs="Tahoma"/>
                <w:sz w:val="18"/>
                <w:szCs w:val="18"/>
              </w:rPr>
            </w:pPr>
            <w:r w:rsidRPr="00B31FE2">
              <w:rPr>
                <w:rFonts w:ascii="Tahoma" w:hAnsi="Tahoma" w:cs="Tahoma"/>
                <w:sz w:val="18"/>
                <w:szCs w:val="18"/>
              </w:rPr>
              <w:t>______________________</w:t>
            </w:r>
          </w:p>
        </w:tc>
        <w:tc>
          <w:tcPr>
            <w:tcW w:w="1574" w:type="dxa"/>
            <w:shd w:val="clear" w:color="auto" w:fill="auto"/>
          </w:tcPr>
          <w:p w14:paraId="09A32E49" w14:textId="77777777" w:rsidR="002A3A5F" w:rsidRPr="00B31FE2" w:rsidRDefault="002A3A5F" w:rsidP="002A3A5F">
            <w:pPr>
              <w:keepNext/>
              <w:keepLines/>
              <w:spacing w:after="0" w:line="240" w:lineRule="auto"/>
              <w:rPr>
                <w:rFonts w:ascii="Tahoma" w:hAnsi="Tahoma" w:cs="Tahoma"/>
                <w:sz w:val="18"/>
                <w:szCs w:val="18"/>
              </w:rPr>
            </w:pPr>
          </w:p>
        </w:tc>
        <w:tc>
          <w:tcPr>
            <w:tcW w:w="4567" w:type="dxa"/>
            <w:shd w:val="clear" w:color="auto" w:fill="auto"/>
          </w:tcPr>
          <w:p w14:paraId="54334F48" w14:textId="77777777" w:rsidR="002A3A5F" w:rsidRPr="00B31FE2" w:rsidRDefault="002A3A5F" w:rsidP="002A3A5F">
            <w:pPr>
              <w:keepNext/>
              <w:keepLines/>
              <w:spacing w:after="0" w:line="240" w:lineRule="auto"/>
              <w:rPr>
                <w:rFonts w:ascii="Tahoma" w:hAnsi="Tahoma" w:cs="Tahoma"/>
                <w:sz w:val="18"/>
                <w:szCs w:val="18"/>
              </w:rPr>
            </w:pPr>
            <w:r w:rsidRPr="00B31FE2">
              <w:rPr>
                <w:rFonts w:ascii="Tahoma" w:hAnsi="Tahoma" w:cs="Tahoma"/>
                <w:sz w:val="18"/>
                <w:szCs w:val="18"/>
              </w:rPr>
              <w:t xml:space="preserve">        _____________________________________</w:t>
            </w:r>
          </w:p>
        </w:tc>
      </w:tr>
      <w:tr w:rsidR="002A3A5F" w:rsidRPr="00B31FE2" w14:paraId="00302A76" w14:textId="77777777" w:rsidTr="00C679B2">
        <w:tc>
          <w:tcPr>
            <w:tcW w:w="3070" w:type="dxa"/>
            <w:shd w:val="clear" w:color="auto" w:fill="auto"/>
          </w:tcPr>
          <w:p w14:paraId="628352B9" w14:textId="77777777" w:rsidR="002A3A5F" w:rsidRPr="00B31FE2" w:rsidRDefault="002A3A5F" w:rsidP="002A3A5F">
            <w:pPr>
              <w:keepNext/>
              <w:keepLines/>
              <w:spacing w:after="0" w:line="240" w:lineRule="auto"/>
              <w:rPr>
                <w:rFonts w:ascii="Tahoma" w:hAnsi="Tahoma" w:cs="Tahoma"/>
                <w:sz w:val="18"/>
                <w:szCs w:val="18"/>
              </w:rPr>
            </w:pPr>
          </w:p>
        </w:tc>
        <w:tc>
          <w:tcPr>
            <w:tcW w:w="1574" w:type="dxa"/>
            <w:shd w:val="clear" w:color="auto" w:fill="auto"/>
          </w:tcPr>
          <w:p w14:paraId="63096895" w14:textId="77777777" w:rsidR="002A3A5F" w:rsidRPr="00B31FE2" w:rsidRDefault="002A3A5F" w:rsidP="002A3A5F">
            <w:pPr>
              <w:keepNext/>
              <w:keepLines/>
              <w:spacing w:after="0" w:line="240" w:lineRule="auto"/>
              <w:rPr>
                <w:rFonts w:ascii="Tahoma" w:hAnsi="Tahoma" w:cs="Tahoma"/>
                <w:sz w:val="18"/>
                <w:szCs w:val="18"/>
              </w:rPr>
            </w:pPr>
          </w:p>
        </w:tc>
        <w:tc>
          <w:tcPr>
            <w:tcW w:w="4567" w:type="dxa"/>
            <w:shd w:val="clear" w:color="auto" w:fill="auto"/>
          </w:tcPr>
          <w:p w14:paraId="7AFE131D" w14:textId="77777777" w:rsidR="002A3A5F" w:rsidRPr="00B31FE2" w:rsidRDefault="002A3A5F" w:rsidP="002A3A5F">
            <w:pPr>
              <w:keepNext/>
              <w:keepLines/>
              <w:spacing w:after="0" w:line="240" w:lineRule="auto"/>
              <w:rPr>
                <w:rFonts w:ascii="Tahoma" w:hAnsi="Tahoma" w:cs="Tahoma"/>
                <w:sz w:val="18"/>
                <w:szCs w:val="18"/>
              </w:rPr>
            </w:pPr>
            <w:r w:rsidRPr="00B31FE2">
              <w:rPr>
                <w:rFonts w:ascii="Tahoma" w:hAnsi="Tahoma" w:cs="Tahoma"/>
                <w:sz w:val="18"/>
                <w:szCs w:val="18"/>
              </w:rPr>
              <w:t>Ime in priimek ter podpis</w:t>
            </w:r>
          </w:p>
        </w:tc>
      </w:tr>
    </w:tbl>
    <w:p w14:paraId="52D9AC22" w14:textId="77777777" w:rsidR="002A3A5F" w:rsidRPr="00B31FE2" w:rsidRDefault="002A3A5F" w:rsidP="002A3A5F">
      <w:pPr>
        <w:keepNext/>
        <w:keepLines/>
        <w:spacing w:before="225" w:after="225" w:line="240" w:lineRule="auto"/>
        <w:jc w:val="both"/>
        <w:rPr>
          <w:rFonts w:ascii="Tahoma" w:hAnsi="Tahoma" w:cs="Tahoma"/>
          <w:color w:val="000000"/>
          <w:sz w:val="18"/>
          <w:szCs w:val="18"/>
        </w:rPr>
      </w:pPr>
    </w:p>
    <w:p w14:paraId="03AD8832" w14:textId="77777777" w:rsidR="002A3A5F" w:rsidRPr="00B31FE2" w:rsidRDefault="002A3A5F" w:rsidP="002A3A5F">
      <w:pPr>
        <w:keepNext/>
        <w:keepLines/>
        <w:spacing w:before="225" w:after="225" w:line="240" w:lineRule="auto"/>
        <w:jc w:val="both"/>
        <w:rPr>
          <w:rFonts w:ascii="Tahoma" w:hAnsi="Tahoma" w:cs="Tahoma"/>
          <w:color w:val="000000"/>
          <w:sz w:val="18"/>
          <w:szCs w:val="18"/>
        </w:rPr>
      </w:pPr>
    </w:p>
    <w:p w14:paraId="334EA0FC" w14:textId="2CF1E824" w:rsidR="009905D7" w:rsidRPr="00B31FE2" w:rsidRDefault="00DB233B" w:rsidP="002A3A5F">
      <w:pPr>
        <w:keepNext/>
        <w:keepLines/>
        <w:spacing w:before="225" w:after="225" w:line="240" w:lineRule="auto"/>
        <w:jc w:val="both"/>
        <w:rPr>
          <w:rFonts w:ascii="Tahoma" w:hAnsi="Tahoma" w:cs="Tahoma"/>
          <w:sz w:val="18"/>
          <w:szCs w:val="18"/>
        </w:rPr>
      </w:pPr>
      <w:r w:rsidRPr="00B31FE2">
        <w:rPr>
          <w:rFonts w:ascii="Tahoma" w:hAnsi="Tahoma" w:cs="Tahoma"/>
          <w:b/>
          <w:i/>
          <w:iCs/>
          <w:color w:val="000000"/>
          <w:sz w:val="18"/>
          <w:szCs w:val="18"/>
        </w:rPr>
        <w:t>Opomba:</w:t>
      </w:r>
      <w:r w:rsidRPr="00B31FE2">
        <w:rPr>
          <w:rFonts w:ascii="Tahoma" w:hAnsi="Tahoma" w:cs="Tahoma"/>
          <w:i/>
          <w:iCs/>
          <w:color w:val="000000"/>
          <w:sz w:val="18"/>
          <w:szCs w:val="18"/>
        </w:rPr>
        <w:t> V primeru, da ponudnik nastopa z več podizvajalci, se obrazec ustrezno razmnoži.</w:t>
      </w:r>
    </w:p>
    <w:p w14:paraId="6A82AD93" w14:textId="77777777" w:rsidR="009905D7" w:rsidRPr="003D4C4E" w:rsidRDefault="009905D7" w:rsidP="009B40AB">
      <w:pPr>
        <w:keepNext/>
        <w:keepLines/>
        <w:rPr>
          <w:rFonts w:ascii="Tahoma" w:hAnsi="Tahoma" w:cs="Tahoma"/>
          <w:sz w:val="20"/>
          <w:szCs w:val="20"/>
        </w:rPr>
        <w:sectPr w:rsidR="009905D7" w:rsidRPr="003D4C4E" w:rsidSect="006B70FB">
          <w:footerReference w:type="default" r:id="rId22"/>
          <w:pgSz w:w="11906" w:h="16838"/>
          <w:pgMar w:top="1418" w:right="1418" w:bottom="1418" w:left="1418" w:header="567" w:footer="596" w:gutter="0"/>
          <w:cols w:space="708"/>
          <w:docGrid w:linePitch="360"/>
        </w:sectPr>
      </w:pPr>
    </w:p>
    <w:p w14:paraId="762CE688" w14:textId="0001C84B" w:rsidR="002C7A04" w:rsidRPr="003D4C4E" w:rsidRDefault="002C7A04" w:rsidP="002C7A04">
      <w:pPr>
        <w:keepNext/>
        <w:keepLines/>
        <w:spacing w:after="0"/>
        <w:jc w:val="right"/>
        <w:rPr>
          <w:rFonts w:ascii="Tahoma" w:hAnsi="Tahoma" w:cs="Tahoma"/>
          <w:sz w:val="20"/>
          <w:szCs w:val="20"/>
        </w:rPr>
      </w:pPr>
      <w:r w:rsidRPr="003D4C4E">
        <w:rPr>
          <w:rFonts w:ascii="Tahoma" w:hAnsi="Tahoma" w:cs="Tahoma"/>
          <w:sz w:val="20"/>
          <w:szCs w:val="20"/>
        </w:rPr>
        <w:lastRenderedPageBreak/>
        <w:t>Obrazec št</w:t>
      </w:r>
      <w:r w:rsidR="00867C4E">
        <w:rPr>
          <w:rFonts w:ascii="Tahoma" w:hAnsi="Tahoma" w:cs="Tahoma"/>
          <w:sz w:val="20"/>
          <w:szCs w:val="20"/>
        </w:rPr>
        <w:t>.</w:t>
      </w:r>
      <w:r w:rsidRPr="003D4C4E">
        <w:rPr>
          <w:rFonts w:ascii="Tahoma" w:hAnsi="Tahoma" w:cs="Tahoma"/>
          <w:sz w:val="20"/>
          <w:szCs w:val="20"/>
        </w:rPr>
        <w:t xml:space="preserve"> </w:t>
      </w:r>
      <w:r w:rsidR="004833E3">
        <w:rPr>
          <w:rFonts w:ascii="Tahoma" w:hAnsi="Tahoma" w:cs="Tahoma"/>
          <w:sz w:val="20"/>
          <w:szCs w:val="20"/>
        </w:rPr>
        <w:t>9</w:t>
      </w:r>
    </w:p>
    <w:p w14:paraId="3394DBD4" w14:textId="77777777" w:rsidR="002C7A04" w:rsidRPr="003D4C4E" w:rsidRDefault="002C7A04" w:rsidP="002C7A0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ahoma" w:hAnsi="Tahoma" w:cs="Tahoma"/>
          <w:sz w:val="20"/>
          <w:szCs w:val="20"/>
        </w:rPr>
      </w:pPr>
      <w:r w:rsidRPr="003D4C4E">
        <w:rPr>
          <w:rFonts w:ascii="Tahoma" w:hAnsi="Tahoma" w:cs="Tahoma"/>
          <w:sz w:val="20"/>
          <w:szCs w:val="20"/>
        </w:rPr>
        <w:t>Izjava podizvajalca</w:t>
      </w:r>
    </w:p>
    <w:p w14:paraId="70C2278F" w14:textId="77777777" w:rsidR="002C7A04" w:rsidRPr="003D4C4E" w:rsidRDefault="002C7A04" w:rsidP="002C7A04">
      <w:pPr>
        <w:keepNext/>
        <w:keepLines/>
        <w:spacing w:after="120"/>
        <w:rPr>
          <w:rFonts w:ascii="Tahoma" w:hAnsi="Tahoma" w:cs="Tahoma"/>
          <w:sz w:val="20"/>
          <w:szCs w:val="20"/>
        </w:rPr>
      </w:pPr>
    </w:p>
    <w:p w14:paraId="63748718" w14:textId="051E0630" w:rsidR="002C7A04" w:rsidRPr="00832927" w:rsidRDefault="002C7A04" w:rsidP="002C7A04">
      <w:pPr>
        <w:keepNext/>
        <w:keepLines/>
        <w:spacing w:before="225" w:after="225" w:line="240" w:lineRule="auto"/>
        <w:jc w:val="both"/>
        <w:rPr>
          <w:rFonts w:ascii="Tahoma" w:hAnsi="Tahoma" w:cs="Tahoma"/>
          <w:sz w:val="18"/>
          <w:szCs w:val="18"/>
        </w:rPr>
      </w:pPr>
      <w:r w:rsidRPr="00832927">
        <w:rPr>
          <w:rFonts w:ascii="Tahoma" w:hAnsi="Tahoma" w:cs="Tahoma"/>
          <w:color w:val="000000"/>
          <w:sz w:val="18"/>
          <w:szCs w:val="18"/>
        </w:rPr>
        <w:t xml:space="preserve">V zvezi z javnim naročilom </w:t>
      </w:r>
      <w:r w:rsidR="001D46F9" w:rsidRPr="001D46F9">
        <w:rPr>
          <w:rFonts w:ascii="Tahoma" w:hAnsi="Tahoma" w:cs="Tahoma"/>
          <w:b/>
          <w:color w:val="000000"/>
          <w:sz w:val="20"/>
          <w:szCs w:val="20"/>
        </w:rPr>
        <w:t>št. 1/2018</w:t>
      </w:r>
      <w:r w:rsidR="001D46F9">
        <w:rPr>
          <w:rFonts w:ascii="Tahoma" w:hAnsi="Tahoma" w:cs="Tahoma"/>
          <w:color w:val="000000"/>
          <w:sz w:val="20"/>
          <w:szCs w:val="20"/>
        </w:rPr>
        <w:t xml:space="preserve"> </w:t>
      </w:r>
      <w:r w:rsidR="001D46F9" w:rsidRPr="00DC11F2">
        <w:rPr>
          <w:rFonts w:ascii="Tahoma" w:hAnsi="Tahoma" w:cs="Tahoma"/>
          <w:color w:val="000000"/>
          <w:sz w:val="20"/>
          <w:szCs w:val="20"/>
        </w:rPr>
        <w:t>»</w:t>
      </w:r>
      <w:r w:rsidR="001D46F9" w:rsidRPr="00DC11F2">
        <w:rPr>
          <w:rFonts w:ascii="Tahoma" w:hAnsi="Tahoma" w:cs="Tahoma"/>
          <w:b/>
          <w:sz w:val="20"/>
          <w:szCs w:val="20"/>
        </w:rPr>
        <w:t xml:space="preserve">Dobava </w:t>
      </w:r>
      <w:r w:rsidR="001D46F9">
        <w:rPr>
          <w:rFonts w:ascii="Tahoma" w:hAnsi="Tahoma" w:cs="Tahoma"/>
          <w:b/>
          <w:sz w:val="20"/>
          <w:szCs w:val="20"/>
        </w:rPr>
        <w:t>smetarsko pralnega vozila«</w:t>
      </w:r>
      <w:r w:rsidR="001D46F9" w:rsidRPr="00B31FE2">
        <w:rPr>
          <w:rFonts w:ascii="Tahoma" w:hAnsi="Tahoma" w:cs="Tahoma"/>
          <w:color w:val="000000"/>
          <w:sz w:val="20"/>
          <w:szCs w:val="20"/>
        </w:rPr>
        <w:t>,</w:t>
      </w:r>
    </w:p>
    <w:p w14:paraId="086F7E29" w14:textId="77777777" w:rsidR="002C7A04" w:rsidRPr="00832927" w:rsidRDefault="002C7A04" w:rsidP="002C7A04">
      <w:pPr>
        <w:keepNext/>
        <w:keepLines/>
        <w:spacing w:before="225" w:after="225" w:line="240" w:lineRule="auto"/>
        <w:jc w:val="both"/>
        <w:rPr>
          <w:rFonts w:ascii="Tahoma" w:hAnsi="Tahoma" w:cs="Tahoma"/>
          <w:sz w:val="18"/>
          <w:szCs w:val="18"/>
        </w:rPr>
      </w:pPr>
      <w:r w:rsidRPr="00832927">
        <w:rPr>
          <w:rFonts w:ascii="Tahoma" w:hAnsi="Tahoma" w:cs="Tahoma"/>
          <w:color w:val="000000"/>
          <w:sz w:val="18"/>
          <w:szCs w:val="18"/>
        </w:rPr>
        <w:t>izjavljamo, da bomo v primeru izbire gospodarskega subjekta sodelovali pri izvedbi predmeta javnega naročila z deli v vrednosti _______________ EUR v skladu z razpisnimi pogoji.</w:t>
      </w:r>
    </w:p>
    <w:p w14:paraId="3847A796" w14:textId="77777777" w:rsidR="002C7A04" w:rsidRPr="00832927" w:rsidRDefault="002C7A04" w:rsidP="002C7A04">
      <w:pPr>
        <w:keepNext/>
        <w:keepLines/>
        <w:spacing w:before="225" w:after="225" w:line="240" w:lineRule="auto"/>
        <w:jc w:val="both"/>
        <w:rPr>
          <w:rFonts w:ascii="Tahoma" w:hAnsi="Tahoma" w:cs="Tahoma"/>
          <w:sz w:val="18"/>
          <w:szCs w:val="18"/>
        </w:rPr>
      </w:pPr>
      <w:r w:rsidRPr="00832927">
        <w:rPr>
          <w:rFonts w:ascii="Tahoma" w:hAnsi="Tahoma" w:cs="Tahoma"/>
          <w:color w:val="000000"/>
          <w:sz w:val="18"/>
          <w:szCs w:val="18"/>
        </w:rPr>
        <w:t>Izjavljamo (ustrezno označi):</w:t>
      </w:r>
    </w:p>
    <w:p w14:paraId="2FF50447" w14:textId="77777777" w:rsidR="002C7A04" w:rsidRPr="00832927" w:rsidRDefault="002C7A04" w:rsidP="002C7A04">
      <w:pPr>
        <w:keepNext/>
        <w:keepLines/>
        <w:spacing w:before="225" w:after="225" w:line="240" w:lineRule="auto"/>
        <w:jc w:val="both"/>
        <w:rPr>
          <w:rFonts w:ascii="Tahoma" w:hAnsi="Tahoma" w:cs="Tahoma"/>
          <w:sz w:val="18"/>
          <w:szCs w:val="18"/>
        </w:rPr>
      </w:pPr>
      <w:r w:rsidRPr="00832927">
        <w:rPr>
          <w:rFonts w:ascii="Tahoma" w:hAnsi="Tahoma" w:cs="Tahoma"/>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5B1E903" w14:textId="77777777" w:rsidR="002C7A04" w:rsidRPr="00832927" w:rsidRDefault="002C7A04" w:rsidP="002C7A04">
      <w:pPr>
        <w:keepNext/>
        <w:keepLines/>
        <w:spacing w:before="225" w:after="225" w:line="240" w:lineRule="auto"/>
        <w:jc w:val="both"/>
        <w:rPr>
          <w:rFonts w:ascii="Tahoma" w:hAnsi="Tahoma" w:cs="Tahoma"/>
          <w:sz w:val="18"/>
          <w:szCs w:val="18"/>
        </w:rPr>
      </w:pPr>
      <w:r w:rsidRPr="00832927">
        <w:rPr>
          <w:rFonts w:ascii="Tahoma" w:hAnsi="Tahoma" w:cs="Tahoma"/>
          <w:color w:val="000000"/>
          <w:sz w:val="18"/>
          <w:szCs w:val="18"/>
        </w:rPr>
        <w:t>[   ] NE zahtevamo izvedbe neposrednih plačil.</w:t>
      </w:r>
    </w:p>
    <w:p w14:paraId="75451465" w14:textId="77777777" w:rsidR="002C7A04" w:rsidRPr="00832927" w:rsidRDefault="002C7A04" w:rsidP="002C7A04">
      <w:pPr>
        <w:keepNext/>
        <w:keepLines/>
        <w:spacing w:before="225" w:after="225" w:line="240" w:lineRule="auto"/>
        <w:jc w:val="both"/>
        <w:rPr>
          <w:rFonts w:ascii="Tahoma" w:hAnsi="Tahoma" w:cs="Tahoma"/>
          <w:color w:val="000000"/>
          <w:sz w:val="18"/>
          <w:szCs w:val="18"/>
        </w:rPr>
      </w:pPr>
      <w:r w:rsidRPr="00832927">
        <w:rPr>
          <w:rFonts w:ascii="Tahoma" w:hAnsi="Tahoma" w:cs="Tahoma"/>
          <w:color w:val="000000"/>
          <w:sz w:val="18"/>
          <w:szCs w:val="18"/>
        </w:rPr>
        <w:t> </w:t>
      </w:r>
    </w:p>
    <w:p w14:paraId="762C4DA4" w14:textId="77777777" w:rsidR="002C7A04" w:rsidRPr="00832927" w:rsidRDefault="002C7A04" w:rsidP="002C7A04">
      <w:pPr>
        <w:keepNext/>
        <w:keepLines/>
        <w:spacing w:before="225" w:after="225" w:line="240" w:lineRule="auto"/>
        <w:jc w:val="both"/>
        <w:rPr>
          <w:rFonts w:ascii="Tahoma" w:hAnsi="Tahoma" w:cs="Tahoma"/>
          <w:color w:val="000000"/>
          <w:sz w:val="18"/>
          <w:szCs w:val="18"/>
        </w:rPr>
      </w:pPr>
    </w:p>
    <w:p w14:paraId="1CAB7C99" w14:textId="77777777" w:rsidR="002C7A04" w:rsidRPr="00832927" w:rsidRDefault="002C7A04" w:rsidP="002C7A04">
      <w:pPr>
        <w:keepNext/>
        <w:keepLines/>
        <w:spacing w:before="225" w:after="225" w:line="240" w:lineRule="auto"/>
        <w:jc w:val="both"/>
        <w:rPr>
          <w:rFonts w:ascii="Tahoma" w:hAnsi="Tahoma" w:cs="Tahoma"/>
          <w:color w:val="000000"/>
          <w:sz w:val="18"/>
          <w:szCs w:val="18"/>
        </w:rPr>
      </w:pPr>
    </w:p>
    <w:p w14:paraId="79D7C256" w14:textId="77777777" w:rsidR="002C7A04" w:rsidRPr="00832927" w:rsidRDefault="002C7A04" w:rsidP="002C7A04">
      <w:pPr>
        <w:keepNext/>
        <w:keepLines/>
        <w:spacing w:before="225" w:after="225" w:line="240" w:lineRule="auto"/>
        <w:jc w:val="both"/>
        <w:rPr>
          <w:rFonts w:ascii="Tahoma" w:hAnsi="Tahoma" w:cs="Tahoma"/>
          <w:sz w:val="18"/>
          <w:szCs w:val="18"/>
        </w:rPr>
      </w:pPr>
    </w:p>
    <w:p w14:paraId="65474564" w14:textId="77777777" w:rsidR="002C7A04" w:rsidRPr="00832927" w:rsidRDefault="002C7A04" w:rsidP="002C7A04">
      <w:pPr>
        <w:keepNext/>
        <w:keepLines/>
        <w:spacing w:before="225" w:after="225" w:line="240" w:lineRule="auto"/>
        <w:jc w:val="both"/>
        <w:rPr>
          <w:rFonts w:ascii="Tahoma" w:hAnsi="Tahoma" w:cs="Tahoma"/>
          <w:sz w:val="18"/>
          <w:szCs w:val="18"/>
        </w:rPr>
      </w:pPr>
      <w:r w:rsidRPr="00832927">
        <w:rPr>
          <w:rFonts w:ascii="Tahoma" w:hAnsi="Tahoma" w:cs="Tahoma"/>
          <w:color w:val="000000"/>
          <w:sz w:val="18"/>
          <w:szCs w:val="18"/>
        </w:rPr>
        <w:t>  </w:t>
      </w:r>
    </w:p>
    <w:tbl>
      <w:tblPr>
        <w:tblW w:w="0" w:type="auto"/>
        <w:tblLook w:val="04A0" w:firstRow="1" w:lastRow="0" w:firstColumn="1" w:lastColumn="0" w:noHBand="0" w:noVBand="1"/>
      </w:tblPr>
      <w:tblGrid>
        <w:gridCol w:w="3020"/>
        <w:gridCol w:w="1499"/>
        <w:gridCol w:w="4551"/>
      </w:tblGrid>
      <w:tr w:rsidR="002C7A04" w:rsidRPr="00832927" w14:paraId="5460C977" w14:textId="77777777" w:rsidTr="00890B72">
        <w:tc>
          <w:tcPr>
            <w:tcW w:w="3070" w:type="dxa"/>
            <w:shd w:val="clear" w:color="auto" w:fill="auto"/>
          </w:tcPr>
          <w:p w14:paraId="7A3DF9BF" w14:textId="77777777" w:rsidR="002C7A04" w:rsidRPr="00832927" w:rsidRDefault="002C7A04" w:rsidP="00890B72">
            <w:pPr>
              <w:keepNext/>
              <w:keepLines/>
              <w:spacing w:after="0" w:line="240" w:lineRule="auto"/>
              <w:rPr>
                <w:rFonts w:ascii="Tahoma" w:hAnsi="Tahoma" w:cs="Tahoma"/>
                <w:sz w:val="18"/>
                <w:szCs w:val="18"/>
              </w:rPr>
            </w:pPr>
            <w:r w:rsidRPr="00832927">
              <w:rPr>
                <w:rFonts w:ascii="Tahoma" w:hAnsi="Tahoma" w:cs="Tahoma"/>
                <w:sz w:val="18"/>
                <w:szCs w:val="18"/>
              </w:rPr>
              <w:t>Kraj in datum:</w:t>
            </w:r>
          </w:p>
        </w:tc>
        <w:tc>
          <w:tcPr>
            <w:tcW w:w="1574" w:type="dxa"/>
            <w:shd w:val="clear" w:color="auto" w:fill="auto"/>
          </w:tcPr>
          <w:p w14:paraId="36A30E39" w14:textId="77777777" w:rsidR="002C7A04" w:rsidRPr="00832927" w:rsidRDefault="002C7A04" w:rsidP="00890B72">
            <w:pPr>
              <w:keepNext/>
              <w:keepLines/>
              <w:spacing w:after="0" w:line="240" w:lineRule="auto"/>
              <w:rPr>
                <w:rFonts w:ascii="Tahoma" w:hAnsi="Tahoma" w:cs="Tahoma"/>
                <w:sz w:val="18"/>
                <w:szCs w:val="18"/>
              </w:rPr>
            </w:pPr>
            <w:r w:rsidRPr="00832927">
              <w:rPr>
                <w:rFonts w:ascii="Tahoma" w:hAnsi="Tahoma" w:cs="Tahoma"/>
                <w:sz w:val="18"/>
                <w:szCs w:val="18"/>
              </w:rPr>
              <w:t>Žig:</w:t>
            </w:r>
          </w:p>
        </w:tc>
        <w:tc>
          <w:tcPr>
            <w:tcW w:w="4567" w:type="dxa"/>
            <w:shd w:val="clear" w:color="auto" w:fill="auto"/>
          </w:tcPr>
          <w:p w14:paraId="286561AC" w14:textId="77777777" w:rsidR="002C7A04" w:rsidRPr="00832927" w:rsidRDefault="002C7A04" w:rsidP="00890B72">
            <w:pPr>
              <w:keepNext/>
              <w:keepLines/>
              <w:spacing w:after="0" w:line="240" w:lineRule="auto"/>
              <w:rPr>
                <w:rFonts w:ascii="Tahoma" w:hAnsi="Tahoma" w:cs="Tahoma"/>
                <w:sz w:val="18"/>
                <w:szCs w:val="18"/>
              </w:rPr>
            </w:pPr>
            <w:r w:rsidRPr="00832927">
              <w:rPr>
                <w:rFonts w:ascii="Tahoma" w:hAnsi="Tahoma" w:cs="Tahoma"/>
                <w:sz w:val="18"/>
                <w:szCs w:val="18"/>
              </w:rPr>
              <w:t>Naziv:_____________________________________</w:t>
            </w:r>
          </w:p>
        </w:tc>
      </w:tr>
      <w:tr w:rsidR="002C7A04" w:rsidRPr="00832927" w14:paraId="3BD673AD" w14:textId="77777777" w:rsidTr="00890B72">
        <w:tc>
          <w:tcPr>
            <w:tcW w:w="3070" w:type="dxa"/>
            <w:shd w:val="clear" w:color="auto" w:fill="auto"/>
          </w:tcPr>
          <w:p w14:paraId="201DCD19" w14:textId="77777777" w:rsidR="002C7A04" w:rsidRPr="00832927" w:rsidRDefault="002C7A04" w:rsidP="00890B72">
            <w:pPr>
              <w:keepNext/>
              <w:keepLines/>
              <w:spacing w:after="0" w:line="240" w:lineRule="auto"/>
              <w:rPr>
                <w:rFonts w:ascii="Tahoma" w:hAnsi="Tahoma" w:cs="Tahoma"/>
                <w:sz w:val="18"/>
                <w:szCs w:val="18"/>
              </w:rPr>
            </w:pPr>
            <w:r w:rsidRPr="00832927">
              <w:rPr>
                <w:rFonts w:ascii="Tahoma" w:hAnsi="Tahoma" w:cs="Tahoma"/>
                <w:sz w:val="18"/>
                <w:szCs w:val="18"/>
              </w:rPr>
              <w:t>______________________</w:t>
            </w:r>
          </w:p>
        </w:tc>
        <w:tc>
          <w:tcPr>
            <w:tcW w:w="1574" w:type="dxa"/>
            <w:shd w:val="clear" w:color="auto" w:fill="auto"/>
          </w:tcPr>
          <w:p w14:paraId="3251FD04" w14:textId="77777777" w:rsidR="002C7A04" w:rsidRPr="00832927" w:rsidRDefault="002C7A04" w:rsidP="00890B72">
            <w:pPr>
              <w:keepNext/>
              <w:keepLines/>
              <w:spacing w:after="0" w:line="240" w:lineRule="auto"/>
              <w:rPr>
                <w:rFonts w:ascii="Tahoma" w:hAnsi="Tahoma" w:cs="Tahoma"/>
                <w:sz w:val="18"/>
                <w:szCs w:val="18"/>
              </w:rPr>
            </w:pPr>
          </w:p>
        </w:tc>
        <w:tc>
          <w:tcPr>
            <w:tcW w:w="4567" w:type="dxa"/>
            <w:shd w:val="clear" w:color="auto" w:fill="auto"/>
          </w:tcPr>
          <w:p w14:paraId="0E64607E" w14:textId="77777777" w:rsidR="002C7A04" w:rsidRPr="00832927" w:rsidRDefault="002C7A04" w:rsidP="00890B72">
            <w:pPr>
              <w:keepNext/>
              <w:keepLines/>
              <w:spacing w:after="0" w:line="240" w:lineRule="auto"/>
              <w:rPr>
                <w:rFonts w:ascii="Tahoma" w:hAnsi="Tahoma" w:cs="Tahoma"/>
                <w:sz w:val="18"/>
                <w:szCs w:val="18"/>
              </w:rPr>
            </w:pPr>
            <w:r w:rsidRPr="00832927">
              <w:rPr>
                <w:rFonts w:ascii="Tahoma" w:hAnsi="Tahoma" w:cs="Tahoma"/>
                <w:sz w:val="18"/>
                <w:szCs w:val="18"/>
              </w:rPr>
              <w:t xml:space="preserve">        _____________________________________</w:t>
            </w:r>
          </w:p>
        </w:tc>
      </w:tr>
      <w:tr w:rsidR="002C7A04" w:rsidRPr="00832927" w14:paraId="00651D34" w14:textId="77777777" w:rsidTr="00890B72">
        <w:tc>
          <w:tcPr>
            <w:tcW w:w="3070" w:type="dxa"/>
            <w:shd w:val="clear" w:color="auto" w:fill="auto"/>
          </w:tcPr>
          <w:p w14:paraId="2D208CA4" w14:textId="77777777" w:rsidR="002C7A04" w:rsidRPr="00832927" w:rsidRDefault="002C7A04" w:rsidP="00890B72">
            <w:pPr>
              <w:keepNext/>
              <w:keepLines/>
              <w:spacing w:after="0" w:line="240" w:lineRule="auto"/>
              <w:rPr>
                <w:rFonts w:ascii="Tahoma" w:hAnsi="Tahoma" w:cs="Tahoma"/>
                <w:sz w:val="18"/>
                <w:szCs w:val="18"/>
              </w:rPr>
            </w:pPr>
          </w:p>
        </w:tc>
        <w:tc>
          <w:tcPr>
            <w:tcW w:w="1574" w:type="dxa"/>
            <w:shd w:val="clear" w:color="auto" w:fill="auto"/>
          </w:tcPr>
          <w:p w14:paraId="54C02C6B" w14:textId="77777777" w:rsidR="002C7A04" w:rsidRPr="00832927" w:rsidRDefault="002C7A04" w:rsidP="00890B72">
            <w:pPr>
              <w:keepNext/>
              <w:keepLines/>
              <w:spacing w:after="0" w:line="240" w:lineRule="auto"/>
              <w:rPr>
                <w:rFonts w:ascii="Tahoma" w:hAnsi="Tahoma" w:cs="Tahoma"/>
                <w:sz w:val="18"/>
                <w:szCs w:val="18"/>
              </w:rPr>
            </w:pPr>
          </w:p>
        </w:tc>
        <w:tc>
          <w:tcPr>
            <w:tcW w:w="4567" w:type="dxa"/>
            <w:shd w:val="clear" w:color="auto" w:fill="auto"/>
          </w:tcPr>
          <w:p w14:paraId="6B74F197" w14:textId="77777777" w:rsidR="002C7A04" w:rsidRPr="00832927" w:rsidRDefault="002C7A04" w:rsidP="00890B72">
            <w:pPr>
              <w:keepNext/>
              <w:keepLines/>
              <w:spacing w:after="0" w:line="240" w:lineRule="auto"/>
              <w:rPr>
                <w:rFonts w:ascii="Tahoma" w:hAnsi="Tahoma" w:cs="Tahoma"/>
                <w:sz w:val="18"/>
                <w:szCs w:val="18"/>
              </w:rPr>
            </w:pPr>
            <w:r w:rsidRPr="00832927">
              <w:rPr>
                <w:rFonts w:ascii="Tahoma" w:hAnsi="Tahoma" w:cs="Tahoma"/>
                <w:sz w:val="18"/>
                <w:szCs w:val="18"/>
              </w:rPr>
              <w:t>Ime in priimek ter podpis</w:t>
            </w:r>
          </w:p>
        </w:tc>
      </w:tr>
    </w:tbl>
    <w:p w14:paraId="421E045F" w14:textId="77777777" w:rsidR="002C7A04" w:rsidRPr="00832927" w:rsidRDefault="002C7A04" w:rsidP="002C7A04">
      <w:pPr>
        <w:keepNext/>
        <w:keepLines/>
        <w:spacing w:before="225" w:after="225" w:line="240" w:lineRule="auto"/>
        <w:jc w:val="both"/>
        <w:rPr>
          <w:rFonts w:ascii="Tahoma" w:hAnsi="Tahoma" w:cs="Tahoma"/>
          <w:sz w:val="18"/>
          <w:szCs w:val="18"/>
        </w:rPr>
      </w:pPr>
    </w:p>
    <w:p w14:paraId="149A77FF" w14:textId="77777777" w:rsidR="002C7A04" w:rsidRPr="003D4C4E" w:rsidRDefault="002C7A04" w:rsidP="002C7A04">
      <w:pPr>
        <w:keepNext/>
        <w:keepLines/>
        <w:spacing w:before="225" w:after="225" w:line="240" w:lineRule="auto"/>
        <w:jc w:val="both"/>
        <w:rPr>
          <w:rFonts w:ascii="Tahoma" w:hAnsi="Tahoma" w:cs="Tahoma"/>
          <w:sz w:val="20"/>
          <w:szCs w:val="20"/>
        </w:rPr>
      </w:pPr>
      <w:r w:rsidRPr="003D4C4E">
        <w:rPr>
          <w:rFonts w:ascii="Tahoma" w:hAnsi="Tahoma" w:cs="Tahoma"/>
          <w:color w:val="000000"/>
          <w:sz w:val="20"/>
          <w:szCs w:val="20"/>
        </w:rPr>
        <w:t> </w:t>
      </w:r>
    </w:p>
    <w:p w14:paraId="04FA3E71" w14:textId="77777777" w:rsidR="002C7A04" w:rsidRPr="00832927" w:rsidRDefault="002C7A04" w:rsidP="002C7A04">
      <w:pPr>
        <w:keepNext/>
        <w:keepLines/>
        <w:spacing w:before="225" w:after="225" w:line="240" w:lineRule="auto"/>
        <w:jc w:val="both"/>
        <w:rPr>
          <w:rFonts w:ascii="Tahoma" w:hAnsi="Tahoma" w:cs="Tahoma"/>
          <w:sz w:val="20"/>
          <w:szCs w:val="20"/>
        </w:rPr>
      </w:pPr>
      <w:r w:rsidRPr="00832927">
        <w:rPr>
          <w:rFonts w:ascii="Tahoma" w:hAnsi="Tahoma" w:cs="Tahoma"/>
          <w:color w:val="000000"/>
          <w:sz w:val="20"/>
          <w:szCs w:val="20"/>
        </w:rPr>
        <w:t> </w:t>
      </w:r>
    </w:p>
    <w:p w14:paraId="463CE8B0" w14:textId="65E80B85" w:rsidR="002C7A04" w:rsidRPr="00B31FE2" w:rsidRDefault="002C7A04" w:rsidP="002C7A04">
      <w:pPr>
        <w:keepNext/>
        <w:keepLines/>
        <w:spacing w:before="225" w:after="225" w:line="240" w:lineRule="auto"/>
        <w:jc w:val="both"/>
        <w:rPr>
          <w:rFonts w:ascii="Tahoma" w:hAnsi="Tahoma" w:cs="Tahoma"/>
          <w:i/>
          <w:iCs/>
          <w:color w:val="000000"/>
          <w:sz w:val="18"/>
          <w:szCs w:val="18"/>
        </w:rPr>
      </w:pPr>
      <w:r w:rsidRPr="00B31FE2">
        <w:rPr>
          <w:rFonts w:ascii="Tahoma" w:hAnsi="Tahoma" w:cs="Tahoma"/>
          <w:b/>
          <w:bCs/>
          <w:i/>
          <w:iCs/>
          <w:color w:val="000000"/>
          <w:sz w:val="18"/>
          <w:szCs w:val="18"/>
        </w:rPr>
        <w:t>Opomba:</w:t>
      </w:r>
      <w:r w:rsidR="00832927" w:rsidRPr="00B31FE2">
        <w:rPr>
          <w:rFonts w:ascii="Tahoma" w:hAnsi="Tahoma" w:cs="Tahoma"/>
          <w:b/>
          <w:bCs/>
          <w:i/>
          <w:iCs/>
          <w:color w:val="000000"/>
          <w:sz w:val="18"/>
          <w:szCs w:val="18"/>
        </w:rPr>
        <w:t xml:space="preserve"> </w:t>
      </w:r>
      <w:r w:rsidRPr="00B31FE2">
        <w:rPr>
          <w:rFonts w:ascii="Tahoma" w:hAnsi="Tahoma" w:cs="Tahoma"/>
          <w:i/>
          <w:iCs/>
          <w:color w:val="000000"/>
          <w:sz w:val="18"/>
          <w:szCs w:val="18"/>
        </w:rPr>
        <w:t>V primeru večjega števila podizvajalcev se obrazec fotokopira.</w:t>
      </w:r>
    </w:p>
    <w:p w14:paraId="52B7E85B" w14:textId="7459DE5F" w:rsidR="00832927" w:rsidRPr="00B31FE2" w:rsidRDefault="00832927" w:rsidP="002C7A04">
      <w:pPr>
        <w:keepNext/>
        <w:keepLines/>
        <w:spacing w:before="225" w:after="225" w:line="240" w:lineRule="auto"/>
        <w:jc w:val="both"/>
        <w:rPr>
          <w:rFonts w:ascii="Tahoma" w:hAnsi="Tahoma" w:cs="Tahoma"/>
          <w:i/>
          <w:iCs/>
          <w:color w:val="000000"/>
          <w:sz w:val="18"/>
          <w:szCs w:val="18"/>
        </w:rPr>
      </w:pPr>
    </w:p>
    <w:p w14:paraId="36B4D142" w14:textId="51CC966F" w:rsidR="00832927" w:rsidRDefault="00832927" w:rsidP="002C7A04">
      <w:pPr>
        <w:keepNext/>
        <w:keepLines/>
        <w:spacing w:before="225" w:after="225" w:line="240" w:lineRule="auto"/>
        <w:jc w:val="both"/>
        <w:rPr>
          <w:rFonts w:ascii="Tahoma" w:hAnsi="Tahoma" w:cs="Tahoma"/>
          <w:i/>
          <w:iCs/>
          <w:color w:val="000000"/>
          <w:sz w:val="20"/>
          <w:szCs w:val="20"/>
        </w:rPr>
      </w:pPr>
    </w:p>
    <w:p w14:paraId="30B408C7" w14:textId="05C175B7" w:rsidR="00832927" w:rsidRDefault="00832927" w:rsidP="002C7A04">
      <w:pPr>
        <w:keepNext/>
        <w:keepLines/>
        <w:spacing w:before="225" w:after="225" w:line="240" w:lineRule="auto"/>
        <w:jc w:val="both"/>
        <w:rPr>
          <w:rFonts w:ascii="Tahoma" w:hAnsi="Tahoma" w:cs="Tahoma"/>
          <w:i/>
          <w:iCs/>
          <w:color w:val="000000"/>
          <w:sz w:val="20"/>
          <w:szCs w:val="20"/>
        </w:rPr>
      </w:pPr>
    </w:p>
    <w:p w14:paraId="69CDA287" w14:textId="10E105F7" w:rsidR="00832927" w:rsidRDefault="00832927" w:rsidP="002C7A04">
      <w:pPr>
        <w:keepNext/>
        <w:keepLines/>
        <w:spacing w:before="225" w:after="225" w:line="240" w:lineRule="auto"/>
        <w:jc w:val="both"/>
        <w:rPr>
          <w:rFonts w:ascii="Tahoma" w:hAnsi="Tahoma" w:cs="Tahoma"/>
          <w:i/>
          <w:iCs/>
          <w:color w:val="000000"/>
          <w:sz w:val="20"/>
          <w:szCs w:val="20"/>
        </w:rPr>
      </w:pPr>
    </w:p>
    <w:p w14:paraId="23AE7DF1" w14:textId="01D03811" w:rsidR="00832927" w:rsidRDefault="00832927" w:rsidP="002C7A04">
      <w:pPr>
        <w:keepNext/>
        <w:keepLines/>
        <w:spacing w:before="225" w:after="225" w:line="240" w:lineRule="auto"/>
        <w:jc w:val="both"/>
        <w:rPr>
          <w:rFonts w:ascii="Tahoma" w:hAnsi="Tahoma" w:cs="Tahoma"/>
          <w:i/>
          <w:iCs/>
          <w:color w:val="000000"/>
          <w:sz w:val="20"/>
          <w:szCs w:val="20"/>
        </w:rPr>
      </w:pPr>
    </w:p>
    <w:p w14:paraId="2C03A763" w14:textId="23395830" w:rsidR="00832927" w:rsidRDefault="00832927" w:rsidP="002C7A04">
      <w:pPr>
        <w:keepNext/>
        <w:keepLines/>
        <w:spacing w:before="225" w:after="225" w:line="240" w:lineRule="auto"/>
        <w:jc w:val="both"/>
        <w:rPr>
          <w:rFonts w:ascii="Tahoma" w:hAnsi="Tahoma" w:cs="Tahoma"/>
          <w:i/>
          <w:iCs/>
          <w:color w:val="000000"/>
          <w:sz w:val="20"/>
          <w:szCs w:val="20"/>
        </w:rPr>
      </w:pPr>
    </w:p>
    <w:p w14:paraId="69F8DE09" w14:textId="0B6AECBE" w:rsidR="00832927" w:rsidRDefault="00832927" w:rsidP="002C7A04">
      <w:pPr>
        <w:keepNext/>
        <w:keepLines/>
        <w:spacing w:before="225" w:after="225" w:line="240" w:lineRule="auto"/>
        <w:jc w:val="both"/>
        <w:rPr>
          <w:rFonts w:ascii="Tahoma" w:hAnsi="Tahoma" w:cs="Tahoma"/>
          <w:i/>
          <w:iCs/>
          <w:color w:val="000000"/>
          <w:sz w:val="20"/>
          <w:szCs w:val="20"/>
        </w:rPr>
      </w:pPr>
    </w:p>
    <w:p w14:paraId="2008F6F6" w14:textId="56B7B5EC" w:rsidR="00832927" w:rsidRDefault="00832927" w:rsidP="002C7A04">
      <w:pPr>
        <w:keepNext/>
        <w:keepLines/>
        <w:spacing w:before="225" w:after="225" w:line="240" w:lineRule="auto"/>
        <w:jc w:val="both"/>
        <w:rPr>
          <w:rFonts w:ascii="Tahoma" w:hAnsi="Tahoma" w:cs="Tahoma"/>
          <w:i/>
          <w:iCs/>
          <w:color w:val="000000"/>
          <w:sz w:val="20"/>
          <w:szCs w:val="20"/>
        </w:rPr>
      </w:pPr>
    </w:p>
    <w:p w14:paraId="60CB054F" w14:textId="34F13F2E" w:rsidR="00832927" w:rsidRDefault="00832927" w:rsidP="002C7A04">
      <w:pPr>
        <w:keepNext/>
        <w:keepLines/>
        <w:spacing w:before="225" w:after="225" w:line="240" w:lineRule="auto"/>
        <w:jc w:val="both"/>
        <w:rPr>
          <w:rFonts w:ascii="Tahoma" w:hAnsi="Tahoma" w:cs="Tahoma"/>
          <w:sz w:val="20"/>
          <w:szCs w:val="20"/>
        </w:rPr>
      </w:pPr>
    </w:p>
    <w:p w14:paraId="26118E72" w14:textId="77777777" w:rsidR="00144B06" w:rsidRPr="003D4C4E" w:rsidRDefault="00144B06" w:rsidP="002C7A04">
      <w:pPr>
        <w:keepNext/>
        <w:keepLines/>
        <w:spacing w:before="225" w:after="225" w:line="240" w:lineRule="auto"/>
        <w:jc w:val="both"/>
        <w:rPr>
          <w:rFonts w:ascii="Tahoma" w:hAnsi="Tahoma" w:cs="Tahoma"/>
          <w:sz w:val="20"/>
          <w:szCs w:val="20"/>
        </w:rPr>
      </w:pPr>
    </w:p>
    <w:p w14:paraId="3249CBED" w14:textId="09F069BD" w:rsidR="006B70FB" w:rsidRPr="003D4C4E" w:rsidRDefault="00DB233B" w:rsidP="009B40AB">
      <w:pPr>
        <w:keepNext/>
        <w:keepLines/>
        <w:spacing w:after="0"/>
        <w:jc w:val="right"/>
        <w:rPr>
          <w:rFonts w:ascii="Tahoma" w:hAnsi="Tahoma" w:cs="Tahoma"/>
          <w:sz w:val="20"/>
          <w:szCs w:val="20"/>
        </w:rPr>
      </w:pPr>
      <w:r w:rsidRPr="003D4C4E">
        <w:rPr>
          <w:rFonts w:ascii="Tahoma" w:hAnsi="Tahoma" w:cs="Tahoma"/>
          <w:sz w:val="20"/>
          <w:szCs w:val="20"/>
        </w:rPr>
        <w:lastRenderedPageBreak/>
        <w:t>Obrazec št</w:t>
      </w:r>
      <w:r w:rsidR="00867C4E">
        <w:rPr>
          <w:rFonts w:ascii="Tahoma" w:hAnsi="Tahoma" w:cs="Tahoma"/>
          <w:sz w:val="20"/>
          <w:szCs w:val="20"/>
        </w:rPr>
        <w:t>.</w:t>
      </w:r>
      <w:r w:rsidRPr="003D4C4E">
        <w:rPr>
          <w:rFonts w:ascii="Tahoma" w:hAnsi="Tahoma" w:cs="Tahoma"/>
          <w:sz w:val="20"/>
          <w:szCs w:val="20"/>
        </w:rPr>
        <w:t xml:space="preserve"> 1</w:t>
      </w:r>
      <w:r w:rsidR="004833E3">
        <w:rPr>
          <w:rFonts w:ascii="Tahoma" w:hAnsi="Tahoma" w:cs="Tahoma"/>
          <w:sz w:val="20"/>
          <w:szCs w:val="20"/>
        </w:rPr>
        <w:t>0</w:t>
      </w:r>
    </w:p>
    <w:p w14:paraId="13632BC1" w14:textId="77777777" w:rsidR="006B70FB" w:rsidRPr="003D4C4E" w:rsidRDefault="00DB233B" w:rsidP="009B40A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ahoma" w:hAnsi="Tahoma" w:cs="Tahoma"/>
          <w:sz w:val="20"/>
          <w:szCs w:val="20"/>
        </w:rPr>
      </w:pPr>
      <w:r w:rsidRPr="003D4C4E">
        <w:rPr>
          <w:rFonts w:ascii="Tahoma" w:hAnsi="Tahoma" w:cs="Tahoma"/>
          <w:sz w:val="20"/>
          <w:szCs w:val="20"/>
        </w:rPr>
        <w:t>Izjava o lastniških deležih</w:t>
      </w:r>
    </w:p>
    <w:p w14:paraId="5E923EAA" w14:textId="1EEA4A5B" w:rsidR="000228D0" w:rsidRPr="00144B06" w:rsidRDefault="000228D0" w:rsidP="000228D0">
      <w:pPr>
        <w:keepNext/>
        <w:keepLines/>
        <w:spacing w:before="225" w:after="225" w:line="240" w:lineRule="auto"/>
        <w:jc w:val="both"/>
        <w:rPr>
          <w:rFonts w:ascii="Tahoma" w:hAnsi="Tahoma" w:cs="Tahoma"/>
          <w:color w:val="000000"/>
          <w:sz w:val="18"/>
          <w:szCs w:val="18"/>
        </w:rPr>
      </w:pPr>
      <w:r w:rsidRPr="00144B06">
        <w:rPr>
          <w:rFonts w:ascii="Tahoma" w:hAnsi="Tahoma" w:cs="Tahoma"/>
          <w:color w:val="000000"/>
          <w:sz w:val="18"/>
          <w:szCs w:val="18"/>
        </w:rPr>
        <w:t xml:space="preserve">V zvezi z javnim naročilom </w:t>
      </w:r>
      <w:r w:rsidR="001D46F9" w:rsidRPr="001D46F9">
        <w:rPr>
          <w:rFonts w:ascii="Tahoma" w:hAnsi="Tahoma" w:cs="Tahoma"/>
          <w:b/>
          <w:color w:val="000000"/>
          <w:sz w:val="20"/>
          <w:szCs w:val="20"/>
        </w:rPr>
        <w:t>št. 1/2018</w:t>
      </w:r>
      <w:r w:rsidR="001D46F9">
        <w:rPr>
          <w:rFonts w:ascii="Tahoma" w:hAnsi="Tahoma" w:cs="Tahoma"/>
          <w:color w:val="000000"/>
          <w:sz w:val="20"/>
          <w:szCs w:val="20"/>
        </w:rPr>
        <w:t xml:space="preserve"> </w:t>
      </w:r>
      <w:r w:rsidR="001D46F9" w:rsidRPr="00DC11F2">
        <w:rPr>
          <w:rFonts w:ascii="Tahoma" w:hAnsi="Tahoma" w:cs="Tahoma"/>
          <w:color w:val="000000"/>
          <w:sz w:val="20"/>
          <w:szCs w:val="20"/>
        </w:rPr>
        <w:t>»</w:t>
      </w:r>
      <w:r w:rsidR="001D46F9" w:rsidRPr="00DC11F2">
        <w:rPr>
          <w:rFonts w:ascii="Tahoma" w:hAnsi="Tahoma" w:cs="Tahoma"/>
          <w:b/>
          <w:sz w:val="20"/>
          <w:szCs w:val="20"/>
        </w:rPr>
        <w:t xml:space="preserve">Dobava </w:t>
      </w:r>
      <w:r w:rsidR="001D46F9">
        <w:rPr>
          <w:rFonts w:ascii="Tahoma" w:hAnsi="Tahoma" w:cs="Tahoma"/>
          <w:b/>
          <w:sz w:val="20"/>
          <w:szCs w:val="20"/>
        </w:rPr>
        <w:t>smetarsko pralnega vozila«</w:t>
      </w:r>
      <w:r w:rsidR="001D46F9" w:rsidRPr="00B31FE2">
        <w:rPr>
          <w:rFonts w:ascii="Tahoma" w:hAnsi="Tahoma" w:cs="Tahoma"/>
          <w:color w:val="000000"/>
          <w:sz w:val="20"/>
          <w:szCs w:val="20"/>
        </w:rPr>
        <w:t>,</w:t>
      </w:r>
      <w:r w:rsidR="003D2212">
        <w:rPr>
          <w:rFonts w:ascii="Tahoma" w:hAnsi="Tahoma" w:cs="Tahoma"/>
          <w:color w:val="000000"/>
          <w:sz w:val="18"/>
          <w:szCs w:val="18"/>
        </w:rPr>
        <w:t xml:space="preserve"> </w:t>
      </w:r>
      <w:r w:rsidRPr="00144B06">
        <w:rPr>
          <w:rFonts w:ascii="Tahoma" w:hAnsi="Tahoma" w:cs="Tahoma"/>
          <w:color w:val="000000"/>
          <w:sz w:val="18"/>
          <w:szCs w:val="18"/>
        </w:rPr>
        <w:t xml:space="preserve">posredujemo na osnovi šestega odstavka 14. člena </w:t>
      </w:r>
      <w:proofErr w:type="spellStart"/>
      <w:r w:rsidRPr="00144B06">
        <w:rPr>
          <w:rFonts w:ascii="Tahoma" w:hAnsi="Tahoma" w:cs="Tahoma"/>
          <w:color w:val="000000"/>
          <w:sz w:val="18"/>
          <w:szCs w:val="18"/>
        </w:rPr>
        <w:t>ZIntPK</w:t>
      </w:r>
      <w:proofErr w:type="spellEnd"/>
      <w:r w:rsidRPr="00144B06">
        <w:rPr>
          <w:rFonts w:ascii="Tahoma" w:hAnsi="Tahoma" w:cs="Tahoma"/>
          <w:color w:val="000000"/>
          <w:sz w:val="18"/>
          <w:szCs w:val="18"/>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2B7AD866" w14:textId="77777777" w:rsidR="009905D7" w:rsidRPr="00144B06" w:rsidRDefault="00DB233B" w:rsidP="009B40AB">
      <w:pPr>
        <w:keepNext/>
        <w:keepLines/>
        <w:spacing w:before="225" w:after="225" w:line="240" w:lineRule="auto"/>
        <w:jc w:val="both"/>
        <w:rPr>
          <w:rFonts w:ascii="Tahoma" w:hAnsi="Tahoma" w:cs="Tahoma"/>
          <w:sz w:val="18"/>
          <w:szCs w:val="18"/>
        </w:rPr>
      </w:pPr>
      <w:r w:rsidRPr="00144B06">
        <w:rPr>
          <w:rFonts w:ascii="Tahoma" w:hAnsi="Tahoma" w:cs="Tahoma"/>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905D7" w:rsidRPr="00B31FE2" w14:paraId="3FAEC81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CC9653"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b/>
                <w:bCs/>
                <w:color w:val="000000"/>
                <w:position w:val="-2"/>
                <w:sz w:val="18"/>
                <w:szCs w:val="18"/>
              </w:rPr>
              <w:t>Ime in priimek</w:t>
            </w:r>
          </w:p>
          <w:p w14:paraId="1DAFBCC1"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b/>
                <w:bCs/>
                <w:color w:val="000000"/>
                <w:position w:val="-2"/>
                <w:sz w:val="18"/>
                <w:szCs w:val="18"/>
              </w:rPr>
              <w:t>ali</w:t>
            </w:r>
          </w:p>
          <w:p w14:paraId="79E90057"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BF0DB3"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b/>
                <w:bCs/>
                <w:color w:val="000000"/>
                <w:position w:val="-2"/>
                <w:sz w:val="18"/>
                <w:szCs w:val="18"/>
              </w:rPr>
              <w:t>Naslov prebivališča</w:t>
            </w:r>
          </w:p>
          <w:p w14:paraId="0E7D9539"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b/>
                <w:bCs/>
                <w:color w:val="000000"/>
                <w:position w:val="-2"/>
                <w:sz w:val="18"/>
                <w:szCs w:val="18"/>
              </w:rPr>
              <w:t>ali</w:t>
            </w:r>
          </w:p>
          <w:p w14:paraId="02D275AA"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F8B8F2"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b/>
                <w:bCs/>
                <w:color w:val="000000"/>
                <w:position w:val="-2"/>
                <w:sz w:val="18"/>
                <w:szCs w:val="18"/>
              </w:rPr>
              <w:t>Delež lastništva</w:t>
            </w:r>
          </w:p>
          <w:p w14:paraId="06DC12FB"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b/>
                <w:bCs/>
                <w:color w:val="000000"/>
                <w:position w:val="-2"/>
                <w:sz w:val="18"/>
                <w:szCs w:val="18"/>
              </w:rPr>
              <w:t>ali</w:t>
            </w:r>
          </w:p>
          <w:p w14:paraId="43D0E35A" w14:textId="77777777" w:rsidR="009905D7" w:rsidRPr="00B31FE2" w:rsidRDefault="00DB233B" w:rsidP="007141D5">
            <w:pPr>
              <w:keepNext/>
              <w:keepLines/>
              <w:spacing w:before="135" w:after="135"/>
              <w:textAlignment w:val="center"/>
              <w:rPr>
                <w:rFonts w:ascii="Tahoma" w:hAnsi="Tahoma" w:cs="Tahoma"/>
                <w:sz w:val="18"/>
                <w:szCs w:val="18"/>
              </w:rPr>
            </w:pPr>
            <w:r w:rsidRPr="00B31FE2">
              <w:rPr>
                <w:rFonts w:ascii="Tahoma" w:hAnsi="Tahoma" w:cs="Tahoma"/>
                <w:b/>
                <w:bCs/>
                <w:color w:val="000000"/>
                <w:position w:val="-2"/>
                <w:sz w:val="18"/>
                <w:szCs w:val="18"/>
              </w:rPr>
              <w:t>Delež lastništva gospodarskega subjekta</w:t>
            </w:r>
          </w:p>
        </w:tc>
      </w:tr>
      <w:tr w:rsidR="009905D7" w:rsidRPr="00B31FE2" w14:paraId="5C7ED0A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3DFBE2"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F4E06B"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52687A"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color w:val="000000"/>
                <w:position w:val="-2"/>
                <w:sz w:val="18"/>
                <w:szCs w:val="18"/>
              </w:rPr>
              <w:t> </w:t>
            </w:r>
          </w:p>
        </w:tc>
      </w:tr>
      <w:tr w:rsidR="009905D7" w:rsidRPr="00B31FE2" w14:paraId="1829EFB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18A48A"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6D093E"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085176"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color w:val="000000"/>
                <w:position w:val="-2"/>
                <w:sz w:val="18"/>
                <w:szCs w:val="18"/>
              </w:rPr>
              <w:t> </w:t>
            </w:r>
          </w:p>
        </w:tc>
      </w:tr>
      <w:tr w:rsidR="009905D7" w:rsidRPr="00B31FE2" w14:paraId="334E6C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DFCC6"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3701BC"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4A5FEB"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color w:val="000000"/>
                <w:position w:val="-2"/>
                <w:sz w:val="18"/>
                <w:szCs w:val="18"/>
              </w:rPr>
              <w:t> </w:t>
            </w:r>
          </w:p>
        </w:tc>
      </w:tr>
      <w:tr w:rsidR="009905D7" w:rsidRPr="00B31FE2" w14:paraId="41A4336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6710E"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1C0A91"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CE2668"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color w:val="000000"/>
                <w:position w:val="-2"/>
                <w:sz w:val="18"/>
                <w:szCs w:val="18"/>
              </w:rPr>
              <w:t> </w:t>
            </w:r>
          </w:p>
        </w:tc>
      </w:tr>
    </w:tbl>
    <w:p w14:paraId="5355E005" w14:textId="77777777" w:rsidR="009905D7" w:rsidRPr="00B31FE2" w:rsidRDefault="00DB233B" w:rsidP="009B40AB">
      <w:pPr>
        <w:keepNext/>
        <w:keepLines/>
        <w:spacing w:before="225" w:after="225" w:line="240" w:lineRule="auto"/>
        <w:jc w:val="both"/>
        <w:rPr>
          <w:rFonts w:ascii="Tahoma" w:hAnsi="Tahoma" w:cs="Tahoma"/>
          <w:sz w:val="18"/>
          <w:szCs w:val="18"/>
        </w:rPr>
      </w:pPr>
      <w:r w:rsidRPr="00B31FE2">
        <w:rPr>
          <w:rFonts w:ascii="Tahoma" w:hAnsi="Tahoma" w:cs="Tahoma"/>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905D7" w:rsidRPr="00B31FE2" w14:paraId="0A683A02" w14:textId="77777777" w:rsidTr="000228D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801096"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090C21"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232C53" w14:textId="6C9832BC" w:rsidR="009905D7" w:rsidRPr="00B31FE2" w:rsidRDefault="007141D5" w:rsidP="007141D5">
            <w:pPr>
              <w:keepNext/>
              <w:keepLines/>
              <w:spacing w:before="135" w:after="135"/>
              <w:textAlignment w:val="center"/>
              <w:rPr>
                <w:rFonts w:ascii="Tahoma" w:hAnsi="Tahoma" w:cs="Tahoma"/>
                <w:sz w:val="18"/>
                <w:szCs w:val="18"/>
              </w:rPr>
            </w:pPr>
            <w:r w:rsidRPr="00B31FE2">
              <w:rPr>
                <w:rFonts w:ascii="Tahoma" w:hAnsi="Tahoma" w:cs="Tahoma"/>
                <w:b/>
                <w:bCs/>
                <w:color w:val="000000"/>
                <w:position w:val="-2"/>
                <w:sz w:val="18"/>
                <w:szCs w:val="18"/>
              </w:rPr>
              <w:t xml:space="preserve">Delež </w:t>
            </w:r>
            <w:r w:rsidR="00DB233B" w:rsidRPr="00B31FE2">
              <w:rPr>
                <w:rFonts w:ascii="Tahoma" w:hAnsi="Tahoma" w:cs="Tahoma"/>
                <w:b/>
                <w:bCs/>
                <w:color w:val="000000"/>
                <w:position w:val="-2"/>
                <w:sz w:val="18"/>
                <w:szCs w:val="18"/>
              </w:rPr>
              <w:t>lastništva gospodarskega subjekta</w:t>
            </w:r>
          </w:p>
        </w:tc>
      </w:tr>
      <w:tr w:rsidR="009905D7" w:rsidRPr="00B31FE2" w14:paraId="7DD80A06" w14:textId="77777777" w:rsidTr="000228D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8607A3"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DFD8CC"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8CE91F"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color w:val="000000"/>
                <w:position w:val="-2"/>
                <w:sz w:val="18"/>
                <w:szCs w:val="18"/>
              </w:rPr>
              <w:t> </w:t>
            </w:r>
          </w:p>
        </w:tc>
      </w:tr>
      <w:tr w:rsidR="009905D7" w:rsidRPr="00B31FE2" w14:paraId="2E784D4C" w14:textId="77777777" w:rsidTr="000228D0">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05781F"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DE257D"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50F94A" w14:textId="77777777" w:rsidR="009905D7" w:rsidRPr="00B31FE2" w:rsidRDefault="00DB233B" w:rsidP="009B40AB">
            <w:pPr>
              <w:keepNext/>
              <w:keepLines/>
              <w:spacing w:before="135" w:after="135"/>
              <w:jc w:val="both"/>
              <w:textAlignment w:val="center"/>
              <w:rPr>
                <w:rFonts w:ascii="Tahoma" w:hAnsi="Tahoma" w:cs="Tahoma"/>
                <w:sz w:val="18"/>
                <w:szCs w:val="18"/>
              </w:rPr>
            </w:pPr>
            <w:r w:rsidRPr="00B31FE2">
              <w:rPr>
                <w:rFonts w:ascii="Tahoma" w:hAnsi="Tahoma" w:cs="Tahoma"/>
                <w:color w:val="000000"/>
                <w:position w:val="-2"/>
                <w:sz w:val="18"/>
                <w:szCs w:val="18"/>
              </w:rPr>
              <w:t> </w:t>
            </w:r>
          </w:p>
        </w:tc>
      </w:tr>
    </w:tbl>
    <w:p w14:paraId="583A260A" w14:textId="77777777" w:rsidR="009905D7" w:rsidRPr="00B31FE2" w:rsidRDefault="00DB233B" w:rsidP="009B40AB">
      <w:pPr>
        <w:keepNext/>
        <w:keepLines/>
        <w:spacing w:before="225" w:after="225" w:line="240" w:lineRule="auto"/>
        <w:jc w:val="both"/>
        <w:rPr>
          <w:rFonts w:ascii="Tahoma" w:hAnsi="Tahoma" w:cs="Tahoma"/>
          <w:sz w:val="18"/>
          <w:szCs w:val="18"/>
        </w:rPr>
      </w:pPr>
      <w:r w:rsidRPr="00B31FE2">
        <w:rPr>
          <w:rFonts w:ascii="Tahoma" w:hAnsi="Tahoma" w:cs="Tahoma"/>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17820" w:type="dxa"/>
        <w:tblInd w:w="108" w:type="dxa"/>
        <w:tblLook w:val="04A0" w:firstRow="1" w:lastRow="0" w:firstColumn="1" w:lastColumn="0" w:noHBand="0" w:noVBand="1"/>
      </w:tblPr>
      <w:tblGrid>
        <w:gridCol w:w="4080"/>
        <w:gridCol w:w="915"/>
        <w:gridCol w:w="4341"/>
        <w:gridCol w:w="4080"/>
        <w:gridCol w:w="4404"/>
      </w:tblGrid>
      <w:tr w:rsidR="002A3A5F" w:rsidRPr="00B31FE2" w14:paraId="38BE67A7" w14:textId="77777777" w:rsidTr="002A3A5F">
        <w:tc>
          <w:tcPr>
            <w:tcW w:w="4080" w:type="dxa"/>
          </w:tcPr>
          <w:p w14:paraId="49D227C5" w14:textId="77777777" w:rsidR="002A3A5F" w:rsidRPr="00B31FE2" w:rsidRDefault="002A3A5F" w:rsidP="002A3A5F">
            <w:pPr>
              <w:keepNext/>
              <w:keepLines/>
              <w:rPr>
                <w:rFonts w:ascii="Tahoma" w:hAnsi="Tahoma" w:cs="Tahoma"/>
                <w:sz w:val="18"/>
                <w:szCs w:val="18"/>
              </w:rPr>
            </w:pPr>
            <w:r w:rsidRPr="00B31FE2">
              <w:rPr>
                <w:rFonts w:ascii="Tahoma" w:hAnsi="Tahoma" w:cs="Tahoma"/>
                <w:sz w:val="18"/>
                <w:szCs w:val="18"/>
              </w:rPr>
              <w:t>Kraj in datum:</w:t>
            </w:r>
          </w:p>
        </w:tc>
        <w:tc>
          <w:tcPr>
            <w:tcW w:w="915" w:type="dxa"/>
          </w:tcPr>
          <w:p w14:paraId="1E4C9E1D" w14:textId="77777777" w:rsidR="002A3A5F" w:rsidRPr="00B31FE2" w:rsidRDefault="002A3A5F" w:rsidP="002A3A5F">
            <w:pPr>
              <w:keepNext/>
              <w:keepLines/>
              <w:rPr>
                <w:rFonts w:ascii="Tahoma" w:hAnsi="Tahoma" w:cs="Tahoma"/>
                <w:sz w:val="18"/>
                <w:szCs w:val="18"/>
              </w:rPr>
            </w:pPr>
            <w:r w:rsidRPr="00B31FE2">
              <w:rPr>
                <w:rFonts w:ascii="Tahoma" w:hAnsi="Tahoma" w:cs="Tahoma"/>
                <w:sz w:val="18"/>
                <w:szCs w:val="18"/>
              </w:rPr>
              <w:t>Žig:</w:t>
            </w:r>
          </w:p>
        </w:tc>
        <w:tc>
          <w:tcPr>
            <w:tcW w:w="4341" w:type="dxa"/>
          </w:tcPr>
          <w:p w14:paraId="7C5A8770" w14:textId="77777777" w:rsidR="002A3A5F" w:rsidRPr="00B31FE2" w:rsidRDefault="002A3A5F" w:rsidP="002A3A5F">
            <w:pPr>
              <w:keepNext/>
              <w:keepLines/>
              <w:rPr>
                <w:rFonts w:ascii="Tahoma" w:hAnsi="Tahoma" w:cs="Tahoma"/>
                <w:sz w:val="18"/>
                <w:szCs w:val="18"/>
              </w:rPr>
            </w:pPr>
            <w:r w:rsidRPr="00B31FE2">
              <w:rPr>
                <w:rFonts w:ascii="Tahoma" w:hAnsi="Tahoma" w:cs="Tahoma"/>
                <w:sz w:val="18"/>
                <w:szCs w:val="18"/>
              </w:rPr>
              <w:t>Naziv:_____________________________________</w:t>
            </w:r>
          </w:p>
        </w:tc>
        <w:tc>
          <w:tcPr>
            <w:tcW w:w="4080" w:type="dxa"/>
            <w:tcMar>
              <w:top w:w="75" w:type="dxa"/>
              <w:bottom w:w="75" w:type="dxa"/>
            </w:tcMar>
            <w:vAlign w:val="center"/>
          </w:tcPr>
          <w:p w14:paraId="380AC9C6" w14:textId="77777777" w:rsidR="002A3A5F" w:rsidRPr="00B31FE2" w:rsidRDefault="002A3A5F" w:rsidP="002A3A5F">
            <w:pPr>
              <w:keepNext/>
              <w:keepLines/>
              <w:rPr>
                <w:rFonts w:ascii="Tahoma" w:hAnsi="Tahoma" w:cs="Tahoma"/>
                <w:sz w:val="18"/>
                <w:szCs w:val="18"/>
              </w:rPr>
            </w:pPr>
          </w:p>
        </w:tc>
        <w:tc>
          <w:tcPr>
            <w:tcW w:w="0" w:type="auto"/>
            <w:tcMar>
              <w:top w:w="75" w:type="dxa"/>
              <w:bottom w:w="75" w:type="dxa"/>
            </w:tcMar>
            <w:vAlign w:val="center"/>
          </w:tcPr>
          <w:p w14:paraId="10EB94F6" w14:textId="77777777" w:rsidR="002A3A5F" w:rsidRPr="00B31FE2" w:rsidRDefault="002A3A5F" w:rsidP="002A3A5F">
            <w:pPr>
              <w:keepNext/>
              <w:keepLines/>
              <w:rPr>
                <w:rFonts w:ascii="Tahoma" w:hAnsi="Tahoma" w:cs="Tahoma"/>
                <w:sz w:val="18"/>
                <w:szCs w:val="18"/>
              </w:rPr>
            </w:pPr>
            <w:r w:rsidRPr="00B31FE2">
              <w:rPr>
                <w:rFonts w:ascii="Tahoma" w:hAnsi="Tahoma" w:cs="Tahoma"/>
                <w:color w:val="000000"/>
                <w:position w:val="-2"/>
                <w:sz w:val="18"/>
                <w:szCs w:val="18"/>
              </w:rPr>
              <w:t>Ime in priimek: _____________________</w:t>
            </w:r>
          </w:p>
        </w:tc>
      </w:tr>
      <w:tr w:rsidR="002A3A5F" w:rsidRPr="00B31FE2" w14:paraId="3CEEF7DA" w14:textId="77777777" w:rsidTr="002A3A5F">
        <w:tc>
          <w:tcPr>
            <w:tcW w:w="4080" w:type="dxa"/>
          </w:tcPr>
          <w:p w14:paraId="7B9B33AD" w14:textId="77777777" w:rsidR="002A3A5F" w:rsidRPr="00B31FE2" w:rsidRDefault="002A3A5F" w:rsidP="002A3A5F">
            <w:pPr>
              <w:keepNext/>
              <w:keepLines/>
              <w:rPr>
                <w:rFonts w:ascii="Tahoma" w:hAnsi="Tahoma" w:cs="Tahoma"/>
                <w:sz w:val="18"/>
                <w:szCs w:val="18"/>
              </w:rPr>
            </w:pPr>
            <w:r w:rsidRPr="00B31FE2">
              <w:rPr>
                <w:rFonts w:ascii="Tahoma" w:hAnsi="Tahoma" w:cs="Tahoma"/>
                <w:sz w:val="18"/>
                <w:szCs w:val="18"/>
              </w:rPr>
              <w:t>______________________</w:t>
            </w:r>
          </w:p>
        </w:tc>
        <w:tc>
          <w:tcPr>
            <w:tcW w:w="915" w:type="dxa"/>
          </w:tcPr>
          <w:p w14:paraId="0C1A7507" w14:textId="77777777" w:rsidR="002A3A5F" w:rsidRPr="00B31FE2" w:rsidRDefault="002A3A5F" w:rsidP="002A3A5F">
            <w:pPr>
              <w:keepNext/>
              <w:keepLines/>
              <w:rPr>
                <w:rFonts w:ascii="Tahoma" w:hAnsi="Tahoma" w:cs="Tahoma"/>
                <w:sz w:val="18"/>
                <w:szCs w:val="18"/>
              </w:rPr>
            </w:pPr>
          </w:p>
        </w:tc>
        <w:tc>
          <w:tcPr>
            <w:tcW w:w="4341" w:type="dxa"/>
          </w:tcPr>
          <w:p w14:paraId="6E0846B6" w14:textId="77777777" w:rsidR="002A3A5F" w:rsidRPr="00B31FE2" w:rsidRDefault="002A3A5F" w:rsidP="002A3A5F">
            <w:pPr>
              <w:keepNext/>
              <w:keepLines/>
              <w:rPr>
                <w:rFonts w:ascii="Tahoma" w:hAnsi="Tahoma" w:cs="Tahoma"/>
                <w:sz w:val="18"/>
                <w:szCs w:val="18"/>
              </w:rPr>
            </w:pPr>
            <w:r w:rsidRPr="00B31FE2">
              <w:rPr>
                <w:rFonts w:ascii="Tahoma" w:hAnsi="Tahoma" w:cs="Tahoma"/>
                <w:sz w:val="18"/>
                <w:szCs w:val="18"/>
              </w:rPr>
              <w:t xml:space="preserve">        _____________________________________</w:t>
            </w:r>
          </w:p>
        </w:tc>
        <w:tc>
          <w:tcPr>
            <w:tcW w:w="4080" w:type="dxa"/>
            <w:tcMar>
              <w:top w:w="75" w:type="dxa"/>
              <w:bottom w:w="75" w:type="dxa"/>
            </w:tcMar>
            <w:vAlign w:val="center"/>
          </w:tcPr>
          <w:p w14:paraId="4E8DA4A9" w14:textId="77777777" w:rsidR="002A3A5F" w:rsidRPr="00B31FE2" w:rsidRDefault="002A3A5F" w:rsidP="002A3A5F">
            <w:pPr>
              <w:keepNext/>
              <w:keepLines/>
              <w:rPr>
                <w:rFonts w:ascii="Tahoma" w:hAnsi="Tahoma" w:cs="Tahoma"/>
                <w:sz w:val="18"/>
                <w:szCs w:val="18"/>
              </w:rPr>
            </w:pPr>
          </w:p>
        </w:tc>
        <w:tc>
          <w:tcPr>
            <w:tcW w:w="0" w:type="auto"/>
            <w:tcMar>
              <w:top w:w="75" w:type="dxa"/>
              <w:bottom w:w="75" w:type="dxa"/>
            </w:tcMar>
            <w:vAlign w:val="center"/>
          </w:tcPr>
          <w:p w14:paraId="2AF2BAA4" w14:textId="77777777" w:rsidR="002A3A5F" w:rsidRPr="00B31FE2" w:rsidRDefault="002A3A5F" w:rsidP="002A3A5F">
            <w:pPr>
              <w:keepNext/>
              <w:keepLines/>
              <w:jc w:val="center"/>
              <w:rPr>
                <w:rFonts w:ascii="Tahoma" w:hAnsi="Tahoma" w:cs="Tahoma"/>
                <w:sz w:val="18"/>
                <w:szCs w:val="18"/>
              </w:rPr>
            </w:pPr>
            <w:r w:rsidRPr="00B31FE2">
              <w:rPr>
                <w:rFonts w:ascii="Tahoma" w:hAnsi="Tahoma" w:cs="Tahoma"/>
                <w:color w:val="000000"/>
                <w:position w:val="-2"/>
                <w:sz w:val="18"/>
                <w:szCs w:val="18"/>
              </w:rPr>
              <w:t>(žig in podpis)</w:t>
            </w:r>
          </w:p>
        </w:tc>
      </w:tr>
      <w:tr w:rsidR="002A3A5F" w:rsidRPr="00B31FE2" w14:paraId="361DD9D6" w14:textId="77777777" w:rsidTr="002A3A5F">
        <w:tc>
          <w:tcPr>
            <w:tcW w:w="4080" w:type="dxa"/>
          </w:tcPr>
          <w:p w14:paraId="36A72A9B" w14:textId="77777777" w:rsidR="002A3A5F" w:rsidRPr="00B31FE2" w:rsidRDefault="002A3A5F" w:rsidP="002A3A5F">
            <w:pPr>
              <w:keepNext/>
              <w:keepLines/>
              <w:rPr>
                <w:rFonts w:ascii="Tahoma" w:hAnsi="Tahoma" w:cs="Tahoma"/>
                <w:sz w:val="18"/>
                <w:szCs w:val="18"/>
              </w:rPr>
            </w:pPr>
          </w:p>
        </w:tc>
        <w:tc>
          <w:tcPr>
            <w:tcW w:w="915" w:type="dxa"/>
          </w:tcPr>
          <w:p w14:paraId="461A4FEE" w14:textId="77777777" w:rsidR="002A3A5F" w:rsidRPr="00B31FE2" w:rsidRDefault="002A3A5F" w:rsidP="002A3A5F">
            <w:pPr>
              <w:keepNext/>
              <w:keepLines/>
              <w:rPr>
                <w:rFonts w:ascii="Tahoma" w:hAnsi="Tahoma" w:cs="Tahoma"/>
                <w:sz w:val="18"/>
                <w:szCs w:val="18"/>
              </w:rPr>
            </w:pPr>
          </w:p>
        </w:tc>
        <w:tc>
          <w:tcPr>
            <w:tcW w:w="4341" w:type="dxa"/>
          </w:tcPr>
          <w:p w14:paraId="7A792C35" w14:textId="77777777" w:rsidR="002A3A5F" w:rsidRPr="00B31FE2" w:rsidRDefault="002A3A5F" w:rsidP="002A3A5F">
            <w:pPr>
              <w:keepNext/>
              <w:keepLines/>
              <w:rPr>
                <w:rFonts w:ascii="Tahoma" w:hAnsi="Tahoma" w:cs="Tahoma"/>
                <w:sz w:val="18"/>
                <w:szCs w:val="18"/>
              </w:rPr>
            </w:pPr>
            <w:r w:rsidRPr="00B31FE2">
              <w:rPr>
                <w:rFonts w:ascii="Tahoma" w:hAnsi="Tahoma" w:cs="Tahoma"/>
                <w:sz w:val="18"/>
                <w:szCs w:val="18"/>
              </w:rPr>
              <w:t>Ime in priimek ter podpis</w:t>
            </w:r>
          </w:p>
        </w:tc>
        <w:tc>
          <w:tcPr>
            <w:tcW w:w="4080" w:type="dxa"/>
            <w:tcMar>
              <w:top w:w="75" w:type="dxa"/>
              <w:bottom w:w="75" w:type="dxa"/>
            </w:tcMar>
            <w:vAlign w:val="center"/>
          </w:tcPr>
          <w:p w14:paraId="15A1E9CA" w14:textId="77777777" w:rsidR="002A3A5F" w:rsidRPr="00B31FE2" w:rsidRDefault="002A3A5F" w:rsidP="002A3A5F">
            <w:pPr>
              <w:keepNext/>
              <w:keepLines/>
              <w:rPr>
                <w:rFonts w:ascii="Tahoma" w:hAnsi="Tahoma" w:cs="Tahoma"/>
                <w:color w:val="000000"/>
                <w:position w:val="-2"/>
                <w:sz w:val="18"/>
                <w:szCs w:val="18"/>
              </w:rPr>
            </w:pPr>
          </w:p>
        </w:tc>
        <w:tc>
          <w:tcPr>
            <w:tcW w:w="0" w:type="auto"/>
            <w:tcMar>
              <w:top w:w="75" w:type="dxa"/>
              <w:bottom w:w="75" w:type="dxa"/>
            </w:tcMar>
            <w:vAlign w:val="center"/>
          </w:tcPr>
          <w:p w14:paraId="7F9299A9" w14:textId="77777777" w:rsidR="002A3A5F" w:rsidRPr="00B31FE2" w:rsidRDefault="002A3A5F" w:rsidP="002A3A5F">
            <w:pPr>
              <w:keepNext/>
              <w:keepLines/>
              <w:jc w:val="center"/>
              <w:rPr>
                <w:rFonts w:ascii="Tahoma" w:hAnsi="Tahoma" w:cs="Tahoma"/>
                <w:color w:val="000000"/>
                <w:position w:val="-2"/>
                <w:sz w:val="18"/>
                <w:szCs w:val="18"/>
              </w:rPr>
            </w:pPr>
          </w:p>
        </w:tc>
      </w:tr>
    </w:tbl>
    <w:p w14:paraId="323AC0E2" w14:textId="77777777" w:rsidR="009905D7" w:rsidRPr="00B31FE2" w:rsidRDefault="00DB233B" w:rsidP="009B40AB">
      <w:pPr>
        <w:keepNext/>
        <w:keepLines/>
        <w:spacing w:before="225" w:after="225" w:line="240" w:lineRule="auto"/>
        <w:jc w:val="both"/>
        <w:rPr>
          <w:rFonts w:ascii="Tahoma" w:hAnsi="Tahoma" w:cs="Tahoma"/>
          <w:sz w:val="18"/>
          <w:szCs w:val="18"/>
        </w:rPr>
      </w:pPr>
      <w:r w:rsidRPr="00B31FE2">
        <w:rPr>
          <w:rFonts w:ascii="Tahoma" w:hAnsi="Tahoma" w:cs="Tahoma"/>
          <w:color w:val="000000"/>
          <w:sz w:val="18"/>
          <w:szCs w:val="18"/>
        </w:rPr>
        <w:t> </w:t>
      </w:r>
    </w:p>
    <w:p w14:paraId="13066549" w14:textId="7D999A55" w:rsidR="009905D7" w:rsidRPr="00B31FE2" w:rsidRDefault="00DB233B" w:rsidP="009B40AB">
      <w:pPr>
        <w:keepNext/>
        <w:keepLines/>
        <w:spacing w:before="225" w:after="225" w:line="240" w:lineRule="auto"/>
        <w:jc w:val="both"/>
        <w:rPr>
          <w:rFonts w:ascii="Tahoma" w:hAnsi="Tahoma" w:cs="Tahoma"/>
          <w:sz w:val="18"/>
          <w:szCs w:val="18"/>
        </w:rPr>
      </w:pPr>
      <w:r w:rsidRPr="00B31FE2">
        <w:rPr>
          <w:rFonts w:ascii="Tahoma" w:hAnsi="Tahoma" w:cs="Tahoma"/>
          <w:b/>
          <w:bCs/>
          <w:i/>
          <w:iCs/>
          <w:color w:val="000000"/>
          <w:sz w:val="18"/>
          <w:szCs w:val="18"/>
        </w:rPr>
        <w:t>O</w:t>
      </w:r>
      <w:r w:rsidR="00144B06" w:rsidRPr="00B31FE2">
        <w:rPr>
          <w:rFonts w:ascii="Tahoma" w:hAnsi="Tahoma" w:cs="Tahoma"/>
          <w:b/>
          <w:bCs/>
          <w:i/>
          <w:iCs/>
          <w:color w:val="000000"/>
          <w:sz w:val="18"/>
          <w:szCs w:val="18"/>
        </w:rPr>
        <w:t>pomba:</w:t>
      </w:r>
      <w:r w:rsidRPr="00B31FE2">
        <w:rPr>
          <w:rFonts w:ascii="Tahoma" w:hAnsi="Tahoma" w:cs="Tahoma"/>
          <w:i/>
          <w:iCs/>
          <w:color w:val="000000"/>
          <w:sz w:val="18"/>
          <w:szCs w:val="18"/>
        </w:rPr>
        <w:t xml:space="preserve"> V primeru skupnega nastopa več partnerjev, mora vsak izmed partnerjev predložiti to izjavo. V primeru več podatkov, se predloži nov obrazec z navedenimi preostalimi podatki.</w:t>
      </w:r>
    </w:p>
    <w:p w14:paraId="77686A6C" w14:textId="19B07C3F" w:rsidR="009905D7" w:rsidRDefault="009905D7" w:rsidP="009B40AB">
      <w:pPr>
        <w:keepNext/>
        <w:keepLines/>
        <w:rPr>
          <w:rFonts w:ascii="Tahoma" w:hAnsi="Tahoma" w:cs="Tahoma"/>
          <w:sz w:val="20"/>
          <w:szCs w:val="20"/>
        </w:rPr>
      </w:pPr>
    </w:p>
    <w:p w14:paraId="229B3310" w14:textId="001E8B42" w:rsidR="00683064" w:rsidRDefault="00683064" w:rsidP="009B40AB">
      <w:pPr>
        <w:keepNext/>
        <w:keepLines/>
        <w:rPr>
          <w:rFonts w:ascii="Tahoma" w:hAnsi="Tahoma" w:cs="Tahoma"/>
          <w:sz w:val="20"/>
          <w:szCs w:val="20"/>
        </w:rPr>
      </w:pPr>
    </w:p>
    <w:p w14:paraId="2ED11927" w14:textId="26BEAD29" w:rsidR="00683064" w:rsidRDefault="00683064" w:rsidP="009B40AB">
      <w:pPr>
        <w:keepNext/>
        <w:keepLines/>
        <w:rPr>
          <w:rFonts w:ascii="Tahoma" w:hAnsi="Tahoma" w:cs="Tahoma"/>
          <w:sz w:val="20"/>
          <w:szCs w:val="20"/>
        </w:rPr>
      </w:pPr>
    </w:p>
    <w:p w14:paraId="044C7A57" w14:textId="3263EC8B" w:rsidR="00683064" w:rsidRPr="004833E3" w:rsidRDefault="00683064" w:rsidP="00683064">
      <w:pPr>
        <w:keepNext/>
        <w:keepLines/>
        <w:spacing w:after="0" w:line="240" w:lineRule="auto"/>
        <w:jc w:val="right"/>
        <w:rPr>
          <w:rFonts w:ascii="Tahoma" w:hAnsi="Tahoma" w:cs="Tahoma"/>
          <w:sz w:val="20"/>
          <w:szCs w:val="20"/>
        </w:rPr>
      </w:pPr>
      <w:r w:rsidRPr="004833E3">
        <w:rPr>
          <w:rFonts w:ascii="Tahoma" w:hAnsi="Tahoma" w:cs="Tahoma"/>
          <w:sz w:val="20"/>
          <w:szCs w:val="20"/>
        </w:rPr>
        <w:lastRenderedPageBreak/>
        <w:t>Obra</w:t>
      </w:r>
      <w:bookmarkStart w:id="19" w:name="_GoBack"/>
      <w:bookmarkEnd w:id="19"/>
      <w:r w:rsidRPr="004833E3">
        <w:rPr>
          <w:rFonts w:ascii="Tahoma" w:hAnsi="Tahoma" w:cs="Tahoma"/>
          <w:sz w:val="20"/>
          <w:szCs w:val="20"/>
        </w:rPr>
        <w:t>zec št</w:t>
      </w:r>
      <w:r w:rsidR="00867C4E">
        <w:rPr>
          <w:rFonts w:ascii="Tahoma" w:hAnsi="Tahoma" w:cs="Tahoma"/>
          <w:sz w:val="20"/>
          <w:szCs w:val="20"/>
        </w:rPr>
        <w:t>.</w:t>
      </w:r>
      <w:r w:rsidRPr="004833E3">
        <w:rPr>
          <w:rFonts w:ascii="Tahoma" w:hAnsi="Tahoma" w:cs="Tahoma"/>
          <w:sz w:val="20"/>
          <w:szCs w:val="20"/>
        </w:rPr>
        <w:t xml:space="preserve"> </w:t>
      </w:r>
      <w:r w:rsidR="004833E3" w:rsidRPr="004833E3">
        <w:rPr>
          <w:rFonts w:ascii="Tahoma" w:hAnsi="Tahoma" w:cs="Tahoma"/>
          <w:sz w:val="20"/>
          <w:szCs w:val="20"/>
        </w:rPr>
        <w:t>11</w:t>
      </w:r>
    </w:p>
    <w:p w14:paraId="1FE07DF6" w14:textId="77777777" w:rsidR="00683064" w:rsidRPr="004833E3" w:rsidRDefault="00683064" w:rsidP="00683064">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Tahoma" w:hAnsi="Tahoma" w:cs="Tahoma"/>
          <w:sz w:val="20"/>
          <w:szCs w:val="20"/>
        </w:rPr>
      </w:pPr>
      <w:r w:rsidRPr="004833E3">
        <w:rPr>
          <w:rFonts w:ascii="Tahoma" w:hAnsi="Tahoma" w:cs="Tahoma"/>
          <w:sz w:val="20"/>
          <w:szCs w:val="20"/>
        </w:rPr>
        <w:t xml:space="preserve">Menična izjava za zavarovanje resnosti ponudbe </w:t>
      </w:r>
    </w:p>
    <w:p w14:paraId="024D05FC" w14:textId="77777777" w:rsidR="00683064" w:rsidRPr="004833E3" w:rsidRDefault="00683064" w:rsidP="00683064">
      <w:pPr>
        <w:pStyle w:val="Telobesedila"/>
        <w:keepNext/>
        <w:keepLines/>
        <w:widowControl/>
        <w:jc w:val="left"/>
        <w:rPr>
          <w:rFonts w:ascii="Tahoma" w:hAnsi="Tahoma" w:cs="Tahoma"/>
          <w:b w:val="0"/>
          <w:sz w:val="18"/>
          <w:szCs w:val="18"/>
        </w:rPr>
      </w:pPr>
      <w:r w:rsidRPr="004833E3">
        <w:rPr>
          <w:rFonts w:ascii="Tahoma" w:hAnsi="Tahoma" w:cs="Tahoma"/>
          <w:b w:val="0"/>
          <w:sz w:val="18"/>
          <w:szCs w:val="18"/>
        </w:rPr>
        <w:t>Ponudnik:</w:t>
      </w:r>
    </w:p>
    <w:tbl>
      <w:tblPr>
        <w:tblW w:w="0" w:type="auto"/>
        <w:tblInd w:w="-108" w:type="dxa"/>
        <w:tblLayout w:type="fixed"/>
        <w:tblCellMar>
          <w:left w:w="0" w:type="dxa"/>
          <w:right w:w="0" w:type="dxa"/>
        </w:tblCellMar>
        <w:tblLook w:val="0000" w:firstRow="0" w:lastRow="0" w:firstColumn="0" w:lastColumn="0" w:noHBand="0" w:noVBand="0"/>
      </w:tblPr>
      <w:tblGrid>
        <w:gridCol w:w="3936"/>
      </w:tblGrid>
      <w:tr w:rsidR="00683064" w:rsidRPr="004833E3" w14:paraId="617031C1" w14:textId="77777777" w:rsidTr="00647E0F">
        <w:trPr>
          <w:trHeight w:hRule="exact" w:val="397"/>
        </w:trPr>
        <w:tc>
          <w:tcPr>
            <w:tcW w:w="3936" w:type="dxa"/>
            <w:tcBorders>
              <w:bottom w:val="single" w:sz="4" w:space="0" w:color="000000"/>
            </w:tcBorders>
            <w:vAlign w:val="bottom"/>
          </w:tcPr>
          <w:p w14:paraId="5FEB5030" w14:textId="77777777" w:rsidR="00683064" w:rsidRPr="004833E3" w:rsidRDefault="00683064" w:rsidP="00647E0F">
            <w:pPr>
              <w:pStyle w:val="Telobesedila"/>
              <w:keepNext/>
              <w:keepLines/>
              <w:widowControl/>
              <w:snapToGrid w:val="0"/>
              <w:jc w:val="left"/>
              <w:rPr>
                <w:rFonts w:ascii="Tahoma" w:hAnsi="Tahoma" w:cs="Tahoma"/>
                <w:sz w:val="18"/>
                <w:szCs w:val="18"/>
              </w:rPr>
            </w:pPr>
          </w:p>
        </w:tc>
      </w:tr>
      <w:tr w:rsidR="00683064" w:rsidRPr="004833E3" w14:paraId="15ECF21E" w14:textId="77777777" w:rsidTr="00647E0F">
        <w:trPr>
          <w:trHeight w:hRule="exact" w:val="397"/>
        </w:trPr>
        <w:tc>
          <w:tcPr>
            <w:tcW w:w="3936" w:type="dxa"/>
            <w:tcBorders>
              <w:bottom w:val="single" w:sz="4" w:space="0" w:color="000000"/>
            </w:tcBorders>
            <w:vAlign w:val="bottom"/>
          </w:tcPr>
          <w:p w14:paraId="2831B4AC" w14:textId="77777777" w:rsidR="00683064" w:rsidRPr="004833E3" w:rsidRDefault="00683064" w:rsidP="00647E0F">
            <w:pPr>
              <w:pStyle w:val="Telobesedila"/>
              <w:keepNext/>
              <w:keepLines/>
              <w:widowControl/>
              <w:snapToGrid w:val="0"/>
              <w:jc w:val="left"/>
              <w:rPr>
                <w:rFonts w:ascii="Tahoma" w:hAnsi="Tahoma" w:cs="Tahoma"/>
                <w:sz w:val="18"/>
                <w:szCs w:val="18"/>
              </w:rPr>
            </w:pPr>
          </w:p>
        </w:tc>
      </w:tr>
      <w:tr w:rsidR="00683064" w:rsidRPr="004833E3" w14:paraId="3534B59D" w14:textId="77777777" w:rsidTr="00647E0F">
        <w:trPr>
          <w:trHeight w:hRule="exact" w:val="397"/>
        </w:trPr>
        <w:tc>
          <w:tcPr>
            <w:tcW w:w="3936" w:type="dxa"/>
            <w:tcBorders>
              <w:bottom w:val="single" w:sz="4" w:space="0" w:color="000000"/>
            </w:tcBorders>
            <w:vAlign w:val="bottom"/>
          </w:tcPr>
          <w:p w14:paraId="3E113540" w14:textId="77777777" w:rsidR="00683064" w:rsidRPr="004833E3" w:rsidRDefault="00683064" w:rsidP="00647E0F">
            <w:pPr>
              <w:pStyle w:val="Telobesedila"/>
              <w:keepNext/>
              <w:keepLines/>
              <w:widowControl/>
              <w:snapToGrid w:val="0"/>
              <w:jc w:val="left"/>
              <w:rPr>
                <w:rFonts w:ascii="Tahoma" w:hAnsi="Tahoma" w:cs="Tahoma"/>
                <w:sz w:val="18"/>
                <w:szCs w:val="18"/>
              </w:rPr>
            </w:pPr>
          </w:p>
        </w:tc>
      </w:tr>
    </w:tbl>
    <w:p w14:paraId="422807F3" w14:textId="77777777" w:rsidR="00683064" w:rsidRPr="004833E3" w:rsidRDefault="00683064" w:rsidP="00683064">
      <w:pPr>
        <w:keepNext/>
        <w:keepLines/>
        <w:spacing w:after="0" w:line="240" w:lineRule="auto"/>
        <w:rPr>
          <w:rFonts w:ascii="Tahoma" w:hAnsi="Tahoma" w:cs="Tahoma"/>
          <w:sz w:val="18"/>
          <w:szCs w:val="18"/>
        </w:rPr>
      </w:pPr>
    </w:p>
    <w:p w14:paraId="14C5CCCC" w14:textId="77777777" w:rsidR="00683064" w:rsidRPr="004833E3" w:rsidRDefault="00683064" w:rsidP="00683064">
      <w:pPr>
        <w:keepNext/>
        <w:keepLines/>
        <w:spacing w:after="0" w:line="240" w:lineRule="auto"/>
        <w:rPr>
          <w:rFonts w:ascii="Tahoma" w:hAnsi="Tahoma" w:cs="Tahoma"/>
          <w:sz w:val="18"/>
          <w:szCs w:val="18"/>
        </w:rPr>
      </w:pPr>
    </w:p>
    <w:p w14:paraId="034E6795" w14:textId="77777777" w:rsidR="00683064" w:rsidRPr="004833E3" w:rsidRDefault="00683064" w:rsidP="00683064">
      <w:pPr>
        <w:keepNext/>
        <w:keepLines/>
        <w:spacing w:after="0" w:line="240" w:lineRule="auto"/>
        <w:jc w:val="center"/>
        <w:rPr>
          <w:rFonts w:ascii="Tahoma" w:hAnsi="Tahoma" w:cs="Tahoma"/>
          <w:b/>
        </w:rPr>
      </w:pPr>
      <w:r w:rsidRPr="004833E3">
        <w:rPr>
          <w:rFonts w:ascii="Tahoma" w:hAnsi="Tahoma" w:cs="Tahoma"/>
          <w:b/>
        </w:rPr>
        <w:t>MENIČNA IZJAVA</w:t>
      </w:r>
    </w:p>
    <w:p w14:paraId="71E87ED1" w14:textId="77777777" w:rsidR="00683064" w:rsidRPr="004833E3" w:rsidRDefault="00683064" w:rsidP="00683064">
      <w:pPr>
        <w:keepNext/>
        <w:keepLines/>
        <w:spacing w:after="0" w:line="240" w:lineRule="auto"/>
        <w:jc w:val="center"/>
        <w:rPr>
          <w:rFonts w:ascii="Tahoma" w:hAnsi="Tahoma" w:cs="Tahoma"/>
        </w:rPr>
      </w:pPr>
      <w:r w:rsidRPr="004833E3">
        <w:rPr>
          <w:rFonts w:ascii="Tahoma" w:hAnsi="Tahoma" w:cs="Tahoma"/>
          <w:b/>
        </w:rPr>
        <w:t>za zavarovanje resnosti ponudbe</w:t>
      </w:r>
    </w:p>
    <w:p w14:paraId="7F5600E6" w14:textId="77777777" w:rsidR="00683064" w:rsidRPr="004833E3" w:rsidRDefault="00683064" w:rsidP="00683064">
      <w:pPr>
        <w:keepNext/>
        <w:keepLines/>
        <w:spacing w:after="0" w:line="240" w:lineRule="auto"/>
        <w:jc w:val="center"/>
        <w:rPr>
          <w:rFonts w:ascii="Tahoma" w:hAnsi="Tahoma" w:cs="Tahoma"/>
          <w:sz w:val="18"/>
          <w:szCs w:val="18"/>
        </w:rPr>
      </w:pPr>
    </w:p>
    <w:p w14:paraId="216D7AC2" w14:textId="679BDD6E" w:rsidR="00683064" w:rsidRPr="00B719B9" w:rsidRDefault="00683064" w:rsidP="00683064">
      <w:pPr>
        <w:keepNext/>
        <w:keepLines/>
        <w:spacing w:after="0" w:line="240" w:lineRule="auto"/>
        <w:jc w:val="both"/>
        <w:rPr>
          <w:rFonts w:ascii="Tahoma" w:hAnsi="Tahoma" w:cs="Tahoma"/>
          <w:b/>
          <w:sz w:val="18"/>
          <w:szCs w:val="18"/>
        </w:rPr>
      </w:pPr>
      <w:r w:rsidRPr="004833E3">
        <w:rPr>
          <w:rFonts w:ascii="Tahoma" w:hAnsi="Tahoma" w:cs="Tahoma"/>
          <w:sz w:val="18"/>
          <w:szCs w:val="18"/>
        </w:rPr>
        <w:t>V zvezi s ponudbo št. ………</w:t>
      </w:r>
      <w:r w:rsidR="004833E3">
        <w:rPr>
          <w:rFonts w:ascii="Tahoma" w:hAnsi="Tahoma" w:cs="Tahoma"/>
          <w:sz w:val="18"/>
          <w:szCs w:val="18"/>
        </w:rPr>
        <w:t>………</w:t>
      </w:r>
      <w:r w:rsidRPr="004833E3">
        <w:rPr>
          <w:rFonts w:ascii="Tahoma" w:hAnsi="Tahoma" w:cs="Tahoma"/>
          <w:sz w:val="18"/>
          <w:szCs w:val="18"/>
        </w:rPr>
        <w:t xml:space="preserve"> z dne ………… za javno naročilo, št</w:t>
      </w:r>
      <w:r w:rsidR="004833E3">
        <w:rPr>
          <w:rFonts w:ascii="Tahoma" w:hAnsi="Tahoma" w:cs="Tahoma"/>
          <w:sz w:val="18"/>
          <w:szCs w:val="18"/>
        </w:rPr>
        <w:t xml:space="preserve"> 1/2018</w:t>
      </w:r>
      <w:r w:rsidRPr="004833E3">
        <w:rPr>
          <w:rFonts w:ascii="Tahoma" w:hAnsi="Tahoma" w:cs="Tahoma"/>
          <w:sz w:val="18"/>
          <w:szCs w:val="18"/>
        </w:rPr>
        <w:t>. »</w:t>
      </w:r>
      <w:r w:rsidRPr="004833E3">
        <w:rPr>
          <w:rFonts w:ascii="Tahoma" w:hAnsi="Tahoma" w:cs="Tahoma"/>
          <w:b/>
          <w:sz w:val="18"/>
          <w:szCs w:val="18"/>
        </w:rPr>
        <w:t xml:space="preserve">Dobava </w:t>
      </w:r>
      <w:r w:rsidR="004833E3">
        <w:rPr>
          <w:rFonts w:ascii="Tahoma" w:hAnsi="Tahoma" w:cs="Tahoma"/>
          <w:b/>
          <w:sz w:val="18"/>
          <w:szCs w:val="18"/>
        </w:rPr>
        <w:t>smetarsko pralnega vozila</w:t>
      </w:r>
      <w:r w:rsidRPr="004833E3">
        <w:rPr>
          <w:rFonts w:ascii="Tahoma" w:hAnsi="Tahoma" w:cs="Tahoma"/>
          <w:b/>
          <w:sz w:val="18"/>
          <w:szCs w:val="18"/>
        </w:rPr>
        <w:t>«</w:t>
      </w:r>
      <w:r w:rsidR="004833E3">
        <w:rPr>
          <w:rFonts w:ascii="Tahoma" w:hAnsi="Tahoma" w:cs="Tahoma"/>
          <w:b/>
          <w:sz w:val="18"/>
          <w:szCs w:val="18"/>
        </w:rPr>
        <w:t>,</w:t>
      </w:r>
      <w:r w:rsidRPr="004833E3">
        <w:rPr>
          <w:rFonts w:ascii="Tahoma" w:hAnsi="Tahoma" w:cs="Tahoma"/>
          <w:b/>
          <w:sz w:val="18"/>
          <w:szCs w:val="18"/>
        </w:rPr>
        <w:t xml:space="preserve"> </w:t>
      </w:r>
      <w:r w:rsidRPr="004833E3">
        <w:rPr>
          <w:rFonts w:ascii="Tahoma" w:hAnsi="Tahoma" w:cs="Tahoma"/>
          <w:sz w:val="18"/>
          <w:szCs w:val="18"/>
        </w:rPr>
        <w:t xml:space="preserve">vam izročamo podpisano in žigosano bianko menico za zavarovanje resnosti ponudbe v višini </w:t>
      </w:r>
      <w:r w:rsidR="008F33A9" w:rsidRPr="00B719B9">
        <w:rPr>
          <w:rFonts w:ascii="Tahoma" w:hAnsi="Tahoma" w:cs="Tahoma"/>
          <w:b/>
          <w:sz w:val="18"/>
          <w:szCs w:val="18"/>
        </w:rPr>
        <w:t>3</w:t>
      </w:r>
      <w:r w:rsidRPr="00B719B9">
        <w:rPr>
          <w:rFonts w:ascii="Tahoma" w:hAnsi="Tahoma" w:cs="Tahoma"/>
          <w:b/>
          <w:sz w:val="18"/>
          <w:szCs w:val="18"/>
        </w:rPr>
        <w:t>.000,00 EUR.</w:t>
      </w:r>
    </w:p>
    <w:p w14:paraId="000B1A0E" w14:textId="77777777" w:rsidR="00683064" w:rsidRPr="00B719B9" w:rsidRDefault="00683064" w:rsidP="00683064">
      <w:pPr>
        <w:keepNext/>
        <w:keepLines/>
        <w:spacing w:after="0" w:line="240" w:lineRule="auto"/>
        <w:jc w:val="both"/>
        <w:rPr>
          <w:rFonts w:ascii="Tahoma" w:hAnsi="Tahoma" w:cs="Tahoma"/>
          <w:b/>
          <w:sz w:val="18"/>
          <w:szCs w:val="18"/>
        </w:rPr>
      </w:pPr>
    </w:p>
    <w:p w14:paraId="44F339B1" w14:textId="77777777" w:rsidR="00683064" w:rsidRPr="004833E3" w:rsidRDefault="00683064" w:rsidP="00683064">
      <w:pPr>
        <w:keepNext/>
        <w:keepLines/>
        <w:spacing w:after="0" w:line="240" w:lineRule="auto"/>
        <w:jc w:val="both"/>
        <w:rPr>
          <w:rFonts w:ascii="Tahoma" w:hAnsi="Tahoma" w:cs="Tahoma"/>
          <w:sz w:val="18"/>
          <w:szCs w:val="18"/>
        </w:rPr>
      </w:pPr>
      <w:r w:rsidRPr="004833E3">
        <w:rPr>
          <w:rFonts w:ascii="Tahoma" w:hAnsi="Tahoma" w:cs="Tahoma"/>
          <w:sz w:val="18"/>
          <w:szCs w:val="18"/>
        </w:rPr>
        <w:t>Na menicah je podpisana pooblaščena oseba za podpisovanje:</w:t>
      </w:r>
    </w:p>
    <w:p w14:paraId="41F91464" w14:textId="77777777" w:rsidR="00683064" w:rsidRPr="004833E3" w:rsidRDefault="00683064" w:rsidP="00683064">
      <w:pPr>
        <w:keepNext/>
        <w:keepLines/>
        <w:spacing w:after="0" w:line="240" w:lineRule="auto"/>
        <w:jc w:val="both"/>
        <w:rPr>
          <w:rFonts w:ascii="Tahoma" w:hAnsi="Tahoma" w:cs="Tahoma"/>
          <w:sz w:val="18"/>
          <w:szCs w:val="18"/>
        </w:rPr>
      </w:pPr>
    </w:p>
    <w:p w14:paraId="0B9026AF" w14:textId="77777777" w:rsidR="00683064" w:rsidRPr="004833E3" w:rsidRDefault="00683064" w:rsidP="00683064">
      <w:pPr>
        <w:keepNext/>
        <w:keepLines/>
        <w:spacing w:after="0" w:line="240" w:lineRule="auto"/>
        <w:jc w:val="both"/>
        <w:rPr>
          <w:rFonts w:ascii="Tahoma" w:hAnsi="Tahoma" w:cs="Tahoma"/>
          <w:sz w:val="18"/>
          <w:szCs w:val="18"/>
        </w:rPr>
      </w:pPr>
      <w:r w:rsidRPr="004833E3">
        <w:rPr>
          <w:rFonts w:ascii="Tahoma" w:hAnsi="Tahoma" w:cs="Tahoma"/>
          <w:sz w:val="18"/>
          <w:szCs w:val="18"/>
        </w:rPr>
        <w:t>…………………………………………………                                         ………………………………………………………….</w:t>
      </w:r>
    </w:p>
    <w:p w14:paraId="3428BFB2" w14:textId="77777777" w:rsidR="00683064" w:rsidRPr="004833E3" w:rsidRDefault="00683064" w:rsidP="00683064">
      <w:pPr>
        <w:keepNext/>
        <w:keepLines/>
        <w:spacing w:after="0" w:line="240" w:lineRule="auto"/>
        <w:jc w:val="both"/>
        <w:rPr>
          <w:rFonts w:ascii="Tahoma" w:hAnsi="Tahoma" w:cs="Tahoma"/>
          <w:sz w:val="18"/>
          <w:szCs w:val="18"/>
        </w:rPr>
      </w:pPr>
      <w:r w:rsidRPr="004833E3">
        <w:rPr>
          <w:rFonts w:ascii="Tahoma" w:hAnsi="Tahoma" w:cs="Tahoma"/>
          <w:sz w:val="18"/>
          <w:szCs w:val="18"/>
        </w:rPr>
        <w:t xml:space="preserve"> (ime in priimek)                                                                                   </w:t>
      </w:r>
      <w:r w:rsidRPr="004833E3">
        <w:rPr>
          <w:rFonts w:ascii="Tahoma" w:hAnsi="Tahoma" w:cs="Tahoma"/>
          <w:sz w:val="18"/>
          <w:szCs w:val="18"/>
        </w:rPr>
        <w:tab/>
        <w:t>(lastnoročni podpis)</w:t>
      </w:r>
    </w:p>
    <w:p w14:paraId="1A4EEB61" w14:textId="77777777" w:rsidR="00683064" w:rsidRPr="004833E3" w:rsidRDefault="00683064" w:rsidP="00683064">
      <w:pPr>
        <w:keepNext/>
        <w:keepLines/>
        <w:spacing w:after="0" w:line="240" w:lineRule="auto"/>
        <w:jc w:val="both"/>
        <w:rPr>
          <w:rFonts w:ascii="Tahoma" w:hAnsi="Tahoma" w:cs="Tahoma"/>
          <w:sz w:val="18"/>
          <w:szCs w:val="18"/>
        </w:rPr>
      </w:pPr>
    </w:p>
    <w:p w14:paraId="60A8A84D" w14:textId="77777777" w:rsidR="00683064" w:rsidRPr="004833E3" w:rsidRDefault="00683064" w:rsidP="00683064">
      <w:pPr>
        <w:keepNext/>
        <w:keepLines/>
        <w:spacing w:after="0" w:line="240" w:lineRule="auto"/>
        <w:jc w:val="both"/>
        <w:rPr>
          <w:rFonts w:ascii="Tahoma" w:hAnsi="Tahoma" w:cs="Tahoma"/>
          <w:sz w:val="18"/>
          <w:szCs w:val="18"/>
        </w:rPr>
      </w:pPr>
    </w:p>
    <w:p w14:paraId="414D776D" w14:textId="77777777" w:rsidR="00683064" w:rsidRPr="004833E3" w:rsidRDefault="00683064" w:rsidP="00683064">
      <w:pPr>
        <w:keepNext/>
        <w:keepLines/>
        <w:spacing w:after="0" w:line="240" w:lineRule="auto"/>
        <w:jc w:val="both"/>
        <w:rPr>
          <w:rFonts w:ascii="Tahoma" w:hAnsi="Tahoma" w:cs="Tahoma"/>
          <w:sz w:val="18"/>
          <w:szCs w:val="18"/>
        </w:rPr>
      </w:pPr>
      <w:r w:rsidRPr="004833E3">
        <w:rPr>
          <w:rFonts w:ascii="Tahoma" w:hAnsi="Tahoma" w:cs="Tahoma"/>
          <w:sz w:val="18"/>
          <w:szCs w:val="18"/>
        </w:rPr>
        <w:t>V primeru, da:</w:t>
      </w:r>
    </w:p>
    <w:p w14:paraId="53EB6830" w14:textId="77777777" w:rsidR="00683064" w:rsidRPr="004833E3" w:rsidRDefault="00683064" w:rsidP="00F7716C">
      <w:pPr>
        <w:pStyle w:val="Odstavekseznama"/>
        <w:keepNext/>
        <w:keepLines/>
        <w:numPr>
          <w:ilvl w:val="0"/>
          <w:numId w:val="46"/>
        </w:numPr>
        <w:suppressAutoHyphens/>
        <w:spacing w:after="0" w:line="240" w:lineRule="auto"/>
        <w:ind w:left="426" w:hanging="426"/>
        <w:jc w:val="both"/>
        <w:rPr>
          <w:rFonts w:ascii="Tahoma" w:hAnsi="Tahoma" w:cs="Tahoma"/>
          <w:sz w:val="18"/>
          <w:szCs w:val="18"/>
        </w:rPr>
      </w:pPr>
      <w:r w:rsidRPr="004833E3">
        <w:rPr>
          <w:rFonts w:ascii="Tahoma" w:hAnsi="Tahoma" w:cs="Tahoma"/>
          <w:sz w:val="18"/>
          <w:szCs w:val="18"/>
        </w:rPr>
        <w:t xml:space="preserve">umaknemo ali spremenimo ponudbo v času njene veljavnosti ali </w:t>
      </w:r>
    </w:p>
    <w:p w14:paraId="0908E03E" w14:textId="77777777" w:rsidR="00683064" w:rsidRPr="004833E3" w:rsidRDefault="00683064" w:rsidP="00F7716C">
      <w:pPr>
        <w:pStyle w:val="Odstavekseznama"/>
        <w:keepNext/>
        <w:keepLines/>
        <w:numPr>
          <w:ilvl w:val="0"/>
          <w:numId w:val="46"/>
        </w:numPr>
        <w:tabs>
          <w:tab w:val="num" w:pos="855"/>
        </w:tabs>
        <w:suppressAutoHyphens/>
        <w:spacing w:after="0" w:line="240" w:lineRule="auto"/>
        <w:ind w:left="426" w:hanging="426"/>
        <w:jc w:val="both"/>
        <w:rPr>
          <w:rFonts w:ascii="Tahoma" w:hAnsi="Tahoma" w:cs="Tahoma"/>
          <w:sz w:val="18"/>
          <w:szCs w:val="18"/>
        </w:rPr>
      </w:pPr>
      <w:r w:rsidRPr="004833E3">
        <w:rPr>
          <w:rFonts w:ascii="Tahoma" w:hAnsi="Tahoma" w:cs="Tahoma"/>
          <w:sz w:val="18"/>
          <w:szCs w:val="18"/>
        </w:rPr>
        <w:t>podamo v ponudbi lažne podatke</w:t>
      </w:r>
    </w:p>
    <w:p w14:paraId="348F6618" w14:textId="77777777" w:rsidR="00683064" w:rsidRPr="004833E3" w:rsidRDefault="00683064" w:rsidP="00F7716C">
      <w:pPr>
        <w:pStyle w:val="Odstavekseznama"/>
        <w:keepNext/>
        <w:keepLines/>
        <w:numPr>
          <w:ilvl w:val="0"/>
          <w:numId w:val="46"/>
        </w:numPr>
        <w:tabs>
          <w:tab w:val="num" w:pos="426"/>
        </w:tabs>
        <w:suppressAutoHyphens/>
        <w:spacing w:after="0" w:line="240" w:lineRule="auto"/>
        <w:ind w:left="426" w:hanging="426"/>
        <w:jc w:val="both"/>
        <w:rPr>
          <w:rFonts w:ascii="Tahoma" w:hAnsi="Tahoma" w:cs="Tahoma"/>
          <w:sz w:val="18"/>
          <w:szCs w:val="18"/>
        </w:rPr>
      </w:pPr>
      <w:r w:rsidRPr="004833E3">
        <w:rPr>
          <w:rFonts w:ascii="Tahoma" w:hAnsi="Tahoma" w:cs="Tahoma"/>
          <w:sz w:val="18"/>
          <w:szCs w:val="18"/>
        </w:rPr>
        <w:t>ne priložimo naročniku finančnega zavarovanje dobre izvedbe obveznosti iz okvirnega sporazuma ali</w:t>
      </w:r>
    </w:p>
    <w:p w14:paraId="7C4C69B4" w14:textId="77777777" w:rsidR="00683064" w:rsidRPr="004833E3" w:rsidRDefault="00683064" w:rsidP="00F7716C">
      <w:pPr>
        <w:pStyle w:val="Odstavekseznama"/>
        <w:keepNext/>
        <w:keepLines/>
        <w:numPr>
          <w:ilvl w:val="0"/>
          <w:numId w:val="46"/>
        </w:numPr>
        <w:tabs>
          <w:tab w:val="num" w:pos="855"/>
        </w:tabs>
        <w:suppressAutoHyphens/>
        <w:spacing w:after="0" w:line="240" w:lineRule="auto"/>
        <w:ind w:left="426" w:hanging="426"/>
        <w:jc w:val="both"/>
        <w:rPr>
          <w:rFonts w:ascii="Tahoma" w:hAnsi="Tahoma" w:cs="Tahoma"/>
          <w:sz w:val="18"/>
          <w:szCs w:val="18"/>
        </w:rPr>
      </w:pPr>
      <w:r w:rsidRPr="004833E3">
        <w:rPr>
          <w:rFonts w:ascii="Tahoma" w:hAnsi="Tahoma" w:cs="Tahoma"/>
          <w:sz w:val="18"/>
          <w:szCs w:val="18"/>
        </w:rPr>
        <w:t>zavrnemo sklenitev okvirnega sporazuma,</w:t>
      </w:r>
    </w:p>
    <w:p w14:paraId="1A800711" w14:textId="77777777" w:rsidR="00683064" w:rsidRPr="004833E3" w:rsidRDefault="00683064" w:rsidP="00683064">
      <w:pPr>
        <w:keepNext/>
        <w:keepLines/>
        <w:spacing w:after="0" w:line="240" w:lineRule="auto"/>
        <w:jc w:val="both"/>
        <w:rPr>
          <w:rFonts w:ascii="Tahoma" w:hAnsi="Tahoma" w:cs="Tahoma"/>
          <w:sz w:val="18"/>
          <w:szCs w:val="18"/>
        </w:rPr>
      </w:pPr>
    </w:p>
    <w:p w14:paraId="3C9BE793" w14:textId="77777777" w:rsidR="00683064" w:rsidRPr="004833E3" w:rsidRDefault="00683064" w:rsidP="00683064">
      <w:pPr>
        <w:pStyle w:val="Noga"/>
        <w:keepNext/>
        <w:keepLines/>
        <w:tabs>
          <w:tab w:val="clear" w:pos="4536"/>
          <w:tab w:val="clear" w:pos="9072"/>
          <w:tab w:val="left" w:pos="5643"/>
        </w:tabs>
        <w:jc w:val="both"/>
        <w:rPr>
          <w:rFonts w:ascii="Tahoma" w:hAnsi="Tahoma" w:cs="Tahoma"/>
          <w:sz w:val="18"/>
          <w:szCs w:val="18"/>
        </w:rPr>
      </w:pPr>
      <w:r w:rsidRPr="004833E3">
        <w:rPr>
          <w:rFonts w:ascii="Tahoma" w:hAnsi="Tahoma" w:cs="Tahoma"/>
          <w:sz w:val="18"/>
          <w:szCs w:val="18"/>
        </w:rPr>
        <w:t xml:space="preserve">pooblaščamo KOMUNALO KRANJ, javno podjetje, d.o.o., Ulica Mirka </w:t>
      </w:r>
      <w:proofErr w:type="spellStart"/>
      <w:r w:rsidRPr="004833E3">
        <w:rPr>
          <w:rFonts w:ascii="Tahoma" w:hAnsi="Tahoma" w:cs="Tahoma"/>
          <w:sz w:val="18"/>
          <w:szCs w:val="18"/>
        </w:rPr>
        <w:t>Vadnova</w:t>
      </w:r>
      <w:proofErr w:type="spellEnd"/>
      <w:r w:rsidRPr="004833E3">
        <w:rPr>
          <w:rFonts w:ascii="Tahoma" w:hAnsi="Tahoma" w:cs="Tahoma"/>
          <w:sz w:val="18"/>
          <w:szCs w:val="18"/>
        </w:rPr>
        <w:t xml:space="preserve"> 1, 4000 Kranj, da lahko našo bianco menico brez predhodnega obvestila izpolni v vseh neizpolnjenih delih za znesek naših obveznosti, da na menico vpiše klavzulo »brez protesta« ter da menico domicilira pri ________________________________________ ali pri katerikoli drugi poslovni banki, ki vodi naš transakcijski račun. Odrekamo se vsem ugovorom proti tako izpolnjeni menici in se zavezujemo menico plačati, ko dospe, v gotovini.</w:t>
      </w:r>
    </w:p>
    <w:p w14:paraId="440FC86C" w14:textId="77777777" w:rsidR="00683064" w:rsidRPr="004833E3" w:rsidRDefault="00683064" w:rsidP="00683064">
      <w:pPr>
        <w:keepNext/>
        <w:keepLines/>
        <w:spacing w:after="0" w:line="240" w:lineRule="auto"/>
        <w:jc w:val="both"/>
        <w:rPr>
          <w:rFonts w:ascii="Tahoma" w:hAnsi="Tahoma" w:cs="Tahoma"/>
          <w:sz w:val="18"/>
          <w:szCs w:val="18"/>
        </w:rPr>
      </w:pPr>
    </w:p>
    <w:p w14:paraId="2C889ECB" w14:textId="77777777" w:rsidR="00683064" w:rsidRPr="004833E3" w:rsidRDefault="00683064" w:rsidP="00683064">
      <w:pPr>
        <w:keepNext/>
        <w:keepLines/>
        <w:spacing w:after="0" w:line="240" w:lineRule="auto"/>
        <w:jc w:val="both"/>
        <w:rPr>
          <w:rFonts w:ascii="Tahoma" w:hAnsi="Tahoma" w:cs="Tahoma"/>
          <w:sz w:val="18"/>
          <w:szCs w:val="18"/>
        </w:rPr>
      </w:pPr>
    </w:p>
    <w:p w14:paraId="10409722" w14:textId="77777777" w:rsidR="00683064" w:rsidRPr="004833E3" w:rsidRDefault="00683064" w:rsidP="00683064">
      <w:pPr>
        <w:pStyle w:val="Telobesedila2"/>
        <w:keepNext/>
        <w:keepLines/>
        <w:pBdr>
          <w:top w:val="dashed" w:sz="4" w:space="1" w:color="auto"/>
          <w:left w:val="dashed" w:sz="4" w:space="4" w:color="auto"/>
          <w:bottom w:val="dashed" w:sz="4" w:space="1" w:color="auto"/>
          <w:right w:val="dashed" w:sz="4" w:space="4" w:color="auto"/>
        </w:pBdr>
        <w:ind w:right="0"/>
        <w:jc w:val="center"/>
        <w:rPr>
          <w:rFonts w:ascii="Tahoma" w:hAnsi="Tahoma" w:cs="Tahoma"/>
          <w:sz w:val="18"/>
          <w:szCs w:val="18"/>
          <w:lang w:val="sl-SI"/>
        </w:rPr>
      </w:pPr>
      <w:r w:rsidRPr="004833E3">
        <w:rPr>
          <w:rFonts w:ascii="Tahoma" w:hAnsi="Tahoma" w:cs="Tahoma"/>
          <w:sz w:val="18"/>
          <w:szCs w:val="18"/>
          <w:lang w:val="sl-SI"/>
        </w:rPr>
        <w:t>NALOG ZA PLAČILO MENICE</w:t>
      </w:r>
    </w:p>
    <w:p w14:paraId="18F2AE79" w14:textId="77777777" w:rsidR="00683064" w:rsidRPr="004833E3" w:rsidRDefault="00683064" w:rsidP="00683064">
      <w:pPr>
        <w:pStyle w:val="Telobesedila2"/>
        <w:keepNext/>
        <w:keepLines/>
        <w:pBdr>
          <w:top w:val="dashed" w:sz="4" w:space="1" w:color="auto"/>
          <w:left w:val="dashed" w:sz="4" w:space="4" w:color="auto"/>
          <w:bottom w:val="dashed" w:sz="4" w:space="1" w:color="auto"/>
          <w:right w:val="dashed" w:sz="4" w:space="4" w:color="auto"/>
        </w:pBdr>
        <w:ind w:right="0"/>
        <w:rPr>
          <w:rFonts w:ascii="Tahoma" w:hAnsi="Tahoma" w:cs="Tahoma"/>
          <w:sz w:val="18"/>
          <w:szCs w:val="18"/>
          <w:lang w:val="sl-SI"/>
        </w:rPr>
      </w:pPr>
    </w:p>
    <w:p w14:paraId="311C177F" w14:textId="77777777" w:rsidR="00683064" w:rsidRPr="004833E3" w:rsidRDefault="00683064" w:rsidP="00683064">
      <w:pPr>
        <w:pStyle w:val="Naslov"/>
        <w:keepNext/>
        <w:keepLines/>
        <w:pBdr>
          <w:top w:val="dashed" w:sz="4" w:space="1" w:color="auto"/>
          <w:left w:val="dashed" w:sz="4" w:space="4" w:color="auto"/>
          <w:bottom w:val="dashed" w:sz="4" w:space="1" w:color="auto"/>
          <w:right w:val="dashed" w:sz="4" w:space="4" w:color="auto"/>
        </w:pBdr>
        <w:tabs>
          <w:tab w:val="left" w:pos="6448"/>
        </w:tabs>
        <w:jc w:val="both"/>
        <w:rPr>
          <w:rFonts w:ascii="Tahoma" w:hAnsi="Tahoma" w:cs="Tahoma"/>
          <w:sz w:val="18"/>
          <w:szCs w:val="18"/>
        </w:rPr>
      </w:pPr>
      <w:r w:rsidRPr="004833E3">
        <w:rPr>
          <w:rFonts w:ascii="Tahoma" w:hAnsi="Tahoma" w:cs="Tahoma"/>
          <w:sz w:val="18"/>
          <w:szCs w:val="18"/>
        </w:rPr>
        <w:t>Nepreklicno in brezpogojno pooblaščamo ___________________________ banko oziroma katerokoli drugo poslovno banko s sedežem v Republiki Sloveniji, ki v času unovčitve vodi naš transakcijski račun, da unovči navedeno menico v breme denarnih sredstev na našem transakcijskem računu, za znesek _________________ EUR.</w:t>
      </w:r>
    </w:p>
    <w:p w14:paraId="1DBE3E2D" w14:textId="77777777" w:rsidR="00683064" w:rsidRPr="004833E3" w:rsidRDefault="00683064" w:rsidP="00683064">
      <w:pPr>
        <w:keepNext/>
        <w:keepLines/>
        <w:spacing w:after="0" w:line="240" w:lineRule="auto"/>
        <w:jc w:val="both"/>
        <w:rPr>
          <w:rFonts w:ascii="Tahoma" w:hAnsi="Tahoma" w:cs="Tahoma"/>
          <w:sz w:val="18"/>
          <w:szCs w:val="18"/>
        </w:rPr>
      </w:pPr>
    </w:p>
    <w:p w14:paraId="2664126D" w14:textId="77777777" w:rsidR="00683064" w:rsidRPr="004833E3" w:rsidRDefault="00683064" w:rsidP="00683064">
      <w:pPr>
        <w:keepNext/>
        <w:keepLines/>
        <w:spacing w:after="0" w:line="240" w:lineRule="auto"/>
        <w:jc w:val="both"/>
        <w:rPr>
          <w:rFonts w:ascii="Tahoma" w:hAnsi="Tahoma" w:cs="Tahoma"/>
          <w:sz w:val="18"/>
          <w:szCs w:val="18"/>
        </w:rPr>
      </w:pPr>
    </w:p>
    <w:p w14:paraId="68239D69" w14:textId="77777777" w:rsidR="00683064" w:rsidRPr="004833E3" w:rsidRDefault="00683064" w:rsidP="00683064">
      <w:pPr>
        <w:keepNext/>
        <w:keepLines/>
        <w:spacing w:after="0" w:line="240" w:lineRule="auto"/>
        <w:jc w:val="both"/>
        <w:rPr>
          <w:rFonts w:ascii="Tahoma" w:hAnsi="Tahoma" w:cs="Tahoma"/>
          <w:sz w:val="18"/>
          <w:szCs w:val="18"/>
        </w:rPr>
      </w:pPr>
      <w:r w:rsidRPr="004833E3">
        <w:rPr>
          <w:rFonts w:ascii="Tahoma" w:hAnsi="Tahoma" w:cs="Tahoma"/>
          <w:sz w:val="18"/>
          <w:szCs w:val="18"/>
        </w:rPr>
        <w:t xml:space="preserve">Ta izjava velja do </w:t>
      </w:r>
      <w:r w:rsidRPr="004833E3">
        <w:rPr>
          <w:rFonts w:ascii="Tahoma" w:hAnsi="Tahoma" w:cs="Tahoma"/>
          <w:b/>
          <w:sz w:val="18"/>
          <w:szCs w:val="18"/>
        </w:rPr>
        <w:t xml:space="preserve">______________. </w:t>
      </w:r>
    </w:p>
    <w:p w14:paraId="395ABFBA" w14:textId="77777777" w:rsidR="00683064" w:rsidRPr="004833E3" w:rsidRDefault="00683064" w:rsidP="00683064">
      <w:pPr>
        <w:keepNext/>
        <w:keepLines/>
        <w:tabs>
          <w:tab w:val="left" w:pos="284"/>
        </w:tabs>
        <w:spacing w:after="0" w:line="240" w:lineRule="auto"/>
        <w:jc w:val="both"/>
        <w:rPr>
          <w:rFonts w:ascii="Tahoma" w:hAnsi="Tahoma" w:cs="Tahoma"/>
          <w:b/>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2805"/>
        <w:gridCol w:w="3574"/>
        <w:gridCol w:w="3119"/>
      </w:tblGrid>
      <w:tr w:rsidR="00683064" w:rsidRPr="004833E3" w14:paraId="01312B7A" w14:textId="77777777" w:rsidTr="00647E0F">
        <w:trPr>
          <w:trHeight w:val="235"/>
        </w:trPr>
        <w:tc>
          <w:tcPr>
            <w:tcW w:w="2805" w:type="dxa"/>
            <w:tcBorders>
              <w:bottom w:val="single" w:sz="4" w:space="0" w:color="auto"/>
            </w:tcBorders>
          </w:tcPr>
          <w:p w14:paraId="697A22B3" w14:textId="77777777" w:rsidR="00683064" w:rsidRPr="004833E3" w:rsidRDefault="00683064" w:rsidP="00647E0F">
            <w:pPr>
              <w:keepNext/>
              <w:keepLines/>
              <w:spacing w:after="0" w:line="240" w:lineRule="auto"/>
              <w:jc w:val="both"/>
              <w:rPr>
                <w:rFonts w:ascii="Tahoma" w:hAnsi="Tahoma" w:cs="Tahoma"/>
                <w:snapToGrid w:val="0"/>
                <w:color w:val="000000"/>
                <w:sz w:val="18"/>
                <w:szCs w:val="18"/>
              </w:rPr>
            </w:pPr>
          </w:p>
          <w:p w14:paraId="0D922EF5" w14:textId="77777777" w:rsidR="00683064" w:rsidRPr="004833E3" w:rsidRDefault="00683064" w:rsidP="00647E0F">
            <w:pPr>
              <w:keepNext/>
              <w:keepLines/>
              <w:spacing w:after="0" w:line="240" w:lineRule="auto"/>
              <w:jc w:val="both"/>
              <w:rPr>
                <w:rFonts w:ascii="Tahoma" w:hAnsi="Tahoma" w:cs="Tahoma"/>
                <w:snapToGrid w:val="0"/>
                <w:color w:val="000000"/>
                <w:sz w:val="18"/>
                <w:szCs w:val="18"/>
              </w:rPr>
            </w:pPr>
          </w:p>
          <w:p w14:paraId="3C201F22" w14:textId="77777777" w:rsidR="00683064" w:rsidRPr="004833E3" w:rsidRDefault="00683064" w:rsidP="00647E0F">
            <w:pPr>
              <w:keepNext/>
              <w:keepLines/>
              <w:spacing w:after="0" w:line="240" w:lineRule="auto"/>
              <w:jc w:val="both"/>
              <w:rPr>
                <w:rFonts w:ascii="Tahoma" w:hAnsi="Tahoma" w:cs="Tahoma"/>
                <w:snapToGrid w:val="0"/>
                <w:color w:val="000000"/>
                <w:sz w:val="18"/>
                <w:szCs w:val="18"/>
              </w:rPr>
            </w:pPr>
          </w:p>
          <w:p w14:paraId="375722AF" w14:textId="77777777" w:rsidR="00683064" w:rsidRPr="004833E3" w:rsidRDefault="00683064" w:rsidP="00647E0F">
            <w:pPr>
              <w:keepNext/>
              <w:keepLines/>
              <w:spacing w:after="0" w:line="240" w:lineRule="auto"/>
              <w:jc w:val="both"/>
              <w:rPr>
                <w:rFonts w:ascii="Tahoma" w:hAnsi="Tahoma" w:cs="Tahoma"/>
                <w:snapToGrid w:val="0"/>
                <w:color w:val="000000"/>
                <w:sz w:val="18"/>
                <w:szCs w:val="18"/>
              </w:rPr>
            </w:pPr>
          </w:p>
        </w:tc>
        <w:tc>
          <w:tcPr>
            <w:tcW w:w="3574" w:type="dxa"/>
          </w:tcPr>
          <w:p w14:paraId="24DA6A6B" w14:textId="77777777" w:rsidR="00683064" w:rsidRPr="004833E3" w:rsidRDefault="00683064" w:rsidP="00647E0F">
            <w:pPr>
              <w:keepNext/>
              <w:keepLines/>
              <w:spacing w:after="0" w:line="240" w:lineRule="auto"/>
              <w:rPr>
                <w:rFonts w:ascii="Tahoma" w:hAnsi="Tahoma" w:cs="Tahoma"/>
                <w:snapToGrid w:val="0"/>
                <w:color w:val="000000"/>
                <w:sz w:val="18"/>
                <w:szCs w:val="18"/>
              </w:rPr>
            </w:pPr>
          </w:p>
        </w:tc>
        <w:tc>
          <w:tcPr>
            <w:tcW w:w="3119" w:type="dxa"/>
            <w:tcBorders>
              <w:bottom w:val="single" w:sz="4" w:space="0" w:color="auto"/>
            </w:tcBorders>
          </w:tcPr>
          <w:p w14:paraId="6A31525A" w14:textId="77777777" w:rsidR="00683064" w:rsidRPr="004833E3" w:rsidRDefault="00683064" w:rsidP="00647E0F">
            <w:pPr>
              <w:keepNext/>
              <w:keepLines/>
              <w:tabs>
                <w:tab w:val="left" w:pos="567"/>
                <w:tab w:val="num" w:pos="851"/>
                <w:tab w:val="left" w:pos="993"/>
              </w:tabs>
              <w:spacing w:after="0" w:line="240" w:lineRule="auto"/>
              <w:jc w:val="both"/>
              <w:rPr>
                <w:rFonts w:ascii="Tahoma" w:hAnsi="Tahoma" w:cs="Tahoma"/>
                <w:snapToGrid w:val="0"/>
                <w:color w:val="000000"/>
                <w:sz w:val="18"/>
                <w:szCs w:val="18"/>
              </w:rPr>
            </w:pPr>
          </w:p>
        </w:tc>
      </w:tr>
      <w:tr w:rsidR="00683064" w:rsidRPr="004833E3" w14:paraId="54999DA2" w14:textId="77777777" w:rsidTr="00647E0F">
        <w:trPr>
          <w:trHeight w:val="235"/>
        </w:trPr>
        <w:tc>
          <w:tcPr>
            <w:tcW w:w="2805" w:type="dxa"/>
            <w:tcBorders>
              <w:top w:val="single" w:sz="4" w:space="0" w:color="auto"/>
            </w:tcBorders>
          </w:tcPr>
          <w:p w14:paraId="565DA68F" w14:textId="77777777" w:rsidR="00683064" w:rsidRPr="004833E3" w:rsidRDefault="00683064" w:rsidP="00647E0F">
            <w:pPr>
              <w:keepNext/>
              <w:keepLines/>
              <w:spacing w:after="0" w:line="240" w:lineRule="auto"/>
              <w:jc w:val="center"/>
              <w:rPr>
                <w:rFonts w:ascii="Tahoma" w:hAnsi="Tahoma" w:cs="Tahoma"/>
                <w:snapToGrid w:val="0"/>
                <w:color w:val="000000"/>
                <w:sz w:val="18"/>
                <w:szCs w:val="18"/>
              </w:rPr>
            </w:pPr>
            <w:r w:rsidRPr="004833E3">
              <w:rPr>
                <w:rFonts w:ascii="Tahoma" w:hAnsi="Tahoma" w:cs="Tahoma"/>
                <w:snapToGrid w:val="0"/>
                <w:color w:val="000000"/>
                <w:sz w:val="18"/>
                <w:szCs w:val="18"/>
              </w:rPr>
              <w:t>(kraj, datum)</w:t>
            </w:r>
          </w:p>
        </w:tc>
        <w:tc>
          <w:tcPr>
            <w:tcW w:w="3574" w:type="dxa"/>
          </w:tcPr>
          <w:p w14:paraId="61CBA17A" w14:textId="77777777" w:rsidR="00683064" w:rsidRPr="004833E3" w:rsidRDefault="00683064" w:rsidP="00647E0F">
            <w:pPr>
              <w:keepNext/>
              <w:keepLines/>
              <w:spacing w:after="0" w:line="240" w:lineRule="auto"/>
              <w:jc w:val="center"/>
              <w:rPr>
                <w:rFonts w:ascii="Tahoma" w:hAnsi="Tahoma" w:cs="Tahoma"/>
                <w:snapToGrid w:val="0"/>
                <w:color w:val="000000"/>
                <w:sz w:val="18"/>
                <w:szCs w:val="18"/>
              </w:rPr>
            </w:pPr>
            <w:r w:rsidRPr="004833E3">
              <w:rPr>
                <w:rFonts w:ascii="Tahoma" w:hAnsi="Tahoma" w:cs="Tahoma"/>
                <w:snapToGrid w:val="0"/>
                <w:color w:val="000000"/>
                <w:sz w:val="18"/>
                <w:szCs w:val="18"/>
              </w:rPr>
              <w:t>žig</w:t>
            </w:r>
          </w:p>
        </w:tc>
        <w:tc>
          <w:tcPr>
            <w:tcW w:w="3119" w:type="dxa"/>
            <w:tcBorders>
              <w:top w:val="single" w:sz="4" w:space="0" w:color="auto"/>
            </w:tcBorders>
          </w:tcPr>
          <w:p w14:paraId="5BFEAF58" w14:textId="77777777" w:rsidR="00683064" w:rsidRPr="004833E3" w:rsidRDefault="00683064" w:rsidP="00647E0F">
            <w:pPr>
              <w:keepNext/>
              <w:keepLines/>
              <w:spacing w:after="0" w:line="240" w:lineRule="auto"/>
              <w:jc w:val="both"/>
              <w:rPr>
                <w:rFonts w:ascii="Tahoma" w:hAnsi="Tahoma" w:cs="Tahoma"/>
                <w:snapToGrid w:val="0"/>
                <w:color w:val="000000"/>
                <w:sz w:val="18"/>
                <w:szCs w:val="18"/>
              </w:rPr>
            </w:pPr>
            <w:r w:rsidRPr="004833E3">
              <w:rPr>
                <w:rFonts w:ascii="Tahoma" w:hAnsi="Tahoma" w:cs="Tahoma"/>
                <w:snapToGrid w:val="0"/>
                <w:color w:val="000000"/>
                <w:sz w:val="18"/>
                <w:szCs w:val="18"/>
              </w:rPr>
              <w:t>(Naziv in podpis ponudnika)</w:t>
            </w:r>
          </w:p>
        </w:tc>
      </w:tr>
    </w:tbl>
    <w:p w14:paraId="24412173" w14:textId="77777777" w:rsidR="00683064" w:rsidRPr="004833E3" w:rsidRDefault="00683064" w:rsidP="00683064">
      <w:pPr>
        <w:keepNext/>
        <w:keepLines/>
        <w:spacing w:after="0" w:line="240" w:lineRule="auto"/>
        <w:jc w:val="both"/>
        <w:rPr>
          <w:rFonts w:ascii="Tahoma" w:hAnsi="Tahoma" w:cs="Tahoma"/>
          <w:sz w:val="18"/>
          <w:szCs w:val="18"/>
        </w:rPr>
      </w:pPr>
    </w:p>
    <w:p w14:paraId="71AD0B32" w14:textId="77777777" w:rsidR="00683064" w:rsidRPr="004833E3" w:rsidRDefault="00683064" w:rsidP="00683064">
      <w:pPr>
        <w:keepNext/>
        <w:keepLines/>
        <w:spacing w:after="0" w:line="240" w:lineRule="auto"/>
        <w:jc w:val="both"/>
        <w:rPr>
          <w:rFonts w:ascii="Tahoma" w:hAnsi="Tahoma" w:cs="Tahoma"/>
          <w:sz w:val="18"/>
          <w:szCs w:val="18"/>
        </w:rPr>
      </w:pPr>
    </w:p>
    <w:p w14:paraId="169375E0" w14:textId="77777777" w:rsidR="00683064" w:rsidRPr="004833E3" w:rsidRDefault="00683064" w:rsidP="00683064">
      <w:pPr>
        <w:keepNext/>
        <w:keepLines/>
        <w:spacing w:after="0" w:line="240" w:lineRule="auto"/>
        <w:jc w:val="both"/>
        <w:rPr>
          <w:rFonts w:ascii="Tahoma" w:hAnsi="Tahoma" w:cs="Tahoma"/>
          <w:sz w:val="18"/>
          <w:szCs w:val="18"/>
        </w:rPr>
      </w:pPr>
    </w:p>
    <w:p w14:paraId="321DDDD4" w14:textId="77777777" w:rsidR="00683064" w:rsidRPr="004833E3" w:rsidRDefault="00683064" w:rsidP="00683064">
      <w:pPr>
        <w:pStyle w:val="BodyText21"/>
        <w:keepNext/>
        <w:keepLines/>
        <w:widowControl/>
        <w:ind w:right="0"/>
        <w:rPr>
          <w:rFonts w:ascii="Tahoma" w:hAnsi="Tahoma" w:cs="Tahoma"/>
          <w:sz w:val="18"/>
          <w:szCs w:val="18"/>
        </w:rPr>
      </w:pPr>
      <w:r w:rsidRPr="004833E3">
        <w:rPr>
          <w:rFonts w:ascii="Tahoma" w:hAnsi="Tahoma" w:cs="Tahoma"/>
          <w:sz w:val="18"/>
          <w:szCs w:val="18"/>
        </w:rPr>
        <w:t>Priloga: bianko menica</w:t>
      </w:r>
    </w:p>
    <w:p w14:paraId="3ED3E47C" w14:textId="77777777" w:rsidR="00683064" w:rsidRPr="004833E3" w:rsidRDefault="00683064" w:rsidP="00683064">
      <w:pPr>
        <w:pStyle w:val="BodyText21"/>
        <w:keepNext/>
        <w:keepLines/>
        <w:widowControl/>
        <w:ind w:right="0"/>
        <w:rPr>
          <w:rFonts w:ascii="Tahoma" w:hAnsi="Tahoma" w:cs="Tahoma"/>
          <w:sz w:val="18"/>
          <w:szCs w:val="18"/>
        </w:rPr>
      </w:pPr>
    </w:p>
    <w:p w14:paraId="61F1340C" w14:textId="77777777" w:rsidR="00683064" w:rsidRPr="004833E3" w:rsidRDefault="00683064" w:rsidP="00683064">
      <w:pPr>
        <w:pStyle w:val="BodyText21"/>
        <w:keepNext/>
        <w:keepLines/>
        <w:widowControl/>
        <w:ind w:right="0"/>
        <w:rPr>
          <w:rFonts w:ascii="Tahoma" w:hAnsi="Tahoma" w:cs="Tahoma"/>
          <w:sz w:val="18"/>
          <w:szCs w:val="18"/>
        </w:rPr>
      </w:pPr>
    </w:p>
    <w:p w14:paraId="7D66A9BD" w14:textId="77777777" w:rsidR="00683064" w:rsidRPr="004833E3" w:rsidRDefault="00683064" w:rsidP="00683064">
      <w:pPr>
        <w:pStyle w:val="BodyText21"/>
        <w:keepNext/>
        <w:keepLines/>
        <w:widowControl/>
        <w:ind w:right="0"/>
        <w:rPr>
          <w:rFonts w:ascii="Tahoma" w:hAnsi="Tahoma" w:cs="Tahoma"/>
          <w:sz w:val="18"/>
          <w:szCs w:val="18"/>
        </w:rPr>
      </w:pPr>
    </w:p>
    <w:p w14:paraId="668AC1C0" w14:textId="77777777" w:rsidR="00683064" w:rsidRPr="004833E3" w:rsidRDefault="00683064" w:rsidP="00683064">
      <w:pPr>
        <w:pStyle w:val="BodyText21"/>
        <w:keepNext/>
        <w:keepLines/>
        <w:widowControl/>
        <w:ind w:right="0"/>
        <w:rPr>
          <w:rFonts w:ascii="Tahoma" w:hAnsi="Tahoma" w:cs="Tahoma"/>
          <w:sz w:val="18"/>
          <w:szCs w:val="18"/>
        </w:rPr>
      </w:pPr>
    </w:p>
    <w:p w14:paraId="7437D9F5" w14:textId="77777777" w:rsidR="00683064" w:rsidRPr="004833E3" w:rsidRDefault="00683064" w:rsidP="00683064">
      <w:pPr>
        <w:pStyle w:val="BodyText21"/>
        <w:keepNext/>
        <w:keepLines/>
        <w:widowControl/>
        <w:ind w:right="0"/>
        <w:rPr>
          <w:rFonts w:ascii="Tahoma" w:hAnsi="Tahoma" w:cs="Tahoma"/>
          <w:sz w:val="18"/>
          <w:szCs w:val="18"/>
        </w:rPr>
      </w:pPr>
    </w:p>
    <w:p w14:paraId="1DB18BD6" w14:textId="77777777" w:rsidR="00683064" w:rsidRPr="004833E3" w:rsidRDefault="00683064" w:rsidP="00683064">
      <w:pPr>
        <w:pStyle w:val="BodyText21"/>
        <w:keepNext/>
        <w:keepLines/>
        <w:widowControl/>
        <w:ind w:right="0"/>
        <w:rPr>
          <w:rFonts w:ascii="Tahoma" w:hAnsi="Tahoma" w:cs="Tahoma"/>
          <w:sz w:val="18"/>
          <w:szCs w:val="18"/>
        </w:rPr>
      </w:pPr>
    </w:p>
    <w:p w14:paraId="37EF71C7" w14:textId="5DB24FBE" w:rsidR="00683064" w:rsidRPr="00867C4E" w:rsidRDefault="00683064" w:rsidP="00683064">
      <w:pPr>
        <w:pStyle w:val="Brezrazmikov"/>
        <w:jc w:val="right"/>
        <w:rPr>
          <w:rFonts w:ascii="Tahoma" w:hAnsi="Tahoma" w:cs="Tahoma"/>
          <w:sz w:val="20"/>
          <w:szCs w:val="20"/>
        </w:rPr>
      </w:pPr>
      <w:r w:rsidRPr="00867C4E">
        <w:rPr>
          <w:rFonts w:ascii="Tahoma" w:hAnsi="Tahoma" w:cs="Tahoma"/>
          <w:sz w:val="20"/>
          <w:szCs w:val="20"/>
        </w:rPr>
        <w:lastRenderedPageBreak/>
        <w:t>Obrazec št</w:t>
      </w:r>
      <w:r w:rsidR="00867C4E" w:rsidRPr="00867C4E">
        <w:rPr>
          <w:rFonts w:ascii="Tahoma" w:hAnsi="Tahoma" w:cs="Tahoma"/>
          <w:sz w:val="20"/>
          <w:szCs w:val="20"/>
        </w:rPr>
        <w:t>.</w:t>
      </w:r>
      <w:r w:rsidRPr="00867C4E">
        <w:rPr>
          <w:rFonts w:ascii="Tahoma" w:hAnsi="Tahoma" w:cs="Tahoma"/>
          <w:sz w:val="20"/>
          <w:szCs w:val="20"/>
        </w:rPr>
        <w:t xml:space="preserve"> </w:t>
      </w:r>
      <w:r w:rsidR="004833E3" w:rsidRPr="00867C4E">
        <w:rPr>
          <w:rFonts w:ascii="Tahoma" w:hAnsi="Tahoma" w:cs="Tahoma"/>
          <w:sz w:val="20"/>
          <w:szCs w:val="20"/>
        </w:rPr>
        <w:t>12</w:t>
      </w:r>
    </w:p>
    <w:p w14:paraId="77ECA366" w14:textId="77777777" w:rsidR="00683064" w:rsidRPr="006A7E5C" w:rsidRDefault="00683064" w:rsidP="00683064">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Tahoma" w:eastAsiaTheme="majorEastAsia" w:hAnsi="Tahoma" w:cs="Tahoma"/>
          <w:b/>
          <w:bCs/>
          <w:sz w:val="20"/>
          <w:szCs w:val="20"/>
        </w:rPr>
      </w:pPr>
      <w:r w:rsidRPr="006A7E5C">
        <w:rPr>
          <w:rFonts w:ascii="Tahoma" w:eastAsiaTheme="majorEastAsia" w:hAnsi="Tahoma" w:cs="Tahoma"/>
          <w:b/>
          <w:bCs/>
          <w:sz w:val="20"/>
          <w:szCs w:val="20"/>
        </w:rPr>
        <w:t>Vzorec menične izjave za dobro izvedbo</w:t>
      </w:r>
    </w:p>
    <w:p w14:paraId="4C458487" w14:textId="77777777" w:rsidR="00683064" w:rsidRPr="006A7E5C" w:rsidRDefault="00683064" w:rsidP="00683064">
      <w:pPr>
        <w:spacing w:before="225" w:after="225" w:line="240" w:lineRule="auto"/>
        <w:jc w:val="center"/>
        <w:rPr>
          <w:rFonts w:ascii="Tahoma" w:hAnsi="Tahoma" w:cs="Tahoma"/>
          <w:sz w:val="24"/>
          <w:szCs w:val="24"/>
        </w:rPr>
      </w:pPr>
      <w:r w:rsidRPr="006A7E5C">
        <w:rPr>
          <w:rFonts w:ascii="Tahoma" w:hAnsi="Tahoma" w:cs="Tahoma"/>
          <w:b/>
          <w:bCs/>
          <w:color w:val="000000"/>
          <w:sz w:val="24"/>
          <w:szCs w:val="24"/>
        </w:rPr>
        <w:t>MENIČNA IZJAVA</w:t>
      </w:r>
    </w:p>
    <w:p w14:paraId="21FA0E47" w14:textId="77777777" w:rsidR="00683064" w:rsidRPr="006A7E5C" w:rsidRDefault="00683064" w:rsidP="00683064">
      <w:pPr>
        <w:spacing w:before="225" w:after="225" w:line="240" w:lineRule="auto"/>
        <w:jc w:val="center"/>
        <w:rPr>
          <w:rFonts w:ascii="Tahoma" w:hAnsi="Tahoma" w:cs="Tahoma"/>
          <w:color w:val="000000"/>
          <w:sz w:val="18"/>
          <w:szCs w:val="18"/>
        </w:rPr>
      </w:pPr>
      <w:r w:rsidRPr="006A7E5C">
        <w:rPr>
          <w:rFonts w:ascii="Tahoma" w:hAnsi="Tahoma" w:cs="Tahoma"/>
          <w:color w:val="000000"/>
          <w:sz w:val="18"/>
          <w:szCs w:val="18"/>
        </w:rPr>
        <w:t>s pooblastilom za izpolnitev in unovčenje menice</w:t>
      </w:r>
    </w:p>
    <w:p w14:paraId="11028E77" w14:textId="77777777" w:rsidR="00683064" w:rsidRPr="006A7E5C" w:rsidRDefault="00683064" w:rsidP="00683064">
      <w:pPr>
        <w:spacing w:after="0" w:line="240" w:lineRule="auto"/>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 xml:space="preserve">V skladu s pogodbo št.______ za javno naročilo </w:t>
      </w:r>
      <w:r w:rsidRPr="001D46F9">
        <w:rPr>
          <w:rFonts w:ascii="Tahoma" w:hAnsi="Tahoma" w:cs="Tahoma"/>
          <w:b/>
          <w:color w:val="000000"/>
          <w:sz w:val="20"/>
          <w:szCs w:val="20"/>
        </w:rPr>
        <w:t>št. 1/2018</w:t>
      </w:r>
      <w:r>
        <w:rPr>
          <w:rFonts w:ascii="Tahoma" w:hAnsi="Tahoma" w:cs="Tahoma"/>
          <w:color w:val="000000"/>
          <w:sz w:val="20"/>
          <w:szCs w:val="20"/>
        </w:rPr>
        <w:t xml:space="preserve"> </w:t>
      </w:r>
      <w:r w:rsidRPr="00DC11F2">
        <w:rPr>
          <w:rFonts w:ascii="Tahoma" w:hAnsi="Tahoma" w:cs="Tahoma"/>
          <w:color w:val="000000"/>
          <w:sz w:val="20"/>
          <w:szCs w:val="20"/>
        </w:rPr>
        <w:t>»</w:t>
      </w:r>
      <w:r w:rsidRPr="00DC11F2">
        <w:rPr>
          <w:rFonts w:ascii="Tahoma" w:hAnsi="Tahoma" w:cs="Tahoma"/>
          <w:b/>
          <w:sz w:val="20"/>
          <w:szCs w:val="20"/>
        </w:rPr>
        <w:t xml:space="preserve">Dobava </w:t>
      </w:r>
      <w:r>
        <w:rPr>
          <w:rFonts w:ascii="Tahoma" w:hAnsi="Tahoma" w:cs="Tahoma"/>
          <w:b/>
          <w:sz w:val="20"/>
          <w:szCs w:val="20"/>
        </w:rPr>
        <w:t>smetarsko pralnega vozila«</w:t>
      </w:r>
      <w:r w:rsidRPr="00B31FE2">
        <w:rPr>
          <w:rFonts w:ascii="Tahoma" w:hAnsi="Tahoma" w:cs="Tahoma"/>
          <w:color w:val="000000"/>
          <w:sz w:val="20"/>
          <w:szCs w:val="20"/>
        </w:rPr>
        <w:t>,</w:t>
      </w:r>
      <w:r w:rsidRPr="006A7E5C">
        <w:rPr>
          <w:rFonts w:ascii="Tahoma" w:hAnsi="Tahoma" w:cs="Tahoma"/>
          <w:color w:val="000000"/>
          <w:sz w:val="18"/>
          <w:szCs w:val="18"/>
        </w:rPr>
        <w:t xml:space="preserve"> </w:t>
      </w:r>
      <w:r w:rsidRPr="006A7E5C">
        <w:rPr>
          <w:rFonts w:ascii="Tahoma" w:eastAsia="Times New Roman" w:hAnsi="Tahoma" w:cs="Tahoma"/>
          <w:sz w:val="18"/>
          <w:szCs w:val="18"/>
          <w:lang w:eastAsia="sl-SI"/>
        </w:rPr>
        <w:t xml:space="preserve">sklenjeno dne ______________, med naročnikom </w:t>
      </w:r>
      <w:r w:rsidRPr="006A7E5C">
        <w:rPr>
          <w:rFonts w:ascii="Tahoma" w:eastAsia="Times New Roman" w:hAnsi="Tahoma" w:cs="Tahoma"/>
          <w:bCs/>
          <w:sz w:val="18"/>
          <w:szCs w:val="18"/>
          <w:lang w:eastAsia="sl-SI"/>
        </w:rPr>
        <w:t xml:space="preserve">KOMUNALA KRANJ, d.o.o., Ulica Mirka </w:t>
      </w:r>
      <w:proofErr w:type="spellStart"/>
      <w:r w:rsidRPr="006A7E5C">
        <w:rPr>
          <w:rFonts w:ascii="Tahoma" w:eastAsia="Times New Roman" w:hAnsi="Tahoma" w:cs="Tahoma"/>
          <w:bCs/>
          <w:sz w:val="18"/>
          <w:szCs w:val="18"/>
          <w:lang w:eastAsia="sl-SI"/>
        </w:rPr>
        <w:t>Vadnova</w:t>
      </w:r>
      <w:proofErr w:type="spellEnd"/>
      <w:r w:rsidRPr="006A7E5C">
        <w:rPr>
          <w:rFonts w:ascii="Tahoma" w:eastAsia="Times New Roman" w:hAnsi="Tahoma" w:cs="Tahoma"/>
          <w:bCs/>
          <w:sz w:val="18"/>
          <w:szCs w:val="18"/>
          <w:lang w:eastAsia="sl-SI"/>
        </w:rPr>
        <w:t xml:space="preserve"> 1, 4000 Kranj</w:t>
      </w:r>
      <w:r w:rsidRPr="006A7E5C">
        <w:rPr>
          <w:rFonts w:ascii="Tahoma" w:eastAsia="Times New Roman" w:hAnsi="Tahoma" w:cs="Tahoma"/>
          <w:sz w:val="18"/>
          <w:szCs w:val="18"/>
          <w:lang w:eastAsia="sl-SI"/>
        </w:rPr>
        <w:t xml:space="preserve"> (v nadaljevanju: upravičenec) in dobavitelj</w:t>
      </w:r>
      <w:r>
        <w:rPr>
          <w:rFonts w:ascii="Tahoma" w:eastAsia="Times New Roman" w:hAnsi="Tahoma" w:cs="Tahoma"/>
          <w:sz w:val="18"/>
          <w:szCs w:val="18"/>
          <w:lang w:eastAsia="sl-SI"/>
        </w:rPr>
        <w:t>e</w:t>
      </w:r>
      <w:r w:rsidRPr="006A7E5C">
        <w:rPr>
          <w:rFonts w:ascii="Tahoma" w:eastAsia="Times New Roman" w:hAnsi="Tahoma" w:cs="Tahoma"/>
          <w:sz w:val="18"/>
          <w:szCs w:val="18"/>
          <w:lang w:eastAsia="sl-SI"/>
        </w:rPr>
        <w:t xml:space="preserve">m ___________________________________ (v nadaljevanju: zavezanec), je zavezanec dolžan dobaviti </w:t>
      </w:r>
      <w:r w:rsidRPr="006A7E5C">
        <w:rPr>
          <w:rFonts w:ascii="Tahoma" w:hAnsi="Tahoma" w:cs="Tahoma"/>
          <w:color w:val="000000"/>
          <w:sz w:val="18"/>
          <w:szCs w:val="18"/>
        </w:rPr>
        <w:t>___________________________________</w:t>
      </w:r>
      <w:r w:rsidRPr="006A7E5C">
        <w:rPr>
          <w:rFonts w:ascii="Tahoma" w:hAnsi="Tahoma" w:cs="Tahoma"/>
          <w:i/>
          <w:color w:val="000000"/>
          <w:sz w:val="18"/>
          <w:szCs w:val="18"/>
        </w:rPr>
        <w:t>(besedilo se prilagodi glede na sklop za katerega je bil izbran)</w:t>
      </w:r>
      <w:r w:rsidRPr="006A7E5C">
        <w:rPr>
          <w:rFonts w:ascii="Tahoma" w:hAnsi="Tahoma" w:cs="Tahoma"/>
          <w:color w:val="000000"/>
          <w:sz w:val="18"/>
          <w:szCs w:val="18"/>
        </w:rPr>
        <w:t xml:space="preserve"> iz sklopa/ov št. _______ </w:t>
      </w:r>
      <w:r w:rsidRPr="006A7E5C">
        <w:rPr>
          <w:rFonts w:ascii="Tahoma" w:eastAsia="Times New Roman" w:hAnsi="Tahoma" w:cs="Tahoma"/>
          <w:sz w:val="18"/>
          <w:szCs w:val="18"/>
          <w:lang w:eastAsia="sl-SI"/>
        </w:rPr>
        <w:t>v količini, ceni in kvaliteti kot je opredeljeno v navedeni pogodbi.</w:t>
      </w:r>
    </w:p>
    <w:p w14:paraId="2A202873" w14:textId="77777777" w:rsidR="00683064" w:rsidRPr="006A7E5C" w:rsidRDefault="00683064" w:rsidP="00683064">
      <w:pPr>
        <w:spacing w:after="0" w:line="240" w:lineRule="auto"/>
        <w:jc w:val="both"/>
        <w:rPr>
          <w:rFonts w:ascii="Tahoma" w:eastAsia="Times New Roman" w:hAnsi="Tahoma" w:cs="Tahoma"/>
          <w:sz w:val="18"/>
          <w:szCs w:val="18"/>
          <w:lang w:eastAsia="sl-SI"/>
        </w:rPr>
      </w:pPr>
    </w:p>
    <w:p w14:paraId="2EBC869D" w14:textId="05871D49" w:rsidR="00683064" w:rsidRPr="006A7E5C" w:rsidRDefault="00683064" w:rsidP="00683064">
      <w:pPr>
        <w:spacing w:after="0" w:line="240" w:lineRule="auto"/>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Kot garancijo za dobro izvedbo obveznosti iz pogodbe mi kot zavezanec izdajamo eno bianko menico, ki jo upravičenec lahko izpolni v višini do</w:t>
      </w:r>
      <w:r>
        <w:rPr>
          <w:rFonts w:ascii="Tahoma" w:eastAsia="Times New Roman" w:hAnsi="Tahoma" w:cs="Tahoma"/>
          <w:sz w:val="18"/>
          <w:szCs w:val="18"/>
          <w:lang w:eastAsia="sl-SI"/>
        </w:rPr>
        <w:t xml:space="preserve"> </w:t>
      </w:r>
      <w:r w:rsidR="00DA3A84" w:rsidRPr="00B719B9">
        <w:rPr>
          <w:rFonts w:ascii="Tahoma" w:eastAsia="Times New Roman" w:hAnsi="Tahoma" w:cs="Tahoma"/>
          <w:sz w:val="18"/>
          <w:szCs w:val="18"/>
          <w:lang w:eastAsia="sl-SI"/>
        </w:rPr>
        <w:t>20</w:t>
      </w:r>
      <w:r w:rsidRPr="00B719B9">
        <w:rPr>
          <w:rFonts w:ascii="Tahoma" w:eastAsia="Times New Roman" w:hAnsi="Tahoma" w:cs="Tahoma"/>
          <w:sz w:val="18"/>
          <w:szCs w:val="18"/>
          <w:lang w:eastAsia="sl-SI"/>
        </w:rPr>
        <w:t>.000,00 EUR s pooblastilom za njeno izpolnitev in unovčenje, na kateri so podpisane pooblaščene osebe za zastopanje:</w:t>
      </w:r>
    </w:p>
    <w:p w14:paraId="11850FC7" w14:textId="77777777" w:rsidR="00683064" w:rsidRPr="006A7E5C" w:rsidRDefault="00683064" w:rsidP="00683064">
      <w:pPr>
        <w:spacing w:before="225" w:after="225" w:line="240" w:lineRule="auto"/>
        <w:rPr>
          <w:rFonts w:ascii="Tahoma" w:eastAsia="Times New Roman" w:hAnsi="Tahoma" w:cs="Tahoma"/>
          <w:sz w:val="18"/>
          <w:szCs w:val="18"/>
          <w:lang w:eastAsia="sl-SI"/>
        </w:rPr>
      </w:pPr>
      <w:r w:rsidRPr="006A7E5C">
        <w:rPr>
          <w:rFonts w:ascii="Tahoma" w:eastAsia="Times New Roman" w:hAnsi="Tahoma" w:cs="Tahoma"/>
          <w:sz w:val="18"/>
          <w:szCs w:val="18"/>
          <w:lang w:eastAsia="sl-SI"/>
        </w:rPr>
        <w:t>________________________________________________________________________________________</w:t>
      </w:r>
    </w:p>
    <w:p w14:paraId="38BAF77F" w14:textId="77777777" w:rsidR="00683064" w:rsidRDefault="00683064" w:rsidP="00683064">
      <w:pPr>
        <w:spacing w:after="0" w:line="240" w:lineRule="auto"/>
        <w:rPr>
          <w:rFonts w:ascii="Tahoma" w:eastAsia="Times New Roman" w:hAnsi="Tahoma" w:cs="Tahoma"/>
          <w:sz w:val="18"/>
          <w:szCs w:val="18"/>
          <w:lang w:eastAsia="sl-SI"/>
        </w:rPr>
      </w:pPr>
      <w:r w:rsidRPr="006A7E5C">
        <w:rPr>
          <w:rFonts w:ascii="Tahoma" w:eastAsia="Times New Roman" w:hAnsi="Tahoma" w:cs="Tahoma"/>
          <w:sz w:val="18"/>
          <w:szCs w:val="18"/>
          <w:lang w:eastAsia="sl-SI"/>
        </w:rPr>
        <w:t xml:space="preserve">(Ime in priimek)                              (Funkcija zastopnika)                </w:t>
      </w:r>
      <w:r w:rsidRPr="006A7E5C">
        <w:rPr>
          <w:rFonts w:ascii="Tahoma" w:eastAsia="Times New Roman" w:hAnsi="Tahoma" w:cs="Tahoma"/>
          <w:sz w:val="18"/>
          <w:szCs w:val="18"/>
          <w:lang w:eastAsia="sl-SI"/>
        </w:rPr>
        <w:tab/>
      </w:r>
      <w:r w:rsidRPr="006A7E5C">
        <w:rPr>
          <w:rFonts w:ascii="Tahoma" w:eastAsia="Times New Roman" w:hAnsi="Tahoma" w:cs="Tahoma"/>
          <w:sz w:val="18"/>
          <w:szCs w:val="18"/>
          <w:lang w:eastAsia="sl-SI"/>
        </w:rPr>
        <w:tab/>
        <w:t xml:space="preserve">                 (Podpis)</w:t>
      </w:r>
    </w:p>
    <w:p w14:paraId="77B5916F" w14:textId="77777777" w:rsidR="00683064" w:rsidRPr="006A7E5C" w:rsidRDefault="00683064" w:rsidP="00683064">
      <w:pPr>
        <w:spacing w:after="0" w:line="240" w:lineRule="auto"/>
        <w:rPr>
          <w:rFonts w:ascii="Tahoma" w:eastAsia="Times New Roman" w:hAnsi="Tahoma" w:cs="Tahoma"/>
          <w:sz w:val="18"/>
          <w:szCs w:val="18"/>
          <w:lang w:eastAsia="sl-SI"/>
        </w:rPr>
      </w:pPr>
    </w:p>
    <w:p w14:paraId="0B994869" w14:textId="77777777" w:rsidR="00683064" w:rsidRPr="006A7E5C" w:rsidRDefault="00683064" w:rsidP="00683064">
      <w:pPr>
        <w:spacing w:after="0" w:line="240" w:lineRule="auto"/>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Pooblaščamo upravičenca, da v primeru, če mi kot zavezanec ne bomo izpolnili obveznosti iz pogodbe v dogovorjeni kvaliteti, količini ali rokih, opredeljenih v zgoraj citirani pogodbi:</w:t>
      </w:r>
    </w:p>
    <w:p w14:paraId="127BAC01" w14:textId="41D761C3" w:rsidR="00683064" w:rsidRPr="006A7E5C" w:rsidRDefault="00683064" w:rsidP="00683064">
      <w:pPr>
        <w:spacing w:after="0" w:line="240" w:lineRule="auto"/>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 xml:space="preserve">- izpolni bianko menico v višini </w:t>
      </w:r>
      <w:r w:rsidRPr="00B719B9">
        <w:rPr>
          <w:rFonts w:ascii="Tahoma" w:eastAsia="Times New Roman" w:hAnsi="Tahoma" w:cs="Tahoma"/>
          <w:sz w:val="18"/>
          <w:szCs w:val="18"/>
          <w:lang w:eastAsia="sl-SI"/>
        </w:rPr>
        <w:t xml:space="preserve">do </w:t>
      </w:r>
      <w:r w:rsidR="00DA3A84" w:rsidRPr="00B719B9">
        <w:rPr>
          <w:rFonts w:ascii="Tahoma" w:eastAsia="Times New Roman" w:hAnsi="Tahoma" w:cs="Tahoma"/>
          <w:b/>
          <w:sz w:val="18"/>
          <w:szCs w:val="18"/>
          <w:lang w:eastAsia="sl-SI"/>
        </w:rPr>
        <w:t>20</w:t>
      </w:r>
      <w:r w:rsidRPr="00B719B9">
        <w:rPr>
          <w:rFonts w:ascii="Tahoma" w:eastAsia="Times New Roman" w:hAnsi="Tahoma" w:cs="Tahoma"/>
          <w:b/>
          <w:sz w:val="18"/>
          <w:szCs w:val="18"/>
          <w:lang w:eastAsia="sl-SI"/>
        </w:rPr>
        <w:t>.000,00</w:t>
      </w:r>
      <w:r w:rsidRPr="006A7E5C">
        <w:rPr>
          <w:rFonts w:ascii="Tahoma" w:eastAsia="Times New Roman" w:hAnsi="Tahoma" w:cs="Tahoma"/>
          <w:sz w:val="18"/>
          <w:szCs w:val="18"/>
          <w:lang w:eastAsia="sl-SI"/>
        </w:rPr>
        <w:t xml:space="preserve"> EUR,</w:t>
      </w:r>
    </w:p>
    <w:p w14:paraId="2D825D42" w14:textId="77777777" w:rsidR="00683064" w:rsidRPr="006A7E5C" w:rsidRDefault="00683064" w:rsidP="00683064">
      <w:pPr>
        <w:spacing w:after="0" w:line="240" w:lineRule="auto"/>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 izpolni vse druge sestavne dele menice, ki niso izpolnjeni,</w:t>
      </w:r>
    </w:p>
    <w:p w14:paraId="7D407DF8" w14:textId="77777777" w:rsidR="00683064" w:rsidRPr="006A7E5C" w:rsidRDefault="00683064" w:rsidP="00683064">
      <w:pPr>
        <w:spacing w:after="0" w:line="240" w:lineRule="auto"/>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 po potrebi zapiše na menici tudi katerokoli menično klavzulo, ki sicer ni bistvena menična sestavina.</w:t>
      </w:r>
    </w:p>
    <w:p w14:paraId="2E2DA0DC" w14:textId="77777777" w:rsidR="00683064" w:rsidRPr="006A7E5C" w:rsidRDefault="00683064" w:rsidP="00683064">
      <w:pPr>
        <w:spacing w:after="0" w:line="240" w:lineRule="auto"/>
        <w:jc w:val="both"/>
        <w:rPr>
          <w:rFonts w:ascii="Tahoma" w:eastAsia="Times New Roman" w:hAnsi="Tahoma" w:cs="Tahoma"/>
          <w:sz w:val="18"/>
          <w:szCs w:val="18"/>
          <w:lang w:eastAsia="sl-SI"/>
        </w:rPr>
      </w:pPr>
    </w:p>
    <w:p w14:paraId="2780E4E0" w14:textId="77777777" w:rsidR="00683064" w:rsidRPr="006A7E5C" w:rsidRDefault="00683064" w:rsidP="00683064">
      <w:pPr>
        <w:spacing w:after="0" w:line="240" w:lineRule="auto"/>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 xml:space="preserve">V primeru spremembe upnika predmetnih terjatev, veljajo določbe tega pooblastila tudi v korist novih upnikov. </w:t>
      </w:r>
    </w:p>
    <w:p w14:paraId="16D92DC2" w14:textId="77777777" w:rsidR="00683064" w:rsidRPr="006A7E5C" w:rsidRDefault="00683064" w:rsidP="00683064">
      <w:pPr>
        <w:spacing w:after="0" w:line="240" w:lineRule="auto"/>
        <w:jc w:val="both"/>
        <w:rPr>
          <w:rFonts w:ascii="Tahoma" w:eastAsia="Times New Roman" w:hAnsi="Tahoma" w:cs="Tahoma"/>
          <w:sz w:val="18"/>
          <w:szCs w:val="18"/>
          <w:lang w:eastAsia="sl-SI"/>
        </w:rPr>
      </w:pPr>
    </w:p>
    <w:p w14:paraId="24BD30CA" w14:textId="77777777" w:rsidR="00683064" w:rsidRPr="006A7E5C" w:rsidRDefault="00683064" w:rsidP="00683064">
      <w:pPr>
        <w:spacing w:after="0" w:line="240" w:lineRule="auto"/>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Pooblaščamo upravičenca, da menico po potrebi domicilira pri katerikoli banki, pri kateri imamo odprt račun.</w:t>
      </w:r>
    </w:p>
    <w:p w14:paraId="09056989" w14:textId="77777777" w:rsidR="00683064" w:rsidRPr="006A7E5C" w:rsidRDefault="00683064" w:rsidP="00683064">
      <w:pPr>
        <w:spacing w:after="0" w:line="240" w:lineRule="auto"/>
        <w:jc w:val="both"/>
        <w:rPr>
          <w:rFonts w:ascii="Tahoma" w:eastAsia="Times New Roman" w:hAnsi="Tahoma" w:cs="Tahoma"/>
          <w:sz w:val="18"/>
          <w:szCs w:val="18"/>
          <w:lang w:eastAsia="sl-SI"/>
        </w:rPr>
      </w:pPr>
    </w:p>
    <w:p w14:paraId="2FAE706E" w14:textId="77777777" w:rsidR="00683064" w:rsidRPr="006A7E5C" w:rsidRDefault="00683064" w:rsidP="00683064">
      <w:pPr>
        <w:spacing w:after="0" w:line="240" w:lineRule="auto"/>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S to menično izjavo pooblaščamo _______________________________ (</w:t>
      </w:r>
      <w:r w:rsidRPr="006A7E5C">
        <w:rPr>
          <w:rFonts w:ascii="Tahoma" w:eastAsia="Times New Roman" w:hAnsi="Tahoma" w:cs="Tahoma"/>
          <w:i/>
          <w:sz w:val="18"/>
          <w:szCs w:val="18"/>
          <w:lang w:eastAsia="sl-SI"/>
        </w:rPr>
        <w:t>navedba banke</w:t>
      </w:r>
      <w:r w:rsidRPr="006A7E5C">
        <w:rPr>
          <w:rFonts w:ascii="Tahoma" w:eastAsia="Times New Roman" w:hAnsi="Tahoma" w:cs="Tahoma"/>
          <w:sz w:val="18"/>
          <w:szCs w:val="18"/>
          <w:lang w:eastAsia="sl-SI"/>
        </w:rPr>
        <w:t>), da v breme našega transakcijskega računa št. SI56 _____________________ unovči predloženo menico najkasneje do ____________ (najmanj trideset (30) dni po uspešni dobavi blaga).</w:t>
      </w:r>
    </w:p>
    <w:p w14:paraId="521C06A0" w14:textId="77777777" w:rsidR="00683064" w:rsidRPr="006A7E5C" w:rsidRDefault="00683064" w:rsidP="00683064">
      <w:pPr>
        <w:spacing w:after="0" w:line="240" w:lineRule="auto"/>
        <w:jc w:val="both"/>
        <w:rPr>
          <w:rFonts w:ascii="Tahoma" w:eastAsia="Times New Roman" w:hAnsi="Tahoma" w:cs="Tahoma"/>
          <w:sz w:val="18"/>
          <w:szCs w:val="18"/>
          <w:lang w:eastAsia="sl-SI"/>
        </w:rPr>
      </w:pPr>
    </w:p>
    <w:p w14:paraId="1836F9BA" w14:textId="77777777" w:rsidR="00683064" w:rsidRPr="006A7E5C" w:rsidRDefault="00683064" w:rsidP="00683064">
      <w:pPr>
        <w:spacing w:after="0" w:line="240" w:lineRule="auto"/>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101700A2" w14:textId="77777777" w:rsidR="00683064" w:rsidRPr="006A7E5C" w:rsidRDefault="00683064" w:rsidP="00683064">
      <w:pPr>
        <w:spacing w:after="0" w:line="240" w:lineRule="auto"/>
        <w:jc w:val="both"/>
        <w:rPr>
          <w:rFonts w:ascii="Tahoma" w:eastAsia="Times New Roman" w:hAnsi="Tahoma" w:cs="Tahoma"/>
          <w:sz w:val="18"/>
          <w:szCs w:val="18"/>
          <w:lang w:eastAsia="sl-SI"/>
        </w:rPr>
      </w:pPr>
    </w:p>
    <w:p w14:paraId="5D7FF2D5" w14:textId="77777777" w:rsidR="00683064" w:rsidRPr="006A7E5C" w:rsidRDefault="00683064" w:rsidP="00683064">
      <w:pPr>
        <w:spacing w:after="0" w:line="240" w:lineRule="auto"/>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1093C720" w14:textId="77777777" w:rsidR="00683064" w:rsidRPr="006A7E5C" w:rsidRDefault="00683064" w:rsidP="00683064">
      <w:pPr>
        <w:spacing w:after="0" w:line="240" w:lineRule="auto"/>
        <w:jc w:val="both"/>
        <w:rPr>
          <w:rFonts w:ascii="Tahoma" w:eastAsia="Times New Roman" w:hAnsi="Tahoma" w:cs="Tahoma"/>
          <w:sz w:val="18"/>
          <w:szCs w:val="18"/>
          <w:lang w:eastAsia="sl-SI"/>
        </w:rPr>
      </w:pPr>
    </w:p>
    <w:p w14:paraId="104ABFC4" w14:textId="77777777" w:rsidR="00683064" w:rsidRPr="006A7E5C" w:rsidRDefault="00683064" w:rsidP="00683064">
      <w:pPr>
        <w:spacing w:after="0" w:line="240" w:lineRule="auto"/>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Zavezujemo se, da tega pooblastila ne bomo preklicali.</w:t>
      </w:r>
    </w:p>
    <w:p w14:paraId="1EAB6AF7" w14:textId="77777777" w:rsidR="00683064" w:rsidRPr="006A7E5C" w:rsidRDefault="00683064" w:rsidP="00683064">
      <w:pPr>
        <w:spacing w:after="0" w:line="240" w:lineRule="auto"/>
        <w:jc w:val="both"/>
        <w:rPr>
          <w:rFonts w:ascii="Tahoma" w:eastAsia="Times New Roman" w:hAnsi="Tahoma" w:cs="Tahoma"/>
          <w:b/>
          <w:i/>
          <w:sz w:val="18"/>
          <w:szCs w:val="18"/>
          <w:lang w:eastAsia="sl-SI"/>
        </w:rPr>
      </w:pPr>
    </w:p>
    <w:p w14:paraId="31335861" w14:textId="77777777" w:rsidR="00683064" w:rsidRPr="006A7E5C" w:rsidRDefault="00683064" w:rsidP="00683064">
      <w:pPr>
        <w:spacing w:after="0" w:line="240" w:lineRule="auto"/>
        <w:jc w:val="both"/>
        <w:rPr>
          <w:rFonts w:ascii="Tahoma" w:eastAsia="Times New Roman" w:hAnsi="Tahoma" w:cs="Tahoma"/>
          <w:i/>
          <w:sz w:val="18"/>
          <w:szCs w:val="18"/>
          <w:lang w:eastAsia="sl-SI"/>
        </w:rPr>
      </w:pPr>
      <w:r>
        <w:rPr>
          <w:rFonts w:ascii="Tahoma" w:eastAsia="Times New Roman" w:hAnsi="Tahoma" w:cs="Tahoma"/>
          <w:b/>
          <w:i/>
          <w:sz w:val="18"/>
          <w:szCs w:val="18"/>
          <w:lang w:eastAsia="sl-SI"/>
        </w:rPr>
        <w:t>Opomba</w:t>
      </w:r>
      <w:r w:rsidRPr="006A7E5C">
        <w:rPr>
          <w:rFonts w:ascii="Tahoma" w:eastAsia="Times New Roman" w:hAnsi="Tahoma" w:cs="Tahoma"/>
          <w:b/>
          <w:i/>
          <w:sz w:val="18"/>
          <w:szCs w:val="18"/>
          <w:lang w:eastAsia="sl-SI"/>
        </w:rPr>
        <w:t>:</w:t>
      </w:r>
      <w:r w:rsidRPr="006A7E5C">
        <w:rPr>
          <w:rFonts w:ascii="Tahoma" w:eastAsia="Times New Roman" w:hAnsi="Tahoma" w:cs="Tahoma"/>
          <w:i/>
          <w:sz w:val="18"/>
          <w:szCs w:val="18"/>
          <w:lang w:eastAsia="sl-SI"/>
        </w:rPr>
        <w:t xml:space="preserve"> Ponudnik </w:t>
      </w:r>
      <w:r w:rsidRPr="006A7E5C">
        <w:rPr>
          <w:rFonts w:ascii="Tahoma" w:eastAsia="Times New Roman" w:hAnsi="Tahoma" w:cs="Tahoma"/>
          <w:i/>
          <w:sz w:val="18"/>
          <w:szCs w:val="18"/>
          <w:u w:val="single"/>
          <w:lang w:eastAsia="sl-SI"/>
        </w:rPr>
        <w:t>ob oddaji</w:t>
      </w:r>
      <w:r w:rsidRPr="006A7E5C">
        <w:rPr>
          <w:rFonts w:ascii="Tahoma" w:eastAsia="Times New Roman" w:hAnsi="Tahoma" w:cs="Tahoma"/>
          <w:i/>
          <w:sz w:val="18"/>
          <w:szCs w:val="18"/>
          <w:lang w:eastAsia="sl-SI"/>
        </w:rPr>
        <w:t xml:space="preserve"> ponudbe izpolni samo kraj in datum, žig in podpis. </w:t>
      </w:r>
    </w:p>
    <w:p w14:paraId="19D24221" w14:textId="77777777" w:rsidR="00683064" w:rsidRPr="006A7E5C" w:rsidRDefault="00683064" w:rsidP="00683064">
      <w:pPr>
        <w:spacing w:after="0" w:line="240" w:lineRule="auto"/>
        <w:jc w:val="both"/>
        <w:rPr>
          <w:rFonts w:ascii="Tahoma" w:eastAsia="Times New Roman" w:hAnsi="Tahoma" w:cs="Tahoma"/>
          <w:i/>
          <w:sz w:val="18"/>
          <w:szCs w:val="18"/>
          <w:lang w:eastAsia="sl-SI"/>
        </w:rPr>
      </w:pPr>
      <w:r w:rsidRPr="006A7E5C">
        <w:rPr>
          <w:rFonts w:ascii="Tahoma" w:eastAsia="Times New Roman" w:hAnsi="Tahoma" w:cs="Tahoma"/>
          <w:i/>
          <w:sz w:val="18"/>
          <w:szCs w:val="18"/>
          <w:u w:val="single"/>
          <w:lang w:eastAsia="sl-SI"/>
        </w:rPr>
        <w:t>Naknadno, ob podpisu</w:t>
      </w:r>
      <w:r w:rsidRPr="006A7E5C">
        <w:rPr>
          <w:rFonts w:ascii="Tahoma" w:eastAsia="Times New Roman" w:hAnsi="Tahoma" w:cs="Tahoma"/>
          <w:i/>
          <w:sz w:val="18"/>
          <w:szCs w:val="18"/>
          <w:lang w:eastAsia="sl-SI"/>
        </w:rPr>
        <w:t xml:space="preserve"> pogodbe izbrani ponudnik izbriše številko in naziv obrazca (Obrazec št. 5, Vzorec menične izjave za dobro izvedbo) in to navodilo, ter menično izjavo izpolni, podpiše in žigosa.</w:t>
      </w:r>
    </w:p>
    <w:p w14:paraId="323FAB01" w14:textId="77777777" w:rsidR="00683064" w:rsidRPr="006A7E5C" w:rsidRDefault="00683064" w:rsidP="00683064">
      <w:pPr>
        <w:keepNext/>
        <w:keepLines/>
        <w:spacing w:after="0" w:line="240" w:lineRule="auto"/>
        <w:jc w:val="both"/>
        <w:rPr>
          <w:rFonts w:ascii="Tahoma" w:eastAsia="Times New Roman" w:hAnsi="Tahoma" w:cs="Tahoma"/>
          <w:i/>
          <w:sz w:val="18"/>
          <w:szCs w:val="18"/>
          <w:lang w:eastAsia="sl-SI"/>
        </w:rPr>
      </w:pPr>
      <w:r w:rsidRPr="006A7E5C">
        <w:rPr>
          <w:rFonts w:ascii="Tahoma" w:eastAsia="Times New Roman" w:hAnsi="Tahoma" w:cs="Tahoma"/>
          <w:i/>
          <w:sz w:val="18"/>
          <w:szCs w:val="18"/>
          <w:lang w:eastAsia="sl-SI"/>
        </w:rPr>
        <w:t>Če bo en ponudnik izbran za več sklopov, naj vpiše znesek do katerega je upravičen upravičenec na način, da sešteje zneske vseh sklopov za katere je izbran (zneski so določeni v tej razpisni dokumentaciji v poglavju Finančna zavarovanja).</w:t>
      </w:r>
    </w:p>
    <w:p w14:paraId="4F9015FC" w14:textId="77777777" w:rsidR="00683064" w:rsidRPr="006A7E5C" w:rsidRDefault="00683064" w:rsidP="00683064">
      <w:pPr>
        <w:keepNext/>
        <w:keepLines/>
        <w:spacing w:after="0" w:line="240" w:lineRule="auto"/>
        <w:jc w:val="both"/>
        <w:rPr>
          <w:rFonts w:ascii="Tahoma" w:eastAsia="Times New Roman" w:hAnsi="Tahoma" w:cs="Tahoma"/>
          <w:i/>
          <w:sz w:val="18"/>
          <w:szCs w:val="18"/>
          <w:lang w:eastAsia="sl-SI"/>
        </w:rPr>
      </w:pPr>
    </w:p>
    <w:tbl>
      <w:tblPr>
        <w:tblStyle w:val="NormalTablePHPDOCX8"/>
        <w:tblW w:w="5562" w:type="pct"/>
        <w:tblInd w:w="108" w:type="dxa"/>
        <w:tblLook w:val="04A0" w:firstRow="1" w:lastRow="0" w:firstColumn="1" w:lastColumn="0" w:noHBand="0" w:noVBand="1"/>
      </w:tblPr>
      <w:tblGrid>
        <w:gridCol w:w="5044"/>
        <w:gridCol w:w="5045"/>
      </w:tblGrid>
      <w:tr w:rsidR="00683064" w:rsidRPr="006A7E5C" w14:paraId="0E8FEEAE" w14:textId="77777777" w:rsidTr="00647E0F">
        <w:trPr>
          <w:trHeight w:val="134"/>
        </w:trPr>
        <w:tc>
          <w:tcPr>
            <w:tcW w:w="2500" w:type="pct"/>
            <w:tcMar>
              <w:top w:w="75" w:type="dxa"/>
              <w:bottom w:w="75" w:type="dxa"/>
            </w:tcMar>
            <w:vAlign w:val="center"/>
          </w:tcPr>
          <w:p w14:paraId="65A84F78" w14:textId="77777777" w:rsidR="00683064" w:rsidRPr="006A7E5C" w:rsidRDefault="00683064" w:rsidP="00647E0F">
            <w:pPr>
              <w:rPr>
                <w:rFonts w:ascii="Tahoma" w:hAnsi="Tahoma" w:cs="Tahoma"/>
                <w:sz w:val="18"/>
                <w:szCs w:val="18"/>
              </w:rPr>
            </w:pPr>
            <w:r w:rsidRPr="006A7E5C">
              <w:rPr>
                <w:rFonts w:ascii="Tahoma" w:hAnsi="Tahoma" w:cs="Tahoma"/>
                <w:color w:val="000000"/>
                <w:position w:val="-2"/>
                <w:sz w:val="18"/>
                <w:szCs w:val="18"/>
              </w:rPr>
              <w:t xml:space="preserve">Kraj in datum: </w:t>
            </w:r>
            <w:r w:rsidRPr="006A7E5C">
              <w:rPr>
                <w:rFonts w:ascii="Tahoma" w:eastAsia="Times New Roman" w:hAnsi="Tahoma" w:cs="Tahoma"/>
                <w:sz w:val="18"/>
                <w:szCs w:val="18"/>
                <w:lang w:eastAsia="sl-SI"/>
              </w:rPr>
              <w:t>____________</w:t>
            </w:r>
          </w:p>
        </w:tc>
        <w:tc>
          <w:tcPr>
            <w:tcW w:w="0" w:type="auto"/>
            <w:tcMar>
              <w:top w:w="75" w:type="dxa"/>
              <w:bottom w:w="75" w:type="dxa"/>
            </w:tcMar>
            <w:vAlign w:val="center"/>
          </w:tcPr>
          <w:p w14:paraId="04FD9028" w14:textId="77777777" w:rsidR="00683064" w:rsidRPr="006A7E5C" w:rsidRDefault="00683064" w:rsidP="00647E0F">
            <w:pPr>
              <w:jc w:val="center"/>
              <w:rPr>
                <w:rFonts w:ascii="Tahoma" w:hAnsi="Tahoma" w:cs="Tahoma"/>
                <w:sz w:val="18"/>
                <w:szCs w:val="18"/>
              </w:rPr>
            </w:pPr>
            <w:r w:rsidRPr="006A7E5C">
              <w:rPr>
                <w:rFonts w:ascii="Tahoma" w:hAnsi="Tahoma" w:cs="Tahoma"/>
                <w:color w:val="000000"/>
                <w:position w:val="-2"/>
                <w:sz w:val="18"/>
                <w:szCs w:val="18"/>
              </w:rPr>
              <w:t xml:space="preserve">Izdajatelj menice: </w:t>
            </w:r>
            <w:r w:rsidRPr="006A7E5C">
              <w:rPr>
                <w:rFonts w:ascii="Tahoma" w:eastAsia="Times New Roman" w:hAnsi="Tahoma" w:cs="Tahoma"/>
                <w:sz w:val="18"/>
                <w:szCs w:val="18"/>
                <w:lang w:eastAsia="sl-SI"/>
              </w:rPr>
              <w:t>_______________</w:t>
            </w:r>
          </w:p>
        </w:tc>
      </w:tr>
      <w:tr w:rsidR="00683064" w:rsidRPr="006A7E5C" w14:paraId="37DBB348" w14:textId="77777777" w:rsidTr="00647E0F">
        <w:trPr>
          <w:trHeight w:val="244"/>
        </w:trPr>
        <w:tc>
          <w:tcPr>
            <w:tcW w:w="2500" w:type="pct"/>
            <w:tcMar>
              <w:top w:w="75" w:type="dxa"/>
              <w:bottom w:w="75" w:type="dxa"/>
            </w:tcMar>
            <w:vAlign w:val="center"/>
          </w:tcPr>
          <w:p w14:paraId="42C439C4" w14:textId="77777777" w:rsidR="00683064" w:rsidRPr="006A7E5C" w:rsidRDefault="00683064" w:rsidP="00647E0F">
            <w:pPr>
              <w:rPr>
                <w:rFonts w:ascii="Tahoma" w:hAnsi="Tahoma" w:cs="Tahoma"/>
                <w:sz w:val="18"/>
                <w:szCs w:val="18"/>
              </w:rPr>
            </w:pPr>
          </w:p>
        </w:tc>
        <w:tc>
          <w:tcPr>
            <w:tcW w:w="0" w:type="auto"/>
            <w:tcMar>
              <w:top w:w="75" w:type="dxa"/>
              <w:bottom w:w="75" w:type="dxa"/>
            </w:tcMar>
            <w:vAlign w:val="center"/>
          </w:tcPr>
          <w:p w14:paraId="0D4C0154" w14:textId="70CCD172" w:rsidR="00683064" w:rsidRPr="006A7E5C" w:rsidRDefault="00B66F18" w:rsidP="00647E0F">
            <w:pPr>
              <w:jc w:val="center"/>
              <w:rPr>
                <w:rFonts w:ascii="Tahoma" w:hAnsi="Tahoma" w:cs="Tahoma"/>
                <w:sz w:val="18"/>
                <w:szCs w:val="18"/>
              </w:rPr>
            </w:pPr>
            <w:r>
              <w:rPr>
                <w:rFonts w:ascii="Tahoma" w:hAnsi="Tahoma" w:cs="Tahoma"/>
                <w:color w:val="A9A9A9"/>
                <w:position w:val="-2"/>
                <w:sz w:val="18"/>
                <w:szCs w:val="18"/>
              </w:rPr>
              <w:t xml:space="preserve">                          </w:t>
            </w:r>
            <w:r w:rsidR="00683064" w:rsidRPr="006A7E5C">
              <w:rPr>
                <w:rFonts w:ascii="Tahoma" w:hAnsi="Tahoma" w:cs="Tahoma"/>
                <w:color w:val="A9A9A9"/>
                <w:position w:val="-2"/>
                <w:sz w:val="18"/>
                <w:szCs w:val="18"/>
              </w:rPr>
              <w:t>(žig in podpis)</w:t>
            </w:r>
          </w:p>
        </w:tc>
      </w:tr>
    </w:tbl>
    <w:p w14:paraId="02799ABD" w14:textId="77777777" w:rsidR="00683064" w:rsidRDefault="00683064" w:rsidP="00683064">
      <w:pPr>
        <w:keepNext/>
        <w:keepLines/>
        <w:spacing w:after="0" w:line="240" w:lineRule="auto"/>
        <w:rPr>
          <w:rFonts w:ascii="Tahoma" w:hAnsi="Tahoma" w:cs="Tahoma"/>
          <w:sz w:val="18"/>
          <w:szCs w:val="18"/>
        </w:rPr>
      </w:pPr>
    </w:p>
    <w:p w14:paraId="0E320660" w14:textId="77777777" w:rsidR="00683064" w:rsidRDefault="00683064" w:rsidP="00683064">
      <w:pPr>
        <w:pStyle w:val="Brezrazmikov"/>
        <w:jc w:val="right"/>
        <w:rPr>
          <w:rFonts w:ascii="Tahoma" w:hAnsi="Tahoma" w:cs="Tahoma"/>
          <w:sz w:val="20"/>
          <w:szCs w:val="20"/>
        </w:rPr>
      </w:pPr>
    </w:p>
    <w:p w14:paraId="302B4FD2" w14:textId="77777777" w:rsidR="00683064" w:rsidRDefault="00683064" w:rsidP="00683064">
      <w:pPr>
        <w:pStyle w:val="Brezrazmikov"/>
        <w:jc w:val="right"/>
        <w:rPr>
          <w:rFonts w:ascii="Tahoma" w:hAnsi="Tahoma" w:cs="Tahoma"/>
          <w:sz w:val="20"/>
          <w:szCs w:val="20"/>
        </w:rPr>
      </w:pPr>
    </w:p>
    <w:p w14:paraId="08A1E596" w14:textId="1A3ACB3F" w:rsidR="00683064" w:rsidRDefault="00683064" w:rsidP="00683064">
      <w:pPr>
        <w:pStyle w:val="Brezrazmikov"/>
        <w:jc w:val="right"/>
        <w:rPr>
          <w:rFonts w:ascii="Tahoma" w:hAnsi="Tahoma" w:cs="Tahoma"/>
          <w:sz w:val="20"/>
          <w:szCs w:val="20"/>
        </w:rPr>
      </w:pPr>
    </w:p>
    <w:p w14:paraId="5C93E0D0" w14:textId="77777777" w:rsidR="004441B1" w:rsidRDefault="004441B1" w:rsidP="00683064">
      <w:pPr>
        <w:pStyle w:val="Brezrazmikov"/>
        <w:jc w:val="right"/>
        <w:rPr>
          <w:rFonts w:ascii="Tahoma" w:hAnsi="Tahoma" w:cs="Tahoma"/>
          <w:sz w:val="20"/>
          <w:szCs w:val="20"/>
        </w:rPr>
      </w:pPr>
    </w:p>
    <w:p w14:paraId="45F16B1B" w14:textId="77777777" w:rsidR="00683064" w:rsidRDefault="00683064" w:rsidP="00683064">
      <w:pPr>
        <w:pStyle w:val="Brezrazmikov"/>
        <w:jc w:val="right"/>
        <w:rPr>
          <w:rFonts w:ascii="Tahoma" w:hAnsi="Tahoma" w:cs="Tahoma"/>
          <w:sz w:val="20"/>
          <w:szCs w:val="20"/>
        </w:rPr>
      </w:pPr>
    </w:p>
    <w:p w14:paraId="42C8974B" w14:textId="45365859" w:rsidR="00683064" w:rsidRPr="006A7E5C" w:rsidRDefault="00683064" w:rsidP="00683064">
      <w:pPr>
        <w:pStyle w:val="Brezrazmikov"/>
        <w:jc w:val="right"/>
        <w:rPr>
          <w:rFonts w:ascii="Tahoma" w:hAnsi="Tahoma" w:cs="Tahoma"/>
          <w:sz w:val="20"/>
          <w:szCs w:val="20"/>
        </w:rPr>
      </w:pPr>
      <w:r w:rsidRPr="006A7E5C">
        <w:rPr>
          <w:rFonts w:ascii="Tahoma" w:hAnsi="Tahoma" w:cs="Tahoma"/>
          <w:sz w:val="20"/>
          <w:szCs w:val="20"/>
        </w:rPr>
        <w:lastRenderedPageBreak/>
        <w:t>Obrazec št</w:t>
      </w:r>
      <w:r w:rsidR="00867C4E">
        <w:rPr>
          <w:rFonts w:ascii="Tahoma" w:hAnsi="Tahoma" w:cs="Tahoma"/>
          <w:sz w:val="20"/>
          <w:szCs w:val="20"/>
        </w:rPr>
        <w:t>.</w:t>
      </w:r>
      <w:r w:rsidRPr="006A7E5C">
        <w:rPr>
          <w:rFonts w:ascii="Tahoma" w:hAnsi="Tahoma" w:cs="Tahoma"/>
          <w:sz w:val="20"/>
          <w:szCs w:val="20"/>
        </w:rPr>
        <w:t xml:space="preserve"> </w:t>
      </w:r>
      <w:r w:rsidR="004833E3">
        <w:rPr>
          <w:rFonts w:ascii="Tahoma" w:hAnsi="Tahoma" w:cs="Tahoma"/>
          <w:sz w:val="20"/>
          <w:szCs w:val="20"/>
        </w:rPr>
        <w:t>13</w:t>
      </w:r>
    </w:p>
    <w:p w14:paraId="2460E919" w14:textId="77777777" w:rsidR="00683064" w:rsidRPr="006A7E5C" w:rsidRDefault="00683064" w:rsidP="00683064">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Tahoma" w:eastAsiaTheme="majorEastAsia" w:hAnsi="Tahoma" w:cs="Tahoma"/>
          <w:b/>
          <w:bCs/>
          <w:sz w:val="20"/>
          <w:szCs w:val="20"/>
        </w:rPr>
      </w:pPr>
      <w:r w:rsidRPr="006A7E5C">
        <w:rPr>
          <w:rFonts w:ascii="Tahoma" w:eastAsiaTheme="majorEastAsia" w:hAnsi="Tahoma" w:cs="Tahoma"/>
          <w:b/>
          <w:bCs/>
          <w:sz w:val="20"/>
          <w:szCs w:val="20"/>
        </w:rPr>
        <w:t>Vzorec menične izjave za odpravo napak</w:t>
      </w:r>
    </w:p>
    <w:p w14:paraId="34DB172F" w14:textId="77777777" w:rsidR="00683064" w:rsidRPr="006A7E5C" w:rsidRDefault="00683064" w:rsidP="00683064">
      <w:pPr>
        <w:spacing w:before="225" w:after="225" w:line="240" w:lineRule="auto"/>
        <w:jc w:val="center"/>
        <w:rPr>
          <w:rFonts w:ascii="Tahoma" w:hAnsi="Tahoma" w:cs="Tahoma"/>
          <w:sz w:val="24"/>
          <w:szCs w:val="24"/>
        </w:rPr>
      </w:pPr>
      <w:r w:rsidRPr="006A7E5C">
        <w:rPr>
          <w:rFonts w:ascii="Tahoma" w:hAnsi="Tahoma" w:cs="Tahoma"/>
          <w:b/>
          <w:bCs/>
          <w:color w:val="000000"/>
          <w:sz w:val="24"/>
          <w:szCs w:val="24"/>
        </w:rPr>
        <w:t>MENIČNA IZJAVA</w:t>
      </w:r>
    </w:p>
    <w:p w14:paraId="54153B44" w14:textId="77777777" w:rsidR="00683064" w:rsidRPr="006A7E5C" w:rsidRDefault="00683064" w:rsidP="00683064">
      <w:pPr>
        <w:spacing w:before="225" w:after="225" w:line="240" w:lineRule="auto"/>
        <w:jc w:val="center"/>
        <w:rPr>
          <w:rFonts w:ascii="Tahoma" w:hAnsi="Tahoma" w:cs="Tahoma"/>
          <w:color w:val="000000"/>
          <w:sz w:val="18"/>
          <w:szCs w:val="18"/>
        </w:rPr>
      </w:pPr>
      <w:r w:rsidRPr="006A7E5C">
        <w:rPr>
          <w:rFonts w:ascii="Tahoma" w:hAnsi="Tahoma" w:cs="Tahoma"/>
          <w:color w:val="000000"/>
          <w:sz w:val="18"/>
          <w:szCs w:val="18"/>
        </w:rPr>
        <w:t>s pooblastilom za izpolnitev in unovčenje menice</w:t>
      </w:r>
    </w:p>
    <w:p w14:paraId="4D8F8DB3" w14:textId="77777777" w:rsidR="00683064" w:rsidRPr="006A7E5C" w:rsidRDefault="00683064" w:rsidP="00683064">
      <w:pPr>
        <w:spacing w:before="225" w:after="225" w:line="240" w:lineRule="auto"/>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 xml:space="preserve">V skladu s pogodbo št.______ za javno naročilo </w:t>
      </w:r>
      <w:r w:rsidRPr="001D46F9">
        <w:rPr>
          <w:rFonts w:ascii="Tahoma" w:hAnsi="Tahoma" w:cs="Tahoma"/>
          <w:b/>
          <w:color w:val="000000"/>
          <w:sz w:val="20"/>
          <w:szCs w:val="20"/>
        </w:rPr>
        <w:t>št. 1/2018</w:t>
      </w:r>
      <w:r>
        <w:rPr>
          <w:rFonts w:ascii="Tahoma" w:hAnsi="Tahoma" w:cs="Tahoma"/>
          <w:color w:val="000000"/>
          <w:sz w:val="20"/>
          <w:szCs w:val="20"/>
        </w:rPr>
        <w:t xml:space="preserve"> </w:t>
      </w:r>
      <w:r w:rsidRPr="00DC11F2">
        <w:rPr>
          <w:rFonts w:ascii="Tahoma" w:hAnsi="Tahoma" w:cs="Tahoma"/>
          <w:color w:val="000000"/>
          <w:sz w:val="20"/>
          <w:szCs w:val="20"/>
        </w:rPr>
        <w:t>»</w:t>
      </w:r>
      <w:r w:rsidRPr="00DC11F2">
        <w:rPr>
          <w:rFonts w:ascii="Tahoma" w:hAnsi="Tahoma" w:cs="Tahoma"/>
          <w:b/>
          <w:sz w:val="20"/>
          <w:szCs w:val="20"/>
        </w:rPr>
        <w:t xml:space="preserve">Dobava </w:t>
      </w:r>
      <w:r>
        <w:rPr>
          <w:rFonts w:ascii="Tahoma" w:hAnsi="Tahoma" w:cs="Tahoma"/>
          <w:b/>
          <w:sz w:val="20"/>
          <w:szCs w:val="20"/>
        </w:rPr>
        <w:t>smetarsko pralnega vozila«</w:t>
      </w:r>
      <w:r w:rsidRPr="00B31FE2">
        <w:rPr>
          <w:rFonts w:ascii="Tahoma" w:hAnsi="Tahoma" w:cs="Tahoma"/>
          <w:color w:val="000000"/>
          <w:sz w:val="20"/>
          <w:szCs w:val="20"/>
        </w:rPr>
        <w:t>,</w:t>
      </w:r>
      <w:r w:rsidRPr="006A7E5C">
        <w:rPr>
          <w:rFonts w:ascii="Tahoma" w:hAnsi="Tahoma" w:cs="Tahoma"/>
          <w:color w:val="000000"/>
          <w:sz w:val="18"/>
          <w:szCs w:val="18"/>
        </w:rPr>
        <w:t xml:space="preserve"> </w:t>
      </w:r>
      <w:r w:rsidRPr="006A7E5C">
        <w:rPr>
          <w:rFonts w:ascii="Tahoma" w:eastAsia="Times New Roman" w:hAnsi="Tahoma" w:cs="Tahoma"/>
          <w:sz w:val="18"/>
          <w:szCs w:val="18"/>
          <w:lang w:eastAsia="sl-SI"/>
        </w:rPr>
        <w:t xml:space="preserve">sklenjeno dne ______________, med naročnikom </w:t>
      </w:r>
      <w:r w:rsidRPr="006A7E5C">
        <w:rPr>
          <w:rFonts w:ascii="Tahoma" w:eastAsia="Times New Roman" w:hAnsi="Tahoma" w:cs="Tahoma"/>
          <w:bCs/>
          <w:sz w:val="18"/>
          <w:szCs w:val="18"/>
          <w:lang w:eastAsia="sl-SI"/>
        </w:rPr>
        <w:t xml:space="preserve">Komunala Kranj, d.o.o., Ulica Mirka </w:t>
      </w:r>
      <w:proofErr w:type="spellStart"/>
      <w:r w:rsidRPr="006A7E5C">
        <w:rPr>
          <w:rFonts w:ascii="Tahoma" w:eastAsia="Times New Roman" w:hAnsi="Tahoma" w:cs="Tahoma"/>
          <w:bCs/>
          <w:sz w:val="18"/>
          <w:szCs w:val="18"/>
          <w:lang w:eastAsia="sl-SI"/>
        </w:rPr>
        <w:t>Vadnova</w:t>
      </w:r>
      <w:proofErr w:type="spellEnd"/>
      <w:r w:rsidRPr="006A7E5C">
        <w:rPr>
          <w:rFonts w:ascii="Tahoma" w:eastAsia="Times New Roman" w:hAnsi="Tahoma" w:cs="Tahoma"/>
          <w:bCs/>
          <w:sz w:val="18"/>
          <w:szCs w:val="18"/>
          <w:lang w:eastAsia="sl-SI"/>
        </w:rPr>
        <w:t xml:space="preserve"> 1, 4000 Kranj</w:t>
      </w:r>
      <w:r w:rsidRPr="006A7E5C">
        <w:rPr>
          <w:rFonts w:ascii="Tahoma" w:eastAsia="Times New Roman" w:hAnsi="Tahoma" w:cs="Tahoma"/>
          <w:sz w:val="18"/>
          <w:szCs w:val="18"/>
          <w:lang w:eastAsia="sl-SI"/>
        </w:rPr>
        <w:t xml:space="preserve"> (v nadaljevanju: upravičenec), in dobaviteljem ___________________________________ (v nadaljevanju: zavezanec), je zavezanec dolžan po opravljeni dobavi oziroma prevzemu </w:t>
      </w:r>
      <w:r>
        <w:rPr>
          <w:rFonts w:ascii="Tahoma" w:eastAsia="Times New Roman" w:hAnsi="Tahoma" w:cs="Tahoma"/>
          <w:sz w:val="18"/>
          <w:szCs w:val="18"/>
          <w:lang w:eastAsia="sl-SI"/>
        </w:rPr>
        <w:t xml:space="preserve">vozila </w:t>
      </w:r>
      <w:r w:rsidRPr="006A7E5C">
        <w:rPr>
          <w:rFonts w:ascii="Tahoma" w:eastAsia="Times New Roman" w:hAnsi="Tahoma" w:cs="Tahoma"/>
          <w:sz w:val="18"/>
          <w:szCs w:val="18"/>
          <w:lang w:eastAsia="sl-SI"/>
        </w:rPr>
        <w:t xml:space="preserve">v garancijskem roku odpraviti vse ugotovljene pomanjkljivosti, skladno z določili zgoraj citirane pogodbe in garancijske izjave. </w:t>
      </w:r>
    </w:p>
    <w:p w14:paraId="173BD862" w14:textId="2C866D30" w:rsidR="00683064" w:rsidRPr="006A7E5C" w:rsidRDefault="00683064" w:rsidP="00683064">
      <w:pPr>
        <w:spacing w:after="0" w:line="240" w:lineRule="auto"/>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Kot garancijo zavarovanja odprave napak mi kot zavezanec izdajamo eno bianko menico, ki jo upravičenec lahko izpolni v višini do</w:t>
      </w:r>
      <w:r w:rsidR="00B719B9">
        <w:rPr>
          <w:rFonts w:ascii="Tahoma" w:eastAsia="Times New Roman" w:hAnsi="Tahoma" w:cs="Tahoma"/>
          <w:sz w:val="18"/>
          <w:szCs w:val="18"/>
          <w:lang w:eastAsia="sl-SI"/>
        </w:rPr>
        <w:t xml:space="preserve"> </w:t>
      </w:r>
      <w:r w:rsidRPr="006A7E5C">
        <w:rPr>
          <w:rFonts w:ascii="Tahoma" w:eastAsia="Times New Roman" w:hAnsi="Tahoma" w:cs="Tahoma"/>
          <w:sz w:val="18"/>
          <w:szCs w:val="18"/>
          <w:lang w:eastAsia="sl-SI"/>
        </w:rPr>
        <w:t xml:space="preserve"> </w:t>
      </w:r>
      <w:r w:rsidR="00DA3A84" w:rsidRPr="00DA3A84">
        <w:rPr>
          <w:rFonts w:ascii="Tahoma" w:eastAsia="Times New Roman" w:hAnsi="Tahoma" w:cs="Tahoma"/>
          <w:sz w:val="18"/>
          <w:szCs w:val="18"/>
          <w:lang w:eastAsia="sl-SI"/>
        </w:rPr>
        <w:t>_______________</w:t>
      </w:r>
      <w:r w:rsidRPr="00DA3A84">
        <w:rPr>
          <w:rFonts w:ascii="Tahoma" w:eastAsia="Times New Roman" w:hAnsi="Tahoma" w:cs="Tahoma"/>
          <w:sz w:val="18"/>
          <w:szCs w:val="18"/>
          <w:lang w:eastAsia="sl-SI"/>
        </w:rPr>
        <w:t xml:space="preserve"> EUR s pooblastilom za njeno izpolnitev in unovčenje, na kateri so podpisane pooblaščene osebe za zastopanje:</w:t>
      </w:r>
    </w:p>
    <w:p w14:paraId="6DE8DE99" w14:textId="77777777" w:rsidR="00683064" w:rsidRPr="006A7E5C" w:rsidRDefault="00683064" w:rsidP="00683064">
      <w:pPr>
        <w:spacing w:after="0" w:line="240" w:lineRule="auto"/>
        <w:rPr>
          <w:rFonts w:ascii="Tahoma" w:eastAsia="Times New Roman" w:hAnsi="Tahoma" w:cs="Tahoma"/>
          <w:sz w:val="18"/>
          <w:szCs w:val="18"/>
          <w:lang w:eastAsia="sl-SI"/>
        </w:rPr>
      </w:pPr>
      <w:r w:rsidRPr="006A7E5C">
        <w:rPr>
          <w:rFonts w:ascii="Tahoma" w:eastAsia="Times New Roman" w:hAnsi="Tahoma" w:cs="Tahoma"/>
          <w:sz w:val="18"/>
          <w:szCs w:val="18"/>
          <w:lang w:eastAsia="sl-SI"/>
        </w:rPr>
        <w:t>________________________________________________________________________________________</w:t>
      </w:r>
    </w:p>
    <w:p w14:paraId="19B079DD" w14:textId="77777777" w:rsidR="00683064" w:rsidRPr="006A7E5C" w:rsidRDefault="00683064" w:rsidP="00683064">
      <w:pPr>
        <w:spacing w:before="225" w:after="225" w:line="240" w:lineRule="auto"/>
        <w:rPr>
          <w:rFonts w:ascii="Tahoma" w:eastAsia="Times New Roman" w:hAnsi="Tahoma" w:cs="Tahoma"/>
          <w:sz w:val="18"/>
          <w:szCs w:val="18"/>
          <w:lang w:eastAsia="sl-SI"/>
        </w:rPr>
      </w:pPr>
      <w:r w:rsidRPr="006A7E5C">
        <w:rPr>
          <w:rFonts w:ascii="Tahoma" w:eastAsia="Times New Roman" w:hAnsi="Tahoma" w:cs="Tahoma"/>
          <w:sz w:val="18"/>
          <w:szCs w:val="18"/>
          <w:lang w:eastAsia="sl-SI"/>
        </w:rPr>
        <w:t xml:space="preserve">(Ime in priimek)                              (Funkcija zastopnika)                </w:t>
      </w:r>
      <w:r w:rsidRPr="006A7E5C">
        <w:rPr>
          <w:rFonts w:ascii="Tahoma" w:eastAsia="Times New Roman" w:hAnsi="Tahoma" w:cs="Tahoma"/>
          <w:sz w:val="18"/>
          <w:szCs w:val="18"/>
          <w:lang w:eastAsia="sl-SI"/>
        </w:rPr>
        <w:tab/>
      </w:r>
      <w:r w:rsidRPr="006A7E5C">
        <w:rPr>
          <w:rFonts w:ascii="Tahoma" w:eastAsia="Times New Roman" w:hAnsi="Tahoma" w:cs="Tahoma"/>
          <w:sz w:val="18"/>
          <w:szCs w:val="18"/>
          <w:lang w:eastAsia="sl-SI"/>
        </w:rPr>
        <w:tab/>
        <w:t xml:space="preserve">                 (Podpis)</w:t>
      </w:r>
    </w:p>
    <w:p w14:paraId="223FC484" w14:textId="77777777" w:rsidR="00683064" w:rsidRPr="006A7E5C" w:rsidRDefault="00683064" w:rsidP="00683064">
      <w:pPr>
        <w:keepNext/>
        <w:spacing w:after="0" w:line="240" w:lineRule="auto"/>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Pooblaščamo upravičenca, da v primeru, če mi kot zavezanec ne bomo izpolnili obveznosti odprave napak v garancijski dobi:</w:t>
      </w:r>
    </w:p>
    <w:p w14:paraId="0362BC65" w14:textId="77777777" w:rsidR="00683064" w:rsidRPr="006A7E5C" w:rsidRDefault="00683064" w:rsidP="00683064">
      <w:pPr>
        <w:keepNext/>
        <w:spacing w:after="0" w:line="240" w:lineRule="auto"/>
        <w:jc w:val="both"/>
        <w:rPr>
          <w:rFonts w:ascii="Tahoma" w:eastAsia="Times New Roman" w:hAnsi="Tahoma" w:cs="Tahoma"/>
          <w:sz w:val="18"/>
          <w:szCs w:val="18"/>
          <w:lang w:eastAsia="sl-SI"/>
        </w:rPr>
      </w:pPr>
    </w:p>
    <w:p w14:paraId="7DE22A42" w14:textId="6F328CFF" w:rsidR="00683064" w:rsidRPr="006A7E5C" w:rsidRDefault="00683064" w:rsidP="00683064">
      <w:pPr>
        <w:keepNext/>
        <w:numPr>
          <w:ilvl w:val="0"/>
          <w:numId w:val="8"/>
        </w:numPr>
        <w:tabs>
          <w:tab w:val="num" w:pos="284"/>
        </w:tabs>
        <w:spacing w:after="0" w:line="240" w:lineRule="auto"/>
        <w:ind w:left="0" w:firstLine="0"/>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 xml:space="preserve">izpolni bianko menico v višini </w:t>
      </w:r>
      <w:r w:rsidRPr="00DA3A84">
        <w:rPr>
          <w:rFonts w:ascii="Tahoma" w:eastAsia="Times New Roman" w:hAnsi="Tahoma" w:cs="Tahoma"/>
          <w:sz w:val="18"/>
          <w:szCs w:val="18"/>
          <w:lang w:eastAsia="sl-SI"/>
        </w:rPr>
        <w:t>do</w:t>
      </w:r>
      <w:r w:rsidR="00DA3A84">
        <w:rPr>
          <w:rFonts w:ascii="Tahoma" w:eastAsia="Times New Roman" w:hAnsi="Tahoma" w:cs="Tahoma"/>
          <w:sz w:val="18"/>
          <w:szCs w:val="18"/>
          <w:lang w:eastAsia="sl-SI"/>
        </w:rPr>
        <w:t xml:space="preserve"> ______________</w:t>
      </w:r>
      <w:r>
        <w:rPr>
          <w:rFonts w:ascii="Tahoma" w:eastAsia="Times New Roman" w:hAnsi="Tahoma" w:cs="Tahoma"/>
          <w:sz w:val="18"/>
          <w:szCs w:val="18"/>
          <w:lang w:eastAsia="sl-SI"/>
        </w:rPr>
        <w:t xml:space="preserve"> </w:t>
      </w:r>
      <w:r w:rsidRPr="006A7E5C">
        <w:rPr>
          <w:rFonts w:ascii="Tahoma" w:eastAsia="Times New Roman" w:hAnsi="Tahoma" w:cs="Tahoma"/>
          <w:sz w:val="18"/>
          <w:szCs w:val="18"/>
          <w:lang w:eastAsia="sl-SI"/>
        </w:rPr>
        <w:t>EUR</w:t>
      </w:r>
      <w:r w:rsidR="00B719B9">
        <w:rPr>
          <w:rFonts w:ascii="Tahoma" w:eastAsia="Times New Roman" w:hAnsi="Tahoma" w:cs="Tahoma"/>
          <w:sz w:val="18"/>
          <w:szCs w:val="18"/>
          <w:lang w:eastAsia="sl-SI"/>
        </w:rPr>
        <w:t xml:space="preserve"> (5% vrednosti pogodbenega zneska brez DDV)</w:t>
      </w:r>
      <w:r w:rsidRPr="006A7E5C">
        <w:rPr>
          <w:rFonts w:ascii="Tahoma" w:eastAsia="Times New Roman" w:hAnsi="Tahoma" w:cs="Tahoma"/>
          <w:sz w:val="18"/>
          <w:szCs w:val="18"/>
          <w:lang w:eastAsia="sl-SI"/>
        </w:rPr>
        <w:t>,</w:t>
      </w:r>
    </w:p>
    <w:p w14:paraId="687C0F53" w14:textId="77777777" w:rsidR="00683064" w:rsidRPr="006A7E5C" w:rsidRDefault="00683064" w:rsidP="00683064">
      <w:pPr>
        <w:keepNext/>
        <w:numPr>
          <w:ilvl w:val="0"/>
          <w:numId w:val="8"/>
        </w:numPr>
        <w:tabs>
          <w:tab w:val="num" w:pos="284"/>
        </w:tabs>
        <w:spacing w:after="0" w:line="240" w:lineRule="auto"/>
        <w:ind w:left="0" w:firstLine="0"/>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izpolni vse druge sestavne dele menice, ki niso izpolnjeni,</w:t>
      </w:r>
    </w:p>
    <w:p w14:paraId="7A64CBF9" w14:textId="77777777" w:rsidR="00683064" w:rsidRPr="006A7E5C" w:rsidRDefault="00683064" w:rsidP="00683064">
      <w:pPr>
        <w:keepNext/>
        <w:numPr>
          <w:ilvl w:val="0"/>
          <w:numId w:val="8"/>
        </w:numPr>
        <w:tabs>
          <w:tab w:val="num" w:pos="284"/>
        </w:tabs>
        <w:spacing w:after="0" w:line="240" w:lineRule="auto"/>
        <w:ind w:left="284" w:hanging="284"/>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po potrebi zapiše na menici tudi katerokoli menično klavzulo, ki sicer ni bistvena menična sestavina.</w:t>
      </w:r>
    </w:p>
    <w:p w14:paraId="07F21415" w14:textId="77777777" w:rsidR="00683064" w:rsidRPr="006A7E5C" w:rsidRDefault="00683064" w:rsidP="00683064">
      <w:pPr>
        <w:keepNext/>
        <w:keepLines/>
        <w:spacing w:after="0" w:line="240" w:lineRule="auto"/>
        <w:jc w:val="both"/>
        <w:rPr>
          <w:rFonts w:ascii="Tahoma" w:eastAsia="Times New Roman" w:hAnsi="Tahoma" w:cs="Tahoma"/>
          <w:sz w:val="18"/>
          <w:szCs w:val="18"/>
          <w:lang w:eastAsia="sl-SI"/>
        </w:rPr>
      </w:pPr>
    </w:p>
    <w:p w14:paraId="6CF93095" w14:textId="77777777" w:rsidR="00683064" w:rsidRPr="006A7E5C" w:rsidRDefault="00683064" w:rsidP="00683064">
      <w:pPr>
        <w:keepNext/>
        <w:keepLines/>
        <w:spacing w:after="0" w:line="240" w:lineRule="auto"/>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V primeru spremembe upnika predmetnih terjatev, veljajo določbe tega pooblastila tudi v korist novih upnikov.</w:t>
      </w:r>
    </w:p>
    <w:p w14:paraId="2EC9C4DB" w14:textId="77777777" w:rsidR="00683064" w:rsidRPr="006A7E5C" w:rsidRDefault="00683064" w:rsidP="00683064">
      <w:pPr>
        <w:keepNext/>
        <w:keepLines/>
        <w:spacing w:after="0" w:line="240" w:lineRule="auto"/>
        <w:jc w:val="both"/>
        <w:rPr>
          <w:rFonts w:ascii="Tahoma" w:eastAsia="Times New Roman" w:hAnsi="Tahoma" w:cs="Tahoma"/>
          <w:sz w:val="18"/>
          <w:szCs w:val="18"/>
          <w:lang w:eastAsia="sl-SI"/>
        </w:rPr>
      </w:pPr>
    </w:p>
    <w:p w14:paraId="0D91E1CC" w14:textId="77777777" w:rsidR="00683064" w:rsidRPr="006A7E5C" w:rsidRDefault="00683064" w:rsidP="00683064">
      <w:pPr>
        <w:keepNext/>
        <w:keepLines/>
        <w:spacing w:after="0" w:line="240" w:lineRule="auto"/>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Pooblaščamo upravičenca, da menico po potrebi domicilira pri katerikoli banki, pri kateri imamo odprt račun.</w:t>
      </w:r>
    </w:p>
    <w:p w14:paraId="30901997" w14:textId="77777777" w:rsidR="00683064" w:rsidRPr="006A7E5C" w:rsidRDefault="00683064" w:rsidP="00683064">
      <w:pPr>
        <w:keepNext/>
        <w:keepLines/>
        <w:spacing w:after="0" w:line="240" w:lineRule="auto"/>
        <w:jc w:val="both"/>
        <w:rPr>
          <w:rFonts w:ascii="Tahoma" w:eastAsia="Times New Roman" w:hAnsi="Tahoma" w:cs="Tahoma"/>
          <w:sz w:val="18"/>
          <w:szCs w:val="18"/>
          <w:lang w:eastAsia="sl-SI"/>
        </w:rPr>
      </w:pPr>
    </w:p>
    <w:p w14:paraId="23327E77" w14:textId="77777777" w:rsidR="00683064" w:rsidRPr="006A7E5C" w:rsidRDefault="00683064" w:rsidP="00683064">
      <w:pPr>
        <w:keepNext/>
        <w:spacing w:after="0" w:line="240" w:lineRule="auto"/>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S to menično izjavo pooblaščamo _______________________________ (</w:t>
      </w:r>
      <w:r w:rsidRPr="006A7E5C">
        <w:rPr>
          <w:rFonts w:ascii="Tahoma" w:eastAsia="Times New Roman" w:hAnsi="Tahoma" w:cs="Tahoma"/>
          <w:i/>
          <w:sz w:val="18"/>
          <w:szCs w:val="18"/>
          <w:lang w:eastAsia="sl-SI"/>
        </w:rPr>
        <w:t>navedba banke</w:t>
      </w:r>
      <w:r w:rsidRPr="006A7E5C">
        <w:rPr>
          <w:rFonts w:ascii="Tahoma" w:eastAsia="Times New Roman" w:hAnsi="Tahoma" w:cs="Tahoma"/>
          <w:sz w:val="18"/>
          <w:szCs w:val="18"/>
          <w:lang w:eastAsia="sl-SI"/>
        </w:rPr>
        <w:t>), da v breme našega transakcijskega računa št. SI56 _____________________ unovči predloženo menico najkasneje do ____________ (najmanj trideset (30) dni po izteku vseh garancij).</w:t>
      </w:r>
    </w:p>
    <w:p w14:paraId="632A4F14" w14:textId="77777777" w:rsidR="00683064" w:rsidRPr="006A7E5C" w:rsidRDefault="00683064" w:rsidP="00683064">
      <w:pPr>
        <w:keepNext/>
        <w:keepLines/>
        <w:spacing w:after="0" w:line="240" w:lineRule="auto"/>
        <w:jc w:val="both"/>
        <w:rPr>
          <w:rFonts w:ascii="Tahoma" w:eastAsia="Times New Roman" w:hAnsi="Tahoma" w:cs="Tahoma"/>
          <w:sz w:val="18"/>
          <w:szCs w:val="18"/>
          <w:lang w:eastAsia="sl-SI"/>
        </w:rPr>
      </w:pPr>
    </w:p>
    <w:p w14:paraId="6928A6C7" w14:textId="77777777" w:rsidR="00683064" w:rsidRPr="006A7E5C" w:rsidRDefault="00683064" w:rsidP="00683064">
      <w:pPr>
        <w:keepNext/>
        <w:keepLines/>
        <w:spacing w:after="0" w:line="240" w:lineRule="auto"/>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57930B70" w14:textId="77777777" w:rsidR="00683064" w:rsidRPr="006A7E5C" w:rsidRDefault="00683064" w:rsidP="00683064">
      <w:pPr>
        <w:keepNext/>
        <w:keepLines/>
        <w:spacing w:after="0" w:line="240" w:lineRule="auto"/>
        <w:jc w:val="both"/>
        <w:rPr>
          <w:rFonts w:ascii="Tahoma" w:eastAsia="Times New Roman" w:hAnsi="Tahoma" w:cs="Tahoma"/>
          <w:sz w:val="18"/>
          <w:szCs w:val="18"/>
          <w:lang w:eastAsia="sl-SI"/>
        </w:rPr>
      </w:pPr>
    </w:p>
    <w:p w14:paraId="3F2ABE26" w14:textId="77777777" w:rsidR="00683064" w:rsidRPr="006A7E5C" w:rsidRDefault="00683064" w:rsidP="00683064">
      <w:pPr>
        <w:keepNext/>
        <w:keepLines/>
        <w:spacing w:after="0" w:line="240" w:lineRule="auto"/>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65CD984F" w14:textId="77777777" w:rsidR="00683064" w:rsidRPr="006A7E5C" w:rsidRDefault="00683064" w:rsidP="00683064">
      <w:pPr>
        <w:keepNext/>
        <w:keepLines/>
        <w:spacing w:after="0" w:line="240" w:lineRule="auto"/>
        <w:jc w:val="both"/>
        <w:rPr>
          <w:rFonts w:ascii="Tahoma" w:eastAsia="Times New Roman" w:hAnsi="Tahoma" w:cs="Tahoma"/>
          <w:sz w:val="18"/>
          <w:szCs w:val="18"/>
          <w:lang w:eastAsia="sl-SI"/>
        </w:rPr>
      </w:pPr>
    </w:p>
    <w:p w14:paraId="1B590D1B" w14:textId="77777777" w:rsidR="00683064" w:rsidRPr="006A7E5C" w:rsidRDefault="00683064" w:rsidP="00683064">
      <w:pPr>
        <w:keepNext/>
        <w:keepLines/>
        <w:spacing w:after="0" w:line="240" w:lineRule="auto"/>
        <w:jc w:val="both"/>
        <w:rPr>
          <w:rFonts w:ascii="Tahoma" w:eastAsia="Times New Roman" w:hAnsi="Tahoma" w:cs="Tahoma"/>
          <w:sz w:val="18"/>
          <w:szCs w:val="18"/>
          <w:lang w:eastAsia="sl-SI"/>
        </w:rPr>
      </w:pPr>
      <w:r w:rsidRPr="006A7E5C">
        <w:rPr>
          <w:rFonts w:ascii="Tahoma" w:eastAsia="Times New Roman" w:hAnsi="Tahoma" w:cs="Tahoma"/>
          <w:sz w:val="18"/>
          <w:szCs w:val="18"/>
          <w:lang w:eastAsia="sl-SI"/>
        </w:rPr>
        <w:t>Zavezujemo se, da tega pooblastila ne bomo preklicali.</w:t>
      </w:r>
    </w:p>
    <w:p w14:paraId="425888B2" w14:textId="77777777" w:rsidR="00683064" w:rsidRPr="006A7E5C" w:rsidRDefault="00683064" w:rsidP="00683064">
      <w:pPr>
        <w:keepNext/>
        <w:keepLines/>
        <w:spacing w:after="0" w:line="240" w:lineRule="auto"/>
        <w:jc w:val="both"/>
        <w:rPr>
          <w:rFonts w:ascii="Tahoma" w:eastAsia="Times New Roman" w:hAnsi="Tahoma" w:cs="Tahoma"/>
          <w:sz w:val="18"/>
          <w:szCs w:val="18"/>
          <w:lang w:eastAsia="sl-SI"/>
        </w:rPr>
      </w:pPr>
    </w:p>
    <w:p w14:paraId="5980DDDE" w14:textId="77777777" w:rsidR="00683064" w:rsidRPr="006A7E5C" w:rsidRDefault="00683064" w:rsidP="00683064">
      <w:pPr>
        <w:keepNext/>
        <w:keepLines/>
        <w:spacing w:after="0" w:line="240" w:lineRule="auto"/>
        <w:jc w:val="both"/>
        <w:rPr>
          <w:rFonts w:ascii="Tahoma" w:eastAsia="Times New Roman" w:hAnsi="Tahoma" w:cs="Tahoma"/>
          <w:i/>
          <w:sz w:val="18"/>
          <w:szCs w:val="18"/>
          <w:lang w:eastAsia="sl-SI"/>
        </w:rPr>
      </w:pPr>
      <w:r>
        <w:rPr>
          <w:rFonts w:ascii="Tahoma" w:eastAsia="Times New Roman" w:hAnsi="Tahoma" w:cs="Tahoma"/>
          <w:b/>
          <w:i/>
          <w:sz w:val="18"/>
          <w:szCs w:val="18"/>
          <w:lang w:eastAsia="sl-SI"/>
        </w:rPr>
        <w:t>Opomba</w:t>
      </w:r>
      <w:r w:rsidRPr="006A7E5C">
        <w:rPr>
          <w:rFonts w:ascii="Tahoma" w:eastAsia="Times New Roman" w:hAnsi="Tahoma" w:cs="Tahoma"/>
          <w:b/>
          <w:i/>
          <w:sz w:val="18"/>
          <w:szCs w:val="18"/>
          <w:lang w:eastAsia="sl-SI"/>
        </w:rPr>
        <w:t>:</w:t>
      </w:r>
      <w:r w:rsidRPr="006A7E5C">
        <w:rPr>
          <w:rFonts w:ascii="Tahoma" w:eastAsia="Times New Roman" w:hAnsi="Tahoma" w:cs="Tahoma"/>
          <w:i/>
          <w:sz w:val="18"/>
          <w:szCs w:val="18"/>
          <w:lang w:eastAsia="sl-SI"/>
        </w:rPr>
        <w:t xml:space="preserve"> Ponudnik </w:t>
      </w:r>
      <w:r w:rsidRPr="006A7E5C">
        <w:rPr>
          <w:rFonts w:ascii="Tahoma" w:eastAsia="Times New Roman" w:hAnsi="Tahoma" w:cs="Tahoma"/>
          <w:i/>
          <w:sz w:val="18"/>
          <w:szCs w:val="18"/>
          <w:u w:val="single"/>
          <w:lang w:eastAsia="sl-SI"/>
        </w:rPr>
        <w:t>ob oddaji</w:t>
      </w:r>
      <w:r w:rsidRPr="006A7E5C">
        <w:rPr>
          <w:rFonts w:ascii="Tahoma" w:eastAsia="Times New Roman" w:hAnsi="Tahoma" w:cs="Tahoma"/>
          <w:i/>
          <w:sz w:val="18"/>
          <w:szCs w:val="18"/>
          <w:lang w:eastAsia="sl-SI"/>
        </w:rPr>
        <w:t xml:space="preserve"> ponudbe izpolni samo kraj in datum, žig in podpis.</w:t>
      </w:r>
    </w:p>
    <w:p w14:paraId="3FCC793F" w14:textId="77777777" w:rsidR="00683064" w:rsidRPr="006A7E5C" w:rsidRDefault="00683064" w:rsidP="00683064">
      <w:pPr>
        <w:keepNext/>
        <w:keepLines/>
        <w:spacing w:after="0" w:line="240" w:lineRule="auto"/>
        <w:jc w:val="both"/>
        <w:rPr>
          <w:rFonts w:ascii="Tahoma" w:eastAsia="Times New Roman" w:hAnsi="Tahoma" w:cs="Tahoma"/>
          <w:i/>
          <w:sz w:val="18"/>
          <w:szCs w:val="18"/>
          <w:lang w:eastAsia="sl-SI"/>
        </w:rPr>
      </w:pPr>
      <w:r w:rsidRPr="006A7E5C">
        <w:rPr>
          <w:rFonts w:ascii="Tahoma" w:eastAsia="Times New Roman" w:hAnsi="Tahoma" w:cs="Tahoma"/>
          <w:i/>
          <w:sz w:val="18"/>
          <w:szCs w:val="18"/>
          <w:u w:val="single"/>
          <w:lang w:eastAsia="sl-SI"/>
        </w:rPr>
        <w:t>Naknadno, ob dobavi</w:t>
      </w:r>
      <w:r w:rsidRPr="006A7E5C">
        <w:rPr>
          <w:rFonts w:ascii="Tahoma" w:eastAsia="Times New Roman" w:hAnsi="Tahoma" w:cs="Tahoma"/>
          <w:i/>
          <w:sz w:val="18"/>
          <w:szCs w:val="18"/>
          <w:lang w:eastAsia="sl-SI"/>
        </w:rPr>
        <w:t xml:space="preserve"> izbrani ponudnik izbriše številko in naziv obrazca (Obrazec št. 6, Vzorec menične izjave za odpravo napak) in to navodilo, ter menično izjavo izpolni, podpiše in žigosa.</w:t>
      </w:r>
    </w:p>
    <w:p w14:paraId="2254396F" w14:textId="77777777" w:rsidR="00683064" w:rsidRPr="006A7E5C" w:rsidRDefault="00683064" w:rsidP="00683064">
      <w:pPr>
        <w:keepNext/>
        <w:keepLines/>
        <w:spacing w:after="0" w:line="240" w:lineRule="auto"/>
        <w:jc w:val="both"/>
        <w:rPr>
          <w:rFonts w:ascii="Tahoma" w:eastAsia="Times New Roman" w:hAnsi="Tahoma" w:cs="Tahoma"/>
          <w:i/>
          <w:sz w:val="18"/>
          <w:szCs w:val="18"/>
          <w:lang w:eastAsia="sl-SI"/>
        </w:rPr>
      </w:pPr>
      <w:r w:rsidRPr="006A7E5C">
        <w:rPr>
          <w:rFonts w:ascii="Tahoma" w:eastAsia="Times New Roman" w:hAnsi="Tahoma" w:cs="Tahoma"/>
          <w:i/>
          <w:sz w:val="18"/>
          <w:szCs w:val="18"/>
          <w:lang w:eastAsia="sl-SI"/>
        </w:rPr>
        <w:t>Če bo en ponudnik izbran za več sklopov, naj vpiše znesek do katerega je upravičen upravičenec na način, da sešteje zneske vseh sklopov za katere je izbran (zneski so določeni v tej razpisni dokumentaciji v poglavju Finančna zavarovanja).</w:t>
      </w:r>
    </w:p>
    <w:p w14:paraId="142C1F1C" w14:textId="77777777" w:rsidR="00683064" w:rsidRPr="006A7E5C" w:rsidRDefault="00683064" w:rsidP="00683064">
      <w:pPr>
        <w:keepNext/>
        <w:keepLines/>
        <w:spacing w:after="0" w:line="240" w:lineRule="auto"/>
        <w:jc w:val="both"/>
        <w:rPr>
          <w:rFonts w:ascii="Tahoma" w:eastAsia="Times New Roman" w:hAnsi="Tahoma" w:cs="Tahoma"/>
          <w:i/>
          <w:sz w:val="18"/>
          <w:szCs w:val="18"/>
          <w:lang w:eastAsia="sl-SI"/>
        </w:rPr>
      </w:pPr>
    </w:p>
    <w:tbl>
      <w:tblPr>
        <w:tblStyle w:val="NormalTablePHPDOCX7"/>
        <w:tblW w:w="5000" w:type="pct"/>
        <w:tblInd w:w="108" w:type="dxa"/>
        <w:tblLook w:val="04A0" w:firstRow="1" w:lastRow="0" w:firstColumn="1" w:lastColumn="0" w:noHBand="0" w:noVBand="1"/>
      </w:tblPr>
      <w:tblGrid>
        <w:gridCol w:w="4535"/>
        <w:gridCol w:w="4535"/>
      </w:tblGrid>
      <w:tr w:rsidR="00683064" w:rsidRPr="006A7E5C" w14:paraId="2439808E" w14:textId="77777777" w:rsidTr="00647E0F">
        <w:tc>
          <w:tcPr>
            <w:tcW w:w="2500" w:type="pct"/>
            <w:tcMar>
              <w:top w:w="75" w:type="dxa"/>
              <w:bottom w:w="75" w:type="dxa"/>
            </w:tcMar>
            <w:vAlign w:val="center"/>
          </w:tcPr>
          <w:p w14:paraId="7BB22918" w14:textId="77777777" w:rsidR="00683064" w:rsidRPr="006A7E5C" w:rsidRDefault="00683064" w:rsidP="00647E0F">
            <w:pPr>
              <w:rPr>
                <w:rFonts w:ascii="Tahoma" w:hAnsi="Tahoma" w:cs="Tahoma"/>
                <w:sz w:val="18"/>
                <w:szCs w:val="18"/>
              </w:rPr>
            </w:pPr>
            <w:r w:rsidRPr="006A7E5C">
              <w:rPr>
                <w:rFonts w:ascii="Tahoma" w:hAnsi="Tahoma" w:cs="Tahoma"/>
                <w:color w:val="000000"/>
                <w:position w:val="-2"/>
                <w:sz w:val="18"/>
                <w:szCs w:val="18"/>
              </w:rPr>
              <w:t xml:space="preserve">Kraj in datum: </w:t>
            </w:r>
            <w:r w:rsidRPr="006A7E5C">
              <w:rPr>
                <w:rFonts w:ascii="Tahoma" w:eastAsia="Times New Roman" w:hAnsi="Tahoma" w:cs="Tahoma"/>
                <w:sz w:val="18"/>
                <w:szCs w:val="18"/>
                <w:lang w:eastAsia="sl-SI"/>
              </w:rPr>
              <w:t>____________</w:t>
            </w:r>
          </w:p>
        </w:tc>
        <w:tc>
          <w:tcPr>
            <w:tcW w:w="0" w:type="auto"/>
            <w:tcMar>
              <w:top w:w="75" w:type="dxa"/>
              <w:bottom w:w="75" w:type="dxa"/>
            </w:tcMar>
            <w:vAlign w:val="center"/>
          </w:tcPr>
          <w:p w14:paraId="7CDF7932" w14:textId="77777777" w:rsidR="00683064" w:rsidRPr="006A7E5C" w:rsidRDefault="00683064" w:rsidP="00647E0F">
            <w:pPr>
              <w:jc w:val="center"/>
              <w:rPr>
                <w:rFonts w:ascii="Tahoma" w:hAnsi="Tahoma" w:cs="Tahoma"/>
                <w:sz w:val="18"/>
                <w:szCs w:val="18"/>
              </w:rPr>
            </w:pPr>
            <w:r w:rsidRPr="006A7E5C">
              <w:rPr>
                <w:rFonts w:ascii="Tahoma" w:hAnsi="Tahoma" w:cs="Tahoma"/>
                <w:color w:val="000000"/>
                <w:position w:val="-2"/>
                <w:sz w:val="18"/>
                <w:szCs w:val="18"/>
              </w:rPr>
              <w:t xml:space="preserve">Izdajatelj menice: </w:t>
            </w:r>
            <w:r w:rsidRPr="006A7E5C">
              <w:rPr>
                <w:rFonts w:ascii="Tahoma" w:eastAsia="Times New Roman" w:hAnsi="Tahoma" w:cs="Tahoma"/>
                <w:sz w:val="18"/>
                <w:szCs w:val="18"/>
                <w:lang w:eastAsia="sl-SI"/>
              </w:rPr>
              <w:t>_______________</w:t>
            </w:r>
          </w:p>
        </w:tc>
      </w:tr>
      <w:tr w:rsidR="00683064" w:rsidRPr="006A7E5C" w14:paraId="4D46B196" w14:textId="77777777" w:rsidTr="00647E0F">
        <w:tc>
          <w:tcPr>
            <w:tcW w:w="2500" w:type="pct"/>
            <w:tcMar>
              <w:top w:w="75" w:type="dxa"/>
              <w:bottom w:w="75" w:type="dxa"/>
            </w:tcMar>
            <w:vAlign w:val="center"/>
          </w:tcPr>
          <w:p w14:paraId="4D059822" w14:textId="77777777" w:rsidR="00683064" w:rsidRPr="006A7E5C" w:rsidRDefault="00683064" w:rsidP="00647E0F">
            <w:pPr>
              <w:rPr>
                <w:rFonts w:ascii="Tahoma" w:hAnsi="Tahoma" w:cs="Tahoma"/>
                <w:sz w:val="18"/>
                <w:szCs w:val="18"/>
              </w:rPr>
            </w:pPr>
          </w:p>
        </w:tc>
        <w:tc>
          <w:tcPr>
            <w:tcW w:w="0" w:type="auto"/>
            <w:tcMar>
              <w:top w:w="75" w:type="dxa"/>
              <w:bottom w:w="75" w:type="dxa"/>
            </w:tcMar>
            <w:vAlign w:val="center"/>
          </w:tcPr>
          <w:p w14:paraId="1EA57A04" w14:textId="5D47FAA1" w:rsidR="00683064" w:rsidRPr="006A7E5C" w:rsidRDefault="00B66F18" w:rsidP="00647E0F">
            <w:pPr>
              <w:jc w:val="center"/>
              <w:rPr>
                <w:rFonts w:ascii="Tahoma" w:hAnsi="Tahoma" w:cs="Tahoma"/>
                <w:sz w:val="18"/>
                <w:szCs w:val="18"/>
              </w:rPr>
            </w:pPr>
            <w:r>
              <w:rPr>
                <w:rFonts w:ascii="Tahoma" w:hAnsi="Tahoma" w:cs="Tahoma"/>
                <w:color w:val="A9A9A9"/>
                <w:position w:val="-2"/>
                <w:sz w:val="18"/>
                <w:szCs w:val="18"/>
              </w:rPr>
              <w:t xml:space="preserve">                       </w:t>
            </w:r>
            <w:r w:rsidR="00683064" w:rsidRPr="006A7E5C">
              <w:rPr>
                <w:rFonts w:ascii="Tahoma" w:hAnsi="Tahoma" w:cs="Tahoma"/>
                <w:color w:val="A9A9A9"/>
                <w:position w:val="-2"/>
                <w:sz w:val="18"/>
                <w:szCs w:val="18"/>
              </w:rPr>
              <w:t>(žig in podpis)</w:t>
            </w:r>
          </w:p>
        </w:tc>
      </w:tr>
    </w:tbl>
    <w:p w14:paraId="2C17A1EF" w14:textId="77777777" w:rsidR="00683064" w:rsidRDefault="00683064" w:rsidP="00683064">
      <w:pPr>
        <w:pStyle w:val="Brezrazmikov"/>
      </w:pPr>
    </w:p>
    <w:p w14:paraId="21AC0A85" w14:textId="77777777" w:rsidR="00683064" w:rsidRDefault="00683064" w:rsidP="00683064">
      <w:pPr>
        <w:pStyle w:val="Brezrazmikov"/>
      </w:pPr>
    </w:p>
    <w:p w14:paraId="601C48BC" w14:textId="77777777" w:rsidR="00683064" w:rsidRDefault="00683064" w:rsidP="00683064">
      <w:pPr>
        <w:pStyle w:val="Brezrazmikov"/>
      </w:pPr>
    </w:p>
    <w:p w14:paraId="381F4BE2" w14:textId="77777777" w:rsidR="00683064" w:rsidRDefault="00683064" w:rsidP="00683064">
      <w:pPr>
        <w:pStyle w:val="Brezrazmikov"/>
      </w:pPr>
    </w:p>
    <w:p w14:paraId="23AEF30C" w14:textId="77777777" w:rsidR="00683064" w:rsidRDefault="00683064" w:rsidP="00683064">
      <w:pPr>
        <w:pStyle w:val="Brezrazmikov"/>
        <w:jc w:val="right"/>
        <w:rPr>
          <w:rFonts w:ascii="Tahoma" w:hAnsi="Tahoma" w:cs="Tahoma"/>
          <w:szCs w:val="18"/>
        </w:rPr>
      </w:pPr>
    </w:p>
    <w:p w14:paraId="7C05C466" w14:textId="77777777" w:rsidR="00683064" w:rsidRPr="003D4C4E" w:rsidRDefault="00683064" w:rsidP="009B40AB">
      <w:pPr>
        <w:keepNext/>
        <w:keepLines/>
        <w:rPr>
          <w:rFonts w:ascii="Tahoma" w:hAnsi="Tahoma" w:cs="Tahoma"/>
          <w:sz w:val="20"/>
          <w:szCs w:val="20"/>
        </w:rPr>
        <w:sectPr w:rsidR="00683064" w:rsidRPr="003D4C4E" w:rsidSect="006B70FB">
          <w:footerReference w:type="default" r:id="rId23"/>
          <w:pgSz w:w="11906" w:h="16838"/>
          <w:pgMar w:top="1418" w:right="1418" w:bottom="1418" w:left="1418" w:header="567" w:footer="596" w:gutter="0"/>
          <w:cols w:space="708"/>
          <w:docGrid w:linePitch="360"/>
        </w:sectPr>
      </w:pPr>
    </w:p>
    <w:p w14:paraId="0521B109" w14:textId="76D56095" w:rsidR="006B70FB" w:rsidRDefault="00412086" w:rsidP="009B40AB">
      <w:pPr>
        <w:keepNext/>
        <w:keepLines/>
        <w:spacing w:after="0"/>
        <w:jc w:val="right"/>
        <w:rPr>
          <w:rFonts w:ascii="Tahoma" w:hAnsi="Tahoma" w:cs="Tahoma"/>
          <w:sz w:val="20"/>
          <w:szCs w:val="20"/>
        </w:rPr>
      </w:pPr>
      <w:r>
        <w:rPr>
          <w:rFonts w:ascii="Tahoma" w:hAnsi="Tahoma" w:cs="Tahoma"/>
          <w:sz w:val="20"/>
          <w:szCs w:val="20"/>
        </w:rPr>
        <w:lastRenderedPageBreak/>
        <w:t>Obrazec št</w:t>
      </w:r>
      <w:r w:rsidR="00867C4E">
        <w:rPr>
          <w:rFonts w:ascii="Tahoma" w:hAnsi="Tahoma" w:cs="Tahoma"/>
          <w:sz w:val="20"/>
          <w:szCs w:val="20"/>
        </w:rPr>
        <w:t>.</w:t>
      </w:r>
      <w:r>
        <w:rPr>
          <w:rFonts w:ascii="Tahoma" w:hAnsi="Tahoma" w:cs="Tahoma"/>
          <w:sz w:val="20"/>
          <w:szCs w:val="20"/>
        </w:rPr>
        <w:t xml:space="preserve"> 1</w:t>
      </w:r>
      <w:r w:rsidR="00683064">
        <w:rPr>
          <w:rFonts w:ascii="Tahoma" w:hAnsi="Tahoma" w:cs="Tahoma"/>
          <w:sz w:val="20"/>
          <w:szCs w:val="20"/>
        </w:rPr>
        <w:t>4</w:t>
      </w:r>
    </w:p>
    <w:p w14:paraId="785B4684" w14:textId="77777777" w:rsidR="006B70FB" w:rsidRPr="003D4C4E" w:rsidRDefault="00DB233B" w:rsidP="009B40A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ahoma" w:hAnsi="Tahoma" w:cs="Tahoma"/>
          <w:sz w:val="20"/>
          <w:szCs w:val="20"/>
        </w:rPr>
      </w:pPr>
      <w:r w:rsidRPr="003D4C4E">
        <w:rPr>
          <w:rFonts w:ascii="Tahoma" w:hAnsi="Tahoma" w:cs="Tahoma"/>
          <w:sz w:val="20"/>
          <w:szCs w:val="20"/>
        </w:rPr>
        <w:t>Obrazec ovojnica</w:t>
      </w:r>
    </w:p>
    <w:p w14:paraId="60AD345B" w14:textId="77777777" w:rsidR="006B70FB" w:rsidRPr="003D4C4E" w:rsidRDefault="006B70FB" w:rsidP="009B40AB">
      <w:pPr>
        <w:keepNext/>
        <w:keepLines/>
        <w:spacing w:after="120"/>
        <w:rPr>
          <w:rFonts w:ascii="Tahoma" w:hAnsi="Tahoma" w:cs="Tahoma"/>
          <w:sz w:val="20"/>
          <w:szCs w:val="20"/>
        </w:rPr>
      </w:pPr>
    </w:p>
    <w:tbl>
      <w:tblPr>
        <w:tblStyle w:val="NormalTablePHPDOCX"/>
        <w:tblW w:w="0" w:type="auto"/>
        <w:tblInd w:w="108" w:type="dxa"/>
        <w:tblLook w:val="04A0" w:firstRow="1" w:lastRow="0" w:firstColumn="1" w:lastColumn="0" w:noHBand="0" w:noVBand="1"/>
      </w:tblPr>
      <w:tblGrid>
        <w:gridCol w:w="279"/>
      </w:tblGrid>
      <w:tr w:rsidR="009905D7" w:rsidRPr="003D4C4E" w14:paraId="78108CC6" w14:textId="77777777">
        <w:tc>
          <w:tcPr>
            <w:tcW w:w="0" w:type="auto"/>
            <w:tcMar>
              <w:top w:w="0" w:type="auto"/>
              <w:bottom w:w="0" w:type="auto"/>
            </w:tcMar>
          </w:tcPr>
          <w:p w14:paraId="6FBE7161" w14:textId="77777777" w:rsidR="009905D7" w:rsidRPr="003D4C4E" w:rsidRDefault="00DB233B" w:rsidP="009B40AB">
            <w:pPr>
              <w:keepNext/>
              <w:keepLines/>
              <w:rPr>
                <w:rFonts w:ascii="Tahoma" w:hAnsi="Tahoma" w:cs="Tahoma"/>
                <w:sz w:val="20"/>
                <w:szCs w:val="20"/>
              </w:rPr>
            </w:pPr>
            <w:r w:rsidRPr="003D4C4E">
              <w:rPr>
                <w:rFonts w:ascii="Tahoma" w:hAnsi="Tahoma" w:cs="Tahoma"/>
                <w:color w:val="000000"/>
                <w:sz w:val="20"/>
                <w:szCs w:val="20"/>
              </w:rPr>
              <w:t> </w:t>
            </w:r>
          </w:p>
        </w:tc>
      </w:tr>
    </w:tbl>
    <w:p w14:paraId="7EA5D36C" w14:textId="77777777" w:rsidR="00144B06" w:rsidRPr="00144B06" w:rsidRDefault="00144B06" w:rsidP="00144B06">
      <w:pPr>
        <w:keepNext/>
        <w:keepLines/>
        <w:spacing w:after="0" w:line="240" w:lineRule="auto"/>
        <w:jc w:val="both"/>
        <w:rPr>
          <w:rFonts w:ascii="Tahoma" w:eastAsia="Times New Roman" w:hAnsi="Tahoma" w:cs="Tahoma"/>
          <w:sz w:val="20"/>
          <w:szCs w:val="20"/>
          <w:lang w:eastAsia="sl-SI"/>
        </w:rPr>
      </w:pPr>
      <w:r w:rsidRPr="00144B06">
        <w:rPr>
          <w:rFonts w:ascii="Tahoma" w:eastAsia="Times New Roman" w:hAnsi="Tahoma" w:cs="Tahoma"/>
          <w:noProof/>
          <w:sz w:val="20"/>
          <w:szCs w:val="20"/>
          <w:lang w:eastAsia="sl-SI"/>
        </w:rPr>
        <w:drawing>
          <wp:inline distT="0" distB="0" distL="0" distR="0" wp14:anchorId="149CCD93" wp14:editId="5E87397F">
            <wp:extent cx="219075" cy="180975"/>
            <wp:effectExtent l="0" t="0" r="9525"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144B06">
        <w:rPr>
          <w:rFonts w:ascii="Tahoma" w:eastAsia="Times New Roman" w:hAnsi="Tahoma" w:cs="Tahoma"/>
          <w:sz w:val="16"/>
          <w:szCs w:val="16"/>
          <w:lang w:eastAsia="sl-SI"/>
        </w:rPr>
        <w:t>-----------------------------------------------------------------------------------------------------------------------------------------------------</w:t>
      </w:r>
    </w:p>
    <w:p w14:paraId="3AACDCBB" w14:textId="77777777" w:rsidR="00144B06" w:rsidRPr="00144B06" w:rsidRDefault="00144B06" w:rsidP="00144B06">
      <w:pPr>
        <w:keepNext/>
        <w:keepLines/>
        <w:spacing w:after="0" w:line="240" w:lineRule="auto"/>
        <w:jc w:val="both"/>
        <w:rPr>
          <w:rFonts w:ascii="Tahoma" w:eastAsia="Times New Roman" w:hAnsi="Tahoma" w:cs="Tahoma"/>
          <w:i/>
          <w:color w:val="000000"/>
          <w:szCs w:val="20"/>
          <w:lang w:eastAsia="sl-SI"/>
        </w:rPr>
      </w:pPr>
    </w:p>
    <w:p w14:paraId="2DF56F8F" w14:textId="77777777" w:rsidR="009905D7" w:rsidRPr="003D4C4E" w:rsidRDefault="009905D7" w:rsidP="009B40AB">
      <w:pPr>
        <w:keepNext/>
        <w:keepLines/>
        <w:rPr>
          <w:rFonts w:ascii="Tahoma" w:hAnsi="Tahoma" w:cs="Tahoma"/>
          <w:sz w:val="20"/>
          <w:szCs w:val="20"/>
        </w:rPr>
      </w:pPr>
    </w:p>
    <w:tbl>
      <w:tblPr>
        <w:tblStyle w:val="NormalTablePHPDOCX"/>
        <w:tblW w:w="0" w:type="auto"/>
        <w:tblInd w:w="108" w:type="dxa"/>
        <w:tblLook w:val="04A0" w:firstRow="1" w:lastRow="0" w:firstColumn="1" w:lastColumn="0" w:noHBand="0" w:noVBand="1"/>
      </w:tblPr>
      <w:tblGrid>
        <w:gridCol w:w="8940"/>
      </w:tblGrid>
      <w:tr w:rsidR="009905D7" w:rsidRPr="003D4C4E" w14:paraId="5655735A" w14:textId="77777777">
        <w:tc>
          <w:tcPr>
            <w:tcW w:w="0" w:type="auto"/>
            <w:tcMar>
              <w:top w:w="0" w:type="auto"/>
              <w:bottom w:w="0" w:type="auto"/>
            </w:tcMar>
          </w:tcPr>
          <w:p w14:paraId="0ED91BA7" w14:textId="77777777" w:rsidR="009905D7" w:rsidRPr="003D4C4E" w:rsidRDefault="00DB233B" w:rsidP="009B40AB">
            <w:pPr>
              <w:keepNext/>
              <w:keepLines/>
              <w:spacing w:before="225" w:after="225"/>
              <w:jc w:val="both"/>
              <w:rPr>
                <w:rFonts w:ascii="Tahoma" w:hAnsi="Tahoma" w:cs="Tahoma"/>
                <w:sz w:val="20"/>
                <w:szCs w:val="20"/>
              </w:rPr>
            </w:pPr>
            <w:r w:rsidRPr="003D4C4E">
              <w:rPr>
                <w:rFonts w:ascii="Tahoma" w:hAnsi="Tahoma" w:cs="Tahoma"/>
                <w:color w:val="000000"/>
                <w:sz w:val="20"/>
                <w:szCs w:val="20"/>
              </w:rPr>
              <w:t> </w:t>
            </w:r>
          </w:p>
          <w:tbl>
            <w:tblPr>
              <w:tblStyle w:val="TableGridPHPDOCX"/>
              <w:tblW w:w="870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459"/>
              <w:gridCol w:w="4247"/>
            </w:tblGrid>
            <w:tr w:rsidR="009905D7" w:rsidRPr="003D4C4E" w14:paraId="4A0A285E" w14:textId="77777777" w:rsidTr="00DE4F66">
              <w:tc>
                <w:tcPr>
                  <w:tcW w:w="445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067FA1" w14:textId="77777777" w:rsidR="009905D7" w:rsidRPr="003D4C4E" w:rsidRDefault="00DB233B" w:rsidP="009B40AB">
                  <w:pPr>
                    <w:keepNext/>
                    <w:keepLines/>
                    <w:spacing w:before="135" w:after="135"/>
                    <w:jc w:val="both"/>
                    <w:textAlignment w:val="center"/>
                    <w:rPr>
                      <w:rFonts w:ascii="Tahoma" w:hAnsi="Tahoma" w:cs="Tahoma"/>
                      <w:sz w:val="20"/>
                      <w:szCs w:val="20"/>
                    </w:rPr>
                  </w:pPr>
                  <w:r w:rsidRPr="003D4C4E">
                    <w:rPr>
                      <w:rFonts w:ascii="Tahoma" w:hAnsi="Tahoma" w:cs="Tahoma"/>
                      <w:color w:val="000000"/>
                      <w:position w:val="-2"/>
                      <w:sz w:val="20"/>
                      <w:szCs w:val="20"/>
                    </w:rPr>
                    <w:t> </w:t>
                  </w:r>
                </w:p>
                <w:p w14:paraId="265B128A" w14:textId="77777777" w:rsidR="009905D7" w:rsidRPr="00144B06" w:rsidRDefault="00DB233B" w:rsidP="009B40AB">
                  <w:pPr>
                    <w:keepNext/>
                    <w:keepLines/>
                    <w:spacing w:before="135" w:after="135"/>
                    <w:jc w:val="both"/>
                    <w:textAlignment w:val="center"/>
                    <w:rPr>
                      <w:rFonts w:ascii="Tahoma" w:hAnsi="Tahoma" w:cs="Tahoma"/>
                      <w:sz w:val="20"/>
                      <w:szCs w:val="20"/>
                    </w:rPr>
                  </w:pPr>
                  <w:r w:rsidRPr="00144B06">
                    <w:rPr>
                      <w:rFonts w:ascii="Tahoma" w:hAnsi="Tahoma" w:cs="Tahoma"/>
                      <w:b/>
                      <w:bCs/>
                      <w:color w:val="000000"/>
                      <w:position w:val="-2"/>
                      <w:sz w:val="20"/>
                      <w:szCs w:val="20"/>
                    </w:rPr>
                    <w:t>NE ODPIRAJ – PONUDBA</w:t>
                  </w:r>
                </w:p>
                <w:p w14:paraId="0EE303D0" w14:textId="77777777" w:rsidR="009905D7" w:rsidRPr="00144B06" w:rsidRDefault="00DB233B" w:rsidP="009B40AB">
                  <w:pPr>
                    <w:keepNext/>
                    <w:keepLines/>
                    <w:spacing w:before="135" w:after="135"/>
                    <w:jc w:val="both"/>
                    <w:textAlignment w:val="center"/>
                    <w:rPr>
                      <w:rFonts w:ascii="Tahoma" w:hAnsi="Tahoma" w:cs="Tahoma"/>
                      <w:sz w:val="20"/>
                      <w:szCs w:val="20"/>
                    </w:rPr>
                  </w:pPr>
                  <w:r w:rsidRPr="00144B06">
                    <w:rPr>
                      <w:rFonts w:ascii="Tahoma" w:hAnsi="Tahoma" w:cs="Tahoma"/>
                      <w:color w:val="000000"/>
                      <w:position w:val="-2"/>
                      <w:sz w:val="20"/>
                      <w:szCs w:val="20"/>
                    </w:rPr>
                    <w:t>Predmet javnega naročila:</w:t>
                  </w:r>
                </w:p>
                <w:p w14:paraId="44BF3E4D" w14:textId="527781EF" w:rsidR="003D2212" w:rsidRDefault="0055127F" w:rsidP="009B40AB">
                  <w:pPr>
                    <w:keepNext/>
                    <w:keepLines/>
                    <w:spacing w:before="135" w:after="135"/>
                    <w:jc w:val="both"/>
                    <w:textAlignment w:val="center"/>
                    <w:rPr>
                      <w:rFonts w:ascii="Tahoma" w:hAnsi="Tahoma" w:cs="Tahoma"/>
                      <w:color w:val="000000"/>
                      <w:sz w:val="20"/>
                      <w:szCs w:val="20"/>
                    </w:rPr>
                  </w:pPr>
                  <w:r w:rsidRPr="00DE4F66">
                    <w:rPr>
                      <w:rFonts w:ascii="Tahoma" w:hAnsi="Tahoma" w:cs="Tahoma"/>
                      <w:color w:val="000000"/>
                    </w:rPr>
                    <w:t>»</w:t>
                  </w:r>
                  <w:r w:rsidR="001D46F9" w:rsidRPr="00DC11F2">
                    <w:rPr>
                      <w:rFonts w:ascii="Tahoma" w:hAnsi="Tahoma" w:cs="Tahoma"/>
                      <w:b/>
                      <w:sz w:val="20"/>
                      <w:szCs w:val="20"/>
                    </w:rPr>
                    <w:t xml:space="preserve">Dobava </w:t>
                  </w:r>
                  <w:r w:rsidR="001D46F9">
                    <w:rPr>
                      <w:rFonts w:ascii="Tahoma" w:hAnsi="Tahoma" w:cs="Tahoma"/>
                      <w:b/>
                      <w:sz w:val="20"/>
                      <w:szCs w:val="20"/>
                    </w:rPr>
                    <w:t>smetarsko pralnega vozila«</w:t>
                  </w:r>
                  <w:r w:rsidR="00DE4F66" w:rsidRPr="00DE4F66">
                    <w:rPr>
                      <w:rFonts w:ascii="Tahoma" w:hAnsi="Tahoma" w:cs="Tahoma"/>
                      <w:color w:val="000000"/>
                      <w:sz w:val="20"/>
                      <w:szCs w:val="20"/>
                    </w:rPr>
                    <w:t xml:space="preserve">, </w:t>
                  </w:r>
                </w:p>
                <w:p w14:paraId="36160793" w14:textId="27755429" w:rsidR="009905D7" w:rsidRPr="003D2212" w:rsidRDefault="00DE4F66" w:rsidP="009B40AB">
                  <w:pPr>
                    <w:keepNext/>
                    <w:keepLines/>
                    <w:spacing w:before="135" w:after="135"/>
                    <w:jc w:val="both"/>
                    <w:textAlignment w:val="center"/>
                    <w:rPr>
                      <w:rFonts w:ascii="Tahoma" w:hAnsi="Tahoma" w:cs="Tahoma"/>
                      <w:b/>
                      <w:sz w:val="20"/>
                      <w:szCs w:val="20"/>
                    </w:rPr>
                  </w:pPr>
                  <w:r w:rsidRPr="00DE4F66">
                    <w:rPr>
                      <w:rFonts w:ascii="Tahoma" w:hAnsi="Tahoma" w:cs="Tahoma"/>
                      <w:b/>
                      <w:color w:val="000000"/>
                      <w:sz w:val="20"/>
                      <w:szCs w:val="20"/>
                    </w:rPr>
                    <w:t xml:space="preserve">št. </w:t>
                  </w:r>
                  <w:r w:rsidR="001D46F9">
                    <w:rPr>
                      <w:rFonts w:ascii="Tahoma" w:hAnsi="Tahoma" w:cs="Tahoma"/>
                      <w:b/>
                      <w:color w:val="000000"/>
                      <w:sz w:val="20"/>
                      <w:szCs w:val="20"/>
                    </w:rPr>
                    <w:t>1</w:t>
                  </w:r>
                  <w:r w:rsidR="00E019F6" w:rsidRPr="00DE4F66">
                    <w:rPr>
                      <w:rFonts w:ascii="Tahoma" w:hAnsi="Tahoma" w:cs="Tahoma"/>
                      <w:b/>
                      <w:color w:val="000000"/>
                      <w:sz w:val="20"/>
                      <w:szCs w:val="20"/>
                    </w:rPr>
                    <w:t>/201</w:t>
                  </w:r>
                  <w:r w:rsidR="003D2212">
                    <w:rPr>
                      <w:rFonts w:ascii="Tahoma" w:hAnsi="Tahoma" w:cs="Tahoma"/>
                      <w:b/>
                      <w:color w:val="000000"/>
                      <w:sz w:val="20"/>
                      <w:szCs w:val="20"/>
                    </w:rPr>
                    <w:t>8</w:t>
                  </w:r>
                  <w:r w:rsidR="00412086" w:rsidRPr="00DE4F66">
                    <w:rPr>
                      <w:rFonts w:ascii="Tahoma" w:hAnsi="Tahoma" w:cs="Tahoma"/>
                      <w:b/>
                      <w:color w:val="000000"/>
                      <w:sz w:val="20"/>
                      <w:szCs w:val="20"/>
                    </w:rPr>
                    <w:t>«</w:t>
                  </w:r>
                  <w:r w:rsidR="00DB233B" w:rsidRPr="00DE4F66">
                    <w:rPr>
                      <w:rFonts w:ascii="Tahoma" w:hAnsi="Tahoma" w:cs="Tahoma"/>
                      <w:color w:val="000000"/>
                      <w:position w:val="-2"/>
                      <w:sz w:val="20"/>
                      <w:szCs w:val="20"/>
                    </w:rPr>
                    <w:t>  </w:t>
                  </w:r>
                </w:p>
                <w:p w14:paraId="062D510C" w14:textId="77777777" w:rsidR="009905D7" w:rsidRPr="00144B06" w:rsidRDefault="00DB233B" w:rsidP="009B40AB">
                  <w:pPr>
                    <w:keepNext/>
                    <w:keepLines/>
                    <w:spacing w:before="135" w:after="135"/>
                    <w:jc w:val="both"/>
                    <w:textAlignment w:val="center"/>
                    <w:rPr>
                      <w:rFonts w:ascii="Tahoma" w:hAnsi="Tahoma" w:cs="Tahoma"/>
                      <w:sz w:val="20"/>
                      <w:szCs w:val="20"/>
                    </w:rPr>
                  </w:pPr>
                  <w:r w:rsidRPr="00144B06">
                    <w:rPr>
                      <w:rFonts w:ascii="Tahoma" w:hAnsi="Tahoma" w:cs="Tahoma"/>
                      <w:b/>
                      <w:bCs/>
                      <w:color w:val="000000"/>
                      <w:position w:val="-2"/>
                      <w:sz w:val="20"/>
                      <w:szCs w:val="20"/>
                    </w:rPr>
                    <w:t>POŠILJATELJ:</w:t>
                  </w:r>
                </w:p>
                <w:p w14:paraId="138AE725" w14:textId="77777777" w:rsidR="009905D7" w:rsidRPr="00144B06" w:rsidRDefault="00DB233B" w:rsidP="009B40AB">
                  <w:pPr>
                    <w:keepNext/>
                    <w:keepLines/>
                    <w:spacing w:before="135" w:after="135"/>
                    <w:jc w:val="both"/>
                    <w:textAlignment w:val="center"/>
                    <w:rPr>
                      <w:rFonts w:ascii="Tahoma" w:hAnsi="Tahoma" w:cs="Tahoma"/>
                      <w:sz w:val="20"/>
                      <w:szCs w:val="20"/>
                    </w:rPr>
                  </w:pPr>
                  <w:r w:rsidRPr="00144B06">
                    <w:rPr>
                      <w:rFonts w:ascii="Tahoma" w:hAnsi="Tahoma" w:cs="Tahoma"/>
                      <w:color w:val="000000"/>
                      <w:position w:val="-2"/>
                      <w:sz w:val="20"/>
                      <w:szCs w:val="20"/>
                    </w:rPr>
                    <w:t>______________________________</w:t>
                  </w:r>
                </w:p>
                <w:p w14:paraId="52D2293E" w14:textId="77777777" w:rsidR="009905D7" w:rsidRPr="00144B06" w:rsidRDefault="00DB233B" w:rsidP="009B40AB">
                  <w:pPr>
                    <w:keepNext/>
                    <w:keepLines/>
                    <w:spacing w:before="135" w:after="135"/>
                    <w:jc w:val="both"/>
                    <w:textAlignment w:val="center"/>
                    <w:rPr>
                      <w:rFonts w:ascii="Tahoma" w:hAnsi="Tahoma" w:cs="Tahoma"/>
                      <w:sz w:val="20"/>
                      <w:szCs w:val="20"/>
                    </w:rPr>
                  </w:pPr>
                  <w:r w:rsidRPr="00144B06">
                    <w:rPr>
                      <w:rFonts w:ascii="Tahoma" w:hAnsi="Tahoma" w:cs="Tahoma"/>
                      <w:color w:val="000000"/>
                      <w:position w:val="-2"/>
                      <w:sz w:val="20"/>
                      <w:szCs w:val="20"/>
                    </w:rPr>
                    <w:t>______________________________</w:t>
                  </w:r>
                </w:p>
                <w:p w14:paraId="63850F34" w14:textId="77777777" w:rsidR="009905D7" w:rsidRPr="00144B06" w:rsidRDefault="00DB233B" w:rsidP="009B40AB">
                  <w:pPr>
                    <w:keepNext/>
                    <w:keepLines/>
                    <w:spacing w:before="135" w:after="135"/>
                    <w:jc w:val="both"/>
                    <w:textAlignment w:val="center"/>
                    <w:rPr>
                      <w:rFonts w:ascii="Tahoma" w:hAnsi="Tahoma" w:cs="Tahoma"/>
                      <w:sz w:val="20"/>
                      <w:szCs w:val="20"/>
                    </w:rPr>
                  </w:pPr>
                  <w:r w:rsidRPr="00144B06">
                    <w:rPr>
                      <w:rFonts w:ascii="Tahoma" w:hAnsi="Tahoma" w:cs="Tahoma"/>
                      <w:color w:val="000000"/>
                      <w:position w:val="-2"/>
                      <w:sz w:val="20"/>
                      <w:szCs w:val="20"/>
                    </w:rPr>
                    <w:t>Kontaktna oseba:________________</w:t>
                  </w:r>
                </w:p>
                <w:p w14:paraId="02A53C60" w14:textId="77777777" w:rsidR="009905D7" w:rsidRPr="00144B06" w:rsidRDefault="00DB233B" w:rsidP="009B40AB">
                  <w:pPr>
                    <w:keepNext/>
                    <w:keepLines/>
                    <w:spacing w:before="135" w:after="135"/>
                    <w:jc w:val="both"/>
                    <w:textAlignment w:val="center"/>
                    <w:rPr>
                      <w:rFonts w:ascii="Tahoma" w:hAnsi="Tahoma" w:cs="Tahoma"/>
                      <w:sz w:val="20"/>
                      <w:szCs w:val="20"/>
                    </w:rPr>
                  </w:pPr>
                  <w:r w:rsidRPr="00144B06">
                    <w:rPr>
                      <w:rFonts w:ascii="Tahoma" w:hAnsi="Tahoma" w:cs="Tahoma"/>
                      <w:color w:val="000000"/>
                      <w:position w:val="-2"/>
                      <w:sz w:val="20"/>
                      <w:szCs w:val="20"/>
                    </w:rPr>
                    <w:t>Telefon:_______________________</w:t>
                  </w:r>
                </w:p>
                <w:p w14:paraId="1809D35E" w14:textId="77777777" w:rsidR="009905D7" w:rsidRPr="00144B06" w:rsidRDefault="00DB233B" w:rsidP="009B40AB">
                  <w:pPr>
                    <w:keepNext/>
                    <w:keepLines/>
                    <w:spacing w:before="135" w:after="135"/>
                    <w:jc w:val="both"/>
                    <w:textAlignment w:val="center"/>
                    <w:rPr>
                      <w:rFonts w:ascii="Tahoma" w:hAnsi="Tahoma" w:cs="Tahoma"/>
                      <w:sz w:val="20"/>
                      <w:szCs w:val="20"/>
                    </w:rPr>
                  </w:pPr>
                  <w:r w:rsidRPr="00144B06">
                    <w:rPr>
                      <w:rFonts w:ascii="Tahoma" w:hAnsi="Tahoma" w:cs="Tahoma"/>
                      <w:color w:val="000000"/>
                      <w:position w:val="-2"/>
                      <w:sz w:val="20"/>
                      <w:szCs w:val="20"/>
                    </w:rPr>
                    <w:t>E-naslov:______________________</w:t>
                  </w:r>
                </w:p>
                <w:p w14:paraId="4BFE823C" w14:textId="77777777" w:rsidR="009905D7" w:rsidRPr="00144B06" w:rsidRDefault="00DB233B" w:rsidP="009B40AB">
                  <w:pPr>
                    <w:keepNext/>
                    <w:keepLines/>
                    <w:spacing w:before="135" w:after="135"/>
                    <w:jc w:val="both"/>
                    <w:textAlignment w:val="center"/>
                    <w:rPr>
                      <w:rFonts w:ascii="Tahoma" w:hAnsi="Tahoma" w:cs="Tahoma"/>
                      <w:sz w:val="20"/>
                      <w:szCs w:val="20"/>
                    </w:rPr>
                  </w:pPr>
                  <w:r w:rsidRPr="00144B06">
                    <w:rPr>
                      <w:rFonts w:ascii="Tahoma" w:hAnsi="Tahoma" w:cs="Tahoma"/>
                      <w:color w:val="000000"/>
                      <w:position w:val="-2"/>
                      <w:sz w:val="20"/>
                      <w:szCs w:val="20"/>
                    </w:rPr>
                    <w:t> </w:t>
                  </w:r>
                </w:p>
                <w:p w14:paraId="7DD71468" w14:textId="77777777" w:rsidR="009905D7" w:rsidRPr="00144B06" w:rsidRDefault="00DB233B" w:rsidP="009B40AB">
                  <w:pPr>
                    <w:keepNext/>
                    <w:keepLines/>
                    <w:spacing w:before="135" w:after="135"/>
                    <w:jc w:val="both"/>
                    <w:textAlignment w:val="center"/>
                    <w:rPr>
                      <w:rFonts w:ascii="Tahoma" w:hAnsi="Tahoma" w:cs="Tahoma"/>
                      <w:sz w:val="20"/>
                      <w:szCs w:val="20"/>
                    </w:rPr>
                  </w:pPr>
                  <w:r w:rsidRPr="00144B06">
                    <w:rPr>
                      <w:rFonts w:ascii="Tahoma" w:hAnsi="Tahoma" w:cs="Tahoma"/>
                      <w:color w:val="000000"/>
                      <w:position w:val="-2"/>
                      <w:sz w:val="20"/>
                      <w:szCs w:val="20"/>
                    </w:rPr>
                    <w:t>[  ] ponudba</w:t>
                  </w:r>
                </w:p>
                <w:p w14:paraId="3F36C71A" w14:textId="77777777" w:rsidR="009905D7" w:rsidRPr="00144B06" w:rsidRDefault="00DB233B" w:rsidP="009B40AB">
                  <w:pPr>
                    <w:keepNext/>
                    <w:keepLines/>
                    <w:spacing w:before="135" w:after="135"/>
                    <w:jc w:val="both"/>
                    <w:textAlignment w:val="center"/>
                    <w:rPr>
                      <w:rFonts w:ascii="Tahoma" w:hAnsi="Tahoma" w:cs="Tahoma"/>
                      <w:sz w:val="20"/>
                      <w:szCs w:val="20"/>
                    </w:rPr>
                  </w:pPr>
                  <w:r w:rsidRPr="00144B06">
                    <w:rPr>
                      <w:rFonts w:ascii="Tahoma" w:hAnsi="Tahoma" w:cs="Tahoma"/>
                      <w:color w:val="000000"/>
                      <w:position w:val="-2"/>
                      <w:sz w:val="20"/>
                      <w:szCs w:val="20"/>
                    </w:rPr>
                    <w:t>[  ] sprememba</w:t>
                  </w:r>
                </w:p>
                <w:p w14:paraId="33810AE3" w14:textId="77777777" w:rsidR="009905D7" w:rsidRPr="003D4C4E" w:rsidRDefault="00DB233B" w:rsidP="009B40AB">
                  <w:pPr>
                    <w:keepNext/>
                    <w:keepLines/>
                    <w:spacing w:before="135" w:after="135"/>
                    <w:jc w:val="both"/>
                    <w:textAlignment w:val="center"/>
                    <w:rPr>
                      <w:rFonts w:ascii="Tahoma" w:hAnsi="Tahoma" w:cs="Tahoma"/>
                      <w:sz w:val="20"/>
                      <w:szCs w:val="20"/>
                    </w:rPr>
                  </w:pPr>
                  <w:r w:rsidRPr="00144B06">
                    <w:rPr>
                      <w:rFonts w:ascii="Tahoma" w:hAnsi="Tahoma" w:cs="Tahoma"/>
                      <w:color w:val="000000"/>
                      <w:position w:val="-2"/>
                      <w:sz w:val="20"/>
                      <w:szCs w:val="20"/>
                    </w:rPr>
                    <w:t>[  ] umik</w:t>
                  </w:r>
                </w:p>
              </w:tc>
              <w:tc>
                <w:tcPr>
                  <w:tcW w:w="42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8B6327" w14:textId="77777777" w:rsidR="009905D7" w:rsidRPr="003D4C4E" w:rsidRDefault="00DB233B" w:rsidP="009B40AB">
                  <w:pPr>
                    <w:keepNext/>
                    <w:keepLines/>
                    <w:spacing w:before="135" w:after="135"/>
                    <w:jc w:val="both"/>
                    <w:textAlignment w:val="center"/>
                    <w:rPr>
                      <w:rFonts w:ascii="Tahoma" w:hAnsi="Tahoma" w:cs="Tahoma"/>
                      <w:sz w:val="20"/>
                      <w:szCs w:val="20"/>
                    </w:rPr>
                  </w:pPr>
                  <w:r w:rsidRPr="003D4C4E">
                    <w:rPr>
                      <w:rFonts w:ascii="Tahoma" w:hAnsi="Tahoma" w:cs="Tahoma"/>
                      <w:color w:val="000000"/>
                      <w:position w:val="-2"/>
                      <w:sz w:val="20"/>
                      <w:szCs w:val="20"/>
                    </w:rPr>
                    <w:t> </w:t>
                  </w:r>
                </w:p>
                <w:p w14:paraId="1667D452" w14:textId="77777777" w:rsidR="009905D7" w:rsidRDefault="00DB233B" w:rsidP="009B40AB">
                  <w:pPr>
                    <w:keepNext/>
                    <w:keepLines/>
                    <w:spacing w:before="135" w:after="135"/>
                    <w:jc w:val="both"/>
                    <w:textAlignment w:val="center"/>
                    <w:rPr>
                      <w:rFonts w:ascii="Tahoma" w:hAnsi="Tahoma" w:cs="Tahoma"/>
                      <w:color w:val="000000"/>
                      <w:position w:val="-2"/>
                      <w:sz w:val="20"/>
                      <w:szCs w:val="20"/>
                    </w:rPr>
                  </w:pPr>
                  <w:r w:rsidRPr="003D4C4E">
                    <w:rPr>
                      <w:rFonts w:ascii="Tahoma" w:hAnsi="Tahoma" w:cs="Tahoma"/>
                      <w:color w:val="000000"/>
                      <w:position w:val="-2"/>
                      <w:sz w:val="20"/>
                      <w:szCs w:val="20"/>
                    </w:rPr>
                    <w:t> </w:t>
                  </w:r>
                  <w:r w:rsidRPr="003D4C4E">
                    <w:rPr>
                      <w:rFonts w:ascii="Tahoma" w:hAnsi="Tahoma" w:cs="Tahoma"/>
                      <w:b/>
                      <w:bCs/>
                      <w:color w:val="000000"/>
                      <w:position w:val="-2"/>
                      <w:sz w:val="20"/>
                      <w:szCs w:val="20"/>
                    </w:rPr>
                    <w:t>NASLOVNIK</w:t>
                  </w:r>
                  <w:r w:rsidRPr="003D4C4E">
                    <w:rPr>
                      <w:rFonts w:ascii="Tahoma" w:hAnsi="Tahoma" w:cs="Tahoma"/>
                      <w:color w:val="000000"/>
                      <w:position w:val="-2"/>
                      <w:sz w:val="20"/>
                      <w:szCs w:val="20"/>
                    </w:rPr>
                    <w:t>:</w:t>
                  </w:r>
                </w:p>
                <w:p w14:paraId="2848F8BA" w14:textId="77777777" w:rsidR="00FD7559" w:rsidRPr="003D4C4E" w:rsidRDefault="00FD7559" w:rsidP="009B40AB">
                  <w:pPr>
                    <w:keepNext/>
                    <w:keepLines/>
                    <w:spacing w:before="135" w:after="135"/>
                    <w:jc w:val="both"/>
                    <w:textAlignment w:val="center"/>
                    <w:rPr>
                      <w:rFonts w:ascii="Tahoma" w:hAnsi="Tahoma" w:cs="Tahoma"/>
                      <w:sz w:val="20"/>
                      <w:szCs w:val="20"/>
                    </w:rPr>
                  </w:pPr>
                </w:p>
                <w:p w14:paraId="127AAE1F" w14:textId="77777777" w:rsidR="009905D7" w:rsidRPr="00FD7559" w:rsidRDefault="00DB233B" w:rsidP="009B40AB">
                  <w:pPr>
                    <w:keepNext/>
                    <w:keepLines/>
                    <w:spacing w:before="135" w:after="135"/>
                    <w:jc w:val="both"/>
                    <w:textAlignment w:val="center"/>
                    <w:rPr>
                      <w:rFonts w:ascii="Tahoma" w:hAnsi="Tahoma" w:cs="Tahoma"/>
                      <w:b/>
                      <w:sz w:val="28"/>
                      <w:szCs w:val="28"/>
                    </w:rPr>
                  </w:pPr>
                  <w:r w:rsidRPr="00FD7559">
                    <w:rPr>
                      <w:rFonts w:ascii="Tahoma" w:hAnsi="Tahoma" w:cs="Tahoma"/>
                      <w:b/>
                      <w:color w:val="000000"/>
                      <w:position w:val="-2"/>
                      <w:sz w:val="28"/>
                      <w:szCs w:val="28"/>
                    </w:rPr>
                    <w:t>KOMUNALA KRANJ, d.o.o.</w:t>
                  </w:r>
                </w:p>
                <w:p w14:paraId="077697BC" w14:textId="77777777" w:rsidR="00FD7559" w:rsidRDefault="00DB233B" w:rsidP="009B40AB">
                  <w:pPr>
                    <w:keepNext/>
                    <w:keepLines/>
                    <w:spacing w:before="135" w:after="135"/>
                    <w:jc w:val="both"/>
                    <w:textAlignment w:val="center"/>
                    <w:rPr>
                      <w:rFonts w:ascii="Tahoma" w:hAnsi="Tahoma" w:cs="Tahoma"/>
                      <w:b/>
                      <w:color w:val="000000"/>
                      <w:position w:val="-2"/>
                      <w:sz w:val="28"/>
                      <w:szCs w:val="28"/>
                    </w:rPr>
                  </w:pPr>
                  <w:r w:rsidRPr="00FD7559">
                    <w:rPr>
                      <w:rFonts w:ascii="Tahoma" w:hAnsi="Tahoma" w:cs="Tahoma"/>
                      <w:b/>
                      <w:color w:val="000000"/>
                      <w:position w:val="-2"/>
                      <w:sz w:val="28"/>
                      <w:szCs w:val="28"/>
                    </w:rPr>
                    <w:t xml:space="preserve">Ulica Mirka </w:t>
                  </w:r>
                  <w:proofErr w:type="spellStart"/>
                  <w:r w:rsidRPr="00FD7559">
                    <w:rPr>
                      <w:rFonts w:ascii="Tahoma" w:hAnsi="Tahoma" w:cs="Tahoma"/>
                      <w:b/>
                      <w:color w:val="000000"/>
                      <w:position w:val="-2"/>
                      <w:sz w:val="28"/>
                      <w:szCs w:val="28"/>
                    </w:rPr>
                    <w:t>Vadnova</w:t>
                  </w:r>
                  <w:proofErr w:type="spellEnd"/>
                  <w:r w:rsidRPr="00FD7559">
                    <w:rPr>
                      <w:rFonts w:ascii="Tahoma" w:hAnsi="Tahoma" w:cs="Tahoma"/>
                      <w:b/>
                      <w:color w:val="000000"/>
                      <w:position w:val="-2"/>
                      <w:sz w:val="28"/>
                      <w:szCs w:val="28"/>
                    </w:rPr>
                    <w:t xml:space="preserve"> 1, </w:t>
                  </w:r>
                </w:p>
                <w:p w14:paraId="6BA7AAD0" w14:textId="77777777" w:rsidR="009905D7" w:rsidRPr="00FD7559" w:rsidRDefault="00DB233B" w:rsidP="009B40AB">
                  <w:pPr>
                    <w:keepNext/>
                    <w:keepLines/>
                    <w:spacing w:before="135" w:after="135"/>
                    <w:jc w:val="both"/>
                    <w:textAlignment w:val="center"/>
                    <w:rPr>
                      <w:rFonts w:ascii="Tahoma" w:hAnsi="Tahoma" w:cs="Tahoma"/>
                      <w:b/>
                      <w:sz w:val="28"/>
                      <w:szCs w:val="28"/>
                    </w:rPr>
                  </w:pPr>
                  <w:r w:rsidRPr="00FD7559">
                    <w:rPr>
                      <w:rFonts w:ascii="Tahoma" w:hAnsi="Tahoma" w:cs="Tahoma"/>
                      <w:b/>
                      <w:color w:val="000000"/>
                      <w:position w:val="-2"/>
                      <w:sz w:val="28"/>
                      <w:szCs w:val="28"/>
                    </w:rPr>
                    <w:t>4000 Kranj</w:t>
                  </w:r>
                </w:p>
                <w:p w14:paraId="1A50CB27" w14:textId="0295E07E" w:rsidR="009905D7" w:rsidRDefault="00DB233B" w:rsidP="009B40AB">
                  <w:pPr>
                    <w:keepNext/>
                    <w:keepLines/>
                    <w:spacing w:before="135" w:after="135"/>
                    <w:jc w:val="both"/>
                    <w:textAlignment w:val="center"/>
                    <w:rPr>
                      <w:rFonts w:ascii="Tahoma" w:hAnsi="Tahoma" w:cs="Tahoma"/>
                      <w:color w:val="000000"/>
                      <w:position w:val="-2"/>
                      <w:sz w:val="20"/>
                      <w:szCs w:val="20"/>
                    </w:rPr>
                  </w:pPr>
                  <w:r w:rsidRPr="003D4C4E">
                    <w:rPr>
                      <w:rFonts w:ascii="Tahoma" w:hAnsi="Tahoma" w:cs="Tahoma"/>
                      <w:color w:val="000000"/>
                      <w:position w:val="-2"/>
                      <w:sz w:val="20"/>
                      <w:szCs w:val="20"/>
                    </w:rPr>
                    <w:t> </w:t>
                  </w:r>
                </w:p>
                <w:p w14:paraId="4AD1EEF4" w14:textId="70DB1593" w:rsidR="00144B06" w:rsidRDefault="00144B06" w:rsidP="009B40AB">
                  <w:pPr>
                    <w:keepNext/>
                    <w:keepLines/>
                    <w:spacing w:before="135" w:after="135"/>
                    <w:jc w:val="both"/>
                    <w:textAlignment w:val="center"/>
                    <w:rPr>
                      <w:rFonts w:ascii="Tahoma" w:hAnsi="Tahoma" w:cs="Tahoma"/>
                      <w:color w:val="000000"/>
                      <w:position w:val="-2"/>
                      <w:sz w:val="20"/>
                      <w:szCs w:val="20"/>
                    </w:rPr>
                  </w:pPr>
                </w:p>
                <w:p w14:paraId="1FD7AD54" w14:textId="77777777" w:rsidR="00144B06" w:rsidRPr="003D4C4E" w:rsidRDefault="00144B06" w:rsidP="009B40AB">
                  <w:pPr>
                    <w:keepNext/>
                    <w:keepLines/>
                    <w:spacing w:before="135" w:after="135"/>
                    <w:jc w:val="both"/>
                    <w:textAlignment w:val="center"/>
                    <w:rPr>
                      <w:rFonts w:ascii="Tahoma" w:hAnsi="Tahoma" w:cs="Tahoma"/>
                      <w:sz w:val="20"/>
                      <w:szCs w:val="20"/>
                    </w:rPr>
                  </w:pPr>
                </w:p>
                <w:p w14:paraId="288E45B3" w14:textId="4DDFDE31" w:rsidR="009905D7" w:rsidRPr="00144B06" w:rsidRDefault="00144B06" w:rsidP="009B40AB">
                  <w:pPr>
                    <w:keepNext/>
                    <w:keepLines/>
                    <w:spacing w:before="135" w:after="135"/>
                    <w:jc w:val="both"/>
                    <w:textAlignment w:val="center"/>
                    <w:rPr>
                      <w:rFonts w:ascii="Tahoma" w:hAnsi="Tahoma" w:cs="Tahoma"/>
                      <w:i/>
                      <w:sz w:val="20"/>
                      <w:szCs w:val="20"/>
                    </w:rPr>
                  </w:pPr>
                  <w:r w:rsidRPr="00144B06">
                    <w:rPr>
                      <w:rFonts w:ascii="Tahoma" w:hAnsi="Tahoma" w:cs="Tahoma"/>
                      <w:i/>
                      <w:color w:val="000000"/>
                      <w:position w:val="-2"/>
                      <w:sz w:val="20"/>
                      <w:szCs w:val="20"/>
                    </w:rPr>
                    <w:t>/</w:t>
                  </w:r>
                  <w:r w:rsidR="00DB233B" w:rsidRPr="00144B06">
                    <w:rPr>
                      <w:rFonts w:ascii="Tahoma" w:hAnsi="Tahoma" w:cs="Tahoma"/>
                      <w:i/>
                      <w:color w:val="000000"/>
                      <w:position w:val="-2"/>
                      <w:sz w:val="20"/>
                      <w:szCs w:val="20"/>
                    </w:rPr>
                    <w:t xml:space="preserve">izpolni vložišče </w:t>
                  </w:r>
                  <w:r w:rsidR="00642435" w:rsidRPr="00144B06">
                    <w:rPr>
                      <w:rFonts w:ascii="Tahoma" w:hAnsi="Tahoma" w:cs="Tahoma"/>
                      <w:i/>
                      <w:color w:val="000000"/>
                      <w:position w:val="-2"/>
                      <w:sz w:val="20"/>
                      <w:szCs w:val="20"/>
                    </w:rPr>
                    <w:t>naročnik</w:t>
                  </w:r>
                  <w:r w:rsidR="00DB233B" w:rsidRPr="00144B06">
                    <w:rPr>
                      <w:rFonts w:ascii="Tahoma" w:hAnsi="Tahoma" w:cs="Tahoma"/>
                      <w:i/>
                      <w:color w:val="000000"/>
                      <w:position w:val="-2"/>
                      <w:sz w:val="20"/>
                      <w:szCs w:val="20"/>
                    </w:rPr>
                    <w:t>a</w:t>
                  </w:r>
                  <w:r w:rsidRPr="00144B06">
                    <w:rPr>
                      <w:rFonts w:ascii="Tahoma" w:hAnsi="Tahoma" w:cs="Tahoma"/>
                      <w:i/>
                      <w:color w:val="000000"/>
                      <w:position w:val="-2"/>
                      <w:sz w:val="20"/>
                      <w:szCs w:val="20"/>
                    </w:rPr>
                    <w:t>/</w:t>
                  </w:r>
                </w:p>
                <w:p w14:paraId="369CACA4" w14:textId="3FA222EA" w:rsidR="009905D7" w:rsidRPr="003D4C4E" w:rsidRDefault="00DB233B" w:rsidP="009B40AB">
                  <w:pPr>
                    <w:keepNext/>
                    <w:keepLines/>
                    <w:spacing w:before="135" w:after="135"/>
                    <w:jc w:val="both"/>
                    <w:textAlignment w:val="center"/>
                    <w:rPr>
                      <w:rFonts w:ascii="Tahoma" w:hAnsi="Tahoma" w:cs="Tahoma"/>
                      <w:sz w:val="20"/>
                      <w:szCs w:val="20"/>
                    </w:rPr>
                  </w:pPr>
                  <w:r w:rsidRPr="003D4C4E">
                    <w:rPr>
                      <w:rFonts w:ascii="Tahoma" w:hAnsi="Tahoma" w:cs="Tahoma"/>
                      <w:color w:val="000000"/>
                      <w:position w:val="-2"/>
                      <w:sz w:val="20"/>
                      <w:szCs w:val="20"/>
                    </w:rPr>
                    <w:t>Datum prispetja:________________</w:t>
                  </w:r>
                </w:p>
                <w:p w14:paraId="3397EB84" w14:textId="77777777" w:rsidR="009905D7" w:rsidRPr="003D4C4E" w:rsidRDefault="00DB233B" w:rsidP="009B40AB">
                  <w:pPr>
                    <w:keepNext/>
                    <w:keepLines/>
                    <w:spacing w:before="135" w:after="135"/>
                    <w:jc w:val="both"/>
                    <w:textAlignment w:val="center"/>
                    <w:rPr>
                      <w:rFonts w:ascii="Tahoma" w:hAnsi="Tahoma" w:cs="Tahoma"/>
                      <w:sz w:val="20"/>
                      <w:szCs w:val="20"/>
                    </w:rPr>
                  </w:pPr>
                  <w:r w:rsidRPr="003D4C4E">
                    <w:rPr>
                      <w:rFonts w:ascii="Tahoma" w:hAnsi="Tahoma" w:cs="Tahoma"/>
                      <w:color w:val="000000"/>
                      <w:position w:val="-2"/>
                      <w:sz w:val="20"/>
                      <w:szCs w:val="20"/>
                    </w:rPr>
                    <w:t>Ura prispetja:___________________</w:t>
                  </w:r>
                </w:p>
                <w:p w14:paraId="6632FBEB" w14:textId="77777777" w:rsidR="009905D7" w:rsidRPr="003D4C4E" w:rsidRDefault="00DB233B" w:rsidP="009B40AB">
                  <w:pPr>
                    <w:keepNext/>
                    <w:keepLines/>
                    <w:spacing w:before="135" w:after="135"/>
                    <w:jc w:val="both"/>
                    <w:textAlignment w:val="center"/>
                    <w:rPr>
                      <w:rFonts w:ascii="Tahoma" w:hAnsi="Tahoma" w:cs="Tahoma"/>
                      <w:sz w:val="20"/>
                      <w:szCs w:val="20"/>
                    </w:rPr>
                  </w:pPr>
                  <w:r w:rsidRPr="003D4C4E">
                    <w:rPr>
                      <w:rFonts w:ascii="Tahoma" w:hAnsi="Tahoma" w:cs="Tahoma"/>
                      <w:color w:val="000000"/>
                      <w:position w:val="-2"/>
                      <w:sz w:val="20"/>
                      <w:szCs w:val="20"/>
                    </w:rPr>
                    <w:t>Zaporedna št. ponudbe:__________</w:t>
                  </w:r>
                </w:p>
                <w:p w14:paraId="4CF765D3" w14:textId="77777777" w:rsidR="009905D7" w:rsidRPr="003D4C4E" w:rsidRDefault="00DB233B" w:rsidP="009B40AB">
                  <w:pPr>
                    <w:keepNext/>
                    <w:keepLines/>
                    <w:spacing w:before="135" w:after="135"/>
                    <w:jc w:val="both"/>
                    <w:textAlignment w:val="center"/>
                    <w:rPr>
                      <w:rFonts w:ascii="Tahoma" w:hAnsi="Tahoma" w:cs="Tahoma"/>
                      <w:sz w:val="20"/>
                      <w:szCs w:val="20"/>
                    </w:rPr>
                  </w:pPr>
                  <w:r w:rsidRPr="003D4C4E">
                    <w:rPr>
                      <w:rFonts w:ascii="Tahoma" w:hAnsi="Tahoma" w:cs="Tahoma"/>
                      <w:color w:val="000000"/>
                      <w:position w:val="-2"/>
                      <w:sz w:val="20"/>
                      <w:szCs w:val="20"/>
                    </w:rPr>
                    <w:t>Podpis: _______________________</w:t>
                  </w:r>
                </w:p>
              </w:tc>
            </w:tr>
          </w:tbl>
          <w:p w14:paraId="02BB7A64" w14:textId="77777777" w:rsidR="009905D7" w:rsidRPr="003D4C4E" w:rsidRDefault="009905D7" w:rsidP="009B40AB">
            <w:pPr>
              <w:keepNext/>
              <w:keepLines/>
              <w:rPr>
                <w:rFonts w:ascii="Tahoma" w:hAnsi="Tahoma" w:cs="Tahoma"/>
                <w:sz w:val="20"/>
                <w:szCs w:val="20"/>
              </w:rPr>
            </w:pPr>
          </w:p>
          <w:p w14:paraId="04A55909" w14:textId="29359C1F" w:rsidR="009905D7" w:rsidRPr="003D4C4E" w:rsidRDefault="00DB233B" w:rsidP="009B40AB">
            <w:pPr>
              <w:keepNext/>
              <w:keepLines/>
              <w:spacing w:before="225" w:after="225"/>
              <w:jc w:val="both"/>
              <w:rPr>
                <w:rFonts w:ascii="Tahoma" w:hAnsi="Tahoma" w:cs="Tahoma"/>
                <w:sz w:val="20"/>
                <w:szCs w:val="20"/>
              </w:rPr>
            </w:pPr>
            <w:r w:rsidRPr="003D4C4E">
              <w:rPr>
                <w:rFonts w:ascii="Tahoma" w:hAnsi="Tahoma" w:cs="Tahoma"/>
                <w:color w:val="000000"/>
                <w:sz w:val="20"/>
                <w:szCs w:val="20"/>
              </w:rPr>
              <w:t> </w:t>
            </w:r>
          </w:p>
        </w:tc>
      </w:tr>
    </w:tbl>
    <w:p w14:paraId="27372FAB" w14:textId="77777777" w:rsidR="009905D7" w:rsidRDefault="009905D7" w:rsidP="009B40AB">
      <w:pPr>
        <w:keepNext/>
        <w:keepLines/>
        <w:rPr>
          <w:rFonts w:ascii="Tahoma" w:hAnsi="Tahoma" w:cs="Tahoma"/>
          <w:sz w:val="20"/>
          <w:szCs w:val="20"/>
        </w:rPr>
      </w:pPr>
    </w:p>
    <w:p w14:paraId="0B2C8326" w14:textId="77777777" w:rsidR="00302C7E" w:rsidRPr="003D4C4E" w:rsidRDefault="00302C7E" w:rsidP="009B40AB">
      <w:pPr>
        <w:keepNext/>
        <w:keepLines/>
        <w:rPr>
          <w:rFonts w:ascii="Tahoma" w:hAnsi="Tahoma" w:cs="Tahoma"/>
          <w:sz w:val="20"/>
          <w:szCs w:val="20"/>
        </w:rPr>
        <w:sectPr w:rsidR="00302C7E" w:rsidRPr="003D4C4E" w:rsidSect="006B70FB">
          <w:footerReference w:type="default" r:id="rId25"/>
          <w:pgSz w:w="11906" w:h="16838"/>
          <w:pgMar w:top="1418" w:right="1418" w:bottom="1418" w:left="1418" w:header="567" w:footer="596" w:gutter="0"/>
          <w:cols w:space="708"/>
          <w:docGrid w:linePitch="360"/>
        </w:sectPr>
      </w:pPr>
    </w:p>
    <w:p w14:paraId="45AFFBFB" w14:textId="77777777" w:rsidR="006B70FB" w:rsidRDefault="00DB233B" w:rsidP="009B40A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Tahoma" w:hAnsi="Tahoma" w:cs="Tahoma"/>
          <w:color w:val="FFFFFF" w:themeColor="background1"/>
          <w:sz w:val="20"/>
          <w:szCs w:val="20"/>
        </w:rPr>
      </w:pPr>
      <w:r w:rsidRPr="003D4C4E">
        <w:rPr>
          <w:rFonts w:ascii="Tahoma" w:hAnsi="Tahoma" w:cs="Tahoma"/>
          <w:color w:val="FFFFFF" w:themeColor="background1"/>
          <w:sz w:val="20"/>
          <w:szCs w:val="20"/>
        </w:rPr>
        <w:lastRenderedPageBreak/>
        <w:t>Vzorec pogodbe</w:t>
      </w:r>
      <w:r w:rsidR="00302C7E">
        <w:rPr>
          <w:rFonts w:ascii="Tahoma" w:hAnsi="Tahoma" w:cs="Tahoma"/>
          <w:color w:val="FFFFFF" w:themeColor="background1"/>
          <w:sz w:val="20"/>
          <w:szCs w:val="20"/>
        </w:rPr>
        <w:t xml:space="preserve">    - priloga 1</w:t>
      </w:r>
    </w:p>
    <w:p w14:paraId="0B62A859" w14:textId="77777777" w:rsidR="00BB400D" w:rsidRDefault="00BB400D" w:rsidP="00BB400D">
      <w:pPr>
        <w:keepNext/>
        <w:keepLines/>
        <w:spacing w:after="0" w:line="240" w:lineRule="auto"/>
        <w:jc w:val="center"/>
        <w:rPr>
          <w:rFonts w:ascii="Tahoma" w:eastAsia="Times New Roman" w:hAnsi="Tahoma" w:cs="Tahoma"/>
          <w:b/>
          <w:sz w:val="20"/>
          <w:szCs w:val="20"/>
          <w:lang w:eastAsia="sl-SI"/>
        </w:rPr>
      </w:pPr>
    </w:p>
    <w:p w14:paraId="62E121D7" w14:textId="77777777" w:rsidR="00BB400D" w:rsidRPr="00354F2D" w:rsidRDefault="00BB400D" w:rsidP="00BB400D">
      <w:pPr>
        <w:keepNext/>
        <w:keepLines/>
        <w:spacing w:after="0" w:line="240" w:lineRule="auto"/>
        <w:jc w:val="center"/>
        <w:rPr>
          <w:rFonts w:ascii="Tahoma" w:eastAsia="Times New Roman" w:hAnsi="Tahoma" w:cs="Tahoma"/>
          <w:b/>
          <w:sz w:val="24"/>
          <w:szCs w:val="24"/>
          <w:lang w:eastAsia="sl-SI"/>
        </w:rPr>
      </w:pPr>
      <w:bookmarkStart w:id="20" w:name="_Hlk507497245"/>
      <w:r w:rsidRPr="00354F2D">
        <w:rPr>
          <w:rFonts w:ascii="Tahoma" w:eastAsia="Times New Roman" w:hAnsi="Tahoma" w:cs="Tahoma"/>
          <w:b/>
          <w:sz w:val="24"/>
          <w:szCs w:val="24"/>
          <w:lang w:eastAsia="sl-SI"/>
        </w:rPr>
        <w:t>POGODBA</w:t>
      </w:r>
    </w:p>
    <w:p w14:paraId="71DC2831" w14:textId="77777777" w:rsidR="00BB400D" w:rsidRPr="00354F2D" w:rsidRDefault="00BB400D" w:rsidP="00BB400D">
      <w:pPr>
        <w:keepNext/>
        <w:keepLines/>
        <w:tabs>
          <w:tab w:val="left" w:pos="4962"/>
        </w:tabs>
        <w:spacing w:after="0" w:line="240" w:lineRule="auto"/>
        <w:rPr>
          <w:rFonts w:ascii="Tahoma" w:eastAsia="Times New Roman" w:hAnsi="Tahoma" w:cs="Tahoma"/>
          <w:b/>
          <w:sz w:val="24"/>
          <w:szCs w:val="24"/>
          <w:lang w:eastAsia="sl-SI"/>
        </w:rPr>
      </w:pPr>
    </w:p>
    <w:p w14:paraId="0DD79F7F" w14:textId="4F65205F" w:rsidR="00882F51" w:rsidRPr="0073188B" w:rsidRDefault="00882F51" w:rsidP="00882F51">
      <w:pPr>
        <w:keepNext/>
        <w:keepLines/>
        <w:spacing w:after="0" w:line="240" w:lineRule="auto"/>
        <w:jc w:val="center"/>
        <w:rPr>
          <w:rFonts w:ascii="Tahoma" w:eastAsia="Times New Roman" w:hAnsi="Tahoma" w:cs="Tahoma"/>
          <w:i/>
          <w:sz w:val="20"/>
          <w:szCs w:val="20"/>
          <w:lang w:eastAsia="sl-SI"/>
        </w:rPr>
      </w:pPr>
      <w:r w:rsidRPr="00354F2D">
        <w:rPr>
          <w:rFonts w:ascii="Tahoma" w:eastAsia="Times New Roman" w:hAnsi="Tahoma" w:cs="Tahoma"/>
          <w:b/>
          <w:sz w:val="24"/>
          <w:szCs w:val="24"/>
          <w:lang w:eastAsia="sl-SI"/>
        </w:rPr>
        <w:t xml:space="preserve">ZA DOBAVO </w:t>
      </w:r>
      <w:r w:rsidR="009B3CDA">
        <w:rPr>
          <w:rFonts w:ascii="Tahoma" w:eastAsia="Times New Roman" w:hAnsi="Tahoma" w:cs="Tahoma"/>
          <w:b/>
          <w:sz w:val="24"/>
          <w:szCs w:val="24"/>
          <w:lang w:eastAsia="sl-SI"/>
        </w:rPr>
        <w:t>SMETARSKO PRALNEGA VOZILA</w:t>
      </w:r>
    </w:p>
    <w:p w14:paraId="240E8296" w14:textId="77777777" w:rsidR="00882F51" w:rsidRPr="00354F2D" w:rsidRDefault="00882F51" w:rsidP="00882F51">
      <w:pPr>
        <w:keepNext/>
        <w:keepLines/>
        <w:spacing w:after="0" w:line="240" w:lineRule="auto"/>
        <w:jc w:val="center"/>
        <w:rPr>
          <w:rFonts w:ascii="Tahoma" w:hAnsi="Tahoma" w:cs="Tahoma"/>
          <w:b/>
          <w:sz w:val="20"/>
          <w:szCs w:val="20"/>
        </w:rPr>
      </w:pPr>
    </w:p>
    <w:p w14:paraId="5BB477DA" w14:textId="77777777" w:rsidR="00882F51" w:rsidRPr="00354F2D" w:rsidRDefault="00882F51" w:rsidP="00882F51">
      <w:pPr>
        <w:keepNext/>
        <w:keepLines/>
        <w:spacing w:after="0" w:line="240" w:lineRule="auto"/>
        <w:jc w:val="center"/>
        <w:rPr>
          <w:rFonts w:ascii="Tahoma" w:hAnsi="Tahoma" w:cs="Tahoma"/>
          <w:b/>
          <w:sz w:val="20"/>
          <w:szCs w:val="20"/>
        </w:rPr>
      </w:pPr>
    </w:p>
    <w:p w14:paraId="3C12FB2B" w14:textId="6E64EF7A" w:rsidR="00354F2D" w:rsidRPr="00354F2D" w:rsidRDefault="00354F2D" w:rsidP="00354F2D">
      <w:pPr>
        <w:keepNext/>
        <w:keepLines/>
        <w:tabs>
          <w:tab w:val="left" w:pos="4962"/>
        </w:tabs>
        <w:spacing w:after="0" w:line="240" w:lineRule="auto"/>
        <w:rPr>
          <w:rFonts w:ascii="Tahoma" w:eastAsia="Times New Roman" w:hAnsi="Tahoma" w:cs="Tahoma"/>
          <w:sz w:val="20"/>
          <w:szCs w:val="20"/>
          <w:lang w:eastAsia="sl-SI"/>
        </w:rPr>
      </w:pPr>
      <w:r w:rsidRPr="00354F2D">
        <w:rPr>
          <w:rFonts w:ascii="Tahoma" w:eastAsia="Times New Roman" w:hAnsi="Tahoma" w:cs="Tahoma"/>
          <w:sz w:val="20"/>
          <w:szCs w:val="20"/>
          <w:lang w:eastAsia="sl-SI"/>
        </w:rPr>
        <w:t>Št. pogodbe</w:t>
      </w:r>
      <w:r w:rsidR="001E321C">
        <w:rPr>
          <w:rFonts w:ascii="Tahoma" w:eastAsia="Times New Roman" w:hAnsi="Tahoma" w:cs="Tahoma"/>
          <w:sz w:val="20"/>
          <w:szCs w:val="20"/>
          <w:lang w:eastAsia="sl-SI"/>
        </w:rPr>
        <w:t xml:space="preserve"> </w:t>
      </w:r>
      <w:r w:rsidRPr="00354F2D">
        <w:rPr>
          <w:rFonts w:ascii="Tahoma" w:eastAsia="Times New Roman" w:hAnsi="Tahoma" w:cs="Tahoma"/>
          <w:sz w:val="20"/>
          <w:szCs w:val="20"/>
          <w:lang w:eastAsia="sl-SI"/>
        </w:rPr>
        <w:t>naročnika: ………………</w:t>
      </w:r>
    </w:p>
    <w:p w14:paraId="3F3A7D9C" w14:textId="77777777" w:rsidR="00354F2D" w:rsidRPr="00354F2D" w:rsidRDefault="00354F2D" w:rsidP="00354F2D">
      <w:pPr>
        <w:keepNext/>
        <w:keepLines/>
        <w:tabs>
          <w:tab w:val="left" w:pos="4962"/>
        </w:tabs>
        <w:spacing w:after="0" w:line="240" w:lineRule="auto"/>
        <w:rPr>
          <w:rFonts w:ascii="Tahoma" w:eastAsia="Times New Roman" w:hAnsi="Tahoma" w:cs="Tahoma"/>
          <w:sz w:val="20"/>
          <w:szCs w:val="20"/>
          <w:lang w:eastAsia="sl-SI"/>
        </w:rPr>
      </w:pPr>
    </w:p>
    <w:p w14:paraId="6ABF30EE" w14:textId="1DA9EC60" w:rsidR="00354F2D" w:rsidRPr="00354F2D" w:rsidRDefault="00354F2D" w:rsidP="00354F2D">
      <w:pPr>
        <w:keepNext/>
        <w:keepLines/>
        <w:tabs>
          <w:tab w:val="left" w:pos="4962"/>
        </w:tabs>
        <w:spacing w:after="0" w:line="240" w:lineRule="auto"/>
        <w:rPr>
          <w:rFonts w:ascii="Tahoma" w:eastAsia="Times New Roman" w:hAnsi="Tahoma" w:cs="Tahoma"/>
          <w:sz w:val="20"/>
          <w:szCs w:val="20"/>
          <w:lang w:eastAsia="sl-SI"/>
        </w:rPr>
      </w:pPr>
      <w:r w:rsidRPr="00354F2D">
        <w:rPr>
          <w:rFonts w:ascii="Tahoma" w:eastAsia="Times New Roman" w:hAnsi="Tahoma" w:cs="Tahoma"/>
          <w:sz w:val="20"/>
          <w:szCs w:val="20"/>
          <w:lang w:eastAsia="sl-SI"/>
        </w:rPr>
        <w:t>Št. pogodbe</w:t>
      </w:r>
      <w:r w:rsidR="001E321C">
        <w:rPr>
          <w:rFonts w:ascii="Tahoma" w:eastAsia="Times New Roman" w:hAnsi="Tahoma" w:cs="Tahoma"/>
          <w:sz w:val="20"/>
          <w:szCs w:val="20"/>
          <w:lang w:eastAsia="sl-SI"/>
        </w:rPr>
        <w:t xml:space="preserve"> </w:t>
      </w:r>
      <w:r w:rsidRPr="00354F2D">
        <w:rPr>
          <w:rFonts w:ascii="Tahoma" w:eastAsia="Times New Roman" w:hAnsi="Tahoma" w:cs="Tahoma"/>
          <w:sz w:val="20"/>
          <w:szCs w:val="20"/>
          <w:lang w:eastAsia="sl-SI"/>
        </w:rPr>
        <w:t>dobavitelja: ............</w:t>
      </w:r>
    </w:p>
    <w:p w14:paraId="43C4F86C" w14:textId="77777777" w:rsidR="00354F2D" w:rsidRPr="00354F2D" w:rsidRDefault="00354F2D" w:rsidP="00354F2D">
      <w:pPr>
        <w:keepNext/>
        <w:keepLines/>
        <w:tabs>
          <w:tab w:val="left" w:pos="4962"/>
        </w:tabs>
        <w:spacing w:after="0" w:line="240" w:lineRule="auto"/>
        <w:rPr>
          <w:rFonts w:ascii="Tahoma" w:eastAsia="Times New Roman" w:hAnsi="Tahoma" w:cs="Tahoma"/>
          <w:sz w:val="20"/>
          <w:szCs w:val="20"/>
          <w:lang w:eastAsia="sl-SI"/>
        </w:rPr>
      </w:pPr>
    </w:p>
    <w:p w14:paraId="4CA45265" w14:textId="77777777" w:rsidR="00882F51" w:rsidRPr="00354F2D" w:rsidRDefault="00882F51" w:rsidP="00882F51">
      <w:pPr>
        <w:keepNext/>
        <w:keepLines/>
        <w:spacing w:after="0" w:line="240" w:lineRule="auto"/>
        <w:jc w:val="center"/>
        <w:rPr>
          <w:rFonts w:ascii="Tahoma" w:eastAsia="Times New Roman" w:hAnsi="Tahoma" w:cs="Tahoma"/>
          <w:b/>
          <w:sz w:val="20"/>
          <w:szCs w:val="20"/>
          <w:lang w:eastAsia="sl-SI"/>
        </w:rPr>
      </w:pPr>
      <w:r w:rsidRPr="00354F2D">
        <w:rPr>
          <w:rFonts w:ascii="Tahoma" w:eastAsia="Times New Roman" w:hAnsi="Tahoma" w:cs="Tahoma"/>
          <w:b/>
          <w:sz w:val="20"/>
          <w:szCs w:val="20"/>
          <w:lang w:eastAsia="sl-SI"/>
        </w:rPr>
        <w:t xml:space="preserve"> </w:t>
      </w:r>
    </w:p>
    <w:p w14:paraId="45F1D036" w14:textId="77777777" w:rsidR="00882F51" w:rsidRPr="00354F2D" w:rsidRDefault="00882F51" w:rsidP="00882F51">
      <w:pPr>
        <w:keepNext/>
        <w:keepLines/>
        <w:spacing w:after="0" w:line="240" w:lineRule="auto"/>
        <w:rPr>
          <w:rFonts w:ascii="Tahoma" w:eastAsia="Times New Roman" w:hAnsi="Tahoma" w:cs="Tahoma"/>
          <w:sz w:val="20"/>
          <w:szCs w:val="20"/>
          <w:lang w:eastAsia="sl-SI"/>
        </w:rPr>
      </w:pPr>
      <w:r w:rsidRPr="00354F2D">
        <w:rPr>
          <w:rFonts w:ascii="Tahoma" w:eastAsia="Times New Roman" w:hAnsi="Tahoma" w:cs="Tahoma"/>
          <w:sz w:val="20"/>
          <w:szCs w:val="20"/>
          <w:lang w:eastAsia="sl-SI"/>
        </w:rPr>
        <w:t>ki jo skleneta</w:t>
      </w:r>
    </w:p>
    <w:p w14:paraId="68CD7072" w14:textId="77777777" w:rsidR="00882F51" w:rsidRPr="00354F2D" w:rsidRDefault="00882F51" w:rsidP="00882F51">
      <w:pPr>
        <w:keepNext/>
        <w:keepLines/>
        <w:spacing w:after="0" w:line="240" w:lineRule="auto"/>
        <w:rPr>
          <w:rFonts w:ascii="Tahoma" w:eastAsia="Times New Roman" w:hAnsi="Tahoma" w:cs="Tahoma"/>
          <w:sz w:val="20"/>
          <w:szCs w:val="20"/>
          <w:lang w:eastAsia="sl-SI"/>
        </w:rPr>
      </w:pPr>
    </w:p>
    <w:p w14:paraId="2C5FB489" w14:textId="77777777" w:rsidR="00882F51" w:rsidRPr="00354F2D" w:rsidRDefault="00882F51" w:rsidP="00882F51">
      <w:pPr>
        <w:keepNext/>
        <w:keepLines/>
        <w:tabs>
          <w:tab w:val="left" w:pos="1702"/>
        </w:tabs>
        <w:spacing w:after="0" w:line="240" w:lineRule="auto"/>
        <w:ind w:left="1701" w:hanging="1701"/>
        <w:rPr>
          <w:rFonts w:ascii="Tahoma" w:eastAsia="Times New Roman" w:hAnsi="Tahoma" w:cs="Tahoma"/>
          <w:sz w:val="20"/>
          <w:szCs w:val="20"/>
          <w:lang w:eastAsia="sl-SI"/>
        </w:rPr>
      </w:pPr>
    </w:p>
    <w:tbl>
      <w:tblPr>
        <w:tblW w:w="0" w:type="auto"/>
        <w:tblInd w:w="108" w:type="dxa"/>
        <w:tblLook w:val="04A0" w:firstRow="1" w:lastRow="0" w:firstColumn="1" w:lastColumn="0" w:noHBand="0" w:noVBand="1"/>
      </w:tblPr>
      <w:tblGrid>
        <w:gridCol w:w="1539"/>
        <w:gridCol w:w="7281"/>
      </w:tblGrid>
      <w:tr w:rsidR="00354F2D" w:rsidRPr="00354F2D" w14:paraId="3F3CA184" w14:textId="77777777" w:rsidTr="009B3CDA">
        <w:tc>
          <w:tcPr>
            <w:tcW w:w="1537" w:type="dxa"/>
            <w:shd w:val="clear" w:color="auto" w:fill="auto"/>
          </w:tcPr>
          <w:p w14:paraId="2E49248C" w14:textId="77777777" w:rsidR="00354F2D" w:rsidRPr="00354F2D" w:rsidRDefault="00354F2D" w:rsidP="00354F2D">
            <w:pPr>
              <w:keepNext/>
              <w:keepLines/>
              <w:tabs>
                <w:tab w:val="left" w:pos="1702"/>
              </w:tabs>
              <w:spacing w:after="0" w:line="240" w:lineRule="auto"/>
              <w:ind w:left="-108"/>
              <w:jc w:val="both"/>
              <w:rPr>
                <w:rFonts w:ascii="Tahoma" w:eastAsia="Times New Roman" w:hAnsi="Tahoma" w:cs="Tahoma"/>
                <w:b/>
                <w:sz w:val="20"/>
                <w:szCs w:val="20"/>
                <w:lang w:eastAsia="sl-SI"/>
              </w:rPr>
            </w:pPr>
            <w:bookmarkStart w:id="21" w:name="_Hlk493596390"/>
            <w:r w:rsidRPr="00354F2D">
              <w:rPr>
                <w:rFonts w:ascii="Tahoma" w:eastAsia="Times New Roman" w:hAnsi="Tahoma" w:cs="Tahoma"/>
                <w:b/>
                <w:sz w:val="20"/>
                <w:szCs w:val="20"/>
                <w:lang w:eastAsia="sl-SI"/>
              </w:rPr>
              <w:t xml:space="preserve">NAROČNIK:   </w:t>
            </w:r>
          </w:p>
        </w:tc>
        <w:tc>
          <w:tcPr>
            <w:tcW w:w="7283" w:type="dxa"/>
            <w:shd w:val="clear" w:color="auto" w:fill="auto"/>
          </w:tcPr>
          <w:p w14:paraId="470BD0A5" w14:textId="77777777" w:rsidR="00354F2D" w:rsidRPr="00354F2D" w:rsidRDefault="00354F2D" w:rsidP="00354F2D">
            <w:pPr>
              <w:keepNext/>
              <w:keepLines/>
              <w:tabs>
                <w:tab w:val="left" w:pos="1702"/>
              </w:tabs>
              <w:spacing w:after="0" w:line="240" w:lineRule="auto"/>
              <w:ind w:firstLine="329"/>
              <w:jc w:val="both"/>
              <w:rPr>
                <w:rFonts w:ascii="Tahoma" w:eastAsia="Times New Roman" w:hAnsi="Tahoma" w:cs="Tahoma"/>
                <w:b/>
                <w:sz w:val="20"/>
                <w:szCs w:val="20"/>
                <w:lang w:eastAsia="sl-SI"/>
              </w:rPr>
            </w:pPr>
            <w:r w:rsidRPr="00354F2D">
              <w:rPr>
                <w:rFonts w:ascii="Tahoma" w:eastAsia="Times New Roman" w:hAnsi="Tahoma" w:cs="Tahoma"/>
                <w:b/>
                <w:sz w:val="20"/>
                <w:szCs w:val="20"/>
                <w:lang w:eastAsia="sl-SI"/>
              </w:rPr>
              <w:t>KOMUNALA KRANJ, javno podjetje, d.o.o.</w:t>
            </w:r>
          </w:p>
          <w:p w14:paraId="2B503637" w14:textId="77777777" w:rsidR="00354F2D" w:rsidRPr="00354F2D" w:rsidRDefault="00354F2D" w:rsidP="00354F2D">
            <w:pPr>
              <w:keepNext/>
              <w:keepLines/>
              <w:tabs>
                <w:tab w:val="left" w:pos="1702"/>
              </w:tabs>
              <w:spacing w:after="0" w:line="240" w:lineRule="auto"/>
              <w:ind w:firstLine="329"/>
              <w:jc w:val="both"/>
              <w:rPr>
                <w:rFonts w:ascii="Tahoma" w:eastAsia="Times New Roman" w:hAnsi="Tahoma" w:cs="Tahoma"/>
                <w:sz w:val="20"/>
                <w:szCs w:val="20"/>
                <w:lang w:eastAsia="sl-SI"/>
              </w:rPr>
            </w:pPr>
            <w:r w:rsidRPr="00354F2D">
              <w:rPr>
                <w:rFonts w:ascii="Tahoma" w:eastAsia="Times New Roman" w:hAnsi="Tahoma" w:cs="Tahoma"/>
                <w:sz w:val="20"/>
                <w:szCs w:val="20"/>
                <w:lang w:eastAsia="sl-SI"/>
              </w:rPr>
              <w:t xml:space="preserve">Ulica Mirka </w:t>
            </w:r>
            <w:proofErr w:type="spellStart"/>
            <w:r w:rsidRPr="00354F2D">
              <w:rPr>
                <w:rFonts w:ascii="Tahoma" w:eastAsia="Times New Roman" w:hAnsi="Tahoma" w:cs="Tahoma"/>
                <w:sz w:val="20"/>
                <w:szCs w:val="20"/>
                <w:lang w:eastAsia="sl-SI"/>
              </w:rPr>
              <w:t>Vadnova</w:t>
            </w:r>
            <w:proofErr w:type="spellEnd"/>
            <w:r w:rsidRPr="00354F2D">
              <w:rPr>
                <w:rFonts w:ascii="Tahoma" w:eastAsia="Times New Roman" w:hAnsi="Tahoma" w:cs="Tahoma"/>
                <w:sz w:val="20"/>
                <w:szCs w:val="20"/>
                <w:lang w:eastAsia="sl-SI"/>
              </w:rPr>
              <w:t xml:space="preserve"> 1, 4000 Kranj</w:t>
            </w:r>
          </w:p>
        </w:tc>
      </w:tr>
      <w:tr w:rsidR="00354F2D" w:rsidRPr="00354F2D" w14:paraId="7D084024" w14:textId="77777777" w:rsidTr="009B3CDA">
        <w:tc>
          <w:tcPr>
            <w:tcW w:w="1537" w:type="dxa"/>
            <w:shd w:val="clear" w:color="auto" w:fill="auto"/>
          </w:tcPr>
          <w:p w14:paraId="140D0E03" w14:textId="77777777" w:rsidR="00354F2D" w:rsidRPr="00354F2D" w:rsidRDefault="00354F2D" w:rsidP="00354F2D">
            <w:pPr>
              <w:keepNext/>
              <w:keepLines/>
              <w:tabs>
                <w:tab w:val="left" w:pos="1702"/>
              </w:tabs>
              <w:spacing w:after="0" w:line="240" w:lineRule="auto"/>
              <w:jc w:val="both"/>
              <w:rPr>
                <w:rFonts w:ascii="Tahoma" w:eastAsia="Times New Roman" w:hAnsi="Tahoma" w:cs="Tahoma"/>
                <w:sz w:val="20"/>
                <w:szCs w:val="20"/>
                <w:lang w:eastAsia="sl-SI"/>
              </w:rPr>
            </w:pPr>
          </w:p>
        </w:tc>
        <w:tc>
          <w:tcPr>
            <w:tcW w:w="7283" w:type="dxa"/>
            <w:shd w:val="clear" w:color="auto" w:fill="auto"/>
          </w:tcPr>
          <w:p w14:paraId="53DF4063" w14:textId="77777777" w:rsidR="00354F2D" w:rsidRPr="00354F2D" w:rsidRDefault="00354F2D" w:rsidP="00354F2D">
            <w:pPr>
              <w:keepNext/>
              <w:keepLines/>
              <w:tabs>
                <w:tab w:val="left" w:pos="1702"/>
              </w:tabs>
              <w:spacing w:after="0" w:line="240" w:lineRule="auto"/>
              <w:ind w:firstLine="329"/>
              <w:jc w:val="both"/>
              <w:rPr>
                <w:rFonts w:ascii="Tahoma" w:eastAsia="Times New Roman" w:hAnsi="Tahoma" w:cs="Tahoma"/>
                <w:b/>
                <w:sz w:val="20"/>
                <w:szCs w:val="20"/>
                <w:lang w:eastAsia="sl-SI"/>
              </w:rPr>
            </w:pPr>
            <w:r w:rsidRPr="00354F2D">
              <w:rPr>
                <w:rFonts w:ascii="Tahoma" w:eastAsia="Times New Roman" w:hAnsi="Tahoma" w:cs="Tahoma"/>
                <w:sz w:val="20"/>
                <w:szCs w:val="20"/>
                <w:lang w:eastAsia="sl-SI"/>
              </w:rPr>
              <w:t xml:space="preserve">Zastopnik: </w:t>
            </w:r>
            <w:r w:rsidRPr="00354F2D">
              <w:rPr>
                <w:rFonts w:ascii="Tahoma" w:eastAsia="Times New Roman" w:hAnsi="Tahoma" w:cs="Tahoma"/>
                <w:b/>
                <w:sz w:val="20"/>
                <w:szCs w:val="20"/>
                <w:lang w:eastAsia="sl-SI"/>
              </w:rPr>
              <w:t>direktor Marko Kocjančič</w:t>
            </w:r>
          </w:p>
          <w:p w14:paraId="36B5F1C1" w14:textId="77777777" w:rsidR="00354F2D" w:rsidRPr="00354F2D" w:rsidRDefault="00354F2D" w:rsidP="00354F2D">
            <w:pPr>
              <w:keepNext/>
              <w:keepLines/>
              <w:tabs>
                <w:tab w:val="left" w:pos="1702"/>
              </w:tabs>
              <w:spacing w:after="0" w:line="240" w:lineRule="auto"/>
              <w:ind w:firstLine="329"/>
              <w:jc w:val="both"/>
              <w:rPr>
                <w:rFonts w:ascii="Tahoma" w:eastAsia="Times New Roman" w:hAnsi="Tahoma" w:cs="Tahoma"/>
                <w:sz w:val="20"/>
                <w:szCs w:val="20"/>
                <w:lang w:eastAsia="sl-SI"/>
              </w:rPr>
            </w:pPr>
          </w:p>
        </w:tc>
      </w:tr>
      <w:tr w:rsidR="00354F2D" w:rsidRPr="00354F2D" w14:paraId="5B71B757" w14:textId="77777777" w:rsidTr="009B3CDA">
        <w:tc>
          <w:tcPr>
            <w:tcW w:w="1537" w:type="dxa"/>
            <w:shd w:val="clear" w:color="auto" w:fill="auto"/>
          </w:tcPr>
          <w:p w14:paraId="4091ACC6" w14:textId="77777777" w:rsidR="00354F2D" w:rsidRPr="00354F2D" w:rsidRDefault="00354F2D" w:rsidP="00354F2D">
            <w:pPr>
              <w:keepNext/>
              <w:keepLines/>
              <w:tabs>
                <w:tab w:val="left" w:pos="1702"/>
              </w:tabs>
              <w:spacing w:after="0" w:line="240" w:lineRule="auto"/>
              <w:jc w:val="both"/>
              <w:rPr>
                <w:rFonts w:ascii="Tahoma" w:eastAsia="Times New Roman" w:hAnsi="Tahoma" w:cs="Tahoma"/>
                <w:sz w:val="20"/>
                <w:szCs w:val="20"/>
                <w:lang w:eastAsia="sl-SI"/>
              </w:rPr>
            </w:pPr>
          </w:p>
        </w:tc>
        <w:tc>
          <w:tcPr>
            <w:tcW w:w="7283" w:type="dxa"/>
            <w:shd w:val="clear" w:color="auto" w:fill="auto"/>
          </w:tcPr>
          <w:p w14:paraId="2F9DFFF9" w14:textId="77777777" w:rsidR="00354F2D" w:rsidRPr="00354F2D" w:rsidRDefault="00354F2D" w:rsidP="00354F2D">
            <w:pPr>
              <w:keepNext/>
              <w:keepLines/>
              <w:tabs>
                <w:tab w:val="left" w:pos="1702"/>
              </w:tabs>
              <w:spacing w:after="0" w:line="240" w:lineRule="auto"/>
              <w:ind w:firstLine="329"/>
              <w:jc w:val="both"/>
              <w:rPr>
                <w:rFonts w:ascii="Tahoma" w:eastAsia="Times New Roman" w:hAnsi="Tahoma" w:cs="Tahoma"/>
                <w:sz w:val="20"/>
                <w:szCs w:val="20"/>
                <w:lang w:eastAsia="sl-SI"/>
              </w:rPr>
            </w:pPr>
            <w:r w:rsidRPr="00354F2D">
              <w:rPr>
                <w:rFonts w:ascii="Tahoma" w:eastAsia="Times New Roman" w:hAnsi="Tahoma" w:cs="Tahoma"/>
                <w:sz w:val="20"/>
                <w:szCs w:val="20"/>
                <w:lang w:eastAsia="sl-SI"/>
              </w:rPr>
              <w:t>Identifikacijska številka za DDV: SI 7249541</w:t>
            </w:r>
          </w:p>
        </w:tc>
      </w:tr>
      <w:tr w:rsidR="00354F2D" w:rsidRPr="00354F2D" w14:paraId="0715D2AE" w14:textId="77777777" w:rsidTr="009B3CDA">
        <w:tc>
          <w:tcPr>
            <w:tcW w:w="1537" w:type="dxa"/>
            <w:shd w:val="clear" w:color="auto" w:fill="auto"/>
          </w:tcPr>
          <w:p w14:paraId="3493742D" w14:textId="77777777" w:rsidR="00354F2D" w:rsidRPr="00354F2D" w:rsidRDefault="00354F2D" w:rsidP="00354F2D">
            <w:pPr>
              <w:keepNext/>
              <w:keepLines/>
              <w:tabs>
                <w:tab w:val="left" w:pos="1702"/>
              </w:tabs>
              <w:spacing w:after="0" w:line="240" w:lineRule="auto"/>
              <w:jc w:val="both"/>
              <w:rPr>
                <w:rFonts w:ascii="Tahoma" w:eastAsia="Times New Roman" w:hAnsi="Tahoma" w:cs="Tahoma"/>
                <w:sz w:val="20"/>
                <w:szCs w:val="20"/>
                <w:lang w:eastAsia="sl-SI"/>
              </w:rPr>
            </w:pPr>
          </w:p>
        </w:tc>
        <w:tc>
          <w:tcPr>
            <w:tcW w:w="7283" w:type="dxa"/>
            <w:shd w:val="clear" w:color="auto" w:fill="auto"/>
          </w:tcPr>
          <w:p w14:paraId="17DCA796" w14:textId="77777777" w:rsidR="00354F2D" w:rsidRPr="00354F2D" w:rsidRDefault="00354F2D" w:rsidP="00354F2D">
            <w:pPr>
              <w:keepNext/>
              <w:keepLines/>
              <w:tabs>
                <w:tab w:val="left" w:pos="1702"/>
              </w:tabs>
              <w:spacing w:after="0" w:line="240" w:lineRule="auto"/>
              <w:ind w:firstLine="329"/>
              <w:jc w:val="both"/>
              <w:rPr>
                <w:rFonts w:ascii="Tahoma" w:eastAsia="Times New Roman" w:hAnsi="Tahoma" w:cs="Tahoma"/>
                <w:sz w:val="20"/>
                <w:szCs w:val="20"/>
                <w:lang w:eastAsia="sl-SI"/>
              </w:rPr>
            </w:pPr>
            <w:r w:rsidRPr="00354F2D">
              <w:rPr>
                <w:rFonts w:ascii="Tahoma" w:eastAsia="Times New Roman" w:hAnsi="Tahoma" w:cs="Tahoma"/>
                <w:sz w:val="20"/>
                <w:szCs w:val="20"/>
                <w:lang w:eastAsia="sl-SI"/>
              </w:rPr>
              <w:t>Matična številka: 5067731000</w:t>
            </w:r>
          </w:p>
        </w:tc>
      </w:tr>
      <w:tr w:rsidR="00354F2D" w:rsidRPr="00354F2D" w14:paraId="6A79E77C" w14:textId="77777777" w:rsidTr="009B3CDA">
        <w:tc>
          <w:tcPr>
            <w:tcW w:w="1537" w:type="dxa"/>
            <w:shd w:val="clear" w:color="auto" w:fill="auto"/>
          </w:tcPr>
          <w:p w14:paraId="6B3FFEA0" w14:textId="77777777" w:rsidR="00354F2D" w:rsidRPr="00354F2D" w:rsidRDefault="00354F2D" w:rsidP="00354F2D">
            <w:pPr>
              <w:keepNext/>
              <w:keepLines/>
              <w:tabs>
                <w:tab w:val="left" w:pos="1702"/>
              </w:tabs>
              <w:spacing w:after="0" w:line="240" w:lineRule="auto"/>
              <w:jc w:val="both"/>
              <w:rPr>
                <w:rFonts w:ascii="Tahoma" w:eastAsia="Times New Roman" w:hAnsi="Tahoma" w:cs="Tahoma"/>
                <w:sz w:val="20"/>
                <w:szCs w:val="20"/>
                <w:lang w:eastAsia="sl-SI"/>
              </w:rPr>
            </w:pPr>
          </w:p>
        </w:tc>
        <w:tc>
          <w:tcPr>
            <w:tcW w:w="7283" w:type="dxa"/>
            <w:shd w:val="clear" w:color="auto" w:fill="auto"/>
          </w:tcPr>
          <w:p w14:paraId="111840C8" w14:textId="77777777" w:rsidR="00354F2D" w:rsidRPr="00354F2D" w:rsidRDefault="00354F2D" w:rsidP="00354F2D">
            <w:pPr>
              <w:keepNext/>
              <w:keepLines/>
              <w:tabs>
                <w:tab w:val="left" w:pos="1702"/>
              </w:tabs>
              <w:spacing w:after="0" w:line="240" w:lineRule="auto"/>
              <w:ind w:firstLine="329"/>
              <w:jc w:val="both"/>
              <w:rPr>
                <w:rFonts w:ascii="Tahoma" w:eastAsia="Times New Roman" w:hAnsi="Tahoma" w:cs="Tahoma"/>
                <w:sz w:val="20"/>
                <w:szCs w:val="20"/>
                <w:lang w:eastAsia="sl-SI"/>
              </w:rPr>
            </w:pPr>
          </w:p>
        </w:tc>
      </w:tr>
      <w:tr w:rsidR="00354F2D" w:rsidRPr="00354F2D" w14:paraId="183A2DFE" w14:textId="77777777" w:rsidTr="009B3CDA">
        <w:tc>
          <w:tcPr>
            <w:tcW w:w="1537" w:type="dxa"/>
            <w:shd w:val="clear" w:color="auto" w:fill="auto"/>
          </w:tcPr>
          <w:p w14:paraId="61B26E0A" w14:textId="77777777" w:rsidR="00354F2D" w:rsidRPr="00354F2D" w:rsidRDefault="00354F2D" w:rsidP="00354F2D">
            <w:pPr>
              <w:keepNext/>
              <w:keepLines/>
              <w:tabs>
                <w:tab w:val="left" w:pos="1702"/>
              </w:tabs>
              <w:spacing w:after="0" w:line="240" w:lineRule="auto"/>
              <w:jc w:val="both"/>
              <w:rPr>
                <w:rFonts w:ascii="Tahoma" w:eastAsia="Times New Roman" w:hAnsi="Tahoma" w:cs="Tahoma"/>
                <w:sz w:val="20"/>
                <w:szCs w:val="20"/>
                <w:lang w:eastAsia="sl-SI"/>
              </w:rPr>
            </w:pPr>
          </w:p>
        </w:tc>
        <w:tc>
          <w:tcPr>
            <w:tcW w:w="7283" w:type="dxa"/>
            <w:shd w:val="clear" w:color="auto" w:fill="auto"/>
          </w:tcPr>
          <w:p w14:paraId="1534685A" w14:textId="77777777" w:rsidR="00354F2D" w:rsidRPr="00354F2D" w:rsidRDefault="00354F2D" w:rsidP="00354F2D">
            <w:pPr>
              <w:keepNext/>
              <w:keepLines/>
              <w:tabs>
                <w:tab w:val="left" w:pos="1702"/>
              </w:tabs>
              <w:spacing w:after="0" w:line="240" w:lineRule="auto"/>
              <w:ind w:firstLine="329"/>
              <w:jc w:val="both"/>
              <w:rPr>
                <w:rFonts w:ascii="Tahoma" w:eastAsia="Times New Roman" w:hAnsi="Tahoma" w:cs="Tahoma"/>
                <w:sz w:val="20"/>
                <w:szCs w:val="20"/>
                <w:lang w:eastAsia="sl-SI"/>
              </w:rPr>
            </w:pPr>
            <w:r w:rsidRPr="00354F2D">
              <w:rPr>
                <w:rFonts w:ascii="Tahoma" w:eastAsia="Times New Roman" w:hAnsi="Tahoma" w:cs="Tahoma"/>
                <w:sz w:val="20"/>
                <w:szCs w:val="20"/>
                <w:lang w:eastAsia="sl-SI"/>
              </w:rPr>
              <w:t>(v nadaljevanju: naročnik)</w:t>
            </w:r>
          </w:p>
          <w:p w14:paraId="1693FBB2" w14:textId="77777777" w:rsidR="00354F2D" w:rsidRPr="00354F2D" w:rsidRDefault="00354F2D" w:rsidP="00354F2D">
            <w:pPr>
              <w:keepNext/>
              <w:keepLines/>
              <w:tabs>
                <w:tab w:val="left" w:pos="1702"/>
              </w:tabs>
              <w:spacing w:after="0" w:line="240" w:lineRule="auto"/>
              <w:ind w:firstLine="329"/>
              <w:jc w:val="both"/>
              <w:rPr>
                <w:rFonts w:ascii="Tahoma" w:eastAsia="Times New Roman" w:hAnsi="Tahoma" w:cs="Tahoma"/>
                <w:sz w:val="20"/>
                <w:szCs w:val="20"/>
                <w:lang w:eastAsia="sl-SI"/>
              </w:rPr>
            </w:pPr>
          </w:p>
          <w:p w14:paraId="462B9B94" w14:textId="77777777" w:rsidR="00354F2D" w:rsidRPr="00354F2D" w:rsidRDefault="00354F2D" w:rsidP="00354F2D">
            <w:pPr>
              <w:keepNext/>
              <w:keepLines/>
              <w:tabs>
                <w:tab w:val="left" w:pos="1702"/>
              </w:tabs>
              <w:spacing w:after="0" w:line="240" w:lineRule="auto"/>
              <w:ind w:firstLine="329"/>
              <w:jc w:val="both"/>
              <w:rPr>
                <w:rFonts w:ascii="Tahoma" w:eastAsia="Times New Roman" w:hAnsi="Tahoma" w:cs="Tahoma"/>
                <w:sz w:val="20"/>
                <w:szCs w:val="20"/>
                <w:lang w:eastAsia="sl-SI"/>
              </w:rPr>
            </w:pPr>
            <w:r w:rsidRPr="00354F2D">
              <w:rPr>
                <w:rFonts w:ascii="Tahoma" w:eastAsia="Times New Roman" w:hAnsi="Tahoma" w:cs="Tahoma"/>
                <w:sz w:val="20"/>
                <w:szCs w:val="20"/>
                <w:lang w:eastAsia="sl-SI"/>
              </w:rPr>
              <w:t>in</w:t>
            </w:r>
          </w:p>
          <w:p w14:paraId="11FC5449" w14:textId="77777777" w:rsidR="00354F2D" w:rsidRPr="00354F2D" w:rsidRDefault="00354F2D" w:rsidP="00354F2D">
            <w:pPr>
              <w:keepNext/>
              <w:keepLines/>
              <w:tabs>
                <w:tab w:val="left" w:pos="1702"/>
              </w:tabs>
              <w:spacing w:after="0" w:line="240" w:lineRule="auto"/>
              <w:ind w:firstLine="329"/>
              <w:jc w:val="both"/>
              <w:rPr>
                <w:rFonts w:ascii="Tahoma" w:eastAsia="Times New Roman" w:hAnsi="Tahoma" w:cs="Tahoma"/>
                <w:sz w:val="20"/>
                <w:szCs w:val="20"/>
                <w:lang w:eastAsia="sl-SI"/>
              </w:rPr>
            </w:pPr>
          </w:p>
        </w:tc>
      </w:tr>
      <w:tr w:rsidR="00354F2D" w:rsidRPr="00354F2D" w14:paraId="0ED92899" w14:textId="77777777" w:rsidTr="009B3CDA">
        <w:tc>
          <w:tcPr>
            <w:tcW w:w="1539" w:type="dxa"/>
            <w:shd w:val="clear" w:color="auto" w:fill="auto"/>
          </w:tcPr>
          <w:p w14:paraId="13474E58" w14:textId="77777777" w:rsidR="00354F2D" w:rsidRPr="00354F2D" w:rsidRDefault="00354F2D" w:rsidP="00354F2D">
            <w:pPr>
              <w:keepNext/>
              <w:keepLines/>
              <w:tabs>
                <w:tab w:val="left" w:pos="1702"/>
              </w:tabs>
              <w:spacing w:after="0" w:line="240" w:lineRule="auto"/>
              <w:ind w:left="-108"/>
              <w:jc w:val="both"/>
              <w:rPr>
                <w:rFonts w:ascii="Tahoma" w:eastAsia="Times New Roman" w:hAnsi="Tahoma" w:cs="Tahoma"/>
                <w:b/>
                <w:sz w:val="20"/>
                <w:szCs w:val="20"/>
                <w:lang w:eastAsia="sl-SI"/>
              </w:rPr>
            </w:pPr>
            <w:r w:rsidRPr="00354F2D">
              <w:rPr>
                <w:rFonts w:ascii="Tahoma" w:eastAsia="Times New Roman" w:hAnsi="Tahoma" w:cs="Tahoma"/>
                <w:b/>
                <w:sz w:val="20"/>
                <w:szCs w:val="20"/>
                <w:lang w:eastAsia="sl-SI"/>
              </w:rPr>
              <w:t xml:space="preserve">DOBAVITELJ:   </w:t>
            </w:r>
          </w:p>
        </w:tc>
        <w:tc>
          <w:tcPr>
            <w:tcW w:w="7281" w:type="dxa"/>
            <w:shd w:val="clear" w:color="auto" w:fill="auto"/>
          </w:tcPr>
          <w:p w14:paraId="31954BCE" w14:textId="77777777" w:rsidR="00354F2D" w:rsidRPr="00354F2D" w:rsidRDefault="00354F2D" w:rsidP="00354F2D">
            <w:pPr>
              <w:keepNext/>
              <w:keepLines/>
              <w:tabs>
                <w:tab w:val="left" w:pos="1702"/>
              </w:tabs>
              <w:spacing w:after="0" w:line="240" w:lineRule="auto"/>
              <w:ind w:firstLine="329"/>
              <w:jc w:val="both"/>
              <w:rPr>
                <w:rFonts w:ascii="Tahoma" w:eastAsia="Times New Roman" w:hAnsi="Tahoma" w:cs="Tahoma"/>
                <w:b/>
                <w:sz w:val="20"/>
                <w:szCs w:val="20"/>
                <w:lang w:eastAsia="sl-SI"/>
              </w:rPr>
            </w:pPr>
            <w:r w:rsidRPr="00354F2D">
              <w:rPr>
                <w:rFonts w:ascii="Tahoma" w:eastAsia="Times New Roman" w:hAnsi="Tahoma" w:cs="Tahoma"/>
                <w:b/>
                <w:sz w:val="20"/>
                <w:szCs w:val="20"/>
                <w:lang w:eastAsia="sl-SI"/>
              </w:rPr>
              <w:t>____________________________________</w:t>
            </w:r>
          </w:p>
          <w:p w14:paraId="4789DC67" w14:textId="77777777" w:rsidR="00354F2D" w:rsidRPr="00354F2D" w:rsidRDefault="00354F2D" w:rsidP="00354F2D">
            <w:pPr>
              <w:keepNext/>
              <w:keepLines/>
              <w:tabs>
                <w:tab w:val="left" w:pos="1702"/>
              </w:tabs>
              <w:spacing w:after="0" w:line="240" w:lineRule="auto"/>
              <w:ind w:firstLine="329"/>
              <w:jc w:val="both"/>
              <w:rPr>
                <w:rFonts w:ascii="Tahoma" w:eastAsia="Times New Roman" w:hAnsi="Tahoma" w:cs="Tahoma"/>
                <w:sz w:val="20"/>
                <w:szCs w:val="20"/>
                <w:lang w:eastAsia="sl-SI"/>
              </w:rPr>
            </w:pPr>
            <w:r w:rsidRPr="00354F2D">
              <w:rPr>
                <w:rFonts w:ascii="Tahoma" w:eastAsia="Times New Roman" w:hAnsi="Tahoma" w:cs="Tahoma"/>
                <w:sz w:val="20"/>
                <w:szCs w:val="20"/>
                <w:lang w:eastAsia="sl-SI"/>
              </w:rPr>
              <w:t>__________________________________________</w:t>
            </w:r>
          </w:p>
        </w:tc>
      </w:tr>
      <w:tr w:rsidR="00354F2D" w:rsidRPr="00354F2D" w14:paraId="3D282A39" w14:textId="77777777" w:rsidTr="009B3CDA">
        <w:tc>
          <w:tcPr>
            <w:tcW w:w="1539" w:type="dxa"/>
            <w:shd w:val="clear" w:color="auto" w:fill="auto"/>
          </w:tcPr>
          <w:p w14:paraId="3BF72C81" w14:textId="77777777" w:rsidR="00354F2D" w:rsidRPr="00354F2D" w:rsidRDefault="00354F2D" w:rsidP="00354F2D">
            <w:pPr>
              <w:keepNext/>
              <w:keepLines/>
              <w:tabs>
                <w:tab w:val="left" w:pos="1702"/>
              </w:tabs>
              <w:spacing w:after="0" w:line="240" w:lineRule="auto"/>
              <w:jc w:val="both"/>
              <w:rPr>
                <w:rFonts w:ascii="Tahoma" w:eastAsia="Times New Roman" w:hAnsi="Tahoma" w:cs="Tahoma"/>
                <w:sz w:val="20"/>
                <w:szCs w:val="20"/>
                <w:lang w:eastAsia="sl-SI"/>
              </w:rPr>
            </w:pPr>
          </w:p>
        </w:tc>
        <w:tc>
          <w:tcPr>
            <w:tcW w:w="7281" w:type="dxa"/>
            <w:shd w:val="clear" w:color="auto" w:fill="auto"/>
          </w:tcPr>
          <w:p w14:paraId="1473302D" w14:textId="77777777" w:rsidR="00354F2D" w:rsidRPr="00354F2D" w:rsidRDefault="00354F2D" w:rsidP="00354F2D">
            <w:pPr>
              <w:keepNext/>
              <w:keepLines/>
              <w:tabs>
                <w:tab w:val="left" w:pos="1702"/>
              </w:tabs>
              <w:spacing w:after="0" w:line="240" w:lineRule="auto"/>
              <w:ind w:firstLine="329"/>
              <w:jc w:val="both"/>
              <w:rPr>
                <w:rFonts w:ascii="Tahoma" w:eastAsia="Times New Roman" w:hAnsi="Tahoma" w:cs="Tahoma"/>
                <w:b/>
                <w:sz w:val="20"/>
                <w:szCs w:val="20"/>
                <w:lang w:eastAsia="sl-SI"/>
              </w:rPr>
            </w:pPr>
            <w:r w:rsidRPr="00354F2D">
              <w:rPr>
                <w:rFonts w:ascii="Tahoma" w:eastAsia="Times New Roman" w:hAnsi="Tahoma" w:cs="Tahoma"/>
                <w:sz w:val="20"/>
                <w:szCs w:val="20"/>
                <w:lang w:eastAsia="sl-SI"/>
              </w:rPr>
              <w:t xml:space="preserve">Zastopnik: </w:t>
            </w:r>
            <w:r w:rsidRPr="00354F2D">
              <w:rPr>
                <w:rFonts w:ascii="Tahoma" w:eastAsia="Times New Roman" w:hAnsi="Tahoma" w:cs="Tahoma"/>
                <w:b/>
                <w:sz w:val="20"/>
                <w:szCs w:val="20"/>
                <w:lang w:eastAsia="sl-SI"/>
              </w:rPr>
              <w:t>____________________________</w:t>
            </w:r>
          </w:p>
          <w:p w14:paraId="220BE3A0" w14:textId="77777777" w:rsidR="00354F2D" w:rsidRPr="00354F2D" w:rsidRDefault="00354F2D" w:rsidP="00354F2D">
            <w:pPr>
              <w:keepNext/>
              <w:keepLines/>
              <w:tabs>
                <w:tab w:val="left" w:pos="1702"/>
              </w:tabs>
              <w:spacing w:after="0" w:line="240" w:lineRule="auto"/>
              <w:ind w:firstLine="329"/>
              <w:jc w:val="both"/>
              <w:rPr>
                <w:rFonts w:ascii="Tahoma" w:eastAsia="Times New Roman" w:hAnsi="Tahoma" w:cs="Tahoma"/>
                <w:sz w:val="20"/>
                <w:szCs w:val="20"/>
                <w:lang w:eastAsia="sl-SI"/>
              </w:rPr>
            </w:pPr>
          </w:p>
        </w:tc>
      </w:tr>
      <w:tr w:rsidR="00354F2D" w:rsidRPr="00354F2D" w14:paraId="3ED7C1D1" w14:textId="77777777" w:rsidTr="009B3CDA">
        <w:tc>
          <w:tcPr>
            <w:tcW w:w="1539" w:type="dxa"/>
            <w:shd w:val="clear" w:color="auto" w:fill="auto"/>
          </w:tcPr>
          <w:p w14:paraId="48E88FEB" w14:textId="77777777" w:rsidR="00354F2D" w:rsidRPr="00354F2D" w:rsidRDefault="00354F2D" w:rsidP="00354F2D">
            <w:pPr>
              <w:keepNext/>
              <w:keepLines/>
              <w:tabs>
                <w:tab w:val="left" w:pos="1702"/>
              </w:tabs>
              <w:spacing w:after="0" w:line="240" w:lineRule="auto"/>
              <w:jc w:val="both"/>
              <w:rPr>
                <w:rFonts w:ascii="Tahoma" w:eastAsia="Times New Roman" w:hAnsi="Tahoma" w:cs="Tahoma"/>
                <w:sz w:val="20"/>
                <w:szCs w:val="20"/>
                <w:lang w:eastAsia="sl-SI"/>
              </w:rPr>
            </w:pPr>
          </w:p>
        </w:tc>
        <w:tc>
          <w:tcPr>
            <w:tcW w:w="7281" w:type="dxa"/>
            <w:shd w:val="clear" w:color="auto" w:fill="auto"/>
          </w:tcPr>
          <w:p w14:paraId="1CE60197" w14:textId="77777777" w:rsidR="00354F2D" w:rsidRPr="00354F2D" w:rsidRDefault="00354F2D" w:rsidP="00354F2D">
            <w:pPr>
              <w:keepNext/>
              <w:keepLines/>
              <w:tabs>
                <w:tab w:val="left" w:pos="1702"/>
              </w:tabs>
              <w:spacing w:after="0" w:line="240" w:lineRule="auto"/>
              <w:ind w:firstLine="329"/>
              <w:jc w:val="both"/>
              <w:rPr>
                <w:rFonts w:ascii="Tahoma" w:eastAsia="Times New Roman" w:hAnsi="Tahoma" w:cs="Tahoma"/>
                <w:sz w:val="20"/>
                <w:szCs w:val="20"/>
                <w:lang w:eastAsia="sl-SI"/>
              </w:rPr>
            </w:pPr>
            <w:r w:rsidRPr="00354F2D">
              <w:rPr>
                <w:rFonts w:ascii="Tahoma" w:eastAsia="Times New Roman" w:hAnsi="Tahoma" w:cs="Tahoma"/>
                <w:sz w:val="20"/>
                <w:szCs w:val="20"/>
                <w:lang w:eastAsia="sl-SI"/>
              </w:rPr>
              <w:t>Identifikacijska številka za DDV: SI _____________</w:t>
            </w:r>
          </w:p>
        </w:tc>
      </w:tr>
      <w:tr w:rsidR="00354F2D" w:rsidRPr="00354F2D" w14:paraId="0D9206F2" w14:textId="77777777" w:rsidTr="009B3CDA">
        <w:tc>
          <w:tcPr>
            <w:tcW w:w="1539" w:type="dxa"/>
            <w:shd w:val="clear" w:color="auto" w:fill="auto"/>
          </w:tcPr>
          <w:p w14:paraId="76333F19" w14:textId="77777777" w:rsidR="00354F2D" w:rsidRPr="00354F2D" w:rsidRDefault="00354F2D" w:rsidP="00354F2D">
            <w:pPr>
              <w:keepNext/>
              <w:keepLines/>
              <w:tabs>
                <w:tab w:val="left" w:pos="1702"/>
              </w:tabs>
              <w:spacing w:after="0" w:line="240" w:lineRule="auto"/>
              <w:jc w:val="both"/>
              <w:rPr>
                <w:rFonts w:ascii="Tahoma" w:eastAsia="Times New Roman" w:hAnsi="Tahoma" w:cs="Tahoma"/>
                <w:sz w:val="20"/>
                <w:szCs w:val="20"/>
                <w:lang w:eastAsia="sl-SI"/>
              </w:rPr>
            </w:pPr>
          </w:p>
        </w:tc>
        <w:tc>
          <w:tcPr>
            <w:tcW w:w="7281" w:type="dxa"/>
            <w:shd w:val="clear" w:color="auto" w:fill="auto"/>
          </w:tcPr>
          <w:p w14:paraId="2708898F" w14:textId="77777777" w:rsidR="00354F2D" w:rsidRPr="00354F2D" w:rsidRDefault="00354F2D" w:rsidP="00354F2D">
            <w:pPr>
              <w:keepNext/>
              <w:keepLines/>
              <w:tabs>
                <w:tab w:val="left" w:pos="1702"/>
              </w:tabs>
              <w:spacing w:after="0" w:line="240" w:lineRule="auto"/>
              <w:ind w:firstLine="329"/>
              <w:jc w:val="both"/>
              <w:rPr>
                <w:rFonts w:ascii="Tahoma" w:eastAsia="Times New Roman" w:hAnsi="Tahoma" w:cs="Tahoma"/>
                <w:sz w:val="20"/>
                <w:szCs w:val="20"/>
                <w:lang w:eastAsia="sl-SI"/>
              </w:rPr>
            </w:pPr>
            <w:r w:rsidRPr="00354F2D">
              <w:rPr>
                <w:rFonts w:ascii="Tahoma" w:eastAsia="Times New Roman" w:hAnsi="Tahoma" w:cs="Tahoma"/>
                <w:sz w:val="20"/>
                <w:szCs w:val="20"/>
                <w:lang w:eastAsia="sl-SI"/>
              </w:rPr>
              <w:t>Matična številka: ____________________________</w:t>
            </w:r>
          </w:p>
        </w:tc>
      </w:tr>
      <w:tr w:rsidR="00354F2D" w:rsidRPr="00354F2D" w14:paraId="3542DBBB" w14:textId="77777777" w:rsidTr="009B3CDA">
        <w:tc>
          <w:tcPr>
            <w:tcW w:w="1539" w:type="dxa"/>
            <w:shd w:val="clear" w:color="auto" w:fill="auto"/>
          </w:tcPr>
          <w:p w14:paraId="36213D25" w14:textId="77777777" w:rsidR="00354F2D" w:rsidRPr="00354F2D" w:rsidRDefault="00354F2D" w:rsidP="00354F2D">
            <w:pPr>
              <w:keepNext/>
              <w:keepLines/>
              <w:tabs>
                <w:tab w:val="left" w:pos="1702"/>
              </w:tabs>
              <w:spacing w:after="0" w:line="240" w:lineRule="auto"/>
              <w:jc w:val="both"/>
              <w:rPr>
                <w:rFonts w:ascii="Tahoma" w:eastAsia="Times New Roman" w:hAnsi="Tahoma" w:cs="Tahoma"/>
                <w:sz w:val="20"/>
                <w:szCs w:val="20"/>
                <w:lang w:eastAsia="sl-SI"/>
              </w:rPr>
            </w:pPr>
          </w:p>
        </w:tc>
        <w:tc>
          <w:tcPr>
            <w:tcW w:w="7281" w:type="dxa"/>
            <w:shd w:val="clear" w:color="auto" w:fill="auto"/>
          </w:tcPr>
          <w:p w14:paraId="34337601" w14:textId="77777777" w:rsidR="00354F2D" w:rsidRPr="00354F2D" w:rsidRDefault="00354F2D" w:rsidP="00354F2D">
            <w:pPr>
              <w:keepNext/>
              <w:keepLines/>
              <w:tabs>
                <w:tab w:val="left" w:pos="1702"/>
              </w:tabs>
              <w:spacing w:after="0" w:line="240" w:lineRule="auto"/>
              <w:ind w:firstLine="329"/>
              <w:jc w:val="both"/>
              <w:rPr>
                <w:rFonts w:ascii="Tahoma" w:eastAsia="Times New Roman" w:hAnsi="Tahoma" w:cs="Tahoma"/>
                <w:sz w:val="20"/>
                <w:szCs w:val="20"/>
                <w:lang w:eastAsia="sl-SI"/>
              </w:rPr>
            </w:pPr>
          </w:p>
        </w:tc>
      </w:tr>
      <w:tr w:rsidR="00354F2D" w:rsidRPr="00354F2D" w14:paraId="4619DBED" w14:textId="77777777" w:rsidTr="009B3CDA">
        <w:tc>
          <w:tcPr>
            <w:tcW w:w="1539" w:type="dxa"/>
            <w:shd w:val="clear" w:color="auto" w:fill="auto"/>
          </w:tcPr>
          <w:p w14:paraId="60F466D4" w14:textId="77777777" w:rsidR="00354F2D" w:rsidRPr="00354F2D" w:rsidRDefault="00354F2D" w:rsidP="00354F2D">
            <w:pPr>
              <w:keepNext/>
              <w:keepLines/>
              <w:tabs>
                <w:tab w:val="left" w:pos="1702"/>
              </w:tabs>
              <w:spacing w:after="0" w:line="240" w:lineRule="auto"/>
              <w:jc w:val="both"/>
              <w:rPr>
                <w:rFonts w:ascii="Tahoma" w:eastAsia="Times New Roman" w:hAnsi="Tahoma" w:cs="Tahoma"/>
                <w:sz w:val="20"/>
                <w:szCs w:val="20"/>
                <w:lang w:eastAsia="sl-SI"/>
              </w:rPr>
            </w:pPr>
          </w:p>
        </w:tc>
        <w:tc>
          <w:tcPr>
            <w:tcW w:w="7281" w:type="dxa"/>
            <w:shd w:val="clear" w:color="auto" w:fill="auto"/>
          </w:tcPr>
          <w:p w14:paraId="1B19C150" w14:textId="77777777" w:rsidR="00354F2D" w:rsidRPr="00354F2D" w:rsidRDefault="00354F2D" w:rsidP="00354F2D">
            <w:pPr>
              <w:keepNext/>
              <w:keepLines/>
              <w:tabs>
                <w:tab w:val="left" w:pos="1702"/>
              </w:tabs>
              <w:spacing w:after="0" w:line="240" w:lineRule="auto"/>
              <w:ind w:firstLine="329"/>
              <w:jc w:val="both"/>
              <w:rPr>
                <w:rFonts w:ascii="Tahoma" w:eastAsia="Times New Roman" w:hAnsi="Tahoma" w:cs="Tahoma"/>
                <w:sz w:val="20"/>
                <w:szCs w:val="20"/>
                <w:lang w:eastAsia="sl-SI"/>
              </w:rPr>
            </w:pPr>
            <w:r w:rsidRPr="00354F2D">
              <w:rPr>
                <w:rFonts w:ascii="Tahoma" w:eastAsia="Times New Roman" w:hAnsi="Tahoma" w:cs="Tahoma"/>
                <w:sz w:val="20"/>
                <w:szCs w:val="20"/>
                <w:lang w:eastAsia="sl-SI"/>
              </w:rPr>
              <w:t>(v nadaljevanju: dobavitelj)</w:t>
            </w:r>
          </w:p>
        </w:tc>
      </w:tr>
    </w:tbl>
    <w:p w14:paraId="19B62637" w14:textId="7597C662" w:rsidR="00882F51" w:rsidRPr="00354F2D" w:rsidRDefault="00354F2D" w:rsidP="009B3CDA">
      <w:pPr>
        <w:keepNext/>
        <w:keepLines/>
        <w:tabs>
          <w:tab w:val="left" w:pos="1702"/>
        </w:tabs>
        <w:spacing w:after="0" w:line="240" w:lineRule="auto"/>
        <w:rPr>
          <w:rFonts w:ascii="Tahoma" w:eastAsia="Times New Roman" w:hAnsi="Tahoma" w:cs="Tahoma"/>
          <w:sz w:val="20"/>
          <w:szCs w:val="20"/>
          <w:lang w:eastAsia="sl-SI"/>
        </w:rPr>
      </w:pPr>
      <w:r w:rsidRPr="00354F2D">
        <w:rPr>
          <w:rFonts w:ascii="Tahoma" w:eastAsia="Times New Roman" w:hAnsi="Tahoma" w:cs="Tahoma"/>
          <w:sz w:val="20"/>
          <w:szCs w:val="20"/>
          <w:lang w:eastAsia="sl-SI"/>
        </w:rPr>
        <w:t xml:space="preserve"> </w:t>
      </w:r>
      <w:bookmarkEnd w:id="21"/>
    </w:p>
    <w:p w14:paraId="7BE4CC44" w14:textId="77777777" w:rsidR="00882F51" w:rsidRPr="00354F2D" w:rsidRDefault="00882F51" w:rsidP="00882F51">
      <w:pPr>
        <w:keepNext/>
        <w:keepLines/>
        <w:spacing w:after="0" w:line="240" w:lineRule="auto"/>
        <w:jc w:val="both"/>
        <w:rPr>
          <w:rFonts w:ascii="Tahoma" w:eastAsia="Times New Roman" w:hAnsi="Tahoma" w:cs="Tahoma"/>
          <w:sz w:val="20"/>
          <w:szCs w:val="20"/>
          <w:lang w:eastAsia="sl-SI"/>
        </w:rPr>
      </w:pPr>
    </w:p>
    <w:p w14:paraId="1E426D24" w14:textId="77777777" w:rsidR="009B3CDA" w:rsidRDefault="009B3CDA" w:rsidP="00882F51">
      <w:pPr>
        <w:keepNext/>
        <w:tabs>
          <w:tab w:val="left" w:pos="851"/>
          <w:tab w:val="left" w:pos="1702"/>
        </w:tabs>
        <w:spacing w:after="0" w:line="240" w:lineRule="auto"/>
        <w:ind w:left="360" w:hanging="360"/>
        <w:jc w:val="both"/>
        <w:rPr>
          <w:rFonts w:ascii="Tahoma" w:eastAsia="Times New Roman" w:hAnsi="Tahoma" w:cs="Tahoma"/>
          <w:b/>
          <w:sz w:val="20"/>
          <w:szCs w:val="20"/>
          <w:lang w:eastAsia="sl-SI"/>
        </w:rPr>
      </w:pPr>
    </w:p>
    <w:p w14:paraId="137D4710" w14:textId="6E9326BF" w:rsidR="00882F51" w:rsidRPr="00354F2D" w:rsidRDefault="00882F51" w:rsidP="00882F51">
      <w:pPr>
        <w:keepNext/>
        <w:tabs>
          <w:tab w:val="left" w:pos="851"/>
          <w:tab w:val="left" w:pos="1702"/>
        </w:tabs>
        <w:spacing w:after="0" w:line="240" w:lineRule="auto"/>
        <w:ind w:left="360" w:hanging="360"/>
        <w:jc w:val="both"/>
        <w:rPr>
          <w:rFonts w:ascii="Tahoma" w:eastAsia="Times New Roman" w:hAnsi="Tahoma" w:cs="Tahoma"/>
          <w:b/>
          <w:sz w:val="20"/>
          <w:szCs w:val="20"/>
          <w:lang w:eastAsia="sl-SI"/>
        </w:rPr>
      </w:pPr>
      <w:r w:rsidRPr="00354F2D">
        <w:rPr>
          <w:rFonts w:ascii="Tahoma" w:eastAsia="Times New Roman" w:hAnsi="Tahoma" w:cs="Tahoma"/>
          <w:b/>
          <w:sz w:val="20"/>
          <w:szCs w:val="20"/>
          <w:lang w:eastAsia="sl-SI"/>
        </w:rPr>
        <w:t>UVODNE DOLOČBE</w:t>
      </w:r>
    </w:p>
    <w:p w14:paraId="74A3D36D" w14:textId="77777777" w:rsidR="00882F51" w:rsidRPr="00354F2D" w:rsidRDefault="00882F51" w:rsidP="00F7716C">
      <w:pPr>
        <w:pStyle w:val="Odstavekseznama"/>
        <w:keepNext/>
        <w:numPr>
          <w:ilvl w:val="0"/>
          <w:numId w:val="14"/>
        </w:numPr>
        <w:spacing w:after="0" w:line="240" w:lineRule="auto"/>
        <w:jc w:val="center"/>
        <w:rPr>
          <w:rFonts w:ascii="Tahoma" w:eastAsia="Times New Roman" w:hAnsi="Tahoma" w:cs="Tahoma"/>
          <w:sz w:val="20"/>
          <w:szCs w:val="20"/>
          <w:lang w:eastAsia="sl-SI"/>
        </w:rPr>
      </w:pPr>
      <w:r w:rsidRPr="00354F2D">
        <w:rPr>
          <w:rFonts w:ascii="Tahoma" w:eastAsia="Times New Roman" w:hAnsi="Tahoma" w:cs="Tahoma"/>
          <w:sz w:val="20"/>
          <w:szCs w:val="20"/>
          <w:lang w:eastAsia="sl-SI"/>
        </w:rPr>
        <w:t>člen</w:t>
      </w:r>
    </w:p>
    <w:p w14:paraId="3BFDEA68" w14:textId="513393BA" w:rsidR="00550A4C" w:rsidRPr="009B3CDA" w:rsidRDefault="00882F51" w:rsidP="00550A4C">
      <w:pPr>
        <w:keepNext/>
        <w:keepLines/>
        <w:spacing w:after="0" w:line="240" w:lineRule="auto"/>
        <w:jc w:val="both"/>
        <w:rPr>
          <w:rFonts w:ascii="Tahoma" w:hAnsi="Tahoma" w:cs="Tahoma"/>
          <w:sz w:val="20"/>
          <w:szCs w:val="20"/>
        </w:rPr>
      </w:pPr>
      <w:r w:rsidRPr="009B3CDA">
        <w:rPr>
          <w:rFonts w:ascii="Tahoma" w:hAnsi="Tahoma" w:cs="Tahoma"/>
          <w:sz w:val="20"/>
          <w:szCs w:val="20"/>
          <w:lang w:eastAsia="sl-SI"/>
        </w:rPr>
        <w:t xml:space="preserve">Pogodbeni stranki ugotavljata, da je Komunala Kranj, javno podjetje, d.o.o., Ulica Mirka </w:t>
      </w:r>
      <w:proofErr w:type="spellStart"/>
      <w:r w:rsidRPr="009B3CDA">
        <w:rPr>
          <w:rFonts w:ascii="Tahoma" w:hAnsi="Tahoma" w:cs="Tahoma"/>
          <w:sz w:val="20"/>
          <w:szCs w:val="20"/>
          <w:lang w:eastAsia="sl-SI"/>
        </w:rPr>
        <w:t>Vadnova</w:t>
      </w:r>
      <w:proofErr w:type="spellEnd"/>
      <w:r w:rsidRPr="009B3CDA">
        <w:rPr>
          <w:rFonts w:ascii="Tahoma" w:hAnsi="Tahoma" w:cs="Tahoma"/>
          <w:sz w:val="20"/>
          <w:szCs w:val="20"/>
          <w:lang w:eastAsia="sl-SI"/>
        </w:rPr>
        <w:t xml:space="preserve"> 1, 4000 Kranj izvedla </w:t>
      </w:r>
      <w:r w:rsidR="00550A4C" w:rsidRPr="009B3CDA">
        <w:rPr>
          <w:rFonts w:ascii="Tahoma" w:hAnsi="Tahoma" w:cs="Tahoma"/>
          <w:sz w:val="20"/>
          <w:szCs w:val="20"/>
          <w:lang w:eastAsia="sl-SI"/>
        </w:rPr>
        <w:t xml:space="preserve">odprti </w:t>
      </w:r>
      <w:r w:rsidRPr="009B3CDA">
        <w:rPr>
          <w:rFonts w:ascii="Tahoma" w:hAnsi="Tahoma" w:cs="Tahoma"/>
          <w:sz w:val="20"/>
          <w:szCs w:val="20"/>
          <w:lang w:eastAsia="sl-SI"/>
        </w:rPr>
        <w:t>postopek za oddajo javnega naročila, v skladu s 4</w:t>
      </w:r>
      <w:r w:rsidR="00550A4C" w:rsidRPr="009B3CDA">
        <w:rPr>
          <w:rFonts w:ascii="Tahoma" w:hAnsi="Tahoma" w:cs="Tahoma"/>
          <w:sz w:val="20"/>
          <w:szCs w:val="20"/>
          <w:lang w:eastAsia="sl-SI"/>
        </w:rPr>
        <w:t>0</w:t>
      </w:r>
      <w:r w:rsidRPr="009B3CDA">
        <w:rPr>
          <w:rFonts w:ascii="Tahoma" w:hAnsi="Tahoma" w:cs="Tahoma"/>
          <w:sz w:val="20"/>
          <w:szCs w:val="20"/>
          <w:lang w:eastAsia="sl-SI"/>
        </w:rPr>
        <w:t>. členom Zakona o javnem naročanju (Ur. l. RS, št. 91/2015,</w:t>
      </w:r>
      <w:r w:rsidR="00B01F57" w:rsidRPr="009B3CDA">
        <w:rPr>
          <w:rFonts w:ascii="Tahoma" w:hAnsi="Tahoma" w:cs="Tahoma"/>
          <w:sz w:val="20"/>
          <w:szCs w:val="20"/>
          <w:lang w:eastAsia="sl-SI"/>
        </w:rPr>
        <w:t xml:space="preserve"> v nadaljevanju</w:t>
      </w:r>
      <w:r w:rsidRPr="009B3CDA">
        <w:rPr>
          <w:rFonts w:ascii="Tahoma" w:hAnsi="Tahoma" w:cs="Tahoma"/>
          <w:sz w:val="20"/>
          <w:szCs w:val="20"/>
          <w:lang w:eastAsia="sl-SI"/>
        </w:rPr>
        <w:t>: ZJN-3), objavljene</w:t>
      </w:r>
      <w:r w:rsidR="009B3CDA">
        <w:rPr>
          <w:rFonts w:ascii="Tahoma" w:hAnsi="Tahoma" w:cs="Tahoma"/>
          <w:sz w:val="20"/>
          <w:szCs w:val="20"/>
          <w:lang w:eastAsia="sl-SI"/>
        </w:rPr>
        <w:t>m</w:t>
      </w:r>
      <w:r w:rsidRPr="009B3CDA">
        <w:rPr>
          <w:rFonts w:ascii="Tahoma" w:hAnsi="Tahoma" w:cs="Tahoma"/>
          <w:sz w:val="20"/>
          <w:szCs w:val="20"/>
          <w:lang w:eastAsia="sl-SI"/>
        </w:rPr>
        <w:t xml:space="preserve"> na Portalu javnih naročil dne __________</w:t>
      </w:r>
      <w:r w:rsidR="00550A4C" w:rsidRPr="009B3CDA">
        <w:rPr>
          <w:rFonts w:ascii="Tahoma" w:hAnsi="Tahoma" w:cs="Tahoma"/>
          <w:sz w:val="20"/>
          <w:szCs w:val="20"/>
        </w:rPr>
        <w:t xml:space="preserve">, pod št. objave _______________ in v Uradnem glasilu Evropskih skupnosti, dne _____________ , </w:t>
      </w:r>
      <w:r w:rsidR="009B3CDA" w:rsidRPr="009B3CDA">
        <w:rPr>
          <w:rFonts w:ascii="Tahoma" w:hAnsi="Tahoma" w:cs="Tahoma"/>
          <w:sz w:val="20"/>
          <w:szCs w:val="20"/>
        </w:rPr>
        <w:t>d</w:t>
      </w:r>
      <w:r w:rsidR="00550A4C" w:rsidRPr="009B3CDA">
        <w:rPr>
          <w:rFonts w:ascii="Tahoma" w:hAnsi="Tahoma" w:cs="Tahoma"/>
          <w:sz w:val="20"/>
          <w:szCs w:val="20"/>
        </w:rPr>
        <w:t>okument</w:t>
      </w:r>
      <w:r w:rsidR="009B3CDA" w:rsidRPr="009B3CDA">
        <w:rPr>
          <w:rFonts w:ascii="Tahoma" w:hAnsi="Tahoma" w:cs="Tahoma"/>
          <w:sz w:val="20"/>
          <w:szCs w:val="20"/>
        </w:rPr>
        <w:t xml:space="preserve"> št. </w:t>
      </w:r>
      <w:r w:rsidR="00550A4C" w:rsidRPr="009B3CDA">
        <w:rPr>
          <w:rFonts w:ascii="Tahoma" w:hAnsi="Tahoma" w:cs="Tahoma"/>
          <w:sz w:val="20"/>
          <w:szCs w:val="20"/>
        </w:rPr>
        <w:t xml:space="preserve"> _____/S__- _______, z namenom sklenitve </w:t>
      </w:r>
      <w:r w:rsidR="009B3CDA" w:rsidRPr="009B3CDA">
        <w:rPr>
          <w:rFonts w:ascii="Tahoma" w:hAnsi="Tahoma" w:cs="Tahoma"/>
          <w:sz w:val="20"/>
          <w:szCs w:val="20"/>
        </w:rPr>
        <w:t>pogodbe</w:t>
      </w:r>
      <w:r w:rsidR="00550A4C" w:rsidRPr="009B3CDA">
        <w:rPr>
          <w:rFonts w:ascii="Tahoma" w:hAnsi="Tahoma" w:cs="Tahoma"/>
          <w:sz w:val="20"/>
          <w:szCs w:val="20"/>
        </w:rPr>
        <w:t xml:space="preserve"> za »Dobavo </w:t>
      </w:r>
      <w:r w:rsidR="009B3CDA" w:rsidRPr="009B3CDA">
        <w:rPr>
          <w:rFonts w:ascii="Tahoma" w:hAnsi="Tahoma" w:cs="Tahoma"/>
          <w:sz w:val="20"/>
          <w:szCs w:val="20"/>
        </w:rPr>
        <w:t>smetarsko pralnega vozila</w:t>
      </w:r>
      <w:r w:rsidR="00550A4C" w:rsidRPr="009B3CDA">
        <w:rPr>
          <w:rFonts w:ascii="Tahoma" w:hAnsi="Tahoma" w:cs="Tahoma"/>
          <w:sz w:val="20"/>
          <w:szCs w:val="20"/>
        </w:rPr>
        <w:t xml:space="preserve">«, v katerem je naročnik </w:t>
      </w:r>
      <w:r w:rsidR="009B3CDA" w:rsidRPr="009B3CDA">
        <w:rPr>
          <w:rFonts w:ascii="Tahoma" w:hAnsi="Tahoma" w:cs="Tahoma"/>
          <w:sz w:val="20"/>
          <w:szCs w:val="20"/>
        </w:rPr>
        <w:t>dobavitelja</w:t>
      </w:r>
      <w:r w:rsidR="00550A4C" w:rsidRPr="009B3CDA">
        <w:rPr>
          <w:rFonts w:ascii="Tahoma" w:hAnsi="Tahoma" w:cs="Tahoma"/>
          <w:sz w:val="20"/>
          <w:szCs w:val="20"/>
        </w:rPr>
        <w:t xml:space="preserve"> izbral na podlagi pogojev, opredeljenih v razpisni dokumentaciji, št. 1/201</w:t>
      </w:r>
      <w:r w:rsidR="009B3CDA" w:rsidRPr="009B3CDA">
        <w:rPr>
          <w:rFonts w:ascii="Tahoma" w:hAnsi="Tahoma" w:cs="Tahoma"/>
          <w:sz w:val="20"/>
          <w:szCs w:val="20"/>
        </w:rPr>
        <w:t>8</w:t>
      </w:r>
      <w:r w:rsidR="00550A4C" w:rsidRPr="009B3CDA">
        <w:rPr>
          <w:rFonts w:ascii="Tahoma" w:hAnsi="Tahoma" w:cs="Tahoma"/>
          <w:sz w:val="20"/>
          <w:szCs w:val="20"/>
        </w:rPr>
        <w:t>.</w:t>
      </w:r>
    </w:p>
    <w:p w14:paraId="2D444102" w14:textId="77777777" w:rsidR="009B3CDA" w:rsidRPr="009B3CDA" w:rsidRDefault="009B3CDA" w:rsidP="001E321C">
      <w:pPr>
        <w:pStyle w:val="Brezrazmikov"/>
        <w:jc w:val="both"/>
        <w:rPr>
          <w:rFonts w:ascii="Tahoma" w:hAnsi="Tahoma" w:cs="Tahoma"/>
          <w:sz w:val="20"/>
          <w:szCs w:val="20"/>
          <w:lang w:eastAsia="sl-SI"/>
        </w:rPr>
      </w:pPr>
    </w:p>
    <w:p w14:paraId="1201DC54" w14:textId="5AA290B1" w:rsidR="00882F51" w:rsidRDefault="00882F51" w:rsidP="001E321C">
      <w:pPr>
        <w:pStyle w:val="Brezrazmikov"/>
        <w:jc w:val="both"/>
        <w:rPr>
          <w:rFonts w:ascii="Tahoma" w:hAnsi="Tahoma" w:cs="Tahoma"/>
          <w:sz w:val="20"/>
          <w:szCs w:val="20"/>
          <w:lang w:eastAsia="sl-SI"/>
        </w:rPr>
      </w:pPr>
      <w:r w:rsidRPr="001E321C">
        <w:rPr>
          <w:rFonts w:ascii="Tahoma" w:hAnsi="Tahoma" w:cs="Tahoma"/>
          <w:sz w:val="20"/>
          <w:szCs w:val="20"/>
          <w:lang w:eastAsia="sl-SI"/>
        </w:rPr>
        <w:t>S to pogodbo se naročnik in dobavitelj dogovorita o splošnih in posebnih pogojih izvedbe predmeta pogodbe.</w:t>
      </w:r>
    </w:p>
    <w:p w14:paraId="22C66265" w14:textId="77777777" w:rsidR="00882F51" w:rsidRPr="00354F2D" w:rsidRDefault="00882F51" w:rsidP="00882F51">
      <w:pPr>
        <w:keepNext/>
        <w:spacing w:after="0" w:line="240" w:lineRule="auto"/>
        <w:jc w:val="both"/>
        <w:rPr>
          <w:rFonts w:ascii="Tahoma" w:eastAsia="Times New Roman" w:hAnsi="Tahoma" w:cs="Tahoma"/>
          <w:b/>
          <w:sz w:val="20"/>
          <w:szCs w:val="20"/>
          <w:lang w:eastAsia="sl-SI"/>
        </w:rPr>
      </w:pPr>
      <w:r w:rsidRPr="00354F2D">
        <w:rPr>
          <w:rFonts w:ascii="Tahoma" w:eastAsia="Times New Roman" w:hAnsi="Tahoma" w:cs="Tahoma"/>
          <w:b/>
          <w:sz w:val="20"/>
          <w:szCs w:val="20"/>
          <w:lang w:eastAsia="sl-SI"/>
        </w:rPr>
        <w:lastRenderedPageBreak/>
        <w:t>VELJAVNOST POGODBE</w:t>
      </w:r>
    </w:p>
    <w:p w14:paraId="2FB97D95" w14:textId="77777777" w:rsidR="00882F51" w:rsidRPr="00354F2D" w:rsidRDefault="00882F51" w:rsidP="00882F51">
      <w:pPr>
        <w:keepNext/>
        <w:spacing w:after="0" w:line="240" w:lineRule="auto"/>
        <w:jc w:val="both"/>
        <w:rPr>
          <w:rFonts w:ascii="Tahoma" w:eastAsia="Times New Roman" w:hAnsi="Tahoma" w:cs="Tahoma"/>
          <w:sz w:val="20"/>
          <w:szCs w:val="20"/>
          <w:lang w:eastAsia="sl-SI"/>
        </w:rPr>
      </w:pPr>
    </w:p>
    <w:p w14:paraId="7A137C24" w14:textId="77777777" w:rsidR="00882F51" w:rsidRPr="00354F2D" w:rsidRDefault="00882F51" w:rsidP="00F7716C">
      <w:pPr>
        <w:pStyle w:val="Odstavekseznama"/>
        <w:keepNext/>
        <w:numPr>
          <w:ilvl w:val="0"/>
          <w:numId w:val="14"/>
        </w:numPr>
        <w:spacing w:after="0" w:line="240" w:lineRule="auto"/>
        <w:jc w:val="center"/>
        <w:rPr>
          <w:rFonts w:ascii="Tahoma" w:eastAsia="Times New Roman" w:hAnsi="Tahoma" w:cs="Tahoma"/>
          <w:sz w:val="20"/>
          <w:szCs w:val="20"/>
          <w:lang w:eastAsia="sl-SI"/>
        </w:rPr>
      </w:pPr>
      <w:r w:rsidRPr="00354F2D">
        <w:rPr>
          <w:rFonts w:ascii="Tahoma" w:eastAsia="Times New Roman" w:hAnsi="Tahoma" w:cs="Tahoma"/>
          <w:sz w:val="20"/>
          <w:szCs w:val="20"/>
          <w:lang w:eastAsia="sl-SI"/>
        </w:rPr>
        <w:t>člen</w:t>
      </w:r>
    </w:p>
    <w:p w14:paraId="588E6810" w14:textId="3CDAA338" w:rsidR="00882F51" w:rsidRPr="00354F2D" w:rsidRDefault="00882F51" w:rsidP="00882F51">
      <w:pPr>
        <w:keepNext/>
        <w:spacing w:after="0" w:line="240" w:lineRule="auto"/>
        <w:jc w:val="both"/>
        <w:rPr>
          <w:rFonts w:ascii="Tahoma" w:eastAsia="Times New Roman" w:hAnsi="Tahoma" w:cs="Tahoma"/>
          <w:sz w:val="20"/>
          <w:szCs w:val="20"/>
          <w:lang w:eastAsia="sl-SI"/>
        </w:rPr>
      </w:pPr>
      <w:r w:rsidRPr="00354F2D">
        <w:rPr>
          <w:rFonts w:ascii="Tahoma" w:eastAsia="Times New Roman" w:hAnsi="Tahoma" w:cs="Tahoma"/>
          <w:sz w:val="20"/>
          <w:szCs w:val="20"/>
          <w:lang w:eastAsia="sl-SI"/>
        </w:rPr>
        <w:t>Pogodba je sklenjena in prične veljati z dnem podpisa obeh pogodbenih strank, pod pogojem iz 1</w:t>
      </w:r>
      <w:r w:rsidR="00AC1392">
        <w:rPr>
          <w:rFonts w:ascii="Tahoma" w:eastAsia="Times New Roman" w:hAnsi="Tahoma" w:cs="Tahoma"/>
          <w:sz w:val="20"/>
          <w:szCs w:val="20"/>
          <w:lang w:eastAsia="sl-SI"/>
        </w:rPr>
        <w:t>5</w:t>
      </w:r>
      <w:r w:rsidRPr="00354F2D">
        <w:rPr>
          <w:rFonts w:ascii="Tahoma" w:eastAsia="Times New Roman" w:hAnsi="Tahoma" w:cs="Tahoma"/>
          <w:sz w:val="20"/>
          <w:szCs w:val="20"/>
          <w:lang w:eastAsia="sl-SI"/>
        </w:rPr>
        <w:t xml:space="preserve">. člena te pogodbe in ima rok veljavnosti do dneva izpolnitve vseh pogodbenih obveznosti. </w:t>
      </w:r>
    </w:p>
    <w:p w14:paraId="6A3B18BC" w14:textId="77777777" w:rsidR="00882F51" w:rsidRPr="00354F2D" w:rsidRDefault="00882F51" w:rsidP="00882F51">
      <w:pPr>
        <w:keepNext/>
        <w:spacing w:after="0" w:line="240" w:lineRule="auto"/>
        <w:jc w:val="both"/>
        <w:rPr>
          <w:rFonts w:ascii="Tahoma" w:eastAsia="Times New Roman" w:hAnsi="Tahoma" w:cs="Tahoma"/>
          <w:i/>
          <w:sz w:val="20"/>
          <w:szCs w:val="20"/>
          <w:lang w:eastAsia="sl-SI"/>
        </w:rPr>
      </w:pPr>
    </w:p>
    <w:p w14:paraId="7830C5DA" w14:textId="77777777" w:rsidR="00882F51" w:rsidRPr="00354F2D" w:rsidRDefault="00882F51" w:rsidP="00882F51">
      <w:pPr>
        <w:keepNext/>
        <w:tabs>
          <w:tab w:val="left" w:pos="567"/>
          <w:tab w:val="left" w:pos="1418"/>
          <w:tab w:val="left" w:pos="1702"/>
        </w:tabs>
        <w:spacing w:after="0" w:line="240" w:lineRule="auto"/>
        <w:jc w:val="both"/>
        <w:rPr>
          <w:rFonts w:ascii="Tahoma" w:eastAsia="Times New Roman" w:hAnsi="Tahoma" w:cs="Tahoma"/>
          <w:sz w:val="20"/>
          <w:szCs w:val="20"/>
          <w:lang w:eastAsia="sl-SI"/>
        </w:rPr>
      </w:pPr>
      <w:r w:rsidRPr="00354F2D">
        <w:rPr>
          <w:rFonts w:ascii="Tahoma" w:eastAsia="Times New Roman" w:hAnsi="Tahoma" w:cs="Tahoma"/>
          <w:sz w:val="20"/>
          <w:szCs w:val="20"/>
          <w:lang w:eastAsia="sl-SI"/>
        </w:rPr>
        <w:t>Glede garancijskih določil velja ta pogodba do poteka vseh garancijskih rokov.</w:t>
      </w:r>
    </w:p>
    <w:p w14:paraId="02232912" w14:textId="2DED2045" w:rsidR="00882F51" w:rsidRDefault="00882F51" w:rsidP="00882F51">
      <w:pPr>
        <w:keepNext/>
        <w:spacing w:after="0" w:line="240" w:lineRule="auto"/>
        <w:jc w:val="both"/>
        <w:rPr>
          <w:rFonts w:ascii="Tahoma" w:eastAsia="Times New Roman" w:hAnsi="Tahoma" w:cs="Tahoma"/>
          <w:i/>
          <w:sz w:val="20"/>
          <w:szCs w:val="20"/>
          <w:lang w:eastAsia="sl-SI"/>
        </w:rPr>
      </w:pPr>
    </w:p>
    <w:p w14:paraId="7CFBBEEB" w14:textId="77777777" w:rsidR="00354F2D" w:rsidRPr="005611A5" w:rsidRDefault="00354F2D" w:rsidP="00882F51">
      <w:pPr>
        <w:keepNext/>
        <w:spacing w:after="0" w:line="240" w:lineRule="auto"/>
        <w:jc w:val="both"/>
        <w:rPr>
          <w:rFonts w:ascii="Tahoma" w:eastAsia="Times New Roman" w:hAnsi="Tahoma" w:cs="Tahoma"/>
          <w:i/>
          <w:sz w:val="20"/>
          <w:szCs w:val="20"/>
          <w:lang w:eastAsia="sl-SI"/>
        </w:rPr>
      </w:pPr>
    </w:p>
    <w:p w14:paraId="19EB482C" w14:textId="77777777" w:rsidR="00882F51" w:rsidRPr="005611A5" w:rsidRDefault="00882F51" w:rsidP="00882F51">
      <w:pPr>
        <w:keepNext/>
        <w:tabs>
          <w:tab w:val="left" w:pos="851"/>
          <w:tab w:val="left" w:pos="1702"/>
        </w:tabs>
        <w:spacing w:after="0" w:line="240" w:lineRule="auto"/>
        <w:ind w:left="-1440" w:firstLine="1440"/>
        <w:jc w:val="both"/>
        <w:rPr>
          <w:rFonts w:ascii="Tahoma" w:eastAsia="Times New Roman" w:hAnsi="Tahoma" w:cs="Tahoma"/>
          <w:b/>
          <w:sz w:val="20"/>
          <w:szCs w:val="20"/>
          <w:lang w:eastAsia="sl-SI"/>
        </w:rPr>
      </w:pPr>
      <w:r w:rsidRPr="005611A5">
        <w:rPr>
          <w:rFonts w:ascii="Tahoma" w:eastAsia="Times New Roman" w:hAnsi="Tahoma" w:cs="Tahoma"/>
          <w:b/>
          <w:sz w:val="20"/>
          <w:szCs w:val="20"/>
          <w:lang w:eastAsia="sl-SI"/>
        </w:rPr>
        <w:t>PREDMET POGODBE</w:t>
      </w:r>
    </w:p>
    <w:p w14:paraId="723C6F0A" w14:textId="77777777" w:rsidR="00882F51" w:rsidRPr="005611A5" w:rsidRDefault="00882F51" w:rsidP="00882F51">
      <w:pPr>
        <w:keepNext/>
        <w:tabs>
          <w:tab w:val="left" w:pos="851"/>
          <w:tab w:val="left" w:pos="1702"/>
        </w:tabs>
        <w:spacing w:after="0" w:line="240" w:lineRule="auto"/>
        <w:jc w:val="both"/>
        <w:rPr>
          <w:rFonts w:ascii="Tahoma" w:eastAsia="Times New Roman" w:hAnsi="Tahoma" w:cs="Tahoma"/>
          <w:b/>
          <w:sz w:val="20"/>
          <w:szCs w:val="20"/>
          <w:lang w:eastAsia="sl-SI"/>
        </w:rPr>
      </w:pPr>
    </w:p>
    <w:p w14:paraId="13321BF9" w14:textId="23725182" w:rsidR="00354F2D" w:rsidRPr="00226EB1" w:rsidRDefault="00882F51" w:rsidP="00226EB1">
      <w:pPr>
        <w:keepNext/>
        <w:spacing w:after="0" w:line="240" w:lineRule="auto"/>
        <w:rPr>
          <w:rFonts w:ascii="Tahoma" w:hAnsi="Tahoma" w:cs="Tahoma"/>
          <w:b/>
          <w:color w:val="000000"/>
          <w:sz w:val="20"/>
          <w:szCs w:val="20"/>
        </w:rPr>
      </w:pPr>
      <w:r w:rsidRPr="00226EB1">
        <w:rPr>
          <w:rFonts w:ascii="Tahoma" w:eastAsia="Times New Roman" w:hAnsi="Tahoma" w:cs="Tahoma"/>
          <w:sz w:val="20"/>
          <w:szCs w:val="20"/>
          <w:lang w:eastAsia="sl-SI"/>
        </w:rPr>
        <w:t xml:space="preserve">Predmet te pogodbe je dobava </w:t>
      </w:r>
      <w:r w:rsidR="001D46F9">
        <w:rPr>
          <w:rFonts w:ascii="Tahoma" w:eastAsia="Times New Roman" w:hAnsi="Tahoma" w:cs="Tahoma"/>
          <w:sz w:val="20"/>
          <w:szCs w:val="20"/>
          <w:lang w:eastAsia="sl-SI"/>
        </w:rPr>
        <w:t>smetarsko pralnega vozila</w:t>
      </w:r>
      <w:r w:rsidR="00326819">
        <w:rPr>
          <w:rFonts w:ascii="Tahoma" w:eastAsia="Times New Roman" w:hAnsi="Tahoma" w:cs="Tahoma"/>
          <w:sz w:val="20"/>
          <w:szCs w:val="20"/>
          <w:lang w:eastAsia="sl-SI"/>
        </w:rPr>
        <w:t xml:space="preserve"> (v nadaljevanju tudi: blago)</w:t>
      </w:r>
      <w:r w:rsidR="00226EB1">
        <w:rPr>
          <w:rFonts w:ascii="Tahoma" w:eastAsia="Times New Roman" w:hAnsi="Tahoma" w:cs="Tahoma"/>
          <w:sz w:val="20"/>
          <w:szCs w:val="20"/>
          <w:lang w:eastAsia="sl-SI"/>
        </w:rPr>
        <w:t>.</w:t>
      </w:r>
      <w:r w:rsidR="00354F2D" w:rsidRPr="00226EB1">
        <w:rPr>
          <w:rFonts w:ascii="Tahoma" w:hAnsi="Tahoma" w:cs="Tahoma"/>
          <w:b/>
          <w:color w:val="000000"/>
          <w:sz w:val="20"/>
          <w:szCs w:val="20"/>
        </w:rPr>
        <w:t xml:space="preserve"> </w:t>
      </w:r>
    </w:p>
    <w:p w14:paraId="77F6B08A" w14:textId="77777777" w:rsidR="00882F51" w:rsidRPr="005611A5" w:rsidRDefault="00882F51" w:rsidP="00882F51">
      <w:pPr>
        <w:keepNext/>
        <w:spacing w:after="0" w:line="240" w:lineRule="auto"/>
        <w:rPr>
          <w:rFonts w:ascii="Tahoma" w:eastAsia="Times New Roman" w:hAnsi="Tahoma" w:cs="Tahoma"/>
          <w:sz w:val="20"/>
          <w:szCs w:val="20"/>
          <w:lang w:eastAsia="sl-SI"/>
        </w:rPr>
      </w:pPr>
    </w:p>
    <w:p w14:paraId="155A2B8C" w14:textId="49783411" w:rsidR="00882F51" w:rsidRDefault="00882F51" w:rsidP="005611A5">
      <w:pPr>
        <w:pStyle w:val="Brezrazmikov"/>
        <w:jc w:val="both"/>
        <w:rPr>
          <w:rFonts w:ascii="Tahoma" w:hAnsi="Tahoma" w:cs="Tahoma"/>
          <w:sz w:val="20"/>
          <w:szCs w:val="20"/>
          <w:lang w:eastAsia="sl-SI"/>
        </w:rPr>
      </w:pPr>
      <w:r w:rsidRPr="005611A5">
        <w:rPr>
          <w:rFonts w:ascii="Tahoma" w:hAnsi="Tahoma" w:cs="Tahoma"/>
          <w:sz w:val="20"/>
          <w:szCs w:val="20"/>
          <w:lang w:eastAsia="sl-SI"/>
        </w:rPr>
        <w:t>Podrobnejša opredelitev je razvidna iz Tehničnih specifikacij in zahtev naročnika (obrazec št.</w:t>
      </w:r>
      <w:r w:rsidR="001C3B4E">
        <w:rPr>
          <w:rFonts w:ascii="Tahoma" w:hAnsi="Tahoma" w:cs="Tahoma"/>
          <w:sz w:val="20"/>
          <w:szCs w:val="20"/>
          <w:lang w:eastAsia="sl-SI"/>
        </w:rPr>
        <w:t xml:space="preserve"> 1a</w:t>
      </w:r>
      <w:r w:rsidRPr="005611A5">
        <w:rPr>
          <w:rFonts w:ascii="Tahoma" w:hAnsi="Tahoma" w:cs="Tahoma"/>
          <w:sz w:val="20"/>
          <w:szCs w:val="20"/>
          <w:lang w:eastAsia="sl-SI"/>
        </w:rPr>
        <w:t xml:space="preserve"> razpisne dokumentacije) z dne __________ (v nadaljevanju: tehnična specifikacija) in</w:t>
      </w:r>
      <w:r w:rsidR="005611A5" w:rsidRPr="005611A5">
        <w:rPr>
          <w:rFonts w:ascii="Tahoma" w:hAnsi="Tahoma" w:cs="Tahoma"/>
          <w:sz w:val="20"/>
          <w:szCs w:val="20"/>
          <w:lang w:eastAsia="sl-SI"/>
        </w:rPr>
        <w:t xml:space="preserve"> po</w:t>
      </w:r>
      <w:r w:rsidRPr="005611A5">
        <w:rPr>
          <w:rFonts w:ascii="Tahoma" w:hAnsi="Tahoma" w:cs="Tahoma"/>
          <w:sz w:val="20"/>
          <w:szCs w:val="20"/>
          <w:lang w:eastAsia="sl-SI"/>
        </w:rPr>
        <w:t>nudbe dobavitelja št. ___________ z dne ____________ (v nadaljevanju: ponudba dobavitelja). Navedena dokumenta sta kot prilogi sestavni del te pogodbe.</w:t>
      </w:r>
    </w:p>
    <w:p w14:paraId="2671B295" w14:textId="77777777" w:rsidR="005611A5" w:rsidRDefault="005611A5" w:rsidP="00882F51">
      <w:pPr>
        <w:keepNext/>
        <w:spacing w:after="0" w:line="240" w:lineRule="auto"/>
        <w:jc w:val="both"/>
        <w:rPr>
          <w:rFonts w:ascii="Tahoma" w:eastAsia="Times New Roman" w:hAnsi="Tahoma" w:cs="Tahoma"/>
          <w:bCs/>
          <w:sz w:val="20"/>
          <w:szCs w:val="20"/>
          <w:lang w:eastAsia="sl-SI"/>
        </w:rPr>
      </w:pPr>
    </w:p>
    <w:p w14:paraId="3F454A43" w14:textId="73DDFE4D" w:rsidR="00882F51" w:rsidRPr="00354F2D" w:rsidRDefault="00882F51" w:rsidP="00882F51">
      <w:pPr>
        <w:keepNext/>
        <w:spacing w:after="0" w:line="240" w:lineRule="auto"/>
        <w:jc w:val="both"/>
        <w:rPr>
          <w:rFonts w:ascii="Tahoma" w:eastAsia="Times New Roman" w:hAnsi="Tahoma" w:cs="Tahoma"/>
          <w:bCs/>
          <w:sz w:val="20"/>
          <w:szCs w:val="20"/>
          <w:lang w:eastAsia="sl-SI"/>
        </w:rPr>
      </w:pPr>
      <w:r w:rsidRPr="00354F2D">
        <w:rPr>
          <w:rFonts w:ascii="Tahoma" w:eastAsia="Times New Roman" w:hAnsi="Tahoma" w:cs="Tahoma"/>
          <w:bCs/>
          <w:sz w:val="20"/>
          <w:szCs w:val="20"/>
          <w:lang w:eastAsia="sl-SI"/>
        </w:rPr>
        <w:t>Dobavitelj s podpisom te pogodbe jamči, da bo blago ob dobavi ustrezalo vsem zahtevam, ki jih določajo predpisi, ki veljajo na območju Republike Slovenije ter zahtevam, ki so določene v tehnični specifikaciji in dogovorjeni kakovosti.</w:t>
      </w:r>
    </w:p>
    <w:p w14:paraId="603ED337" w14:textId="77777777" w:rsidR="00882F51" w:rsidRPr="00354F2D" w:rsidRDefault="00882F51" w:rsidP="00882F51">
      <w:pPr>
        <w:keepNext/>
        <w:spacing w:after="0" w:line="240" w:lineRule="auto"/>
        <w:jc w:val="both"/>
        <w:rPr>
          <w:rFonts w:ascii="Tahoma" w:eastAsia="Times New Roman" w:hAnsi="Tahoma" w:cs="Tahoma"/>
          <w:bCs/>
          <w:iCs/>
          <w:sz w:val="20"/>
          <w:szCs w:val="20"/>
          <w:lang w:eastAsia="sl-SI"/>
        </w:rPr>
      </w:pPr>
    </w:p>
    <w:p w14:paraId="6539CDE1" w14:textId="77777777" w:rsidR="00882F51" w:rsidRPr="00354F2D" w:rsidRDefault="00882F51" w:rsidP="00882F51">
      <w:pPr>
        <w:keepNext/>
        <w:spacing w:after="0" w:line="240" w:lineRule="auto"/>
        <w:rPr>
          <w:rFonts w:ascii="Tahoma" w:eastAsia="Times New Roman" w:hAnsi="Tahoma" w:cs="Tahoma"/>
          <w:bCs/>
          <w:iCs/>
          <w:sz w:val="20"/>
          <w:szCs w:val="20"/>
          <w:lang w:eastAsia="sl-SI"/>
        </w:rPr>
      </w:pPr>
    </w:p>
    <w:p w14:paraId="00038DC9" w14:textId="098176B0" w:rsidR="00882F51" w:rsidRPr="00354F2D" w:rsidRDefault="00882F51" w:rsidP="005611A5">
      <w:pPr>
        <w:keepNext/>
        <w:tabs>
          <w:tab w:val="left" w:pos="851"/>
          <w:tab w:val="left" w:pos="1702"/>
        </w:tabs>
        <w:spacing w:after="0" w:line="240" w:lineRule="auto"/>
        <w:ind w:left="1440" w:hanging="1440"/>
        <w:jc w:val="both"/>
        <w:rPr>
          <w:rFonts w:ascii="Tahoma" w:eastAsia="Times New Roman" w:hAnsi="Tahoma" w:cs="Tahoma"/>
          <w:b/>
          <w:sz w:val="20"/>
          <w:szCs w:val="20"/>
          <w:lang w:eastAsia="sl-SI"/>
        </w:rPr>
      </w:pPr>
      <w:r w:rsidRPr="00354F2D">
        <w:rPr>
          <w:rFonts w:ascii="Tahoma" w:eastAsia="Times New Roman" w:hAnsi="Tahoma" w:cs="Tahoma"/>
          <w:b/>
          <w:sz w:val="20"/>
          <w:szCs w:val="20"/>
          <w:lang w:eastAsia="sl-SI"/>
        </w:rPr>
        <w:t>POGODBEN</w:t>
      </w:r>
      <w:r w:rsidR="00226EB1">
        <w:rPr>
          <w:rFonts w:ascii="Tahoma" w:eastAsia="Times New Roman" w:hAnsi="Tahoma" w:cs="Tahoma"/>
          <w:b/>
          <w:sz w:val="20"/>
          <w:szCs w:val="20"/>
          <w:lang w:eastAsia="sl-SI"/>
        </w:rPr>
        <w:t>I ZNESEK</w:t>
      </w:r>
    </w:p>
    <w:p w14:paraId="2362FE9C" w14:textId="77777777" w:rsidR="00882F51" w:rsidRPr="00354F2D" w:rsidRDefault="00882F51" w:rsidP="00F7716C">
      <w:pPr>
        <w:pStyle w:val="Odstavekseznama"/>
        <w:keepNext/>
        <w:numPr>
          <w:ilvl w:val="0"/>
          <w:numId w:val="14"/>
        </w:numPr>
        <w:spacing w:after="0" w:line="240" w:lineRule="auto"/>
        <w:jc w:val="center"/>
        <w:rPr>
          <w:rFonts w:ascii="Tahoma" w:eastAsia="Times New Roman" w:hAnsi="Tahoma" w:cs="Tahoma"/>
          <w:sz w:val="20"/>
          <w:szCs w:val="20"/>
          <w:lang w:eastAsia="sl-SI"/>
        </w:rPr>
      </w:pPr>
      <w:r w:rsidRPr="00354F2D">
        <w:rPr>
          <w:rFonts w:ascii="Tahoma" w:eastAsia="Times New Roman" w:hAnsi="Tahoma" w:cs="Tahoma"/>
          <w:sz w:val="20"/>
          <w:szCs w:val="20"/>
          <w:lang w:eastAsia="sl-SI"/>
        </w:rPr>
        <w:t>člen</w:t>
      </w:r>
    </w:p>
    <w:p w14:paraId="27CE6F0E" w14:textId="0589B743" w:rsidR="00882F51" w:rsidRPr="00354F2D" w:rsidRDefault="00882F51" w:rsidP="00882F51">
      <w:pPr>
        <w:keepNext/>
        <w:spacing w:after="0" w:line="240" w:lineRule="auto"/>
        <w:ind w:left="294"/>
        <w:jc w:val="center"/>
        <w:rPr>
          <w:rFonts w:ascii="Tahoma" w:eastAsia="Times New Roman" w:hAnsi="Tahoma" w:cs="Tahoma"/>
          <w:i/>
          <w:sz w:val="20"/>
          <w:szCs w:val="20"/>
          <w:lang w:eastAsia="sl-SI"/>
        </w:rPr>
      </w:pPr>
    </w:p>
    <w:p w14:paraId="0F484AE0" w14:textId="2CD86C1F" w:rsidR="00226EB1" w:rsidRPr="004D5B5B" w:rsidRDefault="00226EB1" w:rsidP="00226EB1">
      <w:pPr>
        <w:keepNext/>
        <w:keepLines/>
        <w:spacing w:after="0" w:line="240" w:lineRule="auto"/>
        <w:jc w:val="both"/>
        <w:rPr>
          <w:rFonts w:ascii="Tahoma" w:eastAsia="Times New Roman" w:hAnsi="Tahoma" w:cs="Tahoma"/>
          <w:sz w:val="20"/>
          <w:szCs w:val="20"/>
          <w:lang w:eastAsia="sl-SI"/>
        </w:rPr>
      </w:pPr>
      <w:r>
        <w:rPr>
          <w:rFonts w:ascii="Tahoma" w:eastAsia="Times New Roman" w:hAnsi="Tahoma" w:cs="Tahoma"/>
          <w:sz w:val="20"/>
          <w:szCs w:val="20"/>
          <w:lang w:eastAsia="sl-SI"/>
        </w:rPr>
        <w:t>P</w:t>
      </w:r>
      <w:r w:rsidRPr="004D5B5B">
        <w:rPr>
          <w:rFonts w:ascii="Tahoma" w:eastAsia="Times New Roman" w:hAnsi="Tahoma" w:cs="Tahoma"/>
          <w:sz w:val="20"/>
          <w:szCs w:val="20"/>
          <w:lang w:eastAsia="sl-SI"/>
        </w:rPr>
        <w:t>ogodbeni znesek znaša</w:t>
      </w:r>
      <w:r>
        <w:rPr>
          <w:rFonts w:ascii="Tahoma" w:eastAsia="Times New Roman" w:hAnsi="Tahoma" w:cs="Tahoma"/>
          <w:sz w:val="20"/>
          <w:szCs w:val="20"/>
          <w:lang w:eastAsia="sl-SI"/>
        </w:rPr>
        <w:t xml:space="preserve"> ____________________</w:t>
      </w:r>
      <w:r w:rsidRPr="004D5B5B">
        <w:rPr>
          <w:rFonts w:ascii="Tahoma" w:eastAsia="Times New Roman" w:hAnsi="Tahoma" w:cs="Tahoma"/>
          <w:sz w:val="20"/>
          <w:szCs w:val="20"/>
          <w:lang w:eastAsia="sl-SI"/>
        </w:rPr>
        <w:t xml:space="preserve">brez DDV in </w:t>
      </w:r>
      <w:r>
        <w:rPr>
          <w:rFonts w:ascii="Tahoma" w:eastAsia="Times New Roman" w:hAnsi="Tahoma" w:cs="Tahoma"/>
          <w:sz w:val="20"/>
          <w:szCs w:val="20"/>
          <w:lang w:eastAsia="sl-SI"/>
        </w:rPr>
        <w:t xml:space="preserve">_________________z </w:t>
      </w:r>
      <w:r w:rsidRPr="004D5B5B">
        <w:rPr>
          <w:rFonts w:ascii="Tahoma" w:eastAsia="Times New Roman" w:hAnsi="Tahoma" w:cs="Tahoma"/>
          <w:sz w:val="20"/>
          <w:szCs w:val="20"/>
          <w:lang w:eastAsia="sl-SI"/>
        </w:rPr>
        <w:t>EUR z DDV.</w:t>
      </w:r>
    </w:p>
    <w:p w14:paraId="636D3C6E" w14:textId="77777777" w:rsidR="00226EB1" w:rsidRPr="004D5B5B" w:rsidRDefault="00226EB1" w:rsidP="00226EB1">
      <w:pPr>
        <w:keepNext/>
        <w:keepLines/>
        <w:spacing w:after="0" w:line="240" w:lineRule="auto"/>
        <w:jc w:val="both"/>
        <w:rPr>
          <w:rFonts w:ascii="Tahoma" w:eastAsia="Calibri" w:hAnsi="Tahoma" w:cs="Tahoma"/>
          <w:sz w:val="20"/>
          <w:szCs w:val="20"/>
          <w:lang w:eastAsia="sl-SI"/>
        </w:rPr>
      </w:pPr>
    </w:p>
    <w:p w14:paraId="01318855" w14:textId="77777777" w:rsidR="00226EB1" w:rsidRPr="004D5B5B" w:rsidRDefault="00226EB1" w:rsidP="00226EB1">
      <w:pPr>
        <w:keepNext/>
        <w:keepLines/>
        <w:spacing w:after="0" w:line="240" w:lineRule="auto"/>
        <w:jc w:val="both"/>
        <w:rPr>
          <w:rFonts w:ascii="Tahoma" w:eastAsia="Times New Roman" w:hAnsi="Tahoma" w:cs="Tahoma"/>
          <w:sz w:val="20"/>
          <w:szCs w:val="20"/>
          <w:lang w:eastAsia="sl-SI"/>
        </w:rPr>
      </w:pPr>
      <w:r w:rsidRPr="004D5B5B">
        <w:rPr>
          <w:rFonts w:ascii="Tahoma" w:eastAsia="Times New Roman" w:hAnsi="Tahoma" w:cs="Tahoma"/>
          <w:sz w:val="20"/>
          <w:szCs w:val="20"/>
          <w:lang w:eastAsia="sl-SI"/>
        </w:rPr>
        <w:t>DDV bo dobavitelj zaračunal na podlagi veljavne zakonodaje ob izdaji računa.</w:t>
      </w:r>
    </w:p>
    <w:p w14:paraId="6447E6D0" w14:textId="77777777" w:rsidR="00226EB1" w:rsidRPr="004D5B5B" w:rsidRDefault="00226EB1" w:rsidP="00226EB1">
      <w:pPr>
        <w:keepNext/>
        <w:keepLines/>
        <w:spacing w:after="0" w:line="240" w:lineRule="auto"/>
        <w:jc w:val="both"/>
        <w:rPr>
          <w:rFonts w:ascii="Tahoma" w:eastAsia="Times New Roman" w:hAnsi="Tahoma" w:cs="Tahoma"/>
          <w:sz w:val="20"/>
          <w:szCs w:val="20"/>
          <w:lang w:eastAsia="sl-SI"/>
        </w:rPr>
      </w:pPr>
    </w:p>
    <w:p w14:paraId="34EC03A2" w14:textId="6F0B66D8" w:rsidR="00882F51" w:rsidRDefault="00882F51" w:rsidP="00226EB1">
      <w:pPr>
        <w:pStyle w:val="Brezrazmikov"/>
        <w:jc w:val="both"/>
        <w:rPr>
          <w:rFonts w:ascii="Tahoma" w:hAnsi="Tahoma" w:cs="Tahoma"/>
          <w:sz w:val="20"/>
          <w:szCs w:val="20"/>
          <w:lang w:eastAsia="sl-SI"/>
        </w:rPr>
      </w:pPr>
      <w:r w:rsidRPr="00226EB1">
        <w:rPr>
          <w:rFonts w:ascii="Tahoma" w:hAnsi="Tahoma" w:cs="Tahoma"/>
          <w:sz w:val="20"/>
          <w:szCs w:val="20"/>
          <w:lang w:eastAsia="sl-SI"/>
        </w:rPr>
        <w:t>Pogodben</w:t>
      </w:r>
      <w:r w:rsidR="00226EB1" w:rsidRPr="00226EB1">
        <w:rPr>
          <w:rFonts w:ascii="Tahoma" w:hAnsi="Tahoma" w:cs="Tahoma"/>
          <w:sz w:val="20"/>
          <w:szCs w:val="20"/>
          <w:lang w:eastAsia="sl-SI"/>
        </w:rPr>
        <w:t xml:space="preserve">i znesek je </w:t>
      </w:r>
      <w:r w:rsidRPr="00226EB1">
        <w:rPr>
          <w:rFonts w:ascii="Tahoma" w:hAnsi="Tahoma" w:cs="Tahoma"/>
          <w:sz w:val="20"/>
          <w:szCs w:val="20"/>
          <w:lang w:eastAsia="sl-SI"/>
        </w:rPr>
        <w:t>fiks</w:t>
      </w:r>
      <w:r w:rsidR="00226EB1" w:rsidRPr="00226EB1">
        <w:rPr>
          <w:rFonts w:ascii="Tahoma" w:hAnsi="Tahoma" w:cs="Tahoma"/>
          <w:sz w:val="20"/>
          <w:szCs w:val="20"/>
          <w:lang w:eastAsia="sl-SI"/>
        </w:rPr>
        <w:t xml:space="preserve">en </w:t>
      </w:r>
      <w:r w:rsidRPr="00226EB1">
        <w:rPr>
          <w:rFonts w:ascii="Tahoma" w:hAnsi="Tahoma" w:cs="Tahoma"/>
          <w:sz w:val="20"/>
          <w:szCs w:val="20"/>
          <w:lang w:eastAsia="sl-SI"/>
        </w:rPr>
        <w:t>za ves čas veljavnosti pogodbe in zajema vse materialne in nematerialne stroške dobavitelja za realizacijo predmeta te pogodbe, skladno s tehnično specifikacijo in dogovorjeno kakovostjo, vključno z vsemi dajatvami, taksami, trošarinami, morebitnimi carinami in stroški pridobitve zahtevane dokumentacij</w:t>
      </w:r>
      <w:r w:rsidR="00226EB1">
        <w:rPr>
          <w:rFonts w:ascii="Tahoma" w:hAnsi="Tahoma" w:cs="Tahoma"/>
          <w:sz w:val="20"/>
          <w:szCs w:val="20"/>
          <w:lang w:eastAsia="sl-SI"/>
        </w:rPr>
        <w:t>.</w:t>
      </w:r>
    </w:p>
    <w:p w14:paraId="237570DE" w14:textId="3AAB1B8B" w:rsidR="00226EB1" w:rsidRDefault="00226EB1" w:rsidP="00226EB1">
      <w:pPr>
        <w:pStyle w:val="Brezrazmikov"/>
        <w:jc w:val="both"/>
        <w:rPr>
          <w:rFonts w:ascii="Tahoma" w:hAnsi="Tahoma" w:cs="Tahoma"/>
          <w:sz w:val="20"/>
          <w:szCs w:val="20"/>
          <w:lang w:eastAsia="sl-SI"/>
        </w:rPr>
      </w:pPr>
    </w:p>
    <w:p w14:paraId="514C6EF3" w14:textId="7C4936BE" w:rsidR="00226EB1" w:rsidRDefault="00226EB1" w:rsidP="00226EB1">
      <w:pPr>
        <w:pStyle w:val="Brezrazmikov"/>
        <w:jc w:val="both"/>
        <w:rPr>
          <w:rFonts w:ascii="Tahoma" w:hAnsi="Tahoma" w:cs="Tahoma"/>
          <w:sz w:val="20"/>
          <w:szCs w:val="20"/>
          <w:lang w:eastAsia="sl-SI"/>
        </w:rPr>
      </w:pPr>
    </w:p>
    <w:p w14:paraId="1FC60864" w14:textId="77777777" w:rsidR="00226EB1" w:rsidRDefault="00226EB1" w:rsidP="00226EB1">
      <w:pPr>
        <w:pStyle w:val="Brezrazmikov"/>
        <w:jc w:val="both"/>
        <w:rPr>
          <w:rFonts w:ascii="Tahoma" w:hAnsi="Tahoma" w:cs="Tahoma"/>
          <w:sz w:val="20"/>
          <w:szCs w:val="20"/>
          <w:lang w:eastAsia="sl-SI"/>
        </w:rPr>
      </w:pPr>
    </w:p>
    <w:p w14:paraId="0D1AB05C" w14:textId="77777777" w:rsidR="00226EB1" w:rsidRPr="00354F2D" w:rsidRDefault="00226EB1" w:rsidP="00226EB1">
      <w:pPr>
        <w:keepNext/>
        <w:tabs>
          <w:tab w:val="left" w:pos="851"/>
          <w:tab w:val="left" w:pos="1702"/>
        </w:tabs>
        <w:spacing w:after="0" w:line="240" w:lineRule="auto"/>
        <w:ind w:left="-1440" w:firstLine="1440"/>
        <w:jc w:val="both"/>
        <w:rPr>
          <w:rFonts w:ascii="Tahoma" w:eastAsia="Times New Roman" w:hAnsi="Tahoma" w:cs="Tahoma"/>
          <w:b/>
          <w:sz w:val="20"/>
          <w:szCs w:val="20"/>
          <w:lang w:eastAsia="sl-SI"/>
        </w:rPr>
      </w:pPr>
      <w:r w:rsidRPr="00354F2D">
        <w:rPr>
          <w:rFonts w:ascii="Tahoma" w:eastAsia="Times New Roman" w:hAnsi="Tahoma" w:cs="Tahoma"/>
          <w:b/>
          <w:sz w:val="20"/>
          <w:szCs w:val="20"/>
          <w:lang w:eastAsia="sl-SI"/>
        </w:rPr>
        <w:t>NAČIN OBRAČUNAVANJA IN PLAČILO</w:t>
      </w:r>
    </w:p>
    <w:p w14:paraId="53EC67CD" w14:textId="77777777" w:rsidR="00226EB1" w:rsidRPr="00354F2D" w:rsidRDefault="00226EB1" w:rsidP="00226EB1">
      <w:pPr>
        <w:keepNext/>
        <w:tabs>
          <w:tab w:val="left" w:pos="851"/>
          <w:tab w:val="left" w:pos="1702"/>
        </w:tabs>
        <w:spacing w:after="0" w:line="240" w:lineRule="auto"/>
        <w:jc w:val="both"/>
        <w:rPr>
          <w:rFonts w:ascii="Tahoma" w:eastAsia="Times New Roman" w:hAnsi="Tahoma" w:cs="Tahoma"/>
          <w:b/>
          <w:sz w:val="20"/>
          <w:szCs w:val="20"/>
          <w:lang w:eastAsia="sl-SI"/>
        </w:rPr>
      </w:pPr>
    </w:p>
    <w:p w14:paraId="2F570E06" w14:textId="77777777" w:rsidR="00226EB1" w:rsidRPr="00354F2D" w:rsidRDefault="00226EB1" w:rsidP="00F7716C">
      <w:pPr>
        <w:pStyle w:val="Odstavekseznama"/>
        <w:keepNext/>
        <w:numPr>
          <w:ilvl w:val="0"/>
          <w:numId w:val="14"/>
        </w:numPr>
        <w:spacing w:after="0" w:line="240" w:lineRule="auto"/>
        <w:jc w:val="center"/>
        <w:rPr>
          <w:rFonts w:ascii="Tahoma" w:eastAsia="Times New Roman" w:hAnsi="Tahoma" w:cs="Tahoma"/>
          <w:sz w:val="20"/>
          <w:szCs w:val="20"/>
          <w:lang w:eastAsia="sl-SI"/>
        </w:rPr>
      </w:pPr>
      <w:r w:rsidRPr="00354F2D">
        <w:rPr>
          <w:rFonts w:ascii="Tahoma" w:eastAsia="Times New Roman" w:hAnsi="Tahoma" w:cs="Tahoma"/>
          <w:sz w:val="20"/>
          <w:szCs w:val="20"/>
          <w:lang w:eastAsia="sl-SI"/>
        </w:rPr>
        <w:t>člen</w:t>
      </w:r>
    </w:p>
    <w:p w14:paraId="39C1BAE5" w14:textId="77777777" w:rsidR="00226EB1" w:rsidRPr="00354F2D" w:rsidRDefault="00226EB1" w:rsidP="00226EB1">
      <w:pPr>
        <w:keepNext/>
        <w:tabs>
          <w:tab w:val="left" w:pos="2155"/>
        </w:tabs>
        <w:spacing w:after="0" w:line="240" w:lineRule="auto"/>
        <w:jc w:val="both"/>
        <w:rPr>
          <w:rFonts w:ascii="Tahoma" w:eastAsia="Times New Roman" w:hAnsi="Tahoma" w:cs="Tahoma"/>
          <w:kern w:val="16"/>
          <w:sz w:val="20"/>
          <w:szCs w:val="20"/>
          <w:lang w:eastAsia="sl-SI"/>
        </w:rPr>
      </w:pPr>
      <w:r w:rsidRPr="00354F2D">
        <w:rPr>
          <w:rFonts w:ascii="Tahoma" w:eastAsia="Times New Roman" w:hAnsi="Tahoma" w:cs="Tahoma"/>
          <w:kern w:val="16"/>
          <w:sz w:val="20"/>
          <w:szCs w:val="20"/>
          <w:lang w:eastAsia="sl-SI"/>
        </w:rPr>
        <w:t>Dobavitelj se obvezuje izstaviti račun v petih (5) dneh od dneva uspešnega prevzema blaga, pri čemer je podpisan prevzemni zapisnik s strani pogodbenih strank oziroma njunih pooblaščenih predstavnikov priloga k računu.</w:t>
      </w:r>
    </w:p>
    <w:p w14:paraId="582BBE4E" w14:textId="77777777" w:rsidR="00226EB1" w:rsidRPr="00354F2D" w:rsidRDefault="00226EB1" w:rsidP="00226EB1">
      <w:pPr>
        <w:keepNext/>
        <w:tabs>
          <w:tab w:val="left" w:pos="2155"/>
        </w:tabs>
        <w:spacing w:after="0" w:line="240" w:lineRule="auto"/>
        <w:jc w:val="both"/>
        <w:rPr>
          <w:rFonts w:ascii="Tahoma" w:eastAsia="Times New Roman" w:hAnsi="Tahoma" w:cs="Tahoma"/>
          <w:kern w:val="16"/>
          <w:sz w:val="20"/>
          <w:szCs w:val="20"/>
          <w:lang w:eastAsia="sl-SI"/>
        </w:rPr>
      </w:pPr>
    </w:p>
    <w:p w14:paraId="21308B62" w14:textId="77777777" w:rsidR="00226EB1" w:rsidRPr="00354F2D" w:rsidRDefault="00226EB1" w:rsidP="00226EB1">
      <w:pPr>
        <w:keepNext/>
        <w:tabs>
          <w:tab w:val="left" w:pos="2155"/>
        </w:tabs>
        <w:spacing w:after="0" w:line="240" w:lineRule="auto"/>
        <w:jc w:val="both"/>
        <w:rPr>
          <w:rFonts w:ascii="Tahoma" w:eastAsia="Times New Roman" w:hAnsi="Tahoma" w:cs="Tahoma"/>
          <w:kern w:val="16"/>
          <w:sz w:val="20"/>
          <w:szCs w:val="20"/>
          <w:lang w:eastAsia="sl-SI"/>
        </w:rPr>
      </w:pPr>
      <w:r w:rsidRPr="00354F2D">
        <w:rPr>
          <w:rFonts w:ascii="Tahoma" w:eastAsia="Times New Roman" w:hAnsi="Tahoma" w:cs="Tahoma"/>
          <w:kern w:val="16"/>
          <w:sz w:val="20"/>
          <w:szCs w:val="20"/>
          <w:lang w:eastAsia="sl-SI"/>
        </w:rPr>
        <w:t>Na računu mora biti obvezno navedena številka te pogodbe.</w:t>
      </w:r>
    </w:p>
    <w:p w14:paraId="5E5FE84B" w14:textId="77777777" w:rsidR="00226EB1" w:rsidRPr="00354F2D" w:rsidRDefault="00226EB1" w:rsidP="00226EB1">
      <w:pPr>
        <w:keepNext/>
        <w:tabs>
          <w:tab w:val="left" w:pos="2155"/>
        </w:tabs>
        <w:spacing w:after="0" w:line="240" w:lineRule="auto"/>
        <w:jc w:val="both"/>
        <w:rPr>
          <w:rFonts w:ascii="Tahoma" w:eastAsia="Times New Roman" w:hAnsi="Tahoma" w:cs="Tahoma"/>
          <w:kern w:val="16"/>
          <w:sz w:val="20"/>
          <w:szCs w:val="20"/>
          <w:lang w:eastAsia="sl-SI"/>
        </w:rPr>
      </w:pPr>
    </w:p>
    <w:p w14:paraId="205F8035" w14:textId="77777777" w:rsidR="00226EB1" w:rsidRPr="00354F2D" w:rsidRDefault="00226EB1" w:rsidP="00226EB1">
      <w:pPr>
        <w:keepNext/>
        <w:tabs>
          <w:tab w:val="left" w:pos="2155"/>
        </w:tabs>
        <w:spacing w:after="0" w:line="240" w:lineRule="auto"/>
        <w:jc w:val="both"/>
        <w:rPr>
          <w:rFonts w:ascii="Tahoma" w:eastAsia="Times New Roman" w:hAnsi="Tahoma" w:cs="Tahoma"/>
          <w:kern w:val="16"/>
          <w:sz w:val="20"/>
          <w:szCs w:val="20"/>
          <w:lang w:eastAsia="sl-SI"/>
        </w:rPr>
      </w:pPr>
      <w:r w:rsidRPr="00354F2D">
        <w:rPr>
          <w:rFonts w:ascii="Tahoma" w:hAnsi="Tahoma" w:cs="Tahoma"/>
          <w:bCs/>
          <w:sz w:val="20"/>
          <w:szCs w:val="20"/>
        </w:rPr>
        <w:t xml:space="preserve">Dobavitelj original račun pošlje/dostavi </w:t>
      </w:r>
      <w:r>
        <w:rPr>
          <w:rFonts w:ascii="Tahoma" w:hAnsi="Tahoma" w:cs="Tahoma"/>
          <w:bCs/>
          <w:sz w:val="20"/>
          <w:szCs w:val="20"/>
        </w:rPr>
        <w:t xml:space="preserve">na upravo naročnika: Ul. Mirka </w:t>
      </w:r>
      <w:proofErr w:type="spellStart"/>
      <w:r>
        <w:rPr>
          <w:rFonts w:ascii="Tahoma" w:hAnsi="Tahoma" w:cs="Tahoma"/>
          <w:bCs/>
          <w:sz w:val="20"/>
          <w:szCs w:val="20"/>
        </w:rPr>
        <w:t>V</w:t>
      </w:r>
      <w:r w:rsidRPr="00354F2D">
        <w:rPr>
          <w:rFonts w:ascii="Tahoma" w:hAnsi="Tahoma" w:cs="Tahoma"/>
          <w:bCs/>
          <w:sz w:val="20"/>
          <w:szCs w:val="20"/>
        </w:rPr>
        <w:t>adnova</w:t>
      </w:r>
      <w:proofErr w:type="spellEnd"/>
      <w:r w:rsidRPr="00354F2D">
        <w:rPr>
          <w:rFonts w:ascii="Tahoma" w:hAnsi="Tahoma" w:cs="Tahoma"/>
          <w:bCs/>
          <w:sz w:val="20"/>
          <w:szCs w:val="20"/>
        </w:rPr>
        <w:t xml:space="preserve"> 1, 4000 Kranj, skladno s prvim odstavkom tega člena, kopijo računa pa ob dobavi preda zadolženemu za prevzem vozila.</w:t>
      </w:r>
    </w:p>
    <w:p w14:paraId="0AC62781" w14:textId="77777777" w:rsidR="00226EB1" w:rsidRPr="00354F2D" w:rsidRDefault="00226EB1" w:rsidP="00226EB1">
      <w:pPr>
        <w:keepNext/>
        <w:tabs>
          <w:tab w:val="left" w:pos="2155"/>
        </w:tabs>
        <w:spacing w:after="0" w:line="240" w:lineRule="auto"/>
        <w:jc w:val="both"/>
        <w:rPr>
          <w:rFonts w:ascii="Tahoma" w:eastAsia="Times New Roman" w:hAnsi="Tahoma" w:cs="Tahoma"/>
          <w:kern w:val="16"/>
          <w:sz w:val="20"/>
          <w:szCs w:val="20"/>
          <w:lang w:eastAsia="sl-SI"/>
        </w:rPr>
      </w:pPr>
    </w:p>
    <w:p w14:paraId="6EE646D1" w14:textId="77777777" w:rsidR="00226EB1" w:rsidRPr="00354F2D" w:rsidRDefault="00226EB1" w:rsidP="00226EB1">
      <w:pPr>
        <w:keepNext/>
        <w:keepLines/>
        <w:spacing w:after="0" w:line="240" w:lineRule="auto"/>
        <w:jc w:val="both"/>
        <w:rPr>
          <w:rFonts w:ascii="Tahoma" w:eastAsia="Times New Roman" w:hAnsi="Tahoma" w:cs="Tahoma"/>
          <w:sz w:val="20"/>
          <w:szCs w:val="20"/>
          <w:lang w:val="x-none" w:eastAsia="sl-SI"/>
        </w:rPr>
      </w:pPr>
      <w:r w:rsidRPr="00354F2D">
        <w:rPr>
          <w:rFonts w:ascii="Tahoma" w:eastAsia="Times New Roman" w:hAnsi="Tahoma" w:cs="Tahoma"/>
          <w:sz w:val="20"/>
          <w:szCs w:val="20"/>
          <w:lang w:val="x-none" w:eastAsia="sl-SI"/>
        </w:rPr>
        <w:t>Naročnik bo račun, izstavljen v skladu s p</w:t>
      </w:r>
      <w:r w:rsidRPr="00354F2D">
        <w:rPr>
          <w:rFonts w:ascii="Tahoma" w:eastAsia="Times New Roman" w:hAnsi="Tahoma" w:cs="Tahoma"/>
          <w:sz w:val="20"/>
          <w:szCs w:val="20"/>
          <w:lang w:eastAsia="sl-SI"/>
        </w:rPr>
        <w:t>rvim odstavkom tega člena</w:t>
      </w:r>
      <w:r w:rsidRPr="00354F2D">
        <w:rPr>
          <w:rFonts w:ascii="Tahoma" w:eastAsia="Times New Roman" w:hAnsi="Tahoma" w:cs="Tahoma"/>
          <w:sz w:val="20"/>
          <w:szCs w:val="20"/>
          <w:lang w:val="x-none" w:eastAsia="sl-SI"/>
        </w:rPr>
        <w:t>, plačal na transakcijski račun dobavitelja oz. podizvajalca, ki je uradno evidentiran pri AJPES in bo naveden na računu, v roku 30 (tridesetih) dni od dneva prejema pravilnega računa za opravljeno dobavo blaga.</w:t>
      </w:r>
    </w:p>
    <w:p w14:paraId="1337C0A8" w14:textId="77777777" w:rsidR="00226EB1" w:rsidRPr="00354F2D" w:rsidRDefault="00226EB1" w:rsidP="00226EB1">
      <w:pPr>
        <w:keepNext/>
        <w:spacing w:after="0" w:line="240" w:lineRule="auto"/>
        <w:jc w:val="both"/>
        <w:rPr>
          <w:rFonts w:ascii="Tahoma" w:eastAsia="Times New Roman" w:hAnsi="Tahoma" w:cs="Tahoma"/>
          <w:sz w:val="20"/>
          <w:szCs w:val="20"/>
          <w:lang w:eastAsia="sl-SI"/>
        </w:rPr>
      </w:pPr>
    </w:p>
    <w:p w14:paraId="6DFFE5AB" w14:textId="77777777" w:rsidR="00226EB1" w:rsidRPr="00226EB1" w:rsidRDefault="00226EB1" w:rsidP="00226EB1">
      <w:pPr>
        <w:pStyle w:val="Brezrazmikov"/>
        <w:jc w:val="both"/>
        <w:rPr>
          <w:rFonts w:ascii="Tahoma" w:hAnsi="Tahoma" w:cs="Tahoma"/>
          <w:sz w:val="20"/>
          <w:szCs w:val="20"/>
          <w:lang w:eastAsia="sl-SI"/>
        </w:rPr>
      </w:pPr>
    </w:p>
    <w:p w14:paraId="7E8D2EDB" w14:textId="77777777" w:rsidR="00882F51" w:rsidRPr="00354F2D" w:rsidRDefault="00882F51" w:rsidP="00882F51">
      <w:pPr>
        <w:keepNext/>
        <w:keepLines/>
        <w:spacing w:after="0" w:line="240" w:lineRule="auto"/>
        <w:jc w:val="both"/>
        <w:rPr>
          <w:rFonts w:ascii="Tahoma" w:eastAsia="Times New Roman" w:hAnsi="Tahoma" w:cs="Tahoma"/>
          <w:b/>
          <w:sz w:val="20"/>
          <w:szCs w:val="20"/>
          <w:lang w:eastAsia="sl-SI"/>
        </w:rPr>
      </w:pPr>
      <w:r w:rsidRPr="00354F2D">
        <w:rPr>
          <w:rFonts w:ascii="Tahoma" w:eastAsia="Times New Roman" w:hAnsi="Tahoma" w:cs="Tahoma"/>
          <w:b/>
          <w:sz w:val="20"/>
          <w:szCs w:val="20"/>
          <w:lang w:eastAsia="sl-SI"/>
        </w:rPr>
        <w:lastRenderedPageBreak/>
        <w:t>PODIZVAJALCI</w:t>
      </w:r>
    </w:p>
    <w:p w14:paraId="094B7DCD" w14:textId="77777777" w:rsidR="00882F51" w:rsidRPr="00354F2D" w:rsidRDefault="00882F51" w:rsidP="00882F51">
      <w:pPr>
        <w:keepNext/>
        <w:keepLines/>
        <w:spacing w:after="0" w:line="240" w:lineRule="auto"/>
        <w:jc w:val="both"/>
        <w:rPr>
          <w:rFonts w:ascii="Tahoma" w:eastAsia="Times New Roman" w:hAnsi="Tahoma" w:cs="Tahoma"/>
          <w:b/>
          <w:sz w:val="20"/>
          <w:szCs w:val="20"/>
          <w:lang w:eastAsia="sl-SI"/>
        </w:rPr>
      </w:pPr>
    </w:p>
    <w:p w14:paraId="3025C6DD" w14:textId="77777777" w:rsidR="00882F51" w:rsidRPr="00354F2D" w:rsidRDefault="00882F51" w:rsidP="00882F51">
      <w:pPr>
        <w:keepNext/>
        <w:keepLines/>
        <w:spacing w:after="0" w:line="240" w:lineRule="auto"/>
        <w:jc w:val="center"/>
        <w:rPr>
          <w:rFonts w:ascii="Tahoma" w:eastAsia="Times New Roman" w:hAnsi="Tahoma" w:cs="Tahoma"/>
          <w:sz w:val="20"/>
          <w:szCs w:val="20"/>
          <w:lang w:eastAsia="sl-SI"/>
        </w:rPr>
      </w:pPr>
      <w:r w:rsidRPr="00354F2D">
        <w:rPr>
          <w:rFonts w:ascii="Tahoma" w:eastAsia="Times New Roman" w:hAnsi="Tahoma" w:cs="Tahoma"/>
          <w:sz w:val="20"/>
          <w:szCs w:val="20"/>
          <w:lang w:eastAsia="sl-SI"/>
        </w:rPr>
        <w:t xml:space="preserve">   6a. člen</w:t>
      </w:r>
    </w:p>
    <w:p w14:paraId="344AD843" w14:textId="470816E2" w:rsidR="00882F51" w:rsidRPr="00354F2D" w:rsidRDefault="005611A5" w:rsidP="00882F51">
      <w:pPr>
        <w:keepNext/>
        <w:keepLines/>
        <w:spacing w:after="0" w:line="240" w:lineRule="auto"/>
        <w:jc w:val="center"/>
        <w:rPr>
          <w:rFonts w:ascii="Tahoma" w:eastAsia="Times New Roman" w:hAnsi="Tahoma" w:cs="Tahoma"/>
          <w:sz w:val="20"/>
          <w:szCs w:val="20"/>
          <w:lang w:eastAsia="sl-SI"/>
        </w:rPr>
      </w:pPr>
      <w:r>
        <w:rPr>
          <w:rFonts w:ascii="Tahoma" w:eastAsia="Times New Roman" w:hAnsi="Tahoma" w:cs="Tahoma"/>
          <w:sz w:val="20"/>
          <w:szCs w:val="20"/>
          <w:lang w:eastAsia="sl-SI"/>
        </w:rPr>
        <w:t>/</w:t>
      </w:r>
      <w:r w:rsidR="00882F51" w:rsidRPr="00354F2D">
        <w:rPr>
          <w:rFonts w:ascii="Tahoma" w:eastAsia="Times New Roman" w:hAnsi="Tahoma" w:cs="Tahoma"/>
          <w:i/>
          <w:sz w:val="20"/>
          <w:szCs w:val="20"/>
          <w:lang w:eastAsia="sl-SI"/>
        </w:rPr>
        <w:t>upoštev</w:t>
      </w:r>
      <w:r>
        <w:rPr>
          <w:rFonts w:ascii="Tahoma" w:eastAsia="Times New Roman" w:hAnsi="Tahoma" w:cs="Tahoma"/>
          <w:i/>
          <w:sz w:val="20"/>
          <w:szCs w:val="20"/>
          <w:lang w:eastAsia="sl-SI"/>
        </w:rPr>
        <w:t>ati</w:t>
      </w:r>
      <w:r w:rsidR="00882F51" w:rsidRPr="00354F2D">
        <w:rPr>
          <w:rFonts w:ascii="Tahoma" w:eastAsia="Times New Roman" w:hAnsi="Tahoma" w:cs="Tahoma"/>
          <w:i/>
          <w:sz w:val="20"/>
          <w:szCs w:val="20"/>
          <w:lang w:eastAsia="sl-SI"/>
        </w:rPr>
        <w:t>, če podizvajalec zahteva neposredno plačilo</w:t>
      </w:r>
      <w:r>
        <w:rPr>
          <w:rFonts w:ascii="Tahoma" w:eastAsia="Times New Roman" w:hAnsi="Tahoma" w:cs="Tahoma"/>
          <w:i/>
          <w:sz w:val="20"/>
          <w:szCs w:val="20"/>
          <w:lang w:eastAsia="sl-SI"/>
        </w:rPr>
        <w:t>/</w:t>
      </w:r>
    </w:p>
    <w:p w14:paraId="36576339" w14:textId="77777777" w:rsidR="00882F51" w:rsidRPr="00354F2D" w:rsidRDefault="00882F51" w:rsidP="00882F51">
      <w:pPr>
        <w:keepNext/>
        <w:keepLines/>
        <w:spacing w:after="0" w:line="240" w:lineRule="auto"/>
        <w:jc w:val="both"/>
        <w:rPr>
          <w:rFonts w:ascii="Tahoma" w:eastAsia="Times New Roman" w:hAnsi="Tahoma" w:cs="Tahoma"/>
          <w:kern w:val="16"/>
          <w:sz w:val="20"/>
          <w:szCs w:val="20"/>
          <w:lang w:eastAsia="sl-SI"/>
        </w:rPr>
      </w:pPr>
      <w:r w:rsidRPr="00354F2D">
        <w:rPr>
          <w:rFonts w:ascii="Tahoma" w:eastAsia="Times New Roman" w:hAnsi="Tahoma" w:cs="Tahoma"/>
          <w:kern w:val="16"/>
          <w:sz w:val="20"/>
          <w:szCs w:val="20"/>
          <w:lang w:eastAsia="sl-SI"/>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5186563A" w14:textId="77777777" w:rsidR="00882F51" w:rsidRPr="00354F2D" w:rsidRDefault="00882F51" w:rsidP="00882F51">
      <w:pPr>
        <w:keepNext/>
        <w:keepLines/>
        <w:spacing w:after="0" w:line="240" w:lineRule="auto"/>
        <w:jc w:val="both"/>
        <w:rPr>
          <w:rFonts w:ascii="Tahoma" w:eastAsia="Times New Roman" w:hAnsi="Tahoma" w:cs="Tahoma"/>
          <w:kern w:val="16"/>
          <w:sz w:val="20"/>
          <w:szCs w:val="20"/>
          <w:lang w:eastAsia="sl-SI"/>
        </w:rPr>
      </w:pPr>
    </w:p>
    <w:p w14:paraId="29A6C4B7" w14:textId="77777777" w:rsidR="00882F51" w:rsidRPr="00354F2D" w:rsidRDefault="00882F51" w:rsidP="00882F51">
      <w:pPr>
        <w:keepNext/>
        <w:keepLines/>
        <w:spacing w:after="0" w:line="240" w:lineRule="auto"/>
        <w:jc w:val="both"/>
        <w:rPr>
          <w:rFonts w:ascii="Tahoma" w:eastAsia="Times New Roman" w:hAnsi="Tahoma" w:cs="Tahoma"/>
          <w:sz w:val="20"/>
          <w:szCs w:val="20"/>
          <w:lang w:eastAsia="sl-SI"/>
        </w:rPr>
      </w:pPr>
      <w:r w:rsidRPr="00354F2D">
        <w:rPr>
          <w:rFonts w:ascii="Tahoma" w:eastAsia="Times New Roman" w:hAnsi="Tahoma" w:cs="Tahoma"/>
          <w:sz w:val="20"/>
          <w:szCs w:val="20"/>
          <w:lang w:eastAsia="sl-SI"/>
        </w:rPr>
        <w:t>Kadar dobavitelj izvaja javno naročilo s podizvajalcem, ki zahteva neposredno plačilo, mora v skladu s 94. členom ZJN-3:</w:t>
      </w:r>
    </w:p>
    <w:p w14:paraId="7DD56B8E" w14:textId="57324495" w:rsidR="00882F51" w:rsidRPr="00DC040D" w:rsidRDefault="00882F51" w:rsidP="00F7716C">
      <w:pPr>
        <w:pStyle w:val="Odstavekseznama"/>
        <w:keepNext/>
        <w:keepLines/>
        <w:numPr>
          <w:ilvl w:val="0"/>
          <w:numId w:val="15"/>
        </w:numPr>
        <w:spacing w:after="0" w:line="240" w:lineRule="auto"/>
        <w:jc w:val="both"/>
        <w:rPr>
          <w:rFonts w:ascii="Tahoma" w:eastAsia="Times New Roman" w:hAnsi="Tahoma" w:cs="Tahoma"/>
          <w:sz w:val="20"/>
          <w:szCs w:val="20"/>
          <w:lang w:eastAsia="sl-SI"/>
        </w:rPr>
      </w:pPr>
      <w:r w:rsidRPr="00DC040D">
        <w:rPr>
          <w:rFonts w:ascii="Tahoma" w:eastAsia="Times New Roman" w:hAnsi="Tahoma" w:cs="Tahoma"/>
          <w:sz w:val="20"/>
          <w:szCs w:val="20"/>
          <w:lang w:eastAsia="sl-SI"/>
        </w:rPr>
        <w:t>pooblastiti naročnika, da na podlagi potrjenega računa s strani dobavitelja neposredno plačuje podizvajalcu,</w:t>
      </w:r>
    </w:p>
    <w:p w14:paraId="7F8C26EF" w14:textId="06B9C8FA" w:rsidR="00882F51" w:rsidRPr="00DC040D" w:rsidRDefault="00882F51" w:rsidP="00F7716C">
      <w:pPr>
        <w:pStyle w:val="Odstavekseznama"/>
        <w:keepNext/>
        <w:keepLines/>
        <w:numPr>
          <w:ilvl w:val="0"/>
          <w:numId w:val="15"/>
        </w:numPr>
        <w:spacing w:after="0" w:line="240" w:lineRule="auto"/>
        <w:jc w:val="both"/>
        <w:rPr>
          <w:rFonts w:ascii="Tahoma" w:eastAsia="Times New Roman" w:hAnsi="Tahoma" w:cs="Tahoma"/>
          <w:sz w:val="20"/>
          <w:szCs w:val="20"/>
          <w:lang w:eastAsia="sl-SI"/>
        </w:rPr>
      </w:pPr>
      <w:r w:rsidRPr="00DC040D">
        <w:rPr>
          <w:rFonts w:ascii="Tahoma" w:eastAsia="Times New Roman" w:hAnsi="Tahoma" w:cs="Tahoma"/>
          <w:sz w:val="20"/>
          <w:szCs w:val="20"/>
          <w:lang w:eastAsia="sl-SI"/>
        </w:rPr>
        <w:t>predložiti soglasje podizvajalca, na podlagi katerega naročnik namesto dobavitelja poravna podizvajalčevo terjatev do dobavitelja,</w:t>
      </w:r>
    </w:p>
    <w:p w14:paraId="3EBEA4DF" w14:textId="02E1E09D" w:rsidR="00882F51" w:rsidRPr="00DC040D" w:rsidRDefault="00882F51" w:rsidP="00F7716C">
      <w:pPr>
        <w:pStyle w:val="Odstavekseznama"/>
        <w:keepNext/>
        <w:keepLines/>
        <w:numPr>
          <w:ilvl w:val="0"/>
          <w:numId w:val="15"/>
        </w:numPr>
        <w:spacing w:after="0" w:line="240" w:lineRule="auto"/>
        <w:jc w:val="both"/>
        <w:rPr>
          <w:rFonts w:ascii="Tahoma" w:eastAsia="Times New Roman" w:hAnsi="Tahoma" w:cs="Tahoma"/>
          <w:sz w:val="20"/>
          <w:szCs w:val="20"/>
          <w:lang w:eastAsia="sl-SI"/>
        </w:rPr>
      </w:pPr>
      <w:r w:rsidRPr="00DC040D">
        <w:rPr>
          <w:rFonts w:ascii="Tahoma" w:eastAsia="Times New Roman" w:hAnsi="Tahoma" w:cs="Tahoma"/>
          <w:sz w:val="20"/>
          <w:szCs w:val="20"/>
          <w:lang w:eastAsia="sl-SI"/>
        </w:rPr>
        <w:t>svojemu računu priložiti račun podizvajalca, ki ga je predhodno potrdil.</w:t>
      </w:r>
    </w:p>
    <w:p w14:paraId="32C7D734" w14:textId="77777777" w:rsidR="00882F51" w:rsidRPr="00354F2D" w:rsidRDefault="00882F51" w:rsidP="00DC040D">
      <w:pPr>
        <w:keepNext/>
        <w:keepLines/>
        <w:spacing w:after="0" w:line="240" w:lineRule="auto"/>
        <w:ind w:left="708"/>
        <w:jc w:val="both"/>
        <w:rPr>
          <w:rFonts w:ascii="Tahoma" w:eastAsia="Times New Roman" w:hAnsi="Tahoma" w:cs="Tahoma"/>
          <w:sz w:val="20"/>
          <w:szCs w:val="20"/>
          <w:lang w:eastAsia="sl-SI"/>
        </w:rPr>
      </w:pPr>
    </w:p>
    <w:p w14:paraId="3797B7B7" w14:textId="77777777" w:rsidR="00882F51" w:rsidRPr="00354F2D" w:rsidRDefault="00882F51" w:rsidP="00882F51">
      <w:pPr>
        <w:keepNext/>
        <w:keepLines/>
        <w:spacing w:after="0" w:line="240" w:lineRule="auto"/>
        <w:jc w:val="both"/>
        <w:rPr>
          <w:rFonts w:ascii="Tahoma" w:eastAsia="Times New Roman" w:hAnsi="Tahoma" w:cs="Tahoma"/>
          <w:sz w:val="20"/>
          <w:szCs w:val="20"/>
          <w:lang w:eastAsia="sl-SI"/>
        </w:rPr>
      </w:pPr>
      <w:r w:rsidRPr="00354F2D">
        <w:rPr>
          <w:rFonts w:ascii="Tahoma" w:eastAsia="Times New Roman" w:hAnsi="Tahoma" w:cs="Tahoma"/>
          <w:sz w:val="20"/>
          <w:szCs w:val="20"/>
          <w:lang w:eastAsia="sl-SI"/>
        </w:rPr>
        <w:t>Dobavitelj v okviru te pogodbe nastopa skupaj z naslednjimi podizvajalci, ki zahtevajo neposredno plačilo:</w:t>
      </w:r>
    </w:p>
    <w:p w14:paraId="526FA871" w14:textId="77777777" w:rsidR="00882F51" w:rsidRPr="00354F2D" w:rsidRDefault="00882F51" w:rsidP="00882F51">
      <w:pPr>
        <w:keepNext/>
        <w:keepLines/>
        <w:spacing w:after="0" w:line="240" w:lineRule="auto"/>
        <w:jc w:val="both"/>
        <w:rPr>
          <w:rFonts w:ascii="Tahoma" w:eastAsia="Times New Roman" w:hAnsi="Tahoma" w:cs="Tahoma"/>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2969"/>
        <w:gridCol w:w="2970"/>
      </w:tblGrid>
      <w:tr w:rsidR="00882F51" w:rsidRPr="00354F2D" w14:paraId="4F01D223" w14:textId="77777777" w:rsidTr="00890B72">
        <w:tc>
          <w:tcPr>
            <w:tcW w:w="2962" w:type="dxa"/>
            <w:shd w:val="clear" w:color="auto" w:fill="auto"/>
          </w:tcPr>
          <w:p w14:paraId="209DE366" w14:textId="77777777" w:rsidR="00882F51" w:rsidRPr="00354F2D" w:rsidRDefault="00882F51" w:rsidP="00890B72">
            <w:pPr>
              <w:keepNext/>
              <w:keepLines/>
              <w:spacing w:after="0" w:line="240" w:lineRule="auto"/>
              <w:rPr>
                <w:rFonts w:ascii="Tahoma" w:eastAsia="Times New Roman" w:hAnsi="Tahoma" w:cs="Tahoma"/>
                <w:kern w:val="16"/>
                <w:sz w:val="20"/>
                <w:szCs w:val="20"/>
                <w:lang w:eastAsia="sl-SI"/>
              </w:rPr>
            </w:pPr>
            <w:r w:rsidRPr="00354F2D">
              <w:rPr>
                <w:rFonts w:ascii="Tahoma" w:eastAsia="Times New Roman" w:hAnsi="Tahoma" w:cs="Tahoma"/>
                <w:kern w:val="16"/>
                <w:sz w:val="20"/>
                <w:szCs w:val="20"/>
                <w:lang w:eastAsia="sl-SI"/>
              </w:rPr>
              <w:t>Naziv in naslov podizvajalca, matična številka, davčna številka, TRR, zakoniti zastopnik</w:t>
            </w:r>
          </w:p>
        </w:tc>
        <w:tc>
          <w:tcPr>
            <w:tcW w:w="3070" w:type="dxa"/>
            <w:shd w:val="clear" w:color="auto" w:fill="auto"/>
          </w:tcPr>
          <w:p w14:paraId="64298C8E" w14:textId="77777777" w:rsidR="00882F51" w:rsidRPr="00354F2D" w:rsidRDefault="00882F51" w:rsidP="00890B72">
            <w:pPr>
              <w:keepNext/>
              <w:keepLines/>
              <w:spacing w:after="0" w:line="240" w:lineRule="auto"/>
              <w:rPr>
                <w:rFonts w:ascii="Tahoma" w:eastAsia="Times New Roman" w:hAnsi="Tahoma" w:cs="Tahoma"/>
                <w:kern w:val="16"/>
                <w:sz w:val="20"/>
                <w:szCs w:val="20"/>
                <w:lang w:eastAsia="sl-SI"/>
              </w:rPr>
            </w:pPr>
            <w:r w:rsidRPr="00354F2D">
              <w:rPr>
                <w:rFonts w:ascii="Tahoma" w:eastAsia="Times New Roman" w:hAnsi="Tahoma" w:cs="Tahoma"/>
                <w:kern w:val="16"/>
                <w:sz w:val="20"/>
                <w:szCs w:val="20"/>
                <w:lang w:eastAsia="sl-SI"/>
              </w:rPr>
              <w:t>Vrsta del, ki jih bo izvedel podizvajalec</w:t>
            </w:r>
          </w:p>
        </w:tc>
        <w:tc>
          <w:tcPr>
            <w:tcW w:w="3071" w:type="dxa"/>
            <w:shd w:val="clear" w:color="auto" w:fill="auto"/>
          </w:tcPr>
          <w:p w14:paraId="29020EE3" w14:textId="77777777" w:rsidR="00882F51" w:rsidRPr="00354F2D" w:rsidRDefault="00882F51" w:rsidP="00890B72">
            <w:pPr>
              <w:keepNext/>
              <w:keepLines/>
              <w:spacing w:after="0" w:line="240" w:lineRule="auto"/>
              <w:rPr>
                <w:rFonts w:ascii="Tahoma" w:eastAsia="Times New Roman" w:hAnsi="Tahoma" w:cs="Tahoma"/>
                <w:kern w:val="16"/>
                <w:sz w:val="20"/>
                <w:szCs w:val="20"/>
                <w:lang w:eastAsia="sl-SI"/>
              </w:rPr>
            </w:pPr>
            <w:r w:rsidRPr="00354F2D">
              <w:rPr>
                <w:rFonts w:ascii="Tahoma" w:eastAsia="Times New Roman" w:hAnsi="Tahoma" w:cs="Tahoma"/>
                <w:kern w:val="16"/>
                <w:sz w:val="20"/>
                <w:szCs w:val="20"/>
                <w:lang w:eastAsia="sl-SI"/>
              </w:rPr>
              <w:t>Vrednost del podizvajalca ali % glede na skupno pogodbeno vrednost</w:t>
            </w:r>
          </w:p>
        </w:tc>
      </w:tr>
      <w:tr w:rsidR="00882F51" w:rsidRPr="00354F2D" w14:paraId="1C78841E" w14:textId="77777777" w:rsidTr="00890B72">
        <w:tc>
          <w:tcPr>
            <w:tcW w:w="2962" w:type="dxa"/>
            <w:shd w:val="clear" w:color="auto" w:fill="auto"/>
          </w:tcPr>
          <w:p w14:paraId="13E760FC" w14:textId="77777777" w:rsidR="00882F51" w:rsidRPr="00354F2D" w:rsidRDefault="00882F51" w:rsidP="00890B72">
            <w:pPr>
              <w:keepNext/>
              <w:keepLines/>
              <w:spacing w:after="0" w:line="240" w:lineRule="auto"/>
              <w:rPr>
                <w:rFonts w:ascii="Tahoma" w:eastAsia="Times New Roman" w:hAnsi="Tahoma" w:cs="Tahoma"/>
                <w:kern w:val="16"/>
                <w:sz w:val="20"/>
                <w:szCs w:val="20"/>
                <w:lang w:eastAsia="sl-SI"/>
              </w:rPr>
            </w:pPr>
          </w:p>
        </w:tc>
        <w:tc>
          <w:tcPr>
            <w:tcW w:w="3070" w:type="dxa"/>
            <w:shd w:val="clear" w:color="auto" w:fill="auto"/>
          </w:tcPr>
          <w:p w14:paraId="2E8055FA" w14:textId="77777777" w:rsidR="00882F51" w:rsidRPr="00354F2D" w:rsidRDefault="00882F51" w:rsidP="00890B72">
            <w:pPr>
              <w:keepNext/>
              <w:keepLines/>
              <w:spacing w:after="0" w:line="240" w:lineRule="auto"/>
              <w:rPr>
                <w:rFonts w:ascii="Tahoma" w:eastAsia="Times New Roman" w:hAnsi="Tahoma" w:cs="Tahoma"/>
                <w:kern w:val="16"/>
                <w:sz w:val="20"/>
                <w:szCs w:val="20"/>
                <w:lang w:eastAsia="sl-SI"/>
              </w:rPr>
            </w:pPr>
          </w:p>
        </w:tc>
        <w:tc>
          <w:tcPr>
            <w:tcW w:w="3071" w:type="dxa"/>
            <w:shd w:val="clear" w:color="auto" w:fill="auto"/>
          </w:tcPr>
          <w:p w14:paraId="0C6F14AA" w14:textId="77777777" w:rsidR="00882F51" w:rsidRPr="00354F2D" w:rsidRDefault="00882F51" w:rsidP="00890B72">
            <w:pPr>
              <w:keepNext/>
              <w:keepLines/>
              <w:spacing w:after="0" w:line="240" w:lineRule="auto"/>
              <w:rPr>
                <w:rFonts w:ascii="Tahoma" w:eastAsia="Times New Roman" w:hAnsi="Tahoma" w:cs="Tahoma"/>
                <w:kern w:val="16"/>
                <w:sz w:val="20"/>
                <w:szCs w:val="20"/>
                <w:lang w:eastAsia="sl-SI"/>
              </w:rPr>
            </w:pPr>
          </w:p>
        </w:tc>
      </w:tr>
      <w:tr w:rsidR="00882F51" w:rsidRPr="00354F2D" w14:paraId="400BE5AB" w14:textId="77777777" w:rsidTr="00890B72">
        <w:tc>
          <w:tcPr>
            <w:tcW w:w="2962" w:type="dxa"/>
            <w:shd w:val="clear" w:color="auto" w:fill="auto"/>
          </w:tcPr>
          <w:p w14:paraId="56713BE1" w14:textId="77777777" w:rsidR="00882F51" w:rsidRPr="00354F2D" w:rsidRDefault="00882F51" w:rsidP="00890B72">
            <w:pPr>
              <w:keepNext/>
              <w:keepLines/>
              <w:spacing w:after="0" w:line="240" w:lineRule="auto"/>
              <w:rPr>
                <w:rFonts w:ascii="Tahoma" w:eastAsia="Times New Roman" w:hAnsi="Tahoma" w:cs="Tahoma"/>
                <w:kern w:val="16"/>
                <w:sz w:val="20"/>
                <w:szCs w:val="20"/>
                <w:lang w:eastAsia="sl-SI"/>
              </w:rPr>
            </w:pPr>
          </w:p>
        </w:tc>
        <w:tc>
          <w:tcPr>
            <w:tcW w:w="3070" w:type="dxa"/>
            <w:shd w:val="clear" w:color="auto" w:fill="auto"/>
          </w:tcPr>
          <w:p w14:paraId="5112FD6E" w14:textId="77777777" w:rsidR="00882F51" w:rsidRPr="00354F2D" w:rsidRDefault="00882F51" w:rsidP="00890B72">
            <w:pPr>
              <w:keepNext/>
              <w:keepLines/>
              <w:spacing w:after="0" w:line="240" w:lineRule="auto"/>
              <w:rPr>
                <w:rFonts w:ascii="Tahoma" w:eastAsia="Times New Roman" w:hAnsi="Tahoma" w:cs="Tahoma"/>
                <w:kern w:val="16"/>
                <w:sz w:val="20"/>
                <w:szCs w:val="20"/>
                <w:lang w:eastAsia="sl-SI"/>
              </w:rPr>
            </w:pPr>
          </w:p>
        </w:tc>
        <w:tc>
          <w:tcPr>
            <w:tcW w:w="3071" w:type="dxa"/>
            <w:shd w:val="clear" w:color="auto" w:fill="auto"/>
          </w:tcPr>
          <w:p w14:paraId="609144DE" w14:textId="77777777" w:rsidR="00882F51" w:rsidRPr="00354F2D" w:rsidRDefault="00882F51" w:rsidP="00890B72">
            <w:pPr>
              <w:keepNext/>
              <w:keepLines/>
              <w:spacing w:after="0" w:line="240" w:lineRule="auto"/>
              <w:rPr>
                <w:rFonts w:ascii="Tahoma" w:eastAsia="Times New Roman" w:hAnsi="Tahoma" w:cs="Tahoma"/>
                <w:kern w:val="16"/>
                <w:sz w:val="20"/>
                <w:szCs w:val="20"/>
                <w:lang w:eastAsia="sl-SI"/>
              </w:rPr>
            </w:pPr>
          </w:p>
        </w:tc>
      </w:tr>
      <w:tr w:rsidR="00882F51" w:rsidRPr="00354F2D" w14:paraId="12A2D037" w14:textId="77777777" w:rsidTr="00890B72">
        <w:tc>
          <w:tcPr>
            <w:tcW w:w="2962" w:type="dxa"/>
            <w:shd w:val="clear" w:color="auto" w:fill="auto"/>
          </w:tcPr>
          <w:p w14:paraId="2376B5FA" w14:textId="77777777" w:rsidR="00882F51" w:rsidRPr="00354F2D" w:rsidRDefault="00882F51" w:rsidP="00890B72">
            <w:pPr>
              <w:keepNext/>
              <w:keepLines/>
              <w:spacing w:after="0" w:line="240" w:lineRule="auto"/>
              <w:rPr>
                <w:rFonts w:ascii="Tahoma" w:eastAsia="Times New Roman" w:hAnsi="Tahoma" w:cs="Tahoma"/>
                <w:kern w:val="16"/>
                <w:sz w:val="20"/>
                <w:szCs w:val="20"/>
                <w:lang w:eastAsia="sl-SI"/>
              </w:rPr>
            </w:pPr>
          </w:p>
        </w:tc>
        <w:tc>
          <w:tcPr>
            <w:tcW w:w="3070" w:type="dxa"/>
            <w:shd w:val="clear" w:color="auto" w:fill="auto"/>
          </w:tcPr>
          <w:p w14:paraId="1C2FFE08" w14:textId="77777777" w:rsidR="00882F51" w:rsidRPr="00354F2D" w:rsidRDefault="00882F51" w:rsidP="00890B72">
            <w:pPr>
              <w:keepNext/>
              <w:keepLines/>
              <w:spacing w:after="0" w:line="240" w:lineRule="auto"/>
              <w:rPr>
                <w:rFonts w:ascii="Tahoma" w:eastAsia="Times New Roman" w:hAnsi="Tahoma" w:cs="Tahoma"/>
                <w:kern w:val="16"/>
                <w:sz w:val="20"/>
                <w:szCs w:val="20"/>
                <w:lang w:eastAsia="sl-SI"/>
              </w:rPr>
            </w:pPr>
          </w:p>
        </w:tc>
        <w:tc>
          <w:tcPr>
            <w:tcW w:w="3071" w:type="dxa"/>
            <w:shd w:val="clear" w:color="auto" w:fill="auto"/>
          </w:tcPr>
          <w:p w14:paraId="783133F2" w14:textId="77777777" w:rsidR="00882F51" w:rsidRPr="00354F2D" w:rsidRDefault="00882F51" w:rsidP="00890B72">
            <w:pPr>
              <w:keepNext/>
              <w:keepLines/>
              <w:spacing w:after="0" w:line="240" w:lineRule="auto"/>
              <w:rPr>
                <w:rFonts w:ascii="Tahoma" w:eastAsia="Times New Roman" w:hAnsi="Tahoma" w:cs="Tahoma"/>
                <w:kern w:val="16"/>
                <w:sz w:val="20"/>
                <w:szCs w:val="20"/>
                <w:lang w:eastAsia="sl-SI"/>
              </w:rPr>
            </w:pPr>
          </w:p>
        </w:tc>
      </w:tr>
      <w:tr w:rsidR="00882F51" w:rsidRPr="00354F2D" w14:paraId="5FBAB97C" w14:textId="77777777" w:rsidTr="00890B72">
        <w:tc>
          <w:tcPr>
            <w:tcW w:w="2962" w:type="dxa"/>
            <w:shd w:val="clear" w:color="auto" w:fill="auto"/>
          </w:tcPr>
          <w:p w14:paraId="0B1A86DB" w14:textId="77777777" w:rsidR="00882F51" w:rsidRPr="00354F2D" w:rsidRDefault="00882F51" w:rsidP="00890B72">
            <w:pPr>
              <w:keepNext/>
              <w:keepLines/>
              <w:spacing w:after="0" w:line="240" w:lineRule="auto"/>
              <w:rPr>
                <w:rFonts w:ascii="Tahoma" w:eastAsia="Times New Roman" w:hAnsi="Tahoma" w:cs="Tahoma"/>
                <w:kern w:val="16"/>
                <w:sz w:val="20"/>
                <w:szCs w:val="20"/>
                <w:lang w:eastAsia="sl-SI"/>
              </w:rPr>
            </w:pPr>
          </w:p>
        </w:tc>
        <w:tc>
          <w:tcPr>
            <w:tcW w:w="3070" w:type="dxa"/>
            <w:shd w:val="clear" w:color="auto" w:fill="auto"/>
          </w:tcPr>
          <w:p w14:paraId="13B42DDE" w14:textId="77777777" w:rsidR="00882F51" w:rsidRPr="00354F2D" w:rsidRDefault="00882F51" w:rsidP="00890B72">
            <w:pPr>
              <w:keepNext/>
              <w:keepLines/>
              <w:spacing w:after="0" w:line="240" w:lineRule="auto"/>
              <w:rPr>
                <w:rFonts w:ascii="Tahoma" w:eastAsia="Times New Roman" w:hAnsi="Tahoma" w:cs="Tahoma"/>
                <w:kern w:val="16"/>
                <w:sz w:val="20"/>
                <w:szCs w:val="20"/>
                <w:lang w:eastAsia="sl-SI"/>
              </w:rPr>
            </w:pPr>
          </w:p>
        </w:tc>
        <w:tc>
          <w:tcPr>
            <w:tcW w:w="3071" w:type="dxa"/>
            <w:shd w:val="clear" w:color="auto" w:fill="auto"/>
          </w:tcPr>
          <w:p w14:paraId="02505ADE" w14:textId="77777777" w:rsidR="00882F51" w:rsidRPr="00354F2D" w:rsidRDefault="00882F51" w:rsidP="00890B72">
            <w:pPr>
              <w:keepNext/>
              <w:keepLines/>
              <w:spacing w:after="0" w:line="240" w:lineRule="auto"/>
              <w:rPr>
                <w:rFonts w:ascii="Tahoma" w:eastAsia="Times New Roman" w:hAnsi="Tahoma" w:cs="Tahoma"/>
                <w:kern w:val="16"/>
                <w:sz w:val="20"/>
                <w:szCs w:val="20"/>
                <w:lang w:eastAsia="sl-SI"/>
              </w:rPr>
            </w:pPr>
          </w:p>
        </w:tc>
      </w:tr>
    </w:tbl>
    <w:p w14:paraId="196AA4CA" w14:textId="77777777" w:rsidR="00882F51" w:rsidRPr="00354F2D" w:rsidRDefault="00882F51" w:rsidP="00882F51">
      <w:pPr>
        <w:keepNext/>
        <w:keepLines/>
        <w:tabs>
          <w:tab w:val="left" w:pos="2155"/>
        </w:tabs>
        <w:spacing w:after="0" w:line="240" w:lineRule="auto"/>
        <w:jc w:val="both"/>
        <w:rPr>
          <w:rFonts w:ascii="Tahoma" w:eastAsia="Times New Roman" w:hAnsi="Tahoma" w:cs="Tahoma"/>
          <w:sz w:val="20"/>
          <w:szCs w:val="20"/>
          <w:lang w:eastAsia="sl-SI"/>
        </w:rPr>
      </w:pPr>
    </w:p>
    <w:p w14:paraId="2B40A297" w14:textId="0EFD641A" w:rsidR="00882F51" w:rsidRDefault="00882F51" w:rsidP="00882F51">
      <w:pPr>
        <w:keepNext/>
        <w:keepLines/>
        <w:spacing w:after="0" w:line="240" w:lineRule="auto"/>
        <w:jc w:val="both"/>
        <w:rPr>
          <w:rFonts w:ascii="Tahoma" w:eastAsia="Times New Roman" w:hAnsi="Tahoma" w:cs="Tahoma"/>
          <w:sz w:val="20"/>
          <w:szCs w:val="20"/>
          <w:lang w:eastAsia="sl-SI"/>
        </w:rPr>
      </w:pPr>
      <w:r w:rsidRPr="00354F2D">
        <w:rPr>
          <w:rFonts w:ascii="Tahoma" w:eastAsia="Times New Roman" w:hAnsi="Tahoma" w:cs="Tahoma"/>
          <w:sz w:val="20"/>
          <w:szCs w:val="20"/>
          <w:lang w:eastAsia="sl-SI"/>
        </w:rPr>
        <w:t xml:space="preserve">Naročnik bo potrjene račune podizvajalcev poravnal neposredno podizvajalcem na način in v roku kot je dogovorjeno za plačilo dobavitelju. Naročnik o izvedenem plačilu obvesti dobavitelja na e-naslov:______________________________. </w:t>
      </w:r>
    </w:p>
    <w:p w14:paraId="31C4CDAD" w14:textId="77777777" w:rsidR="005611A5" w:rsidRPr="00354F2D" w:rsidRDefault="005611A5" w:rsidP="00882F51">
      <w:pPr>
        <w:keepNext/>
        <w:keepLines/>
        <w:spacing w:after="0" w:line="240" w:lineRule="auto"/>
        <w:jc w:val="both"/>
        <w:rPr>
          <w:rFonts w:ascii="Tahoma" w:eastAsia="Times New Roman" w:hAnsi="Tahoma" w:cs="Tahoma"/>
          <w:sz w:val="20"/>
          <w:szCs w:val="20"/>
          <w:lang w:eastAsia="sl-SI"/>
        </w:rPr>
      </w:pPr>
    </w:p>
    <w:p w14:paraId="69AA4016" w14:textId="77777777" w:rsidR="00882F51" w:rsidRPr="00354F2D" w:rsidRDefault="00882F51" w:rsidP="00882F51">
      <w:pPr>
        <w:keepNext/>
        <w:spacing w:after="0" w:line="240" w:lineRule="auto"/>
        <w:jc w:val="both"/>
        <w:rPr>
          <w:rFonts w:ascii="Tahoma" w:eastAsia="Times New Roman" w:hAnsi="Tahoma" w:cs="Tahoma"/>
          <w:sz w:val="20"/>
          <w:szCs w:val="20"/>
          <w:lang w:eastAsia="sl-SI"/>
        </w:rPr>
      </w:pPr>
    </w:p>
    <w:p w14:paraId="436985E7" w14:textId="77777777" w:rsidR="00882F51" w:rsidRPr="00354F2D" w:rsidRDefault="00882F51" w:rsidP="00882F51">
      <w:pPr>
        <w:keepNext/>
        <w:spacing w:after="0" w:line="240" w:lineRule="auto"/>
        <w:jc w:val="center"/>
        <w:rPr>
          <w:rFonts w:ascii="Tahoma" w:eastAsia="Times New Roman" w:hAnsi="Tahoma" w:cs="Tahoma"/>
          <w:kern w:val="16"/>
          <w:sz w:val="20"/>
          <w:szCs w:val="20"/>
          <w:lang w:eastAsia="sl-SI"/>
        </w:rPr>
      </w:pPr>
      <w:r w:rsidRPr="00354F2D">
        <w:rPr>
          <w:rFonts w:ascii="Tahoma" w:eastAsia="Times New Roman" w:hAnsi="Tahoma" w:cs="Tahoma"/>
          <w:sz w:val="20"/>
          <w:szCs w:val="20"/>
          <w:lang w:eastAsia="sl-SI"/>
        </w:rPr>
        <w:t xml:space="preserve"> 6b. člen</w:t>
      </w:r>
    </w:p>
    <w:p w14:paraId="4242B6B3" w14:textId="7BCA43EE" w:rsidR="00882F51" w:rsidRPr="00354F2D" w:rsidRDefault="005611A5" w:rsidP="00882F51">
      <w:pPr>
        <w:keepNext/>
        <w:spacing w:after="0" w:line="240" w:lineRule="auto"/>
        <w:jc w:val="center"/>
        <w:rPr>
          <w:rFonts w:ascii="Tahoma" w:eastAsia="Times New Roman" w:hAnsi="Tahoma" w:cs="Tahoma"/>
          <w:kern w:val="16"/>
          <w:sz w:val="20"/>
          <w:szCs w:val="20"/>
          <w:lang w:eastAsia="sl-SI"/>
        </w:rPr>
      </w:pPr>
      <w:r w:rsidRPr="005611A5">
        <w:rPr>
          <w:rFonts w:ascii="Tahoma" w:eastAsia="Times New Roman" w:hAnsi="Tahoma" w:cs="Tahoma"/>
          <w:i/>
          <w:kern w:val="16"/>
          <w:sz w:val="20"/>
          <w:szCs w:val="20"/>
          <w:lang w:eastAsia="sl-SI"/>
        </w:rPr>
        <w:t>/upoštevat</w:t>
      </w:r>
      <w:r w:rsidR="004E4B43">
        <w:rPr>
          <w:rFonts w:ascii="Tahoma" w:eastAsia="Times New Roman" w:hAnsi="Tahoma" w:cs="Tahoma"/>
          <w:i/>
          <w:kern w:val="16"/>
          <w:sz w:val="20"/>
          <w:szCs w:val="20"/>
          <w:lang w:eastAsia="sl-SI"/>
        </w:rPr>
        <w:t>i</w:t>
      </w:r>
      <w:r w:rsidR="00882F51" w:rsidRPr="005611A5">
        <w:rPr>
          <w:rFonts w:ascii="Tahoma" w:eastAsia="Times New Roman" w:hAnsi="Tahoma" w:cs="Tahoma"/>
          <w:i/>
          <w:kern w:val="16"/>
          <w:sz w:val="20"/>
          <w:szCs w:val="20"/>
          <w:lang w:eastAsia="sl-SI"/>
        </w:rPr>
        <w:t>,</w:t>
      </w:r>
      <w:r w:rsidR="00882F51" w:rsidRPr="00354F2D">
        <w:rPr>
          <w:rFonts w:ascii="Tahoma" w:eastAsia="Times New Roman" w:hAnsi="Tahoma" w:cs="Tahoma"/>
          <w:i/>
          <w:kern w:val="16"/>
          <w:sz w:val="20"/>
          <w:szCs w:val="20"/>
          <w:lang w:eastAsia="sl-SI"/>
        </w:rPr>
        <w:t xml:space="preserve"> če dobavitelj</w:t>
      </w:r>
      <w:r>
        <w:rPr>
          <w:rFonts w:ascii="Tahoma" w:eastAsia="Times New Roman" w:hAnsi="Tahoma" w:cs="Tahoma"/>
          <w:i/>
          <w:kern w:val="16"/>
          <w:sz w:val="20"/>
          <w:szCs w:val="20"/>
          <w:lang w:eastAsia="sl-SI"/>
        </w:rPr>
        <w:t xml:space="preserve"> ne nastopa s podizvajalci/</w:t>
      </w:r>
    </w:p>
    <w:p w14:paraId="1467CB52" w14:textId="77777777" w:rsidR="00882F51" w:rsidRPr="00354F2D" w:rsidRDefault="00882F51" w:rsidP="00882F51">
      <w:pPr>
        <w:keepNext/>
        <w:spacing w:after="0" w:line="240" w:lineRule="auto"/>
        <w:jc w:val="both"/>
        <w:rPr>
          <w:rFonts w:ascii="Tahoma" w:eastAsia="Times New Roman" w:hAnsi="Tahoma" w:cs="Tahoma"/>
          <w:sz w:val="20"/>
          <w:szCs w:val="20"/>
          <w:lang w:eastAsia="sl-SI"/>
        </w:rPr>
      </w:pPr>
      <w:r w:rsidRPr="00354F2D">
        <w:rPr>
          <w:rFonts w:ascii="Tahoma" w:eastAsia="Times New Roman" w:hAnsi="Tahoma" w:cs="Tahoma"/>
          <w:sz w:val="20"/>
          <w:szCs w:val="20"/>
          <w:lang w:eastAsia="sl-SI"/>
        </w:rPr>
        <w:t xml:space="preserve">Dobavitelj ob predložitvi ponudbe in ob sklenitvi te pogodbe nima vključenih podizvajalcev za izvedbo predmeta te pogodbe. </w:t>
      </w:r>
    </w:p>
    <w:p w14:paraId="6CEFB78B" w14:textId="77777777" w:rsidR="00882F51" w:rsidRPr="00354F2D" w:rsidRDefault="00882F51" w:rsidP="00882F51">
      <w:pPr>
        <w:keepNext/>
        <w:spacing w:after="0" w:line="240" w:lineRule="auto"/>
        <w:jc w:val="both"/>
        <w:rPr>
          <w:rFonts w:ascii="Tahoma" w:eastAsia="Times New Roman" w:hAnsi="Tahoma" w:cs="Tahoma"/>
          <w:sz w:val="20"/>
          <w:szCs w:val="20"/>
          <w:lang w:eastAsia="sl-SI"/>
        </w:rPr>
      </w:pPr>
    </w:p>
    <w:p w14:paraId="43613686" w14:textId="77777777" w:rsidR="00882F51" w:rsidRPr="00354F2D" w:rsidRDefault="00882F51" w:rsidP="00882F51">
      <w:pPr>
        <w:keepNext/>
        <w:spacing w:after="0" w:line="240" w:lineRule="auto"/>
        <w:jc w:val="both"/>
        <w:rPr>
          <w:rFonts w:ascii="Tahoma" w:eastAsia="Times New Roman" w:hAnsi="Tahoma" w:cs="Tahoma"/>
          <w:sz w:val="20"/>
          <w:szCs w:val="20"/>
          <w:lang w:eastAsia="sl-SI"/>
        </w:rPr>
      </w:pPr>
      <w:r w:rsidRPr="00354F2D">
        <w:rPr>
          <w:rFonts w:ascii="Tahoma" w:eastAsia="Times New Roman" w:hAnsi="Tahoma" w:cs="Tahoma"/>
          <w:sz w:val="20"/>
          <w:szCs w:val="20"/>
          <w:lang w:eastAsia="sl-SI"/>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14:paraId="0375833B" w14:textId="77777777" w:rsidR="00882F51" w:rsidRPr="00354F2D" w:rsidRDefault="00882F51" w:rsidP="00882F51">
      <w:pPr>
        <w:keepNext/>
        <w:spacing w:after="0" w:line="240" w:lineRule="auto"/>
        <w:jc w:val="both"/>
        <w:rPr>
          <w:rFonts w:ascii="Tahoma" w:eastAsia="Times New Roman" w:hAnsi="Tahoma" w:cs="Tahoma"/>
          <w:sz w:val="20"/>
          <w:szCs w:val="20"/>
          <w:lang w:eastAsia="sl-SI"/>
        </w:rPr>
      </w:pPr>
    </w:p>
    <w:p w14:paraId="4E382C06" w14:textId="77777777" w:rsidR="00882F51" w:rsidRPr="00354F2D" w:rsidRDefault="00882F51" w:rsidP="00882F51">
      <w:pPr>
        <w:keepNext/>
        <w:spacing w:after="0" w:line="240" w:lineRule="auto"/>
        <w:jc w:val="both"/>
        <w:rPr>
          <w:rFonts w:ascii="Tahoma" w:eastAsia="Times New Roman" w:hAnsi="Tahoma" w:cs="Tahoma"/>
          <w:sz w:val="20"/>
          <w:szCs w:val="20"/>
          <w:lang w:eastAsia="sl-SI"/>
        </w:rPr>
      </w:pPr>
      <w:r w:rsidRPr="00354F2D">
        <w:rPr>
          <w:rFonts w:ascii="Tahoma" w:eastAsia="Times New Roman" w:hAnsi="Tahoma" w:cs="Tahoma"/>
          <w:sz w:val="20"/>
          <w:szCs w:val="20"/>
          <w:lang w:eastAsia="sl-SI"/>
        </w:rPr>
        <w:t>Zahteva za neposredno plačilo podizvajalcu je možna le ob priglasitvi novega podizvajalca, v kasnejših fazah je neposredno plačilo možno samo na podlagi 631. člena Obligacijskega zakonika.</w:t>
      </w:r>
    </w:p>
    <w:p w14:paraId="5BFDC7DB" w14:textId="77777777" w:rsidR="00882F51" w:rsidRPr="00354F2D" w:rsidRDefault="00882F51" w:rsidP="00882F51">
      <w:pPr>
        <w:keepNext/>
        <w:spacing w:after="0" w:line="240" w:lineRule="auto"/>
        <w:jc w:val="center"/>
        <w:rPr>
          <w:rFonts w:ascii="Tahoma" w:eastAsia="Times New Roman" w:hAnsi="Tahoma" w:cs="Tahoma"/>
          <w:sz w:val="20"/>
          <w:szCs w:val="20"/>
          <w:lang w:eastAsia="sl-SI"/>
        </w:rPr>
      </w:pPr>
    </w:p>
    <w:p w14:paraId="31E9090E" w14:textId="77777777" w:rsidR="00882F51" w:rsidRPr="00354F2D" w:rsidRDefault="00882F51" w:rsidP="00F7716C">
      <w:pPr>
        <w:pStyle w:val="Odstavekseznama"/>
        <w:keepNext/>
        <w:numPr>
          <w:ilvl w:val="0"/>
          <w:numId w:val="11"/>
        </w:numPr>
        <w:spacing w:after="0" w:line="240" w:lineRule="auto"/>
        <w:jc w:val="center"/>
        <w:rPr>
          <w:rFonts w:ascii="Tahoma" w:eastAsia="Times New Roman" w:hAnsi="Tahoma" w:cs="Tahoma"/>
          <w:sz w:val="20"/>
          <w:szCs w:val="20"/>
          <w:lang w:eastAsia="sl-SI"/>
        </w:rPr>
      </w:pPr>
      <w:r w:rsidRPr="00354F2D">
        <w:rPr>
          <w:rFonts w:ascii="Tahoma" w:eastAsia="Times New Roman" w:hAnsi="Tahoma" w:cs="Tahoma"/>
          <w:sz w:val="20"/>
          <w:szCs w:val="20"/>
          <w:lang w:eastAsia="sl-SI"/>
        </w:rPr>
        <w:t>člen</w:t>
      </w:r>
    </w:p>
    <w:p w14:paraId="540D3886" w14:textId="77777777" w:rsidR="00882F51" w:rsidRPr="00354F2D" w:rsidRDefault="00882F51" w:rsidP="008E5537">
      <w:pPr>
        <w:keepNext/>
        <w:spacing w:after="0" w:line="240" w:lineRule="auto"/>
        <w:jc w:val="both"/>
        <w:rPr>
          <w:rFonts w:ascii="Tahoma" w:eastAsia="Times New Roman" w:hAnsi="Tahoma" w:cs="Tahoma"/>
          <w:sz w:val="20"/>
          <w:szCs w:val="20"/>
          <w:lang w:eastAsia="sl-SI"/>
        </w:rPr>
      </w:pPr>
      <w:r w:rsidRPr="00354F2D">
        <w:rPr>
          <w:rFonts w:ascii="Tahoma" w:eastAsia="Times New Roman" w:hAnsi="Tahoma" w:cs="Tahoma"/>
          <w:sz w:val="20"/>
          <w:szCs w:val="20"/>
          <w:lang w:eastAsia="sl-SI"/>
        </w:rPr>
        <w:t>Dobavitelj v razmerju do naročnika v celoti odgovarja za dobro izvedbo obveznosti iz pogodbe, ne glede na število podizvajalcev.</w:t>
      </w:r>
    </w:p>
    <w:p w14:paraId="1A3E4FBD" w14:textId="77777777" w:rsidR="00882F51" w:rsidRPr="00354F2D" w:rsidRDefault="00882F51" w:rsidP="008E5537">
      <w:pPr>
        <w:keepNext/>
        <w:spacing w:after="0" w:line="240" w:lineRule="auto"/>
        <w:jc w:val="both"/>
        <w:rPr>
          <w:rFonts w:ascii="Tahoma" w:eastAsia="Times New Roman" w:hAnsi="Tahoma" w:cs="Tahoma"/>
          <w:sz w:val="20"/>
          <w:szCs w:val="20"/>
          <w:lang w:eastAsia="sl-SI"/>
        </w:rPr>
      </w:pPr>
    </w:p>
    <w:p w14:paraId="6385BE14" w14:textId="77777777" w:rsidR="00882F51" w:rsidRPr="00354F2D" w:rsidRDefault="00882F51" w:rsidP="008E5537">
      <w:pPr>
        <w:keepNext/>
        <w:spacing w:after="0" w:line="240" w:lineRule="auto"/>
        <w:jc w:val="both"/>
        <w:rPr>
          <w:rFonts w:ascii="Tahoma" w:eastAsia="Times New Roman" w:hAnsi="Tahoma" w:cs="Tahoma"/>
          <w:sz w:val="20"/>
          <w:szCs w:val="20"/>
          <w:lang w:eastAsia="sl-SI"/>
        </w:rPr>
      </w:pPr>
      <w:r w:rsidRPr="00354F2D">
        <w:rPr>
          <w:rFonts w:ascii="Tahoma" w:eastAsia="Times New Roman" w:hAnsi="Tahoma" w:cs="Tahoma"/>
          <w:sz w:val="20"/>
          <w:szCs w:val="20"/>
          <w:lang w:eastAsia="sl-SI"/>
        </w:rPr>
        <w:t xml:space="preserve">Obveznosti, ki veljajo za podizvajalce, veljajo tudi za nadaljnje podizvajalce v </w:t>
      </w:r>
      <w:proofErr w:type="spellStart"/>
      <w:r w:rsidRPr="00354F2D">
        <w:rPr>
          <w:rFonts w:ascii="Tahoma" w:eastAsia="Times New Roman" w:hAnsi="Tahoma" w:cs="Tahoma"/>
          <w:sz w:val="20"/>
          <w:szCs w:val="20"/>
          <w:lang w:eastAsia="sl-SI"/>
        </w:rPr>
        <w:t>podizvajalski</w:t>
      </w:r>
      <w:proofErr w:type="spellEnd"/>
      <w:r w:rsidRPr="00354F2D">
        <w:rPr>
          <w:rFonts w:ascii="Tahoma" w:eastAsia="Times New Roman" w:hAnsi="Tahoma" w:cs="Tahoma"/>
          <w:sz w:val="20"/>
          <w:szCs w:val="20"/>
          <w:lang w:eastAsia="sl-SI"/>
        </w:rPr>
        <w:t xml:space="preserve"> verigi. </w:t>
      </w:r>
    </w:p>
    <w:p w14:paraId="1CD9FCDB" w14:textId="77777777" w:rsidR="00882F51" w:rsidRPr="00354F2D" w:rsidRDefault="00882F51" w:rsidP="008E5537">
      <w:pPr>
        <w:keepNext/>
        <w:spacing w:after="0" w:line="240" w:lineRule="auto"/>
        <w:jc w:val="both"/>
        <w:rPr>
          <w:rFonts w:ascii="Tahoma" w:eastAsia="Times New Roman" w:hAnsi="Tahoma" w:cs="Tahoma"/>
          <w:sz w:val="20"/>
          <w:szCs w:val="20"/>
          <w:lang w:eastAsia="sl-SI"/>
        </w:rPr>
      </w:pPr>
    </w:p>
    <w:p w14:paraId="71C60D23" w14:textId="02B087D9" w:rsidR="00882F51" w:rsidRDefault="00882F51" w:rsidP="008E5537">
      <w:pPr>
        <w:pStyle w:val="Brezrazmikov"/>
        <w:jc w:val="both"/>
        <w:rPr>
          <w:rFonts w:ascii="Tahoma" w:hAnsi="Tahoma" w:cs="Tahoma"/>
          <w:szCs w:val="18"/>
          <w:lang w:eastAsia="sl-SI"/>
        </w:rPr>
      </w:pPr>
      <w:r w:rsidRPr="009B4A0F">
        <w:rPr>
          <w:rFonts w:ascii="Tahoma" w:hAnsi="Tahoma" w:cs="Tahoma"/>
          <w:szCs w:val="18"/>
          <w:lang w:eastAsia="sl-SI"/>
        </w:rPr>
        <w:t>Kadar d</w:t>
      </w:r>
      <w:r w:rsidRPr="009B4A0F">
        <w:rPr>
          <w:rFonts w:ascii="Tahoma" w:eastAsia="Times New Roman" w:hAnsi="Tahoma" w:cs="Tahoma"/>
          <w:szCs w:val="18"/>
          <w:lang w:eastAsia="sl-SI"/>
        </w:rPr>
        <w:t>obavitelj</w:t>
      </w:r>
      <w:r w:rsidRPr="009B4A0F">
        <w:rPr>
          <w:rFonts w:ascii="Tahoma" w:hAnsi="Tahoma" w:cs="Tahoma"/>
          <w:szCs w:val="18"/>
          <w:lang w:eastAsia="sl-SI"/>
        </w:rPr>
        <w:t xml:space="preserve"> nastopa s podizvajalcem, ki ne zahteva neposrednega plačila, bo naročnik od dobavitelja zahteval, da mu najpozneje v šestdesetih (60) dneh od plačila končnega računa pošlje svojo pisno izjavo in pisno izjavo podizvajalca, da je podizvajalec prejel plačilo za izvedeno dobavljeno blago oz. storitve, ki je neposredno povezano s predmetom pogodbe.</w:t>
      </w:r>
    </w:p>
    <w:p w14:paraId="3C2D9304" w14:textId="77777777" w:rsidR="008E5537" w:rsidRDefault="008E5537" w:rsidP="008E5537">
      <w:pPr>
        <w:pStyle w:val="Brezrazmikov"/>
        <w:jc w:val="both"/>
        <w:rPr>
          <w:lang w:eastAsia="sl-SI"/>
        </w:rPr>
      </w:pPr>
    </w:p>
    <w:p w14:paraId="3CE8B1C2" w14:textId="77777777" w:rsidR="008E5537" w:rsidRDefault="00882F51" w:rsidP="008E5537">
      <w:pPr>
        <w:pStyle w:val="Brezrazmikov"/>
        <w:jc w:val="both"/>
        <w:rPr>
          <w:rFonts w:ascii="Tahoma" w:hAnsi="Tahoma" w:cs="Tahoma"/>
          <w:szCs w:val="18"/>
          <w:lang w:eastAsia="sl-SI"/>
        </w:rPr>
      </w:pPr>
      <w:r w:rsidRPr="008E5537">
        <w:rPr>
          <w:rFonts w:ascii="Tahoma" w:hAnsi="Tahoma" w:cs="Tahoma"/>
          <w:szCs w:val="18"/>
          <w:lang w:eastAsia="sl-SI"/>
        </w:rPr>
        <w:t>Če d</w:t>
      </w:r>
      <w:r w:rsidRPr="008E5537">
        <w:rPr>
          <w:rFonts w:ascii="Tahoma" w:eastAsia="Times New Roman" w:hAnsi="Tahoma" w:cs="Tahoma"/>
          <w:szCs w:val="18"/>
          <w:lang w:eastAsia="sl-SI"/>
        </w:rPr>
        <w:t>obavitelj</w:t>
      </w:r>
      <w:r w:rsidRPr="008E5537">
        <w:rPr>
          <w:rFonts w:ascii="Tahoma" w:hAnsi="Tahoma" w:cs="Tahoma"/>
          <w:szCs w:val="18"/>
          <w:lang w:eastAsia="sl-SI"/>
        </w:rPr>
        <w:t xml:space="preserve"> ne ravna v skladu s 94. členom ZJN-3, naročnik Državni revizijski komisiji poda predlog za uvedbo postopka o prekršku iz 2. točke prvega odstavka 112. člena ZJN-3.</w:t>
      </w:r>
    </w:p>
    <w:p w14:paraId="22210623" w14:textId="77777777" w:rsidR="008E5537" w:rsidRDefault="008E5537" w:rsidP="008E5537">
      <w:pPr>
        <w:pStyle w:val="Brezrazmikov"/>
        <w:rPr>
          <w:rFonts w:ascii="Tahoma" w:hAnsi="Tahoma" w:cs="Tahoma"/>
          <w:szCs w:val="18"/>
          <w:lang w:eastAsia="sl-SI"/>
        </w:rPr>
      </w:pPr>
    </w:p>
    <w:p w14:paraId="636E6E20" w14:textId="77777777" w:rsidR="008E5537" w:rsidRDefault="008E5537" w:rsidP="008E5537">
      <w:pPr>
        <w:pStyle w:val="Brezrazmikov"/>
        <w:rPr>
          <w:rFonts w:ascii="Tahoma" w:hAnsi="Tahoma" w:cs="Tahoma"/>
          <w:szCs w:val="18"/>
          <w:lang w:eastAsia="sl-SI"/>
        </w:rPr>
      </w:pPr>
    </w:p>
    <w:p w14:paraId="3563EAA4" w14:textId="1B21CA56" w:rsidR="00882F51" w:rsidRDefault="00882F51" w:rsidP="008E5537">
      <w:pPr>
        <w:pStyle w:val="Brezrazmikov"/>
        <w:rPr>
          <w:rFonts w:ascii="Tahoma" w:eastAsia="Times New Roman" w:hAnsi="Tahoma" w:cs="Tahoma"/>
          <w:b/>
          <w:sz w:val="20"/>
          <w:szCs w:val="20"/>
          <w:lang w:eastAsia="sl-SI"/>
        </w:rPr>
      </w:pPr>
      <w:r w:rsidRPr="00354F2D">
        <w:rPr>
          <w:rFonts w:ascii="Tahoma" w:eastAsia="Times New Roman" w:hAnsi="Tahoma" w:cs="Tahoma"/>
          <w:b/>
          <w:sz w:val="20"/>
          <w:szCs w:val="20"/>
          <w:lang w:eastAsia="sl-SI"/>
        </w:rPr>
        <w:t>OBVEZNOSTI DOBAVITELJA</w:t>
      </w:r>
    </w:p>
    <w:p w14:paraId="6416A4B4" w14:textId="4DC54D39" w:rsidR="008E5537" w:rsidRPr="00AC1392" w:rsidRDefault="008E5537" w:rsidP="00F7716C">
      <w:pPr>
        <w:pStyle w:val="Odstavekseznama"/>
        <w:keepNext/>
        <w:numPr>
          <w:ilvl w:val="0"/>
          <w:numId w:val="11"/>
        </w:numPr>
        <w:spacing w:after="0" w:line="240" w:lineRule="auto"/>
        <w:jc w:val="center"/>
        <w:rPr>
          <w:rFonts w:ascii="Tahoma" w:eastAsia="Times New Roman" w:hAnsi="Tahoma" w:cs="Tahoma"/>
          <w:sz w:val="20"/>
          <w:szCs w:val="20"/>
          <w:lang w:eastAsia="sl-SI"/>
        </w:rPr>
      </w:pPr>
      <w:r w:rsidRPr="00AC1392">
        <w:rPr>
          <w:rFonts w:ascii="Tahoma" w:eastAsia="Times New Roman" w:hAnsi="Tahoma" w:cs="Tahoma"/>
          <w:sz w:val="20"/>
          <w:szCs w:val="20"/>
          <w:lang w:eastAsia="sl-SI"/>
        </w:rPr>
        <w:t>člen</w:t>
      </w:r>
    </w:p>
    <w:p w14:paraId="53B96B80" w14:textId="77777777" w:rsidR="008E5537" w:rsidRPr="00377612" w:rsidRDefault="008E5537" w:rsidP="008E5537">
      <w:pPr>
        <w:keepNext/>
        <w:tabs>
          <w:tab w:val="left" w:pos="284"/>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Dobavitelj se obvezuje:</w:t>
      </w:r>
    </w:p>
    <w:p w14:paraId="2D4FBCF8" w14:textId="06D737ED" w:rsidR="008E5537" w:rsidRPr="00377612" w:rsidRDefault="008E5537" w:rsidP="00F7716C">
      <w:pPr>
        <w:pStyle w:val="Odstavekseznama"/>
        <w:keepNext/>
        <w:numPr>
          <w:ilvl w:val="0"/>
          <w:numId w:val="17"/>
        </w:numPr>
        <w:tabs>
          <w:tab w:val="left" w:pos="284"/>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prevzete obveznosti izvesti strokovno in pravilno, po pravilih stroke, vestno in kakovostno, v skladu z vsemi veljavnimi predpisi, standardi in normativi;</w:t>
      </w:r>
    </w:p>
    <w:p w14:paraId="19EA46E7" w14:textId="18B338D0" w:rsidR="008E5537" w:rsidRPr="00377612" w:rsidRDefault="008E5537" w:rsidP="00F7716C">
      <w:pPr>
        <w:pStyle w:val="Odstavekseznama"/>
        <w:keepNext/>
        <w:numPr>
          <w:ilvl w:val="0"/>
          <w:numId w:val="17"/>
        </w:numPr>
        <w:tabs>
          <w:tab w:val="left" w:pos="284"/>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 xml:space="preserve">izpolniti vse zahteve naročnika pri dobavi blaga, ki izhajajo iz razpisne dokumentacije št. </w:t>
      </w:r>
      <w:r w:rsidR="00F7716C">
        <w:rPr>
          <w:rFonts w:ascii="Tahoma" w:eastAsia="Times New Roman" w:hAnsi="Tahoma" w:cs="Tahoma"/>
          <w:sz w:val="20"/>
          <w:szCs w:val="20"/>
          <w:lang w:eastAsia="sl-SI"/>
        </w:rPr>
        <w:t>1</w:t>
      </w:r>
      <w:r w:rsidRPr="00377612">
        <w:rPr>
          <w:rFonts w:ascii="Tahoma" w:eastAsia="Times New Roman" w:hAnsi="Tahoma" w:cs="Tahoma"/>
          <w:sz w:val="20"/>
          <w:szCs w:val="20"/>
          <w:lang w:eastAsia="sl-SI"/>
        </w:rPr>
        <w:t>/201</w:t>
      </w:r>
      <w:r w:rsidR="003D2212">
        <w:rPr>
          <w:rFonts w:ascii="Tahoma" w:eastAsia="Times New Roman" w:hAnsi="Tahoma" w:cs="Tahoma"/>
          <w:sz w:val="20"/>
          <w:szCs w:val="20"/>
          <w:lang w:eastAsia="sl-SI"/>
        </w:rPr>
        <w:t>8</w:t>
      </w:r>
      <w:r w:rsidRPr="00377612">
        <w:rPr>
          <w:rFonts w:ascii="Tahoma" w:eastAsia="Times New Roman" w:hAnsi="Tahoma" w:cs="Tahoma"/>
          <w:sz w:val="20"/>
          <w:szCs w:val="20"/>
          <w:lang w:eastAsia="sl-SI"/>
        </w:rPr>
        <w:t xml:space="preserve"> in sprejete ponudbe dobavitelja;</w:t>
      </w:r>
    </w:p>
    <w:p w14:paraId="0A13D5D1" w14:textId="40021E69" w:rsidR="008E5537" w:rsidRPr="00377612" w:rsidRDefault="008E5537" w:rsidP="00F7716C">
      <w:pPr>
        <w:pStyle w:val="Odstavekseznama"/>
        <w:keepNext/>
        <w:numPr>
          <w:ilvl w:val="0"/>
          <w:numId w:val="17"/>
        </w:numPr>
        <w:tabs>
          <w:tab w:val="left" w:pos="284"/>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ob dobavi blaga zagotoviti naročniku tehnično dokumentacijo blaga (homologacijska in garancijska listina, servisna knjižica, navodila za uporabo, vzdrževanje in preizkušanje, itd.) v slovenskem jeziku;</w:t>
      </w:r>
    </w:p>
    <w:p w14:paraId="35FE5ADD" w14:textId="6454329E" w:rsidR="008E5537" w:rsidRPr="001C3B4E" w:rsidRDefault="008E5537" w:rsidP="00F7716C">
      <w:pPr>
        <w:pStyle w:val="Odstavekseznama"/>
        <w:keepNext/>
        <w:numPr>
          <w:ilvl w:val="0"/>
          <w:numId w:val="17"/>
        </w:numPr>
        <w:shd w:val="clear" w:color="auto" w:fill="FFFFFF" w:themeFill="background1"/>
        <w:tabs>
          <w:tab w:val="left" w:pos="284"/>
        </w:tabs>
        <w:spacing w:after="0" w:line="240" w:lineRule="auto"/>
        <w:jc w:val="both"/>
        <w:rPr>
          <w:rFonts w:ascii="Tahoma" w:eastAsia="Times New Roman" w:hAnsi="Tahoma" w:cs="Tahoma"/>
          <w:sz w:val="20"/>
          <w:szCs w:val="20"/>
          <w:lang w:eastAsia="sl-SI"/>
        </w:rPr>
      </w:pPr>
      <w:r w:rsidRPr="001C3B4E">
        <w:rPr>
          <w:rFonts w:ascii="Tahoma" w:eastAsia="Times New Roman" w:hAnsi="Tahoma" w:cs="Tahoma"/>
          <w:sz w:val="20"/>
          <w:szCs w:val="20"/>
          <w:lang w:eastAsia="sl-SI"/>
        </w:rPr>
        <w:t>ob podpisu pogodbe izročiti naročniku finančno zavarovanje dobre izvedbe pogodbenih obveznosti;</w:t>
      </w:r>
    </w:p>
    <w:p w14:paraId="79F0A301" w14:textId="1515FBE4" w:rsidR="008E5537" w:rsidRPr="001C3B4E" w:rsidRDefault="008E5537" w:rsidP="00F7716C">
      <w:pPr>
        <w:pStyle w:val="Brezrazmikov"/>
        <w:numPr>
          <w:ilvl w:val="0"/>
          <w:numId w:val="17"/>
        </w:numPr>
        <w:shd w:val="clear" w:color="auto" w:fill="FFFFFF" w:themeFill="background1"/>
        <w:rPr>
          <w:rFonts w:ascii="Tahoma" w:hAnsi="Tahoma" w:cs="Tahoma"/>
          <w:color w:val="FF0000"/>
          <w:sz w:val="20"/>
          <w:szCs w:val="20"/>
          <w:lang w:eastAsia="sl-SI"/>
        </w:rPr>
      </w:pPr>
      <w:r w:rsidRPr="001C3B4E">
        <w:rPr>
          <w:rFonts w:ascii="Tahoma" w:hAnsi="Tahoma" w:cs="Tahoma"/>
          <w:sz w:val="20"/>
          <w:szCs w:val="20"/>
          <w:lang w:eastAsia="sl-SI"/>
        </w:rPr>
        <w:t>ob dobavi blaga izročiti naročniku finančno zavarovanje odprave napak v garancijski dobi;</w:t>
      </w:r>
    </w:p>
    <w:p w14:paraId="1FAA4B96" w14:textId="50454C97" w:rsidR="008E5537" w:rsidRDefault="008E5537" w:rsidP="00F7716C">
      <w:pPr>
        <w:pStyle w:val="Brezrazmikov"/>
        <w:numPr>
          <w:ilvl w:val="0"/>
          <w:numId w:val="17"/>
        </w:numPr>
        <w:shd w:val="clear" w:color="auto" w:fill="FFFFFF" w:themeFill="background1"/>
        <w:rPr>
          <w:rFonts w:ascii="Tahoma" w:hAnsi="Tahoma" w:cs="Tahoma"/>
          <w:sz w:val="20"/>
          <w:szCs w:val="20"/>
          <w:lang w:eastAsia="sl-SI"/>
        </w:rPr>
      </w:pPr>
      <w:r w:rsidRPr="001C3B4E">
        <w:rPr>
          <w:rFonts w:ascii="Tahoma" w:hAnsi="Tahoma" w:cs="Tahoma"/>
          <w:sz w:val="20"/>
          <w:szCs w:val="20"/>
          <w:lang w:eastAsia="sl-SI"/>
        </w:rPr>
        <w:t>obvestiti</w:t>
      </w:r>
      <w:r w:rsidRPr="00377612">
        <w:rPr>
          <w:rFonts w:ascii="Tahoma" w:hAnsi="Tahoma" w:cs="Tahoma"/>
          <w:sz w:val="20"/>
          <w:szCs w:val="20"/>
          <w:lang w:eastAsia="sl-SI"/>
        </w:rPr>
        <w:t xml:space="preserve"> naročnika o nastalih okoliščinah, ki bi lahko vplivale na izpolnitev dobaviteljevih pogodbenih obveznosti.</w:t>
      </w:r>
    </w:p>
    <w:p w14:paraId="0D981E57" w14:textId="2D634538" w:rsidR="00AC1392" w:rsidRDefault="00AC1392" w:rsidP="00AC1392">
      <w:pPr>
        <w:pStyle w:val="Brezrazmikov"/>
        <w:rPr>
          <w:rFonts w:ascii="Tahoma" w:hAnsi="Tahoma" w:cs="Tahoma"/>
          <w:sz w:val="20"/>
          <w:szCs w:val="20"/>
          <w:lang w:eastAsia="sl-SI"/>
        </w:rPr>
      </w:pPr>
    </w:p>
    <w:p w14:paraId="54634C09" w14:textId="77777777" w:rsidR="00AC1392" w:rsidRDefault="00AC1392" w:rsidP="00AC1392">
      <w:pPr>
        <w:pStyle w:val="Brezrazmikov"/>
        <w:rPr>
          <w:rFonts w:ascii="Tahoma" w:hAnsi="Tahoma" w:cs="Tahoma"/>
          <w:sz w:val="20"/>
          <w:szCs w:val="20"/>
          <w:lang w:eastAsia="sl-SI"/>
        </w:rPr>
      </w:pPr>
    </w:p>
    <w:p w14:paraId="457083D0" w14:textId="77777777" w:rsidR="00AC1392" w:rsidRPr="00AC1392" w:rsidRDefault="00AC1392" w:rsidP="00AC1392">
      <w:pPr>
        <w:keepNext/>
        <w:spacing w:after="0" w:line="240" w:lineRule="auto"/>
        <w:ind w:left="-1298" w:firstLine="1298"/>
        <w:rPr>
          <w:rFonts w:ascii="Tahoma" w:eastAsia="Times New Roman" w:hAnsi="Tahoma" w:cs="Tahoma"/>
          <w:b/>
          <w:sz w:val="20"/>
          <w:szCs w:val="20"/>
          <w:lang w:eastAsia="sl-SI"/>
        </w:rPr>
      </w:pPr>
      <w:r w:rsidRPr="00AC1392">
        <w:rPr>
          <w:rFonts w:ascii="Tahoma" w:eastAsia="Times New Roman" w:hAnsi="Tahoma" w:cs="Tahoma"/>
          <w:b/>
          <w:sz w:val="20"/>
          <w:szCs w:val="20"/>
          <w:lang w:eastAsia="sl-SI"/>
        </w:rPr>
        <w:t>OBVEZNOSTI NAROČNIKA</w:t>
      </w:r>
    </w:p>
    <w:p w14:paraId="573EDD92" w14:textId="0983C212" w:rsidR="00AC1392" w:rsidRPr="00AC1392" w:rsidRDefault="00AC1392" w:rsidP="00F7716C">
      <w:pPr>
        <w:pStyle w:val="Odstavekseznama"/>
        <w:keepNext/>
        <w:numPr>
          <w:ilvl w:val="0"/>
          <w:numId w:val="11"/>
        </w:numPr>
        <w:spacing w:after="0" w:line="240" w:lineRule="auto"/>
        <w:jc w:val="center"/>
        <w:rPr>
          <w:rFonts w:ascii="Tahoma" w:eastAsia="Times New Roman" w:hAnsi="Tahoma" w:cs="Tahoma"/>
          <w:sz w:val="20"/>
          <w:szCs w:val="20"/>
          <w:lang w:eastAsia="sl-SI"/>
        </w:rPr>
      </w:pPr>
      <w:r w:rsidRPr="00AC1392">
        <w:rPr>
          <w:rFonts w:ascii="Tahoma" w:eastAsia="Times New Roman" w:hAnsi="Tahoma" w:cs="Tahoma"/>
          <w:sz w:val="20"/>
          <w:szCs w:val="20"/>
          <w:lang w:eastAsia="sl-SI"/>
        </w:rPr>
        <w:t>člen</w:t>
      </w:r>
    </w:p>
    <w:p w14:paraId="21C707A0" w14:textId="77777777" w:rsidR="00AC1392" w:rsidRPr="00AC1392" w:rsidRDefault="00AC1392" w:rsidP="00AC1392">
      <w:pPr>
        <w:keepNext/>
        <w:tabs>
          <w:tab w:val="left" w:pos="1418"/>
          <w:tab w:val="left" w:pos="1702"/>
        </w:tabs>
        <w:spacing w:after="0" w:line="240" w:lineRule="auto"/>
        <w:jc w:val="both"/>
        <w:rPr>
          <w:rFonts w:ascii="Tahoma" w:eastAsia="Times New Roman" w:hAnsi="Tahoma" w:cs="Tahoma"/>
          <w:sz w:val="20"/>
          <w:szCs w:val="20"/>
          <w:lang w:eastAsia="sl-SI"/>
        </w:rPr>
      </w:pPr>
      <w:r w:rsidRPr="00AC1392">
        <w:rPr>
          <w:rFonts w:ascii="Tahoma" w:eastAsia="Times New Roman" w:hAnsi="Tahoma" w:cs="Tahoma"/>
          <w:sz w:val="20"/>
          <w:szCs w:val="20"/>
          <w:lang w:eastAsia="sl-SI"/>
        </w:rPr>
        <w:t>Naročnik se obvezuje:</w:t>
      </w:r>
    </w:p>
    <w:p w14:paraId="6B7C59F1" w14:textId="48AECBAD" w:rsidR="00AC1392" w:rsidRPr="00AC1392" w:rsidRDefault="00AC1392" w:rsidP="00F7716C">
      <w:pPr>
        <w:pStyle w:val="Odstavekseznama"/>
        <w:keepNext/>
        <w:numPr>
          <w:ilvl w:val="0"/>
          <w:numId w:val="18"/>
        </w:numPr>
        <w:tabs>
          <w:tab w:val="left" w:pos="1440"/>
          <w:tab w:val="left" w:pos="1702"/>
        </w:tabs>
        <w:spacing w:after="0" w:line="240" w:lineRule="auto"/>
        <w:jc w:val="both"/>
        <w:rPr>
          <w:rFonts w:ascii="Tahoma" w:eastAsia="Times New Roman" w:hAnsi="Tahoma" w:cs="Tahoma"/>
          <w:sz w:val="20"/>
          <w:szCs w:val="20"/>
          <w:lang w:eastAsia="sl-SI"/>
        </w:rPr>
      </w:pPr>
      <w:r w:rsidRPr="00AC1392">
        <w:rPr>
          <w:rFonts w:ascii="Tahoma" w:eastAsia="Times New Roman" w:hAnsi="Tahoma" w:cs="Tahoma"/>
          <w:sz w:val="20"/>
          <w:szCs w:val="20"/>
          <w:lang w:eastAsia="sl-SI"/>
        </w:rPr>
        <w:t>prevzeti blago, naročeno in dobavljeno v skladu s to pogodbo,</w:t>
      </w:r>
    </w:p>
    <w:p w14:paraId="1C936412" w14:textId="2A1C2DD8" w:rsidR="00AC1392" w:rsidRPr="00AC1392" w:rsidRDefault="00AC1392" w:rsidP="00F7716C">
      <w:pPr>
        <w:pStyle w:val="Odstavekseznama"/>
        <w:keepNext/>
        <w:numPr>
          <w:ilvl w:val="0"/>
          <w:numId w:val="18"/>
        </w:numPr>
        <w:tabs>
          <w:tab w:val="left" w:pos="1440"/>
          <w:tab w:val="left" w:pos="1702"/>
        </w:tabs>
        <w:spacing w:after="0" w:line="240" w:lineRule="auto"/>
        <w:jc w:val="both"/>
        <w:rPr>
          <w:rFonts w:ascii="Tahoma" w:eastAsia="Times New Roman" w:hAnsi="Tahoma" w:cs="Tahoma"/>
          <w:i/>
          <w:sz w:val="20"/>
          <w:szCs w:val="20"/>
          <w:lang w:eastAsia="sl-SI"/>
        </w:rPr>
      </w:pPr>
      <w:r w:rsidRPr="00AC1392">
        <w:rPr>
          <w:rFonts w:ascii="Tahoma" w:eastAsia="Times New Roman" w:hAnsi="Tahoma" w:cs="Tahoma"/>
          <w:sz w:val="20"/>
          <w:szCs w:val="20"/>
          <w:lang w:eastAsia="sl-SI"/>
        </w:rPr>
        <w:t>plačati vrednost blaga v skladu s to pogodbo,</w:t>
      </w:r>
    </w:p>
    <w:p w14:paraId="166AF0B6" w14:textId="40EF6C1D" w:rsidR="00AC1392" w:rsidRPr="00AC1392" w:rsidRDefault="00AC1392" w:rsidP="00F7716C">
      <w:pPr>
        <w:pStyle w:val="Odstavekseznama"/>
        <w:keepNext/>
        <w:numPr>
          <w:ilvl w:val="0"/>
          <w:numId w:val="18"/>
        </w:numPr>
        <w:tabs>
          <w:tab w:val="left" w:pos="1440"/>
          <w:tab w:val="left" w:pos="1702"/>
        </w:tabs>
        <w:spacing w:after="0" w:line="240" w:lineRule="auto"/>
        <w:jc w:val="both"/>
        <w:rPr>
          <w:rFonts w:ascii="Tahoma" w:eastAsia="Times New Roman" w:hAnsi="Tahoma" w:cs="Tahoma"/>
          <w:i/>
          <w:sz w:val="20"/>
          <w:szCs w:val="20"/>
          <w:lang w:eastAsia="sl-SI"/>
        </w:rPr>
      </w:pPr>
      <w:r w:rsidRPr="00AC1392">
        <w:rPr>
          <w:rFonts w:ascii="Tahoma" w:eastAsia="Times New Roman" w:hAnsi="Tahoma" w:cs="Tahoma"/>
          <w:sz w:val="20"/>
          <w:szCs w:val="20"/>
          <w:lang w:eastAsia="sl-SI"/>
        </w:rPr>
        <w:t>takoj obvestiti dobavitelja o nastalih okoliščinah, ki bi lahko vplivale na izpolnitev naročnikovih pogodbenih   obveznosti,</w:t>
      </w:r>
    </w:p>
    <w:p w14:paraId="1FA14385" w14:textId="4156E31A" w:rsidR="00AC1392" w:rsidRPr="00AC1392" w:rsidRDefault="00AC1392" w:rsidP="00F7716C">
      <w:pPr>
        <w:pStyle w:val="Odstavekseznama"/>
        <w:keepNext/>
        <w:numPr>
          <w:ilvl w:val="0"/>
          <w:numId w:val="18"/>
        </w:numPr>
        <w:tabs>
          <w:tab w:val="left" w:pos="1440"/>
          <w:tab w:val="left" w:pos="1702"/>
        </w:tabs>
        <w:spacing w:after="0" w:line="240" w:lineRule="auto"/>
        <w:jc w:val="both"/>
        <w:rPr>
          <w:rFonts w:ascii="Tahoma" w:eastAsia="Times New Roman" w:hAnsi="Tahoma" w:cs="Tahoma"/>
          <w:i/>
          <w:sz w:val="20"/>
          <w:szCs w:val="20"/>
          <w:lang w:eastAsia="sl-SI"/>
        </w:rPr>
      </w:pPr>
      <w:r w:rsidRPr="00AC1392">
        <w:rPr>
          <w:rFonts w:ascii="Tahoma" w:eastAsia="Times New Roman" w:hAnsi="Tahoma" w:cs="Tahoma"/>
          <w:sz w:val="20"/>
          <w:szCs w:val="20"/>
          <w:lang w:eastAsia="sl-SI"/>
        </w:rPr>
        <w:t>poravnati vse obveznosti do dobavitelja.</w:t>
      </w:r>
    </w:p>
    <w:p w14:paraId="073C681D" w14:textId="119D98C3" w:rsidR="00AC1392" w:rsidRDefault="00AC1392" w:rsidP="00AC1392">
      <w:pPr>
        <w:pStyle w:val="Brezrazmikov"/>
        <w:rPr>
          <w:rFonts w:ascii="Tahoma" w:hAnsi="Tahoma" w:cs="Tahoma"/>
          <w:sz w:val="20"/>
          <w:szCs w:val="20"/>
          <w:lang w:eastAsia="sl-SI"/>
        </w:rPr>
      </w:pPr>
    </w:p>
    <w:p w14:paraId="686BEE95" w14:textId="77777777" w:rsidR="00AC1392" w:rsidRPr="00AC1392" w:rsidRDefault="00AC1392" w:rsidP="00F7716C">
      <w:pPr>
        <w:pStyle w:val="Odstavekseznama"/>
        <w:keepNext/>
        <w:numPr>
          <w:ilvl w:val="0"/>
          <w:numId w:val="11"/>
        </w:numPr>
        <w:spacing w:after="0" w:line="240" w:lineRule="auto"/>
        <w:jc w:val="center"/>
        <w:rPr>
          <w:rFonts w:ascii="Tahoma" w:eastAsia="Times New Roman" w:hAnsi="Tahoma" w:cs="Tahoma"/>
          <w:sz w:val="20"/>
          <w:szCs w:val="20"/>
          <w:lang w:eastAsia="sl-SI"/>
        </w:rPr>
      </w:pPr>
      <w:r w:rsidRPr="00AC1392">
        <w:rPr>
          <w:rFonts w:ascii="Tahoma" w:eastAsia="Times New Roman" w:hAnsi="Tahoma" w:cs="Tahoma"/>
          <w:sz w:val="20"/>
          <w:szCs w:val="20"/>
          <w:lang w:eastAsia="sl-SI"/>
        </w:rPr>
        <w:t>člen</w:t>
      </w:r>
    </w:p>
    <w:p w14:paraId="0FACB3EE" w14:textId="77777777" w:rsidR="00AC1392" w:rsidRPr="00AC1392" w:rsidRDefault="00AC1392" w:rsidP="00AC1392">
      <w:pPr>
        <w:keepNext/>
        <w:spacing w:after="0" w:line="240" w:lineRule="auto"/>
        <w:rPr>
          <w:rFonts w:ascii="Tahoma" w:eastAsia="Times New Roman" w:hAnsi="Tahoma" w:cs="Tahoma"/>
          <w:sz w:val="20"/>
          <w:szCs w:val="20"/>
          <w:lang w:eastAsia="sl-SI"/>
        </w:rPr>
      </w:pPr>
      <w:r w:rsidRPr="00AC1392">
        <w:rPr>
          <w:rFonts w:ascii="Tahoma" w:eastAsia="Times New Roman" w:hAnsi="Tahoma" w:cs="Tahoma"/>
          <w:sz w:val="20"/>
          <w:szCs w:val="20"/>
          <w:lang w:eastAsia="sl-SI"/>
        </w:rPr>
        <w:t>Pogodbeni stranki se obvezujeta ravnati kot dobra gospodarstvenika in storiti vse, kar je potrebno za izvršitev obveznosti iz pogodbe.</w:t>
      </w:r>
    </w:p>
    <w:p w14:paraId="6F7F7737" w14:textId="77777777" w:rsidR="00AC1392" w:rsidRPr="00AC1392" w:rsidRDefault="00AC1392" w:rsidP="00AC1392">
      <w:pPr>
        <w:keepNext/>
        <w:spacing w:after="0" w:line="240" w:lineRule="auto"/>
        <w:rPr>
          <w:rFonts w:ascii="Tahoma" w:eastAsia="Times New Roman" w:hAnsi="Tahoma" w:cs="Tahoma"/>
          <w:sz w:val="20"/>
          <w:szCs w:val="20"/>
          <w:lang w:eastAsia="sl-SI"/>
        </w:rPr>
      </w:pPr>
      <w:r w:rsidRPr="00AC1392">
        <w:rPr>
          <w:rFonts w:ascii="Tahoma" w:eastAsia="Times New Roman" w:hAnsi="Tahoma" w:cs="Tahoma"/>
          <w:sz w:val="20"/>
          <w:szCs w:val="20"/>
          <w:lang w:eastAsia="sl-SI"/>
        </w:rPr>
        <w:t xml:space="preserve"> </w:t>
      </w:r>
    </w:p>
    <w:p w14:paraId="4842B8AB" w14:textId="77777777" w:rsidR="00AC1392" w:rsidRPr="00377612" w:rsidRDefault="00AC1392" w:rsidP="00AC1392">
      <w:pPr>
        <w:pStyle w:val="Brezrazmikov"/>
        <w:rPr>
          <w:rFonts w:ascii="Tahoma" w:hAnsi="Tahoma" w:cs="Tahoma"/>
          <w:sz w:val="20"/>
          <w:szCs w:val="20"/>
          <w:lang w:eastAsia="sl-SI"/>
        </w:rPr>
      </w:pPr>
    </w:p>
    <w:p w14:paraId="55C4E36B" w14:textId="3D6A1702" w:rsidR="00DC040D" w:rsidRPr="00377612" w:rsidRDefault="00DC040D" w:rsidP="00DC040D">
      <w:pPr>
        <w:pStyle w:val="Brezrazmikov"/>
        <w:rPr>
          <w:rFonts w:ascii="Tahoma" w:hAnsi="Tahoma" w:cs="Tahoma"/>
          <w:b/>
          <w:sz w:val="20"/>
          <w:szCs w:val="20"/>
          <w:lang w:eastAsia="sl-SI"/>
        </w:rPr>
      </w:pPr>
      <w:r w:rsidRPr="00377612">
        <w:rPr>
          <w:rFonts w:ascii="Tahoma" w:hAnsi="Tahoma" w:cs="Tahoma"/>
          <w:b/>
          <w:sz w:val="20"/>
          <w:szCs w:val="20"/>
          <w:lang w:eastAsia="sl-SI"/>
        </w:rPr>
        <w:t>ROK DOBAVE IN PREVZEM</w:t>
      </w:r>
    </w:p>
    <w:p w14:paraId="5022CF7D" w14:textId="342F6147" w:rsidR="00DC040D" w:rsidRPr="00377612" w:rsidRDefault="00DC040D" w:rsidP="00F7716C">
      <w:pPr>
        <w:pStyle w:val="Brezrazmikov"/>
        <w:numPr>
          <w:ilvl w:val="0"/>
          <w:numId w:val="11"/>
        </w:numPr>
        <w:jc w:val="center"/>
        <w:rPr>
          <w:rFonts w:ascii="Tahoma" w:hAnsi="Tahoma" w:cs="Tahoma"/>
          <w:sz w:val="20"/>
          <w:szCs w:val="20"/>
          <w:lang w:eastAsia="sl-SI"/>
        </w:rPr>
      </w:pPr>
      <w:r w:rsidRPr="00377612">
        <w:rPr>
          <w:rFonts w:ascii="Tahoma" w:hAnsi="Tahoma" w:cs="Tahoma"/>
          <w:sz w:val="20"/>
          <w:szCs w:val="20"/>
          <w:lang w:eastAsia="sl-SI"/>
        </w:rPr>
        <w:t>člen</w:t>
      </w:r>
    </w:p>
    <w:p w14:paraId="627EC40D" w14:textId="0FEA046E" w:rsidR="00DC040D" w:rsidRPr="00377612" w:rsidRDefault="00DC040D" w:rsidP="00DC040D">
      <w:pPr>
        <w:pStyle w:val="Brezrazmikov"/>
        <w:jc w:val="center"/>
        <w:rPr>
          <w:rFonts w:ascii="Tahoma" w:hAnsi="Tahoma" w:cs="Tahoma"/>
          <w:i/>
          <w:sz w:val="20"/>
          <w:szCs w:val="20"/>
          <w:lang w:eastAsia="sl-SI"/>
        </w:rPr>
      </w:pPr>
    </w:p>
    <w:p w14:paraId="3434182A" w14:textId="77777777" w:rsidR="00DC040D" w:rsidRPr="00377612" w:rsidRDefault="00DC040D" w:rsidP="00DC040D">
      <w:pPr>
        <w:pStyle w:val="Brezrazmikov"/>
        <w:rPr>
          <w:rFonts w:ascii="Tahoma" w:hAnsi="Tahoma" w:cs="Tahoma"/>
          <w:sz w:val="20"/>
          <w:szCs w:val="20"/>
          <w:lang w:eastAsia="sl-SI"/>
        </w:rPr>
      </w:pPr>
    </w:p>
    <w:p w14:paraId="41386E49" w14:textId="6056EF08" w:rsidR="00DC040D" w:rsidRPr="00377612" w:rsidRDefault="00DC040D" w:rsidP="003D2212">
      <w:pPr>
        <w:pStyle w:val="Brezrazmikov"/>
        <w:rPr>
          <w:rFonts w:ascii="Tahoma" w:hAnsi="Tahoma" w:cs="Tahoma"/>
          <w:sz w:val="20"/>
          <w:szCs w:val="20"/>
          <w:lang w:eastAsia="sl-SI"/>
        </w:rPr>
      </w:pPr>
      <w:r w:rsidRPr="00377612">
        <w:rPr>
          <w:rFonts w:ascii="Tahoma" w:hAnsi="Tahoma" w:cs="Tahoma"/>
          <w:sz w:val="20"/>
          <w:szCs w:val="20"/>
          <w:lang w:eastAsia="sl-SI"/>
        </w:rPr>
        <w:t xml:space="preserve">Rok dobave </w:t>
      </w:r>
      <w:r w:rsidR="00326819">
        <w:rPr>
          <w:rFonts w:ascii="Tahoma" w:hAnsi="Tahoma" w:cs="Tahoma"/>
          <w:sz w:val="20"/>
          <w:szCs w:val="20"/>
          <w:lang w:eastAsia="sl-SI"/>
        </w:rPr>
        <w:t>blaga</w:t>
      </w:r>
      <w:r w:rsidRPr="00377612">
        <w:rPr>
          <w:rFonts w:ascii="Tahoma" w:hAnsi="Tahoma" w:cs="Tahoma"/>
          <w:sz w:val="20"/>
          <w:szCs w:val="20"/>
          <w:lang w:eastAsia="sl-SI"/>
        </w:rPr>
        <w:t xml:space="preserve"> znaša _________ koledarskih dni</w:t>
      </w:r>
      <w:r w:rsidR="004E4B43">
        <w:rPr>
          <w:rFonts w:ascii="Tahoma" w:hAnsi="Tahoma" w:cs="Tahoma"/>
          <w:sz w:val="20"/>
          <w:szCs w:val="20"/>
          <w:lang w:eastAsia="sl-SI"/>
        </w:rPr>
        <w:t xml:space="preserve"> (največ 210 dni) </w:t>
      </w:r>
      <w:r w:rsidRPr="00377612">
        <w:rPr>
          <w:rFonts w:ascii="Tahoma" w:hAnsi="Tahoma" w:cs="Tahoma"/>
          <w:sz w:val="20"/>
          <w:szCs w:val="20"/>
          <w:lang w:eastAsia="sl-SI"/>
        </w:rPr>
        <w:t>od dneva sklenitve pogodbe</w:t>
      </w:r>
      <w:r w:rsidR="00B66F18">
        <w:rPr>
          <w:rFonts w:ascii="Tahoma" w:hAnsi="Tahoma" w:cs="Tahoma"/>
          <w:sz w:val="20"/>
          <w:szCs w:val="20"/>
          <w:lang w:eastAsia="sl-SI"/>
        </w:rPr>
        <w:t>.</w:t>
      </w:r>
    </w:p>
    <w:p w14:paraId="1166677A" w14:textId="77777777" w:rsidR="003D2212" w:rsidRDefault="003D2212" w:rsidP="00DC040D">
      <w:pPr>
        <w:pStyle w:val="Brezrazmikov"/>
        <w:rPr>
          <w:rFonts w:ascii="Tahoma" w:hAnsi="Tahoma" w:cs="Tahoma"/>
          <w:sz w:val="20"/>
          <w:szCs w:val="20"/>
          <w:lang w:eastAsia="sl-SI"/>
        </w:rPr>
      </w:pPr>
    </w:p>
    <w:p w14:paraId="62AA6FFE" w14:textId="45881A51" w:rsidR="00DC040D" w:rsidRPr="00377612" w:rsidRDefault="00DC040D" w:rsidP="00DC040D">
      <w:pPr>
        <w:pStyle w:val="Brezrazmikov"/>
        <w:rPr>
          <w:rFonts w:ascii="Tahoma" w:hAnsi="Tahoma" w:cs="Tahoma"/>
          <w:sz w:val="20"/>
          <w:szCs w:val="20"/>
          <w:lang w:eastAsia="sl-SI"/>
        </w:rPr>
      </w:pPr>
      <w:r w:rsidRPr="00377612">
        <w:rPr>
          <w:rFonts w:ascii="Tahoma" w:hAnsi="Tahoma" w:cs="Tahoma"/>
          <w:sz w:val="20"/>
          <w:szCs w:val="20"/>
          <w:lang w:eastAsia="sl-SI"/>
        </w:rPr>
        <w:t>Dobavitelj se obvezuje blago skupaj z vso potrebno dokumentacijo dobaviti na naslov naročnika</w:t>
      </w:r>
      <w:r w:rsidRPr="00377612">
        <w:rPr>
          <w:rFonts w:ascii="Tahoma" w:hAnsi="Tahoma" w:cs="Tahoma"/>
          <w:bCs/>
          <w:sz w:val="20"/>
          <w:szCs w:val="20"/>
          <w:lang w:eastAsia="sl-SI"/>
        </w:rPr>
        <w:t xml:space="preserve"> tj. Savska loka 33, 4000 Kranj.</w:t>
      </w:r>
      <w:r w:rsidRPr="00377612">
        <w:rPr>
          <w:rFonts w:ascii="Tahoma" w:hAnsi="Tahoma" w:cs="Tahoma"/>
          <w:sz w:val="20"/>
          <w:szCs w:val="20"/>
          <w:lang w:eastAsia="sl-SI"/>
        </w:rPr>
        <w:t xml:space="preserve"> </w:t>
      </w:r>
    </w:p>
    <w:p w14:paraId="3F97614E" w14:textId="77777777" w:rsidR="00DC040D" w:rsidRPr="00377612" w:rsidRDefault="00DC040D" w:rsidP="00DC040D">
      <w:pPr>
        <w:pStyle w:val="Brezrazmikov"/>
        <w:rPr>
          <w:rFonts w:ascii="Tahoma" w:hAnsi="Tahoma" w:cs="Tahoma"/>
          <w:b/>
          <w:sz w:val="20"/>
          <w:szCs w:val="20"/>
          <w:lang w:eastAsia="sl-SI"/>
        </w:rPr>
      </w:pPr>
    </w:p>
    <w:p w14:paraId="42F7E610" w14:textId="77777777" w:rsidR="00882F51" w:rsidRPr="00377612" w:rsidRDefault="00882F51" w:rsidP="00F7716C">
      <w:pPr>
        <w:pStyle w:val="Odstavekseznama"/>
        <w:keepNext/>
        <w:numPr>
          <w:ilvl w:val="0"/>
          <w:numId w:val="11"/>
        </w:numPr>
        <w:spacing w:after="0" w:line="240" w:lineRule="auto"/>
        <w:jc w:val="center"/>
        <w:rPr>
          <w:rFonts w:ascii="Tahoma" w:eastAsia="Times New Roman" w:hAnsi="Tahoma" w:cs="Tahoma"/>
          <w:sz w:val="20"/>
          <w:szCs w:val="20"/>
          <w:lang w:eastAsia="sl-SI"/>
        </w:rPr>
      </w:pPr>
      <w:r w:rsidRPr="00377612">
        <w:rPr>
          <w:rFonts w:ascii="Tahoma" w:eastAsia="Times New Roman" w:hAnsi="Tahoma" w:cs="Tahoma"/>
          <w:sz w:val="20"/>
          <w:szCs w:val="20"/>
          <w:lang w:eastAsia="sl-SI"/>
        </w:rPr>
        <w:t>člen</w:t>
      </w:r>
    </w:p>
    <w:p w14:paraId="3B41C7F5" w14:textId="77777777" w:rsidR="00882F51" w:rsidRPr="00377612" w:rsidRDefault="00882F51" w:rsidP="00882F51">
      <w:pPr>
        <w:keepNext/>
        <w:suppressAutoHyphens/>
        <w:spacing w:after="0" w:line="240" w:lineRule="auto"/>
        <w:jc w:val="both"/>
        <w:rPr>
          <w:rFonts w:ascii="Tahoma" w:eastAsia="Times New Roman" w:hAnsi="Tahoma" w:cs="Tahoma"/>
          <w:sz w:val="20"/>
          <w:szCs w:val="20"/>
          <w:lang w:eastAsia="ar-SA"/>
        </w:rPr>
      </w:pPr>
      <w:r w:rsidRPr="00377612">
        <w:rPr>
          <w:rFonts w:ascii="Tahoma" w:eastAsia="Times New Roman" w:hAnsi="Tahoma" w:cs="Tahoma"/>
          <w:sz w:val="20"/>
          <w:szCs w:val="20"/>
          <w:lang w:eastAsia="ar-SA"/>
        </w:rPr>
        <w:t>Dobava blaga se šteje za pravilno izvršeno oziroma prevzem za uspešno opravljen, ko dobavitelj naročniku dobavi blago in mu izroči vso pripadajočo dokumentacijo v skladu z veljavnimi predpisi, ki je potrebna za takojšnjo registracijo ter nemoteno uporabo, kar pogodbeni stranki oziroma njuna pooblaščena predstavnika potrdita s podpisom prevzemnega zapisnika. Podpisan prevzemni zapisnik je podlaga za izstavitev računa.</w:t>
      </w:r>
    </w:p>
    <w:p w14:paraId="65A0DB2B" w14:textId="77777777" w:rsidR="00882F51" w:rsidRPr="00377612" w:rsidRDefault="00882F51" w:rsidP="00882F51">
      <w:pPr>
        <w:keepNext/>
        <w:suppressAutoHyphens/>
        <w:spacing w:after="0" w:line="240" w:lineRule="auto"/>
        <w:jc w:val="both"/>
        <w:rPr>
          <w:rFonts w:ascii="Tahoma" w:eastAsia="Times New Roman" w:hAnsi="Tahoma" w:cs="Tahoma"/>
          <w:sz w:val="20"/>
          <w:szCs w:val="20"/>
          <w:lang w:eastAsia="ar-SA"/>
        </w:rPr>
      </w:pPr>
    </w:p>
    <w:p w14:paraId="6704E04D" w14:textId="77777777" w:rsidR="00882F51" w:rsidRPr="00377612" w:rsidRDefault="00882F51" w:rsidP="00882F51">
      <w:pPr>
        <w:keepNext/>
        <w:suppressAutoHyphens/>
        <w:spacing w:after="0" w:line="240" w:lineRule="auto"/>
        <w:jc w:val="both"/>
        <w:rPr>
          <w:rFonts w:ascii="Tahoma" w:eastAsia="Times New Roman" w:hAnsi="Tahoma" w:cs="Tahoma"/>
          <w:sz w:val="20"/>
          <w:szCs w:val="20"/>
          <w:lang w:eastAsia="ar-SA"/>
        </w:rPr>
      </w:pPr>
      <w:r w:rsidRPr="00377612">
        <w:rPr>
          <w:rFonts w:ascii="Tahoma" w:eastAsia="Times New Roman" w:hAnsi="Tahoma" w:cs="Tahoma"/>
          <w:sz w:val="20"/>
          <w:szCs w:val="20"/>
          <w:lang w:eastAsia="ar-SA"/>
        </w:rPr>
        <w:t>Dobavitelj odgovarja za kakovost blaga. Dobavljeno blago mora ob prevzemu uspešno opraviti vizualni pregled, pregled vseh zahtevanih tehničnih zahtev in funkcionalnosti, preizkus delovanja vozila s testno vožnjo</w:t>
      </w:r>
      <w:r w:rsidRPr="00377612">
        <w:rPr>
          <w:rFonts w:ascii="Tahoma" w:eastAsia="Times New Roman" w:hAnsi="Tahoma" w:cs="Tahoma"/>
          <w:i/>
          <w:sz w:val="20"/>
          <w:szCs w:val="20"/>
          <w:lang w:eastAsia="ar-SA"/>
        </w:rPr>
        <w:t>.</w:t>
      </w:r>
      <w:r w:rsidRPr="00377612">
        <w:rPr>
          <w:rFonts w:ascii="Tahoma" w:eastAsia="Times New Roman" w:hAnsi="Tahoma" w:cs="Tahoma"/>
          <w:sz w:val="20"/>
          <w:szCs w:val="20"/>
          <w:lang w:eastAsia="ar-SA"/>
        </w:rPr>
        <w:t xml:space="preserve"> V kolikor bodo pri prevzemu blaga ugotovljene pomanjkljivosti na blagu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w:t>
      </w:r>
      <w:r w:rsidRPr="00377612">
        <w:rPr>
          <w:rFonts w:ascii="Tahoma" w:eastAsia="Times New Roman" w:hAnsi="Tahoma" w:cs="Tahoma"/>
          <w:sz w:val="20"/>
          <w:szCs w:val="20"/>
          <w:lang w:eastAsia="ar-SA"/>
        </w:rPr>
        <w:lastRenderedPageBreak/>
        <w:t>pa se šteje v tem primeru za uspešno opravljeno, ko dobavitelj odpravi vse ugotovljene pomanjkljivosti. Prevzemni zapisnik n</w:t>
      </w:r>
      <w:r w:rsidRPr="00377612">
        <w:rPr>
          <w:rFonts w:ascii="Tahoma" w:eastAsia="Times New Roman" w:hAnsi="Tahoma" w:cs="Tahoma"/>
          <w:sz w:val="20"/>
          <w:szCs w:val="20"/>
          <w:lang w:eastAsia="sl-SI"/>
        </w:rPr>
        <w:t>aročnik</w:t>
      </w:r>
      <w:r w:rsidRPr="00377612">
        <w:rPr>
          <w:rFonts w:ascii="Tahoma" w:eastAsia="Times New Roman" w:hAnsi="Tahoma" w:cs="Tahoma"/>
          <w:sz w:val="20"/>
          <w:szCs w:val="20"/>
          <w:lang w:eastAsia="ar-SA"/>
        </w:rPr>
        <w:t xml:space="preserve"> oziroma njegov pooblaščeni predstavnik podpiše po odpravi vseh ugotovljenih pomanjkljivosti na dobavljenem blagu.</w:t>
      </w:r>
    </w:p>
    <w:p w14:paraId="51F90F09" w14:textId="77777777" w:rsidR="00DC040D" w:rsidRPr="00377612" w:rsidRDefault="00DC040D" w:rsidP="00882F51">
      <w:pPr>
        <w:keepNext/>
        <w:spacing w:after="0" w:line="240" w:lineRule="auto"/>
        <w:jc w:val="center"/>
        <w:rPr>
          <w:rFonts w:ascii="Tahoma" w:eastAsia="Times New Roman" w:hAnsi="Tahoma" w:cs="Tahoma"/>
          <w:sz w:val="20"/>
          <w:szCs w:val="20"/>
          <w:lang w:eastAsia="sl-SI"/>
        </w:rPr>
      </w:pPr>
    </w:p>
    <w:p w14:paraId="336B74FF" w14:textId="77777777" w:rsidR="00882F51" w:rsidRPr="00377612" w:rsidRDefault="00882F51" w:rsidP="00F7716C">
      <w:pPr>
        <w:pStyle w:val="Odstavekseznama"/>
        <w:keepNext/>
        <w:numPr>
          <w:ilvl w:val="0"/>
          <w:numId w:val="11"/>
        </w:numPr>
        <w:spacing w:after="0" w:line="240" w:lineRule="auto"/>
        <w:jc w:val="center"/>
        <w:rPr>
          <w:rFonts w:ascii="Tahoma" w:eastAsia="Times New Roman" w:hAnsi="Tahoma" w:cs="Tahoma"/>
          <w:sz w:val="20"/>
          <w:szCs w:val="20"/>
          <w:lang w:eastAsia="sl-SI"/>
        </w:rPr>
      </w:pPr>
      <w:r w:rsidRPr="00377612">
        <w:rPr>
          <w:rFonts w:ascii="Tahoma" w:eastAsia="Times New Roman" w:hAnsi="Tahoma" w:cs="Tahoma"/>
          <w:sz w:val="20"/>
          <w:szCs w:val="20"/>
          <w:lang w:eastAsia="sl-SI"/>
        </w:rPr>
        <w:t>člen</w:t>
      </w:r>
    </w:p>
    <w:p w14:paraId="027DE4CE" w14:textId="77777777" w:rsidR="00296BB4" w:rsidRPr="00377612" w:rsidRDefault="00882F51" w:rsidP="00296BB4">
      <w:pPr>
        <w:pStyle w:val="Brezrazmikov"/>
        <w:jc w:val="both"/>
        <w:rPr>
          <w:rFonts w:ascii="Tahoma" w:hAnsi="Tahoma" w:cs="Tahoma"/>
          <w:sz w:val="20"/>
          <w:szCs w:val="20"/>
          <w:lang w:eastAsia="sl-SI"/>
        </w:rPr>
      </w:pPr>
      <w:r w:rsidRPr="00377612">
        <w:rPr>
          <w:rFonts w:ascii="Tahoma" w:hAnsi="Tahoma" w:cs="Tahoma"/>
          <w:sz w:val="20"/>
          <w:szCs w:val="20"/>
          <w:lang w:eastAsia="sl-SI"/>
        </w:rPr>
        <w:t>V primeru, da naročnik po prevzemu blaga ugotovi, da mu je dobavitelj posredoval neresnične podatke, ki so v postopku oddaje javnega naročila odločilno vplivali na izbiro dobavitelja ali neustrezno blago, 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6C18BE86" w14:textId="77777777" w:rsidR="00296BB4" w:rsidRPr="00377612" w:rsidRDefault="00296BB4" w:rsidP="00296BB4">
      <w:pPr>
        <w:pStyle w:val="Brezrazmikov"/>
        <w:jc w:val="both"/>
        <w:rPr>
          <w:rFonts w:ascii="Tahoma" w:hAnsi="Tahoma" w:cs="Tahoma"/>
          <w:sz w:val="20"/>
          <w:szCs w:val="20"/>
          <w:lang w:eastAsia="sl-SI"/>
        </w:rPr>
      </w:pPr>
    </w:p>
    <w:p w14:paraId="4023DE60" w14:textId="77777777" w:rsidR="00DC040D" w:rsidRPr="00377612" w:rsidRDefault="00DC040D" w:rsidP="00296BB4">
      <w:pPr>
        <w:pStyle w:val="Brezrazmikov"/>
        <w:jc w:val="both"/>
        <w:rPr>
          <w:rFonts w:ascii="Tahoma" w:hAnsi="Tahoma" w:cs="Tahoma"/>
          <w:sz w:val="20"/>
          <w:szCs w:val="20"/>
          <w:lang w:eastAsia="sl-SI"/>
        </w:rPr>
      </w:pPr>
    </w:p>
    <w:p w14:paraId="6D1B1FC0" w14:textId="77777777" w:rsidR="00DC040D" w:rsidRPr="00377612" w:rsidRDefault="00882F51" w:rsidP="00DC040D">
      <w:pPr>
        <w:pStyle w:val="Brezrazmikov"/>
        <w:jc w:val="both"/>
        <w:rPr>
          <w:rFonts w:ascii="Tahoma" w:eastAsia="Times New Roman" w:hAnsi="Tahoma" w:cs="Tahoma"/>
          <w:b/>
          <w:sz w:val="20"/>
          <w:szCs w:val="20"/>
          <w:lang w:eastAsia="sl-SI"/>
        </w:rPr>
      </w:pPr>
      <w:r w:rsidRPr="00377612">
        <w:rPr>
          <w:rFonts w:ascii="Tahoma" w:eastAsia="Times New Roman" w:hAnsi="Tahoma" w:cs="Tahoma"/>
          <w:b/>
          <w:sz w:val="20"/>
          <w:szCs w:val="20"/>
          <w:lang w:eastAsia="sl-SI"/>
        </w:rPr>
        <w:t>GARANCIJA IN VZDRŽEVANJE</w:t>
      </w:r>
    </w:p>
    <w:p w14:paraId="1877B2AE" w14:textId="377ABA2B" w:rsidR="00DC040D" w:rsidRPr="00377612" w:rsidRDefault="00DC040D" w:rsidP="00F7716C">
      <w:pPr>
        <w:pStyle w:val="Brezrazmikov"/>
        <w:numPr>
          <w:ilvl w:val="0"/>
          <w:numId w:val="11"/>
        </w:numPr>
        <w:jc w:val="center"/>
        <w:rPr>
          <w:rFonts w:ascii="Tahoma" w:eastAsia="Times New Roman" w:hAnsi="Tahoma" w:cs="Tahoma"/>
          <w:sz w:val="20"/>
          <w:szCs w:val="20"/>
          <w:lang w:eastAsia="sl-SI"/>
        </w:rPr>
      </w:pPr>
      <w:r w:rsidRPr="00377612">
        <w:rPr>
          <w:rFonts w:ascii="Tahoma" w:eastAsia="Times New Roman" w:hAnsi="Tahoma" w:cs="Tahoma"/>
          <w:sz w:val="20"/>
          <w:szCs w:val="20"/>
          <w:lang w:eastAsia="sl-SI"/>
        </w:rPr>
        <w:t>člen</w:t>
      </w:r>
    </w:p>
    <w:p w14:paraId="78E07334" w14:textId="77777777" w:rsidR="00DC040D" w:rsidRPr="00377612" w:rsidRDefault="00DC040D" w:rsidP="00DC040D">
      <w:pPr>
        <w:keepNext/>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Dobavitelj zagotavlja za blago, katerega dobava je predmet te pogodbe, garancijsko dobo v naslednjem obsegu in trajanju:</w:t>
      </w:r>
    </w:p>
    <w:p w14:paraId="55B099CF" w14:textId="77777777" w:rsidR="00DC040D" w:rsidRPr="00377612" w:rsidRDefault="00DC040D" w:rsidP="00DC040D">
      <w:pPr>
        <w:keepNext/>
        <w:spacing w:after="0" w:line="240" w:lineRule="auto"/>
        <w:jc w:val="both"/>
        <w:rPr>
          <w:rFonts w:ascii="Tahoma" w:eastAsia="Times New Roman" w:hAnsi="Tahoma" w:cs="Tahoma"/>
          <w:sz w:val="20"/>
          <w:szCs w:val="20"/>
          <w:lang w:eastAsia="sl-SI"/>
        </w:rPr>
      </w:pPr>
    </w:p>
    <w:p w14:paraId="77E7433D" w14:textId="77777777" w:rsidR="00D017BF" w:rsidRPr="00024628" w:rsidRDefault="00D017BF" w:rsidP="00F7716C">
      <w:pPr>
        <w:pStyle w:val="Odstavekseznama"/>
        <w:keepNext/>
        <w:keepLines/>
        <w:numPr>
          <w:ilvl w:val="0"/>
          <w:numId w:val="21"/>
        </w:numPr>
        <w:spacing w:after="0" w:line="240" w:lineRule="auto"/>
        <w:jc w:val="both"/>
        <w:rPr>
          <w:rFonts w:ascii="Tahoma" w:eastAsia="Times New Roman" w:hAnsi="Tahoma" w:cs="Tahoma"/>
          <w:sz w:val="20"/>
          <w:szCs w:val="20"/>
          <w:lang w:eastAsia="sl-SI"/>
        </w:rPr>
      </w:pPr>
      <w:r>
        <w:rPr>
          <w:rFonts w:ascii="Tahoma" w:eastAsia="Times New Roman" w:hAnsi="Tahoma" w:cs="Tahoma"/>
          <w:sz w:val="20"/>
          <w:szCs w:val="20"/>
          <w:lang w:eastAsia="sl-SI"/>
        </w:rPr>
        <w:t xml:space="preserve">splošna </w:t>
      </w:r>
      <w:r w:rsidRPr="00024628">
        <w:rPr>
          <w:rFonts w:ascii="Tahoma" w:eastAsia="Times New Roman" w:hAnsi="Tahoma" w:cs="Tahoma"/>
          <w:sz w:val="20"/>
          <w:szCs w:val="20"/>
          <w:lang w:eastAsia="sl-SI"/>
        </w:rPr>
        <w:t>garancija</w:t>
      </w:r>
      <w:r>
        <w:rPr>
          <w:rFonts w:ascii="Tahoma" w:eastAsia="Times New Roman" w:hAnsi="Tahoma" w:cs="Tahoma"/>
          <w:sz w:val="20"/>
          <w:szCs w:val="20"/>
          <w:lang w:eastAsia="sl-SI"/>
        </w:rPr>
        <w:t xml:space="preserve"> na šasijo</w:t>
      </w:r>
      <w:r w:rsidRPr="00024628">
        <w:rPr>
          <w:rFonts w:ascii="Tahoma" w:eastAsia="Times New Roman" w:hAnsi="Tahoma" w:cs="Tahoma"/>
          <w:sz w:val="20"/>
          <w:szCs w:val="20"/>
          <w:lang w:eastAsia="sl-SI"/>
        </w:rPr>
        <w:t xml:space="preserve">: _______ </w:t>
      </w:r>
      <w:r>
        <w:rPr>
          <w:rFonts w:ascii="Tahoma" w:eastAsia="Times New Roman" w:hAnsi="Tahoma" w:cs="Tahoma"/>
          <w:sz w:val="20"/>
          <w:szCs w:val="20"/>
          <w:lang w:eastAsia="sl-SI"/>
        </w:rPr>
        <w:t>mesecev</w:t>
      </w:r>
      <w:r w:rsidRPr="00024628">
        <w:rPr>
          <w:rFonts w:ascii="Tahoma" w:eastAsia="Times New Roman" w:hAnsi="Tahoma" w:cs="Tahoma"/>
          <w:sz w:val="20"/>
          <w:szCs w:val="20"/>
          <w:lang w:eastAsia="sl-SI"/>
        </w:rPr>
        <w:t xml:space="preserve"> (</w:t>
      </w:r>
      <w:r>
        <w:rPr>
          <w:rFonts w:ascii="Tahoma" w:eastAsia="Times New Roman" w:hAnsi="Tahoma" w:cs="Tahoma"/>
          <w:sz w:val="20"/>
          <w:szCs w:val="20"/>
          <w:lang w:eastAsia="sl-SI"/>
        </w:rPr>
        <w:t>najmanj</w:t>
      </w:r>
      <w:r w:rsidRPr="00024628">
        <w:rPr>
          <w:rFonts w:ascii="Tahoma" w:eastAsia="Times New Roman" w:hAnsi="Tahoma" w:cs="Tahoma"/>
          <w:sz w:val="20"/>
          <w:szCs w:val="20"/>
          <w:lang w:eastAsia="sl-SI"/>
        </w:rPr>
        <w:t xml:space="preserve"> </w:t>
      </w:r>
      <w:r>
        <w:rPr>
          <w:rFonts w:ascii="Tahoma" w:eastAsia="Times New Roman" w:hAnsi="Tahoma" w:cs="Tahoma"/>
          <w:sz w:val="20"/>
          <w:szCs w:val="20"/>
          <w:lang w:eastAsia="sl-SI"/>
        </w:rPr>
        <w:t>12 mesecev</w:t>
      </w:r>
      <w:r w:rsidRPr="00024628">
        <w:rPr>
          <w:rFonts w:ascii="Tahoma" w:eastAsia="Times New Roman" w:hAnsi="Tahoma" w:cs="Tahoma"/>
          <w:sz w:val="20"/>
          <w:szCs w:val="20"/>
          <w:lang w:eastAsia="sl-SI"/>
        </w:rPr>
        <w:t>)</w:t>
      </w:r>
      <w:r>
        <w:rPr>
          <w:rFonts w:ascii="Tahoma" w:eastAsia="Times New Roman" w:hAnsi="Tahoma" w:cs="Tahoma"/>
          <w:sz w:val="20"/>
          <w:szCs w:val="20"/>
          <w:lang w:eastAsia="sl-SI"/>
        </w:rPr>
        <w:t xml:space="preserve"> in na pogonske sklope _______________ (najmanj 24 mesecev)</w:t>
      </w:r>
    </w:p>
    <w:p w14:paraId="7E0B6FD2" w14:textId="77777777" w:rsidR="00D017BF" w:rsidRPr="00024628" w:rsidRDefault="00D017BF" w:rsidP="00F7716C">
      <w:pPr>
        <w:pStyle w:val="Odstavekseznama"/>
        <w:keepNext/>
        <w:keepLines/>
        <w:numPr>
          <w:ilvl w:val="0"/>
          <w:numId w:val="21"/>
        </w:numPr>
        <w:spacing w:after="0" w:line="240" w:lineRule="auto"/>
        <w:jc w:val="both"/>
        <w:rPr>
          <w:rFonts w:ascii="Tahoma" w:eastAsia="Times New Roman" w:hAnsi="Tahoma" w:cs="Tahoma"/>
          <w:sz w:val="20"/>
          <w:szCs w:val="20"/>
          <w:lang w:eastAsia="sl-SI"/>
        </w:rPr>
      </w:pPr>
      <w:r>
        <w:rPr>
          <w:rFonts w:ascii="Tahoma" w:eastAsia="Times New Roman" w:hAnsi="Tahoma" w:cs="Tahoma"/>
          <w:sz w:val="20"/>
          <w:szCs w:val="20"/>
          <w:lang w:eastAsia="sl-SI"/>
        </w:rPr>
        <w:t>splošna garancija na nadgradnjo</w:t>
      </w:r>
      <w:r w:rsidRPr="00024628">
        <w:rPr>
          <w:rFonts w:ascii="Tahoma" w:eastAsia="Times New Roman" w:hAnsi="Tahoma" w:cs="Tahoma"/>
          <w:sz w:val="20"/>
          <w:szCs w:val="20"/>
          <w:lang w:eastAsia="sl-SI"/>
        </w:rPr>
        <w:t>: ________</w:t>
      </w:r>
      <w:r>
        <w:rPr>
          <w:rFonts w:ascii="Tahoma" w:eastAsia="Times New Roman" w:hAnsi="Tahoma" w:cs="Tahoma"/>
          <w:sz w:val="20"/>
          <w:szCs w:val="20"/>
          <w:lang w:eastAsia="sl-SI"/>
        </w:rPr>
        <w:t>____</w:t>
      </w:r>
      <w:r w:rsidRPr="00024628">
        <w:rPr>
          <w:rFonts w:ascii="Tahoma" w:eastAsia="Times New Roman" w:hAnsi="Tahoma" w:cs="Tahoma"/>
          <w:sz w:val="20"/>
          <w:szCs w:val="20"/>
          <w:lang w:eastAsia="sl-SI"/>
        </w:rPr>
        <w:t xml:space="preserve"> </w:t>
      </w:r>
      <w:r>
        <w:rPr>
          <w:rFonts w:ascii="Tahoma" w:eastAsia="Times New Roman" w:hAnsi="Tahoma" w:cs="Tahoma"/>
          <w:sz w:val="20"/>
          <w:szCs w:val="20"/>
          <w:lang w:eastAsia="sl-SI"/>
        </w:rPr>
        <w:t>mesecev</w:t>
      </w:r>
      <w:r w:rsidRPr="00024628">
        <w:rPr>
          <w:rFonts w:ascii="Tahoma" w:eastAsia="Times New Roman" w:hAnsi="Tahoma" w:cs="Tahoma"/>
          <w:sz w:val="20"/>
          <w:szCs w:val="20"/>
          <w:lang w:eastAsia="sl-SI"/>
        </w:rPr>
        <w:t xml:space="preserve"> (najmanj </w:t>
      </w:r>
      <w:r>
        <w:rPr>
          <w:rFonts w:ascii="Tahoma" w:eastAsia="Times New Roman" w:hAnsi="Tahoma" w:cs="Tahoma"/>
          <w:sz w:val="20"/>
          <w:szCs w:val="20"/>
          <w:lang w:eastAsia="sl-SI"/>
        </w:rPr>
        <w:t>24</w:t>
      </w:r>
      <w:r w:rsidRPr="00024628">
        <w:rPr>
          <w:rFonts w:ascii="Tahoma" w:eastAsia="Times New Roman" w:hAnsi="Tahoma" w:cs="Tahoma"/>
          <w:sz w:val="20"/>
          <w:szCs w:val="20"/>
          <w:lang w:eastAsia="sl-SI"/>
        </w:rPr>
        <w:t xml:space="preserve"> </w:t>
      </w:r>
      <w:r>
        <w:rPr>
          <w:rFonts w:ascii="Tahoma" w:eastAsia="Times New Roman" w:hAnsi="Tahoma" w:cs="Tahoma"/>
          <w:sz w:val="20"/>
          <w:szCs w:val="20"/>
          <w:lang w:eastAsia="sl-SI"/>
        </w:rPr>
        <w:t>mesecev</w:t>
      </w:r>
      <w:r w:rsidRPr="00024628">
        <w:rPr>
          <w:rFonts w:ascii="Tahoma" w:eastAsia="Times New Roman" w:hAnsi="Tahoma" w:cs="Tahoma"/>
          <w:sz w:val="20"/>
          <w:szCs w:val="20"/>
          <w:lang w:eastAsia="sl-SI"/>
        </w:rPr>
        <w:t>)</w:t>
      </w:r>
    </w:p>
    <w:p w14:paraId="17CDC473" w14:textId="77777777" w:rsidR="00D017BF" w:rsidRPr="00024628" w:rsidRDefault="00D017BF" w:rsidP="00F7716C">
      <w:pPr>
        <w:pStyle w:val="Odstavekseznama"/>
        <w:keepNext/>
        <w:keepLines/>
        <w:numPr>
          <w:ilvl w:val="0"/>
          <w:numId w:val="21"/>
        </w:numPr>
        <w:spacing w:after="0" w:line="240" w:lineRule="auto"/>
        <w:jc w:val="both"/>
        <w:rPr>
          <w:rFonts w:ascii="Tahoma" w:eastAsia="Times New Roman" w:hAnsi="Tahoma" w:cs="Tahoma"/>
          <w:sz w:val="20"/>
          <w:szCs w:val="20"/>
          <w:lang w:eastAsia="sl-SI"/>
        </w:rPr>
      </w:pPr>
      <w:r w:rsidRPr="00024628">
        <w:rPr>
          <w:rFonts w:ascii="Tahoma" w:eastAsia="Times New Roman" w:hAnsi="Tahoma" w:cs="Tahoma"/>
          <w:sz w:val="20"/>
          <w:szCs w:val="20"/>
          <w:lang w:eastAsia="sl-SI"/>
        </w:rPr>
        <w:t xml:space="preserve">garancija proti </w:t>
      </w:r>
      <w:proofErr w:type="spellStart"/>
      <w:r w:rsidRPr="00024628">
        <w:rPr>
          <w:rFonts w:ascii="Tahoma" w:eastAsia="Times New Roman" w:hAnsi="Tahoma" w:cs="Tahoma"/>
          <w:sz w:val="20"/>
          <w:szCs w:val="20"/>
          <w:lang w:eastAsia="sl-SI"/>
        </w:rPr>
        <w:t>prerjavenju</w:t>
      </w:r>
      <w:proofErr w:type="spellEnd"/>
      <w:r w:rsidRPr="00024628">
        <w:rPr>
          <w:rFonts w:ascii="Tahoma" w:eastAsia="Times New Roman" w:hAnsi="Tahoma" w:cs="Tahoma"/>
          <w:sz w:val="20"/>
          <w:szCs w:val="20"/>
          <w:lang w:eastAsia="sl-SI"/>
        </w:rPr>
        <w:t>: _______</w:t>
      </w:r>
      <w:r>
        <w:rPr>
          <w:rFonts w:ascii="Tahoma" w:eastAsia="Times New Roman" w:hAnsi="Tahoma" w:cs="Tahoma"/>
          <w:sz w:val="20"/>
          <w:szCs w:val="20"/>
          <w:lang w:eastAsia="sl-SI"/>
        </w:rPr>
        <w:t xml:space="preserve"> let </w:t>
      </w:r>
      <w:r w:rsidRPr="00024628">
        <w:rPr>
          <w:rFonts w:ascii="Tahoma" w:eastAsia="Times New Roman" w:hAnsi="Tahoma" w:cs="Tahoma"/>
          <w:sz w:val="20"/>
          <w:szCs w:val="20"/>
          <w:lang w:eastAsia="sl-SI"/>
        </w:rPr>
        <w:t xml:space="preserve">(najmanj </w:t>
      </w:r>
      <w:r>
        <w:rPr>
          <w:rFonts w:ascii="Tahoma" w:eastAsia="Times New Roman" w:hAnsi="Tahoma" w:cs="Tahoma"/>
          <w:sz w:val="20"/>
          <w:szCs w:val="20"/>
          <w:lang w:eastAsia="sl-SI"/>
        </w:rPr>
        <w:t>(5</w:t>
      </w:r>
      <w:r w:rsidRPr="00024628">
        <w:rPr>
          <w:rFonts w:ascii="Tahoma" w:eastAsia="Times New Roman" w:hAnsi="Tahoma" w:cs="Tahoma"/>
          <w:sz w:val="20"/>
          <w:szCs w:val="20"/>
          <w:lang w:eastAsia="sl-SI"/>
        </w:rPr>
        <w:t>) let)</w:t>
      </w:r>
    </w:p>
    <w:p w14:paraId="1A8A0467" w14:textId="77777777" w:rsidR="00DC040D" w:rsidRPr="002B07B1" w:rsidRDefault="00DC040D" w:rsidP="00DC040D">
      <w:pPr>
        <w:pStyle w:val="Brezrazmikov"/>
        <w:rPr>
          <w:rFonts w:ascii="Tahoma" w:hAnsi="Tahoma" w:cs="Tahoma"/>
          <w:sz w:val="20"/>
          <w:szCs w:val="20"/>
          <w:lang w:eastAsia="sl-SI"/>
        </w:rPr>
      </w:pPr>
    </w:p>
    <w:p w14:paraId="65536195" w14:textId="77777777" w:rsidR="00882F51" w:rsidRPr="00377612" w:rsidRDefault="00882F51" w:rsidP="00DC040D">
      <w:pPr>
        <w:pStyle w:val="Brezrazmikov"/>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Dobavitelj zagotavlja naročniku tudi vse ostale garancije, v skladu z splošnimi garancijskimi predpisi proizvajalca dobavljenega blaga.</w:t>
      </w:r>
    </w:p>
    <w:p w14:paraId="4AD3892A" w14:textId="77777777" w:rsidR="00882F51" w:rsidRPr="00377612" w:rsidRDefault="00882F51" w:rsidP="00DC040D">
      <w:pPr>
        <w:pStyle w:val="Brezrazmikov"/>
        <w:jc w:val="both"/>
        <w:rPr>
          <w:rFonts w:ascii="Tahoma" w:eastAsia="Times New Roman" w:hAnsi="Tahoma" w:cs="Tahoma"/>
          <w:sz w:val="20"/>
          <w:szCs w:val="20"/>
          <w:lang w:eastAsia="sl-SI"/>
        </w:rPr>
      </w:pPr>
    </w:p>
    <w:p w14:paraId="3041E9A6" w14:textId="77777777" w:rsidR="00882F51" w:rsidRPr="00377612" w:rsidRDefault="00882F51" w:rsidP="00DC040D">
      <w:pPr>
        <w:pStyle w:val="Brezrazmikov"/>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Dobavitelj se obveže, da bo na zahtevo naročnika, na lastne stroške odpravil vse pomanjkljivosti v garancijski dobi.</w:t>
      </w:r>
    </w:p>
    <w:p w14:paraId="0B0CFCA3" w14:textId="77777777" w:rsidR="00377612" w:rsidRDefault="00377612" w:rsidP="00377612">
      <w:pPr>
        <w:pStyle w:val="Brezrazmikov"/>
        <w:jc w:val="both"/>
        <w:rPr>
          <w:rFonts w:ascii="Tahoma" w:eastAsia="Times New Roman" w:hAnsi="Tahoma" w:cs="Tahoma"/>
          <w:sz w:val="20"/>
          <w:szCs w:val="20"/>
          <w:lang w:eastAsia="sl-SI"/>
        </w:rPr>
      </w:pPr>
    </w:p>
    <w:p w14:paraId="40CF56F4" w14:textId="2DCF6E38" w:rsidR="00D017BF" w:rsidRDefault="00882F51" w:rsidP="00326819">
      <w:pPr>
        <w:pStyle w:val="Brezrazmikov"/>
        <w:jc w:val="both"/>
        <w:rPr>
          <w:rFonts w:ascii="Tahoma" w:eastAsia="Times New Roman" w:hAnsi="Tahoma" w:cs="Tahoma"/>
          <w:sz w:val="20"/>
          <w:szCs w:val="20"/>
          <w:highlight w:val="yellow"/>
          <w:lang w:eastAsia="sl-SI"/>
        </w:rPr>
      </w:pPr>
      <w:r w:rsidRPr="00377612">
        <w:rPr>
          <w:rFonts w:ascii="Tahoma" w:eastAsia="Times New Roman" w:hAnsi="Tahoma" w:cs="Tahoma"/>
          <w:sz w:val="20"/>
          <w:szCs w:val="20"/>
          <w:lang w:eastAsia="sl-SI"/>
        </w:rPr>
        <w:t xml:space="preserve">Dobavitelj zagotavlja naročniku izvedbo servisnih storitev in dobavo rezervnih delov za obdobje desetih </w:t>
      </w:r>
      <w:r w:rsidRPr="00D017BF">
        <w:rPr>
          <w:rFonts w:ascii="Tahoma" w:eastAsia="Times New Roman" w:hAnsi="Tahoma" w:cs="Tahoma"/>
          <w:sz w:val="20"/>
          <w:szCs w:val="20"/>
          <w:lang w:eastAsia="sl-SI"/>
        </w:rPr>
        <w:t>(10) let</w:t>
      </w:r>
      <w:r w:rsidRPr="00377612">
        <w:rPr>
          <w:rFonts w:ascii="Tahoma" w:eastAsia="Times New Roman" w:hAnsi="Tahoma" w:cs="Tahoma"/>
          <w:sz w:val="20"/>
          <w:szCs w:val="20"/>
          <w:lang w:eastAsia="sl-SI"/>
        </w:rPr>
        <w:t xml:space="preserve"> od dobave </w:t>
      </w:r>
      <w:r w:rsidRPr="00D017BF">
        <w:rPr>
          <w:rFonts w:ascii="Tahoma" w:eastAsia="Times New Roman" w:hAnsi="Tahoma" w:cs="Tahoma"/>
          <w:sz w:val="20"/>
          <w:szCs w:val="20"/>
          <w:shd w:val="clear" w:color="auto" w:fill="FFFFFF" w:themeFill="background1"/>
          <w:lang w:eastAsia="sl-SI"/>
        </w:rPr>
        <w:t>blaga.</w:t>
      </w:r>
      <w:r w:rsidR="00D017BF">
        <w:rPr>
          <w:rFonts w:ascii="Tahoma" w:eastAsia="Times New Roman" w:hAnsi="Tahoma" w:cs="Tahoma"/>
          <w:sz w:val="20"/>
          <w:szCs w:val="20"/>
          <w:shd w:val="clear" w:color="auto" w:fill="FFFFFF" w:themeFill="background1"/>
          <w:lang w:eastAsia="sl-SI"/>
        </w:rPr>
        <w:t xml:space="preserve"> Dobava rezervnih delov je v 48 urah.</w:t>
      </w:r>
    </w:p>
    <w:p w14:paraId="41C536DC" w14:textId="278EC85D" w:rsidR="00326819" w:rsidRPr="00326819" w:rsidRDefault="00F7716C" w:rsidP="00326819">
      <w:pPr>
        <w:pStyle w:val="Brezrazmikov"/>
        <w:jc w:val="both"/>
        <w:rPr>
          <w:rFonts w:ascii="Tahoma" w:hAnsi="Tahoma" w:cs="Tahoma"/>
          <w:szCs w:val="18"/>
        </w:rPr>
      </w:pPr>
      <w:r w:rsidRPr="008F33A9">
        <w:rPr>
          <w:rFonts w:ascii="Tahoma" w:eastAsia="Times New Roman" w:hAnsi="Tahoma" w:cs="Tahoma"/>
          <w:sz w:val="20"/>
          <w:szCs w:val="20"/>
          <w:lang w:eastAsia="sl-SI"/>
        </w:rPr>
        <w:t>Servisiranje šasije se izvaja na pooblaščenem servisu proizvajalca, s</w:t>
      </w:r>
      <w:r w:rsidR="00882F51" w:rsidRPr="008F33A9">
        <w:rPr>
          <w:rFonts w:ascii="Tahoma" w:eastAsia="Times New Roman" w:hAnsi="Tahoma" w:cs="Tahoma"/>
          <w:sz w:val="20"/>
          <w:szCs w:val="20"/>
          <w:lang w:eastAsia="sl-SI"/>
        </w:rPr>
        <w:t>ervis</w:t>
      </w:r>
      <w:r w:rsidR="00D017BF" w:rsidRPr="008F33A9">
        <w:rPr>
          <w:rFonts w:ascii="Tahoma" w:eastAsia="Times New Roman" w:hAnsi="Tahoma" w:cs="Tahoma"/>
          <w:sz w:val="20"/>
          <w:szCs w:val="20"/>
          <w:lang w:eastAsia="sl-SI"/>
        </w:rPr>
        <w:t>iranje nadgradnje</w:t>
      </w:r>
      <w:r w:rsidRPr="008F33A9">
        <w:rPr>
          <w:rFonts w:ascii="Tahoma" w:eastAsia="Times New Roman" w:hAnsi="Tahoma" w:cs="Tahoma"/>
          <w:sz w:val="20"/>
          <w:szCs w:val="20"/>
          <w:lang w:eastAsia="sl-SI"/>
        </w:rPr>
        <w:t xml:space="preserve"> pa</w:t>
      </w:r>
      <w:r w:rsidR="00D017BF" w:rsidRPr="008F33A9">
        <w:rPr>
          <w:rFonts w:ascii="Tahoma" w:eastAsia="Times New Roman" w:hAnsi="Tahoma" w:cs="Tahoma"/>
          <w:sz w:val="20"/>
          <w:szCs w:val="20"/>
          <w:lang w:eastAsia="sl-SI"/>
        </w:rPr>
        <w:t xml:space="preserve"> </w:t>
      </w:r>
      <w:r w:rsidR="00B735CA" w:rsidRPr="008F33A9">
        <w:rPr>
          <w:rFonts w:ascii="Tahoma" w:eastAsia="Times New Roman" w:hAnsi="Tahoma" w:cs="Tahoma"/>
          <w:sz w:val="20"/>
          <w:szCs w:val="20"/>
          <w:lang w:eastAsia="sl-SI"/>
        </w:rPr>
        <w:t xml:space="preserve">se izvaja </w:t>
      </w:r>
      <w:r w:rsidR="00D017BF" w:rsidRPr="008F33A9">
        <w:rPr>
          <w:rFonts w:ascii="Tahoma" w:eastAsia="Times New Roman" w:hAnsi="Tahoma" w:cs="Tahoma"/>
          <w:sz w:val="20"/>
          <w:szCs w:val="20"/>
          <w:lang w:eastAsia="sl-SI"/>
        </w:rPr>
        <w:t xml:space="preserve">na lokaciji naročnika. </w:t>
      </w:r>
    </w:p>
    <w:p w14:paraId="59BBBC3C" w14:textId="77777777" w:rsidR="00377612" w:rsidRPr="00377612" w:rsidRDefault="00377612" w:rsidP="00377612">
      <w:pPr>
        <w:pStyle w:val="Brezrazmikov"/>
        <w:jc w:val="both"/>
        <w:rPr>
          <w:rFonts w:ascii="Tahoma" w:eastAsia="Times New Roman" w:hAnsi="Tahoma" w:cs="Tahoma"/>
          <w:sz w:val="20"/>
          <w:szCs w:val="20"/>
          <w:lang w:eastAsia="sl-SI"/>
        </w:rPr>
      </w:pPr>
    </w:p>
    <w:p w14:paraId="0B324FD8" w14:textId="4B10ACA3" w:rsidR="00882F51" w:rsidRPr="00377612" w:rsidRDefault="00882F51" w:rsidP="00377612">
      <w:pPr>
        <w:pStyle w:val="Brezrazmikov"/>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Garancijski roki iz tega člena tečejo od datuma prevzema oziroma uspešno opravljene dobave blaga, kar je razvidno iz obojestransko podpisanega prevzemnega zapisnika.</w:t>
      </w:r>
    </w:p>
    <w:p w14:paraId="242DC279" w14:textId="77777777" w:rsidR="00882F51" w:rsidRPr="00377612" w:rsidRDefault="00882F51" w:rsidP="00882F51">
      <w:pPr>
        <w:keepNext/>
        <w:tabs>
          <w:tab w:val="left" w:pos="851"/>
          <w:tab w:val="left" w:pos="1702"/>
        </w:tabs>
        <w:spacing w:after="0" w:line="240" w:lineRule="auto"/>
        <w:ind w:left="-1440" w:firstLine="1440"/>
        <w:jc w:val="both"/>
        <w:rPr>
          <w:rFonts w:ascii="Tahoma" w:eastAsia="Times New Roman" w:hAnsi="Tahoma" w:cs="Tahoma"/>
          <w:b/>
          <w:sz w:val="20"/>
          <w:szCs w:val="20"/>
          <w:lang w:eastAsia="sl-SI"/>
        </w:rPr>
      </w:pPr>
    </w:p>
    <w:p w14:paraId="0A8A6DDB" w14:textId="77777777" w:rsidR="00882F51" w:rsidRPr="00377612" w:rsidRDefault="00882F51" w:rsidP="00882F51">
      <w:pPr>
        <w:keepNext/>
        <w:tabs>
          <w:tab w:val="left" w:pos="851"/>
          <w:tab w:val="left" w:pos="1702"/>
        </w:tabs>
        <w:spacing w:after="0" w:line="240" w:lineRule="auto"/>
        <w:ind w:left="-1440" w:firstLine="1440"/>
        <w:jc w:val="both"/>
        <w:rPr>
          <w:rFonts w:ascii="Tahoma" w:eastAsia="Times New Roman" w:hAnsi="Tahoma" w:cs="Tahoma"/>
          <w:b/>
          <w:sz w:val="20"/>
          <w:szCs w:val="20"/>
          <w:lang w:eastAsia="sl-SI"/>
        </w:rPr>
      </w:pPr>
    </w:p>
    <w:p w14:paraId="7BA5327D" w14:textId="77777777" w:rsidR="00882F51" w:rsidRPr="00377612" w:rsidRDefault="00882F51" w:rsidP="00882F51">
      <w:pPr>
        <w:keepNext/>
        <w:tabs>
          <w:tab w:val="left" w:pos="851"/>
          <w:tab w:val="left" w:pos="1702"/>
        </w:tabs>
        <w:spacing w:after="0" w:line="240" w:lineRule="auto"/>
        <w:ind w:left="-1440" w:firstLine="1440"/>
        <w:jc w:val="both"/>
        <w:rPr>
          <w:rFonts w:ascii="Tahoma" w:eastAsia="Times New Roman" w:hAnsi="Tahoma" w:cs="Tahoma"/>
          <w:b/>
          <w:sz w:val="20"/>
          <w:szCs w:val="20"/>
          <w:lang w:eastAsia="sl-SI"/>
        </w:rPr>
      </w:pPr>
      <w:r w:rsidRPr="00377612">
        <w:rPr>
          <w:rFonts w:ascii="Tahoma" w:eastAsia="Times New Roman" w:hAnsi="Tahoma" w:cs="Tahoma"/>
          <w:b/>
          <w:sz w:val="20"/>
          <w:szCs w:val="20"/>
          <w:lang w:eastAsia="sl-SI"/>
        </w:rPr>
        <w:t>FINANČNA ZAVAROVANJA</w:t>
      </w:r>
    </w:p>
    <w:p w14:paraId="0073B32C" w14:textId="77777777" w:rsidR="00882F51" w:rsidRPr="00377612" w:rsidRDefault="00882F51" w:rsidP="00F7716C">
      <w:pPr>
        <w:pStyle w:val="Odstavekseznama"/>
        <w:keepNext/>
        <w:numPr>
          <w:ilvl w:val="0"/>
          <w:numId w:val="11"/>
        </w:numPr>
        <w:spacing w:after="0" w:line="240" w:lineRule="auto"/>
        <w:jc w:val="center"/>
        <w:rPr>
          <w:rFonts w:ascii="Tahoma" w:eastAsia="Times New Roman" w:hAnsi="Tahoma" w:cs="Tahoma"/>
          <w:sz w:val="20"/>
          <w:szCs w:val="20"/>
          <w:lang w:eastAsia="sl-SI"/>
        </w:rPr>
      </w:pPr>
      <w:r w:rsidRPr="00377612">
        <w:rPr>
          <w:rFonts w:ascii="Tahoma" w:eastAsia="Times New Roman" w:hAnsi="Tahoma" w:cs="Tahoma"/>
          <w:sz w:val="20"/>
          <w:szCs w:val="20"/>
          <w:lang w:eastAsia="sl-SI"/>
        </w:rPr>
        <w:t>člen</w:t>
      </w:r>
    </w:p>
    <w:p w14:paraId="1EA388AD" w14:textId="77777777" w:rsidR="00882F51" w:rsidRPr="00377612" w:rsidRDefault="00882F51" w:rsidP="00882F51">
      <w:pPr>
        <w:pStyle w:val="Odstavekseznama"/>
        <w:keepNext/>
        <w:spacing w:after="0" w:line="240" w:lineRule="auto"/>
        <w:rPr>
          <w:rFonts w:ascii="Tahoma" w:eastAsia="Times New Roman" w:hAnsi="Tahoma" w:cs="Tahoma"/>
          <w:sz w:val="20"/>
          <w:szCs w:val="20"/>
          <w:lang w:eastAsia="sl-SI"/>
        </w:rPr>
      </w:pPr>
    </w:p>
    <w:p w14:paraId="02BF149E" w14:textId="07C31BE1" w:rsidR="00882F51" w:rsidRPr="00377612" w:rsidRDefault="00882F51" w:rsidP="00882F51">
      <w:pPr>
        <w:keepNext/>
        <w:spacing w:after="0" w:line="240" w:lineRule="auto"/>
        <w:jc w:val="both"/>
        <w:rPr>
          <w:rFonts w:ascii="Tahoma" w:eastAsia="Calibri" w:hAnsi="Tahoma" w:cs="Tahoma"/>
          <w:sz w:val="20"/>
          <w:szCs w:val="20"/>
          <w:lang w:eastAsia="sl-SI"/>
        </w:rPr>
      </w:pPr>
      <w:r w:rsidRPr="00377612">
        <w:rPr>
          <w:rFonts w:ascii="Tahoma" w:eastAsia="Calibri" w:hAnsi="Tahoma" w:cs="Tahoma"/>
          <w:sz w:val="20"/>
          <w:szCs w:val="20"/>
          <w:lang w:eastAsia="sl-SI"/>
        </w:rPr>
        <w:t xml:space="preserve">Dobavitelj se obvezuje, da bo ob sklenitvi pogodbe naročniku predložil </w:t>
      </w:r>
      <w:r w:rsidRPr="00377612">
        <w:rPr>
          <w:rFonts w:ascii="Tahoma" w:eastAsia="Times New Roman" w:hAnsi="Tahoma" w:cs="Tahoma"/>
          <w:sz w:val="20"/>
          <w:szCs w:val="20"/>
          <w:lang w:eastAsia="sl-SI"/>
        </w:rPr>
        <w:t xml:space="preserve">podpisano in žigosano bianko menico z izpolnjeno, podpisano in žigosano menično izjavo za zavarovanje dobre izvedbe pogodbenih obveznosti </w:t>
      </w:r>
      <w:r w:rsidRPr="00377612">
        <w:rPr>
          <w:rFonts w:ascii="Tahoma" w:eastAsia="Calibri" w:hAnsi="Tahoma" w:cs="Tahoma"/>
          <w:sz w:val="20"/>
          <w:szCs w:val="20"/>
          <w:lang w:eastAsia="sl-SI"/>
        </w:rPr>
        <w:t xml:space="preserve">(v nadaljevanju: finančno zavarovanje dobre izvedbe pogodbenih obveznosti), v višini </w:t>
      </w:r>
      <w:r w:rsidR="00D1107E" w:rsidRPr="004E4B43">
        <w:rPr>
          <w:rFonts w:ascii="Tahoma" w:eastAsia="Calibri" w:hAnsi="Tahoma" w:cs="Tahoma"/>
          <w:sz w:val="20"/>
          <w:szCs w:val="20"/>
          <w:lang w:eastAsia="sl-SI"/>
        </w:rPr>
        <w:t>2</w:t>
      </w:r>
      <w:r w:rsidR="00D017BF" w:rsidRPr="004E4B43">
        <w:rPr>
          <w:rFonts w:ascii="Tahoma" w:eastAsia="Calibri" w:hAnsi="Tahoma" w:cs="Tahoma"/>
          <w:sz w:val="20"/>
          <w:szCs w:val="20"/>
          <w:lang w:eastAsia="sl-SI"/>
        </w:rPr>
        <w:t>0</w:t>
      </w:r>
      <w:r w:rsidRPr="004E4B43">
        <w:rPr>
          <w:rFonts w:ascii="Tahoma" w:eastAsia="Calibri" w:hAnsi="Tahoma" w:cs="Tahoma"/>
          <w:sz w:val="20"/>
          <w:szCs w:val="20"/>
          <w:lang w:eastAsia="sl-SI"/>
        </w:rPr>
        <w:t>.</w:t>
      </w:r>
      <w:r w:rsidR="00D1107E" w:rsidRPr="004E4B43">
        <w:rPr>
          <w:rFonts w:ascii="Tahoma" w:eastAsia="Calibri" w:hAnsi="Tahoma" w:cs="Tahoma"/>
          <w:sz w:val="20"/>
          <w:szCs w:val="20"/>
          <w:lang w:eastAsia="sl-SI"/>
        </w:rPr>
        <w:t>0</w:t>
      </w:r>
      <w:r w:rsidRPr="004E4B43">
        <w:rPr>
          <w:rFonts w:ascii="Tahoma" w:eastAsia="Calibri" w:hAnsi="Tahoma" w:cs="Tahoma"/>
          <w:sz w:val="20"/>
          <w:szCs w:val="20"/>
          <w:lang w:eastAsia="sl-SI"/>
        </w:rPr>
        <w:t>00,00 EUR</w:t>
      </w:r>
      <w:r w:rsidRPr="004E4B43">
        <w:rPr>
          <w:rFonts w:ascii="Tahoma" w:eastAsia="Times New Roman" w:hAnsi="Tahoma" w:cs="Tahoma"/>
          <w:sz w:val="20"/>
          <w:szCs w:val="20"/>
          <w:lang w:eastAsia="sl-SI"/>
        </w:rPr>
        <w:t>,</w:t>
      </w:r>
      <w:r w:rsidR="0021168F">
        <w:rPr>
          <w:rFonts w:ascii="Tahoma" w:eastAsia="Times New Roman" w:hAnsi="Tahoma" w:cs="Tahoma"/>
          <w:sz w:val="20"/>
          <w:szCs w:val="20"/>
          <w:lang w:eastAsia="sl-SI"/>
        </w:rPr>
        <w:t xml:space="preserve"> </w:t>
      </w:r>
      <w:r w:rsidRPr="00377612">
        <w:rPr>
          <w:rFonts w:ascii="Tahoma" w:eastAsia="Calibri" w:hAnsi="Tahoma" w:cs="Tahoma"/>
          <w:sz w:val="20"/>
          <w:szCs w:val="20"/>
          <w:lang w:eastAsia="sl-SI"/>
        </w:rPr>
        <w:t xml:space="preserve">z dobo veljavnosti še trideset (30) dni po uspešni dobavi blaga. Predložitev finančnega zavarovanja dobre izvedbe pogodbenih obveznosti je pogoj za veljavnost pogodbe in v kolikor le-tega dobavitelj naročniku, tudi po naknadnem pozivu, ne predloži najkasneje v osmih (8) dneh po sklenitvi pogodbe, v navedeni višini in veljavnosti, se šteje, da ta pogodba ni bila nikoli sklenjena. </w:t>
      </w:r>
    </w:p>
    <w:p w14:paraId="7786949D" w14:textId="77777777" w:rsidR="00882F51" w:rsidRPr="00377612" w:rsidRDefault="00882F51" w:rsidP="00882F51">
      <w:pPr>
        <w:keepNext/>
        <w:autoSpaceDE w:val="0"/>
        <w:autoSpaceDN w:val="0"/>
        <w:adjustRightInd w:val="0"/>
        <w:spacing w:after="0" w:line="240" w:lineRule="auto"/>
        <w:jc w:val="both"/>
        <w:rPr>
          <w:rFonts w:ascii="Tahoma" w:eastAsia="Calibri" w:hAnsi="Tahoma" w:cs="Tahoma"/>
          <w:sz w:val="20"/>
          <w:szCs w:val="20"/>
          <w:lang w:eastAsia="sl-SI"/>
        </w:rPr>
      </w:pPr>
    </w:p>
    <w:p w14:paraId="0100331E" w14:textId="77777777" w:rsidR="00882F51" w:rsidRPr="00377612" w:rsidRDefault="00882F51" w:rsidP="00882F51">
      <w:pPr>
        <w:keepNext/>
        <w:autoSpaceDE w:val="0"/>
        <w:autoSpaceDN w:val="0"/>
        <w:adjustRightInd w:val="0"/>
        <w:spacing w:after="0" w:line="240" w:lineRule="auto"/>
        <w:jc w:val="both"/>
        <w:rPr>
          <w:rFonts w:ascii="Tahoma" w:eastAsia="Calibri" w:hAnsi="Tahoma" w:cs="Tahoma"/>
          <w:sz w:val="20"/>
          <w:szCs w:val="20"/>
          <w:lang w:eastAsia="sl-SI"/>
        </w:rPr>
      </w:pPr>
      <w:r w:rsidRPr="00377612">
        <w:rPr>
          <w:rFonts w:ascii="Tahoma" w:eastAsia="Calibri" w:hAnsi="Tahoma" w:cs="Tahoma"/>
          <w:sz w:val="20"/>
          <w:szCs w:val="20"/>
          <w:lang w:eastAsia="sl-SI"/>
        </w:rPr>
        <w:t>V kolikor dobavitelj ne izpolnjuje svojih pogodbenih obveznosti, lahko n</w:t>
      </w:r>
      <w:r w:rsidRPr="00377612">
        <w:rPr>
          <w:rFonts w:ascii="Tahoma" w:eastAsia="Times New Roman" w:hAnsi="Tahoma" w:cs="Tahoma"/>
          <w:sz w:val="20"/>
          <w:szCs w:val="20"/>
          <w:lang w:eastAsia="sl-SI"/>
        </w:rPr>
        <w:t>aročnik</w:t>
      </w:r>
      <w:r w:rsidRPr="00377612">
        <w:rPr>
          <w:rFonts w:ascii="Tahoma" w:eastAsia="Calibri" w:hAnsi="Tahoma" w:cs="Tahoma"/>
          <w:sz w:val="20"/>
          <w:szCs w:val="20"/>
          <w:lang w:eastAsia="sl-SI"/>
        </w:rPr>
        <w:t xml:space="preserve"> unovči finančno zavarovanje dobre izvedbe pogodbenih obveznosti in od pogodbe odstopi, brez kakršnekoli obveznosti do </w:t>
      </w:r>
      <w:r w:rsidRPr="00377612">
        <w:rPr>
          <w:rFonts w:ascii="Tahoma" w:eastAsia="Times New Roman" w:hAnsi="Tahoma" w:cs="Tahoma"/>
          <w:sz w:val="20"/>
          <w:szCs w:val="20"/>
          <w:lang w:eastAsia="sl-SI"/>
        </w:rPr>
        <w:t>dobavitelja</w:t>
      </w:r>
      <w:r w:rsidRPr="00377612">
        <w:rPr>
          <w:rFonts w:ascii="Tahoma" w:eastAsia="Calibri" w:hAnsi="Tahoma" w:cs="Tahoma"/>
          <w:sz w:val="20"/>
          <w:szCs w:val="20"/>
          <w:lang w:eastAsia="sl-SI"/>
        </w:rPr>
        <w:t xml:space="preserve">. </w:t>
      </w:r>
      <w:r w:rsidRPr="00377612">
        <w:rPr>
          <w:rFonts w:ascii="Tahoma" w:eastAsia="Times New Roman" w:hAnsi="Tahoma" w:cs="Tahoma"/>
          <w:sz w:val="20"/>
          <w:szCs w:val="20"/>
          <w:lang w:eastAsia="sl-SI"/>
        </w:rPr>
        <w:t>Naročnik</w:t>
      </w:r>
      <w:r w:rsidRPr="00377612">
        <w:rPr>
          <w:rFonts w:ascii="Tahoma" w:eastAsia="Calibri" w:hAnsi="Tahoma" w:cs="Tahoma"/>
          <w:sz w:val="20"/>
          <w:szCs w:val="20"/>
          <w:lang w:eastAsia="sl-SI"/>
        </w:rPr>
        <w:t xml:space="preserve"> bo pred unovčitvijo finančnega zavarovanja dobre izvedbe pogodbenih </w:t>
      </w:r>
      <w:r w:rsidRPr="00377612">
        <w:rPr>
          <w:rFonts w:ascii="Tahoma" w:eastAsia="Calibri" w:hAnsi="Tahoma" w:cs="Tahoma"/>
          <w:sz w:val="20"/>
          <w:szCs w:val="20"/>
          <w:lang w:eastAsia="sl-SI"/>
        </w:rPr>
        <w:lastRenderedPageBreak/>
        <w:t xml:space="preserve">obveznosti </w:t>
      </w:r>
      <w:r w:rsidRPr="00377612">
        <w:rPr>
          <w:rFonts w:ascii="Tahoma" w:eastAsia="Times New Roman" w:hAnsi="Tahoma" w:cs="Tahoma"/>
          <w:sz w:val="20"/>
          <w:szCs w:val="20"/>
          <w:lang w:eastAsia="sl-SI"/>
        </w:rPr>
        <w:t>dobavitelja</w:t>
      </w:r>
      <w:r w:rsidRPr="00377612">
        <w:rPr>
          <w:rFonts w:ascii="Tahoma" w:eastAsia="Calibri" w:hAnsi="Tahoma" w:cs="Tahoma"/>
          <w:sz w:val="20"/>
          <w:szCs w:val="20"/>
          <w:lang w:eastAsia="sl-SI"/>
        </w:rPr>
        <w:t xml:space="preserve"> pisno pozval k izpolnjevanju pogodbenih obveznosti in mu določil rok za izpolnitev. </w:t>
      </w:r>
    </w:p>
    <w:p w14:paraId="7FB5B579" w14:textId="77777777" w:rsidR="00882F51" w:rsidRPr="00377612" w:rsidRDefault="00882F51" w:rsidP="00882F51">
      <w:pPr>
        <w:keepNext/>
        <w:autoSpaceDE w:val="0"/>
        <w:autoSpaceDN w:val="0"/>
        <w:adjustRightInd w:val="0"/>
        <w:spacing w:after="0" w:line="240" w:lineRule="auto"/>
        <w:jc w:val="both"/>
        <w:rPr>
          <w:rFonts w:ascii="Tahoma" w:eastAsia="Calibri" w:hAnsi="Tahoma" w:cs="Tahoma"/>
          <w:sz w:val="20"/>
          <w:szCs w:val="20"/>
          <w:lang w:eastAsia="sl-SI"/>
        </w:rPr>
      </w:pPr>
    </w:p>
    <w:p w14:paraId="78FFF045" w14:textId="77777777" w:rsidR="00882F51" w:rsidRPr="00377612" w:rsidRDefault="00882F51" w:rsidP="00882F51">
      <w:pPr>
        <w:keepNext/>
        <w:tabs>
          <w:tab w:val="left" w:pos="567"/>
        </w:tabs>
        <w:spacing w:after="0" w:line="240" w:lineRule="auto"/>
        <w:jc w:val="both"/>
        <w:rPr>
          <w:rFonts w:ascii="Tahoma" w:eastAsia="Times New Roman" w:hAnsi="Tahoma" w:cs="Tahoma"/>
          <w:sz w:val="20"/>
          <w:szCs w:val="20"/>
          <w:lang w:val="x-none" w:eastAsia="sl-SI"/>
        </w:rPr>
      </w:pPr>
      <w:r w:rsidRPr="00377612">
        <w:rPr>
          <w:rFonts w:ascii="Tahoma" w:eastAsia="Times New Roman" w:hAnsi="Tahoma" w:cs="Tahoma"/>
          <w:sz w:val="20"/>
          <w:szCs w:val="20"/>
          <w:lang w:val="x-none" w:eastAsia="sl-SI"/>
        </w:rPr>
        <w:t>V primeru</w:t>
      </w:r>
      <w:r w:rsidRPr="00377612">
        <w:rPr>
          <w:rFonts w:ascii="Tahoma" w:eastAsia="Times New Roman" w:hAnsi="Tahoma" w:cs="Tahoma"/>
          <w:sz w:val="20"/>
          <w:szCs w:val="20"/>
          <w:lang w:eastAsia="sl-SI"/>
        </w:rPr>
        <w:t>,</w:t>
      </w:r>
      <w:r w:rsidRPr="00377612">
        <w:rPr>
          <w:rFonts w:ascii="Tahoma" w:eastAsia="Times New Roman" w:hAnsi="Tahoma" w:cs="Tahoma"/>
          <w:sz w:val="20"/>
          <w:szCs w:val="20"/>
          <w:lang w:val="x-none" w:eastAsia="sl-SI"/>
        </w:rPr>
        <w:t xml:space="preserve"> da </w:t>
      </w:r>
      <w:r w:rsidRPr="00377612">
        <w:rPr>
          <w:rFonts w:ascii="Tahoma" w:eastAsia="Times New Roman" w:hAnsi="Tahoma" w:cs="Tahoma"/>
          <w:sz w:val="20"/>
          <w:szCs w:val="20"/>
          <w:lang w:eastAsia="sl-SI"/>
        </w:rPr>
        <w:t>naročnik</w:t>
      </w:r>
      <w:r w:rsidRPr="00377612">
        <w:rPr>
          <w:rFonts w:ascii="Tahoma" w:eastAsia="Times New Roman" w:hAnsi="Tahoma" w:cs="Tahoma"/>
          <w:sz w:val="20"/>
          <w:szCs w:val="20"/>
          <w:lang w:val="x-none" w:eastAsia="sl-SI"/>
        </w:rPr>
        <w:t xml:space="preserve"> unovči bianko menico </w:t>
      </w:r>
      <w:r w:rsidRPr="00377612">
        <w:rPr>
          <w:rFonts w:ascii="Tahoma" w:eastAsia="Times New Roman" w:hAnsi="Tahoma" w:cs="Tahoma"/>
          <w:sz w:val="20"/>
          <w:szCs w:val="20"/>
          <w:lang w:eastAsia="sl-SI"/>
        </w:rPr>
        <w:t>dobre izvedbe pogodbenih obveznosti</w:t>
      </w:r>
      <w:r w:rsidRPr="00377612">
        <w:rPr>
          <w:rFonts w:ascii="Tahoma" w:eastAsia="Times New Roman" w:hAnsi="Tahoma" w:cs="Tahoma"/>
          <w:sz w:val="20"/>
          <w:szCs w:val="20"/>
          <w:lang w:val="x-none" w:eastAsia="sl-SI"/>
        </w:rPr>
        <w:t xml:space="preserve"> v vrednosti manjši od </w:t>
      </w:r>
      <w:r w:rsidRPr="00377612">
        <w:rPr>
          <w:rFonts w:ascii="Tahoma" w:eastAsia="Calibri" w:hAnsi="Tahoma" w:cs="Tahoma"/>
          <w:sz w:val="20"/>
          <w:szCs w:val="20"/>
          <w:lang w:eastAsia="sl-SI"/>
        </w:rPr>
        <w:t xml:space="preserve">navedene na menični izjavi, </w:t>
      </w:r>
      <w:r w:rsidRPr="00377612">
        <w:rPr>
          <w:rFonts w:ascii="Tahoma" w:eastAsia="Times New Roman" w:hAnsi="Tahoma" w:cs="Tahoma"/>
          <w:sz w:val="20"/>
          <w:szCs w:val="20"/>
          <w:lang w:val="x-none" w:eastAsia="sl-SI"/>
        </w:rPr>
        <w:t xml:space="preserve">mora dobavitelj predložiti novo bianco menico z menično izjavo v višini </w:t>
      </w:r>
      <w:proofErr w:type="spellStart"/>
      <w:r w:rsidRPr="00377612">
        <w:rPr>
          <w:rFonts w:ascii="Tahoma" w:eastAsia="Times New Roman" w:hAnsi="Tahoma" w:cs="Tahoma"/>
          <w:sz w:val="20"/>
          <w:szCs w:val="20"/>
          <w:lang w:val="x-none" w:eastAsia="sl-SI"/>
        </w:rPr>
        <w:t>neunovčene</w:t>
      </w:r>
      <w:proofErr w:type="spellEnd"/>
      <w:r w:rsidRPr="00377612">
        <w:rPr>
          <w:rFonts w:ascii="Tahoma" w:eastAsia="Times New Roman" w:hAnsi="Tahoma" w:cs="Tahoma"/>
          <w:sz w:val="20"/>
          <w:szCs w:val="20"/>
          <w:lang w:val="x-none" w:eastAsia="sl-SI"/>
        </w:rPr>
        <w:t xml:space="preserve"> vrednosti.</w:t>
      </w:r>
    </w:p>
    <w:p w14:paraId="0DB1827A" w14:textId="77777777" w:rsidR="00882F51" w:rsidRPr="00377612" w:rsidRDefault="00882F51" w:rsidP="00882F51">
      <w:pPr>
        <w:keepNext/>
        <w:autoSpaceDE w:val="0"/>
        <w:autoSpaceDN w:val="0"/>
        <w:adjustRightInd w:val="0"/>
        <w:spacing w:after="0" w:line="240" w:lineRule="auto"/>
        <w:jc w:val="both"/>
        <w:rPr>
          <w:rFonts w:ascii="Tahoma" w:eastAsia="Calibri" w:hAnsi="Tahoma" w:cs="Tahoma"/>
          <w:sz w:val="20"/>
          <w:szCs w:val="20"/>
          <w:lang w:eastAsia="sl-SI"/>
        </w:rPr>
      </w:pPr>
    </w:p>
    <w:p w14:paraId="6DE73C16" w14:textId="77777777" w:rsidR="00882F51" w:rsidRPr="00377612" w:rsidRDefault="00882F51" w:rsidP="00882F51">
      <w:pPr>
        <w:keepNext/>
        <w:autoSpaceDE w:val="0"/>
        <w:autoSpaceDN w:val="0"/>
        <w:adjustRightInd w:val="0"/>
        <w:spacing w:after="0" w:line="240" w:lineRule="auto"/>
        <w:jc w:val="both"/>
        <w:rPr>
          <w:rFonts w:ascii="Tahoma" w:eastAsia="Calibri" w:hAnsi="Tahoma" w:cs="Tahoma"/>
          <w:sz w:val="20"/>
          <w:szCs w:val="20"/>
          <w:lang w:eastAsia="sl-SI"/>
        </w:rPr>
      </w:pPr>
      <w:r w:rsidRPr="00377612">
        <w:rPr>
          <w:rFonts w:ascii="Tahoma" w:eastAsia="Calibri" w:hAnsi="Tahoma" w:cs="Tahoma"/>
          <w:sz w:val="20"/>
          <w:szCs w:val="20"/>
          <w:lang w:eastAsia="sl-SI"/>
        </w:rPr>
        <w:t xml:space="preserve">Unovčenje finančnega zavarovanja dobre izvedbe pogodbenih obveznosti ne odvezuje </w:t>
      </w:r>
      <w:r w:rsidRPr="00377612">
        <w:rPr>
          <w:rFonts w:ascii="Tahoma" w:eastAsia="Times New Roman" w:hAnsi="Tahoma" w:cs="Tahoma"/>
          <w:sz w:val="20"/>
          <w:szCs w:val="20"/>
          <w:lang w:eastAsia="sl-SI"/>
        </w:rPr>
        <w:t>dobavitelja</w:t>
      </w:r>
      <w:r w:rsidRPr="00377612">
        <w:rPr>
          <w:rFonts w:ascii="Tahoma" w:eastAsia="Calibri" w:hAnsi="Tahoma" w:cs="Tahoma"/>
          <w:sz w:val="20"/>
          <w:szCs w:val="20"/>
          <w:lang w:eastAsia="sl-SI"/>
        </w:rPr>
        <w:t xml:space="preserve"> od njegove obveznosti, povrniti naročniku škodo v višini zneska razlike med višino dejanske škode, ki jo je </w:t>
      </w:r>
      <w:r w:rsidRPr="00377612">
        <w:rPr>
          <w:rFonts w:ascii="Tahoma" w:eastAsia="Times New Roman" w:hAnsi="Tahoma" w:cs="Tahoma"/>
          <w:sz w:val="20"/>
          <w:szCs w:val="20"/>
          <w:lang w:eastAsia="sl-SI"/>
        </w:rPr>
        <w:t>naročnik</w:t>
      </w:r>
      <w:r w:rsidRPr="00377612">
        <w:rPr>
          <w:rFonts w:ascii="Tahoma" w:eastAsia="Calibri" w:hAnsi="Tahoma" w:cs="Tahoma"/>
          <w:sz w:val="20"/>
          <w:szCs w:val="20"/>
          <w:lang w:eastAsia="sl-SI"/>
        </w:rPr>
        <w:t xml:space="preserve"> zaradi neizpolnjevanja pogodbenih obveznosti </w:t>
      </w:r>
      <w:r w:rsidRPr="00377612">
        <w:rPr>
          <w:rFonts w:ascii="Tahoma" w:eastAsia="Times New Roman" w:hAnsi="Tahoma" w:cs="Tahoma"/>
          <w:sz w:val="20"/>
          <w:szCs w:val="20"/>
          <w:lang w:eastAsia="sl-SI"/>
        </w:rPr>
        <w:t>dobavitelja</w:t>
      </w:r>
      <w:r w:rsidRPr="00377612">
        <w:rPr>
          <w:rFonts w:ascii="Tahoma" w:eastAsia="Calibri" w:hAnsi="Tahoma" w:cs="Tahoma"/>
          <w:sz w:val="20"/>
          <w:szCs w:val="20"/>
          <w:lang w:eastAsia="sl-SI"/>
        </w:rPr>
        <w:t xml:space="preserve"> utrpel in zneskom unovčenega finančnega zavarovanja za zavarovanje dobre izvedbe pogodbenih obveznosti.</w:t>
      </w:r>
    </w:p>
    <w:p w14:paraId="5AF919EB" w14:textId="77777777" w:rsidR="00882F51" w:rsidRPr="00377612" w:rsidRDefault="00882F51" w:rsidP="00882F51">
      <w:pPr>
        <w:keepNext/>
        <w:autoSpaceDE w:val="0"/>
        <w:autoSpaceDN w:val="0"/>
        <w:adjustRightInd w:val="0"/>
        <w:spacing w:after="0" w:line="240" w:lineRule="auto"/>
        <w:jc w:val="both"/>
        <w:rPr>
          <w:rFonts w:ascii="Tahoma" w:eastAsia="Calibri" w:hAnsi="Tahoma" w:cs="Tahoma"/>
          <w:sz w:val="20"/>
          <w:szCs w:val="20"/>
          <w:lang w:eastAsia="sl-SI"/>
        </w:rPr>
      </w:pPr>
    </w:p>
    <w:p w14:paraId="21642503" w14:textId="77777777" w:rsidR="00882F51" w:rsidRPr="00377612" w:rsidRDefault="00882F51" w:rsidP="00F7716C">
      <w:pPr>
        <w:pStyle w:val="Odstavekseznama"/>
        <w:keepNext/>
        <w:numPr>
          <w:ilvl w:val="0"/>
          <w:numId w:val="11"/>
        </w:numPr>
        <w:spacing w:after="0" w:line="240" w:lineRule="auto"/>
        <w:jc w:val="center"/>
        <w:rPr>
          <w:rFonts w:ascii="Tahoma" w:eastAsia="Times New Roman" w:hAnsi="Tahoma" w:cs="Tahoma"/>
          <w:sz w:val="20"/>
          <w:szCs w:val="20"/>
          <w:lang w:eastAsia="sl-SI"/>
        </w:rPr>
      </w:pPr>
      <w:r w:rsidRPr="00377612">
        <w:rPr>
          <w:rFonts w:ascii="Tahoma" w:eastAsia="Times New Roman" w:hAnsi="Tahoma" w:cs="Tahoma"/>
          <w:sz w:val="20"/>
          <w:szCs w:val="20"/>
          <w:lang w:eastAsia="sl-SI"/>
        </w:rPr>
        <w:t>člen</w:t>
      </w:r>
    </w:p>
    <w:p w14:paraId="298FCD06" w14:textId="77777777" w:rsidR="00882F51" w:rsidRPr="00377612" w:rsidRDefault="00882F51" w:rsidP="00882F51">
      <w:pPr>
        <w:pStyle w:val="Odstavekseznama"/>
        <w:keepNext/>
        <w:spacing w:after="0" w:line="240" w:lineRule="auto"/>
        <w:rPr>
          <w:rFonts w:ascii="Tahoma" w:eastAsia="Times New Roman" w:hAnsi="Tahoma" w:cs="Tahoma"/>
          <w:sz w:val="20"/>
          <w:szCs w:val="20"/>
          <w:lang w:eastAsia="sl-SI"/>
        </w:rPr>
      </w:pPr>
    </w:p>
    <w:p w14:paraId="0CB9276A" w14:textId="17F33097" w:rsidR="00882F51" w:rsidRPr="00377612" w:rsidRDefault="00882F51" w:rsidP="00377612">
      <w:pPr>
        <w:pStyle w:val="Brezrazmikov"/>
        <w:jc w:val="both"/>
        <w:rPr>
          <w:rFonts w:ascii="Tahoma" w:hAnsi="Tahoma" w:cs="Tahoma"/>
          <w:sz w:val="20"/>
          <w:szCs w:val="20"/>
          <w:lang w:eastAsia="sl-SI"/>
        </w:rPr>
      </w:pPr>
      <w:r w:rsidRPr="00377612">
        <w:rPr>
          <w:rFonts w:ascii="Tahoma" w:hAnsi="Tahoma" w:cs="Tahoma"/>
          <w:sz w:val="20"/>
          <w:szCs w:val="20"/>
          <w:lang w:eastAsia="sl-SI"/>
        </w:rPr>
        <w:t xml:space="preserve">Dobavitelj se obvezuje, da bo ob dobavi blaga naročniku predložil podpisano in žigosano bianko menico z izpolnjeno, podpisano in žigosano menično izjavo za zavarovanje </w:t>
      </w:r>
      <w:r w:rsidR="00377612" w:rsidRPr="00377612">
        <w:rPr>
          <w:rFonts w:ascii="Tahoma" w:hAnsi="Tahoma" w:cs="Tahoma"/>
          <w:sz w:val="20"/>
          <w:szCs w:val="20"/>
          <w:lang w:eastAsia="sl-SI"/>
        </w:rPr>
        <w:t>odprave</w:t>
      </w:r>
      <w:r w:rsidRPr="00377612">
        <w:rPr>
          <w:rFonts w:ascii="Tahoma" w:hAnsi="Tahoma" w:cs="Tahoma"/>
          <w:sz w:val="20"/>
          <w:szCs w:val="20"/>
          <w:lang w:eastAsia="sl-SI"/>
        </w:rPr>
        <w:t xml:space="preserve"> napak v garancijski dobi, </w:t>
      </w:r>
      <w:r w:rsidRPr="00377612">
        <w:rPr>
          <w:rFonts w:ascii="Tahoma" w:eastAsia="Calibri" w:hAnsi="Tahoma" w:cs="Tahoma"/>
          <w:sz w:val="20"/>
          <w:szCs w:val="20"/>
          <w:lang w:eastAsia="sl-SI"/>
        </w:rPr>
        <w:t xml:space="preserve">v </w:t>
      </w:r>
      <w:r w:rsidRPr="004E4B43">
        <w:rPr>
          <w:rFonts w:ascii="Tahoma" w:eastAsia="Calibri" w:hAnsi="Tahoma" w:cs="Tahoma"/>
          <w:sz w:val="20"/>
          <w:szCs w:val="20"/>
          <w:lang w:eastAsia="sl-SI"/>
        </w:rPr>
        <w:t>višini</w:t>
      </w:r>
      <w:r w:rsidR="004E4B43">
        <w:rPr>
          <w:rFonts w:ascii="Tahoma" w:eastAsia="Calibri" w:hAnsi="Tahoma" w:cs="Tahoma"/>
          <w:sz w:val="20"/>
          <w:szCs w:val="20"/>
          <w:lang w:eastAsia="sl-SI"/>
        </w:rPr>
        <w:t xml:space="preserve"> pe</w:t>
      </w:r>
      <w:r w:rsidR="00B719B9">
        <w:rPr>
          <w:rFonts w:ascii="Tahoma" w:eastAsia="Calibri" w:hAnsi="Tahoma" w:cs="Tahoma"/>
          <w:sz w:val="20"/>
          <w:szCs w:val="20"/>
          <w:lang w:eastAsia="sl-SI"/>
        </w:rPr>
        <w:t>t</w:t>
      </w:r>
      <w:r w:rsidR="004E4B43">
        <w:rPr>
          <w:rFonts w:ascii="Tahoma" w:eastAsia="Calibri" w:hAnsi="Tahoma" w:cs="Tahoma"/>
          <w:sz w:val="20"/>
          <w:szCs w:val="20"/>
          <w:lang w:eastAsia="sl-SI"/>
        </w:rPr>
        <w:t xml:space="preserve"> odstotkov (5%) pogodbene</w:t>
      </w:r>
      <w:r w:rsidR="00B719B9">
        <w:rPr>
          <w:rFonts w:ascii="Tahoma" w:eastAsia="Calibri" w:hAnsi="Tahoma" w:cs="Tahoma"/>
          <w:sz w:val="20"/>
          <w:szCs w:val="20"/>
          <w:lang w:eastAsia="sl-SI"/>
        </w:rPr>
        <w:t>ga zneska</w:t>
      </w:r>
      <w:r w:rsidR="004E4B43">
        <w:rPr>
          <w:rFonts w:ascii="Tahoma" w:eastAsia="Calibri" w:hAnsi="Tahoma" w:cs="Tahoma"/>
          <w:sz w:val="20"/>
          <w:szCs w:val="20"/>
          <w:lang w:eastAsia="sl-SI"/>
        </w:rPr>
        <w:t xml:space="preserve"> brez DDV, kar znaša _________________</w:t>
      </w:r>
      <w:r w:rsidR="004E4B43" w:rsidRPr="004E4B43">
        <w:rPr>
          <w:rFonts w:ascii="Tahoma" w:eastAsia="Calibri" w:hAnsi="Tahoma" w:cs="Tahoma"/>
          <w:sz w:val="20"/>
          <w:szCs w:val="20"/>
          <w:lang w:eastAsia="sl-SI"/>
        </w:rPr>
        <w:t>E</w:t>
      </w:r>
      <w:r w:rsidRPr="004E4B43">
        <w:rPr>
          <w:rFonts w:ascii="Tahoma" w:eastAsia="Calibri" w:hAnsi="Tahoma" w:cs="Tahoma"/>
          <w:sz w:val="20"/>
          <w:szCs w:val="20"/>
          <w:lang w:eastAsia="sl-SI"/>
        </w:rPr>
        <w:t>UR.</w:t>
      </w:r>
      <w:r w:rsidRPr="00377612">
        <w:rPr>
          <w:rFonts w:ascii="Tahoma" w:eastAsia="Calibri" w:hAnsi="Tahoma" w:cs="Tahoma"/>
          <w:sz w:val="20"/>
          <w:szCs w:val="20"/>
          <w:lang w:eastAsia="sl-SI"/>
        </w:rPr>
        <w:t xml:space="preserve"> </w:t>
      </w:r>
      <w:r w:rsidRPr="00377612">
        <w:rPr>
          <w:rFonts w:ascii="Tahoma" w:hAnsi="Tahoma" w:cs="Tahoma"/>
          <w:sz w:val="20"/>
          <w:szCs w:val="20"/>
          <w:lang w:eastAsia="sl-SI"/>
        </w:rPr>
        <w:t>Bianko menico za odpravo napak v garancijski dobi lahko naročnik unovči brezpogojno, nepreklicno in na prvi poziv, brez protesta, če dobavitelj ne izpolni svojih obveznosti iz 14. člena te pogodbe.</w:t>
      </w:r>
    </w:p>
    <w:p w14:paraId="3629C4E1" w14:textId="77777777" w:rsidR="00882F51" w:rsidRPr="00377612" w:rsidRDefault="00882F51" w:rsidP="00377612">
      <w:pPr>
        <w:pStyle w:val="Brezrazmikov"/>
        <w:jc w:val="both"/>
        <w:rPr>
          <w:rFonts w:ascii="Tahoma" w:hAnsi="Tahoma" w:cs="Tahoma"/>
          <w:sz w:val="20"/>
          <w:szCs w:val="20"/>
          <w:lang w:eastAsia="sl-SI"/>
        </w:rPr>
      </w:pPr>
    </w:p>
    <w:p w14:paraId="7B72CE7E" w14:textId="77777777" w:rsidR="00882F51" w:rsidRPr="00377612" w:rsidRDefault="00882F51" w:rsidP="00377612">
      <w:pPr>
        <w:pStyle w:val="Brezrazmikov"/>
        <w:jc w:val="both"/>
        <w:rPr>
          <w:rFonts w:ascii="Tahoma" w:hAnsi="Tahoma" w:cs="Tahoma"/>
          <w:sz w:val="20"/>
          <w:szCs w:val="20"/>
          <w:lang w:eastAsia="sl-SI"/>
        </w:rPr>
      </w:pPr>
      <w:r w:rsidRPr="00377612">
        <w:rPr>
          <w:rFonts w:ascii="Tahoma" w:hAnsi="Tahoma" w:cs="Tahoma"/>
          <w:sz w:val="20"/>
          <w:szCs w:val="20"/>
          <w:lang w:eastAsia="sl-SI"/>
        </w:rPr>
        <w:t xml:space="preserve">Bianko menica z menično izjavo za odpravo napak v garancijski dobi mora veljati še najmanj trideset (30) dni po preteku vseh garancij. </w:t>
      </w:r>
    </w:p>
    <w:p w14:paraId="7E68A10B" w14:textId="77777777" w:rsidR="00882F51" w:rsidRPr="00377612" w:rsidRDefault="00882F51" w:rsidP="00377612">
      <w:pPr>
        <w:pStyle w:val="Brezrazmikov"/>
        <w:jc w:val="both"/>
        <w:rPr>
          <w:rFonts w:ascii="Tahoma" w:hAnsi="Tahoma" w:cs="Tahoma"/>
          <w:sz w:val="20"/>
          <w:szCs w:val="20"/>
          <w:lang w:eastAsia="sl-SI"/>
        </w:rPr>
      </w:pPr>
    </w:p>
    <w:p w14:paraId="0EF72B25" w14:textId="77777777" w:rsidR="00882F51" w:rsidRPr="00377612" w:rsidRDefault="00882F51" w:rsidP="00377612">
      <w:pPr>
        <w:pStyle w:val="Brezrazmikov"/>
        <w:jc w:val="both"/>
        <w:rPr>
          <w:rFonts w:ascii="Tahoma" w:hAnsi="Tahoma" w:cs="Tahoma"/>
          <w:sz w:val="20"/>
          <w:szCs w:val="20"/>
          <w:lang w:eastAsia="sl-SI"/>
        </w:rPr>
      </w:pPr>
      <w:r w:rsidRPr="00377612">
        <w:rPr>
          <w:rFonts w:ascii="Tahoma" w:hAnsi="Tahoma" w:cs="Tahoma"/>
          <w:sz w:val="20"/>
          <w:szCs w:val="20"/>
          <w:lang w:eastAsia="sl-SI"/>
        </w:rPr>
        <w:t xml:space="preserve">V primeru da naročnik unovči bianko menico za odpravo napak v garancijski dobi v vrednosti manjši od </w:t>
      </w:r>
      <w:r w:rsidRPr="00377612">
        <w:rPr>
          <w:rFonts w:ascii="Tahoma" w:eastAsia="Calibri" w:hAnsi="Tahoma" w:cs="Tahoma"/>
          <w:sz w:val="20"/>
          <w:szCs w:val="20"/>
          <w:lang w:eastAsia="sl-SI"/>
        </w:rPr>
        <w:t>navedene na menični izjavi</w:t>
      </w:r>
      <w:r w:rsidRPr="00377612">
        <w:rPr>
          <w:rFonts w:ascii="Tahoma" w:hAnsi="Tahoma" w:cs="Tahoma"/>
          <w:sz w:val="20"/>
          <w:szCs w:val="20"/>
          <w:lang w:eastAsia="sl-SI"/>
        </w:rPr>
        <w:t xml:space="preserve">, mora dobavitelj predložiti novo bianco menico z menično izjavo v višini </w:t>
      </w:r>
      <w:proofErr w:type="spellStart"/>
      <w:r w:rsidRPr="00377612">
        <w:rPr>
          <w:rFonts w:ascii="Tahoma" w:hAnsi="Tahoma" w:cs="Tahoma"/>
          <w:sz w:val="20"/>
          <w:szCs w:val="20"/>
          <w:lang w:eastAsia="sl-SI"/>
        </w:rPr>
        <w:t>neunovčene</w:t>
      </w:r>
      <w:proofErr w:type="spellEnd"/>
      <w:r w:rsidRPr="00377612">
        <w:rPr>
          <w:rFonts w:ascii="Tahoma" w:hAnsi="Tahoma" w:cs="Tahoma"/>
          <w:sz w:val="20"/>
          <w:szCs w:val="20"/>
          <w:lang w:eastAsia="sl-SI"/>
        </w:rPr>
        <w:t xml:space="preserve"> vrednosti.</w:t>
      </w:r>
    </w:p>
    <w:p w14:paraId="3B3EDF91" w14:textId="77777777" w:rsidR="00882F51" w:rsidRPr="00377612" w:rsidRDefault="00882F51" w:rsidP="00377612">
      <w:pPr>
        <w:pStyle w:val="Brezrazmikov"/>
        <w:jc w:val="both"/>
        <w:rPr>
          <w:rFonts w:ascii="Tahoma" w:hAnsi="Tahoma" w:cs="Tahoma"/>
          <w:sz w:val="20"/>
          <w:szCs w:val="20"/>
          <w:lang w:eastAsia="sl-SI"/>
        </w:rPr>
      </w:pPr>
    </w:p>
    <w:p w14:paraId="76138F32" w14:textId="77777777" w:rsidR="00882F51" w:rsidRPr="00377612" w:rsidRDefault="00882F51" w:rsidP="00882F51">
      <w:pPr>
        <w:keepNext/>
        <w:tabs>
          <w:tab w:val="left" w:pos="567"/>
        </w:tabs>
        <w:spacing w:after="0" w:line="240" w:lineRule="auto"/>
        <w:jc w:val="both"/>
        <w:rPr>
          <w:rFonts w:ascii="Tahoma" w:eastAsia="Times New Roman" w:hAnsi="Tahoma" w:cs="Tahoma"/>
          <w:sz w:val="20"/>
          <w:szCs w:val="20"/>
          <w:lang w:val="x-none" w:eastAsia="sl-SI"/>
        </w:rPr>
      </w:pPr>
      <w:r w:rsidRPr="00377612">
        <w:rPr>
          <w:rFonts w:ascii="Tahoma" w:eastAsia="Times New Roman" w:hAnsi="Tahoma" w:cs="Tahoma"/>
          <w:sz w:val="20"/>
          <w:szCs w:val="20"/>
          <w:lang w:val="x-none" w:eastAsia="sl-SI"/>
        </w:rPr>
        <w:t xml:space="preserve">Unovčenje bianko menice za odpravo napak v garancijski dobi ne odvezuje </w:t>
      </w:r>
      <w:r w:rsidRPr="00377612">
        <w:rPr>
          <w:rFonts w:ascii="Tahoma" w:eastAsia="Times New Roman" w:hAnsi="Tahoma" w:cs="Tahoma"/>
          <w:sz w:val="20"/>
          <w:szCs w:val="20"/>
          <w:lang w:eastAsia="sl-SI"/>
        </w:rPr>
        <w:t>dobavitelja</w:t>
      </w:r>
      <w:r w:rsidRPr="00377612">
        <w:rPr>
          <w:rFonts w:ascii="Tahoma" w:eastAsia="Times New Roman" w:hAnsi="Tahoma" w:cs="Tahoma"/>
          <w:sz w:val="20"/>
          <w:szCs w:val="20"/>
          <w:lang w:val="x-none" w:eastAsia="sl-SI"/>
        </w:rPr>
        <w:t>:</w:t>
      </w:r>
    </w:p>
    <w:p w14:paraId="676962FA" w14:textId="106FAF52" w:rsidR="00882F51" w:rsidRPr="00377612" w:rsidRDefault="00882F51" w:rsidP="00F7716C">
      <w:pPr>
        <w:pStyle w:val="Odstavekseznama"/>
        <w:keepNext/>
        <w:numPr>
          <w:ilvl w:val="0"/>
          <w:numId w:val="16"/>
        </w:numPr>
        <w:tabs>
          <w:tab w:val="left" w:pos="567"/>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val="x-none" w:eastAsia="sl-SI"/>
        </w:rPr>
        <w:t>njegove obveznosti odprave napak v preostali garancijski dobi, skladno z določili 1</w:t>
      </w:r>
      <w:r w:rsidRPr="00377612">
        <w:rPr>
          <w:rFonts w:ascii="Tahoma" w:eastAsia="Times New Roman" w:hAnsi="Tahoma" w:cs="Tahoma"/>
          <w:sz w:val="20"/>
          <w:szCs w:val="20"/>
          <w:lang w:eastAsia="sl-SI"/>
        </w:rPr>
        <w:t>4</w:t>
      </w:r>
      <w:r w:rsidRPr="00377612">
        <w:rPr>
          <w:rFonts w:ascii="Tahoma" w:eastAsia="Times New Roman" w:hAnsi="Tahoma" w:cs="Tahoma"/>
          <w:sz w:val="20"/>
          <w:szCs w:val="20"/>
          <w:lang w:val="x-none" w:eastAsia="sl-SI"/>
        </w:rPr>
        <w:t>. člena te pogodbe,</w:t>
      </w:r>
    </w:p>
    <w:p w14:paraId="51070DBA" w14:textId="6FD83D0F" w:rsidR="00882F51" w:rsidRPr="00377612" w:rsidRDefault="00882F51" w:rsidP="00F7716C">
      <w:pPr>
        <w:pStyle w:val="Odstavekseznama"/>
        <w:keepNext/>
        <w:numPr>
          <w:ilvl w:val="0"/>
          <w:numId w:val="16"/>
        </w:numPr>
        <w:tabs>
          <w:tab w:val="left" w:pos="567"/>
        </w:tabs>
        <w:spacing w:after="0" w:line="240" w:lineRule="auto"/>
        <w:jc w:val="both"/>
        <w:rPr>
          <w:rFonts w:ascii="Tahoma" w:eastAsia="Times New Roman" w:hAnsi="Tahoma" w:cs="Tahoma"/>
          <w:sz w:val="20"/>
          <w:szCs w:val="20"/>
          <w:lang w:val="x-none" w:eastAsia="sl-SI"/>
        </w:rPr>
      </w:pPr>
      <w:r w:rsidRPr="00377612">
        <w:rPr>
          <w:rFonts w:ascii="Tahoma" w:eastAsia="Times New Roman" w:hAnsi="Tahoma" w:cs="Tahoma"/>
          <w:sz w:val="20"/>
          <w:szCs w:val="20"/>
          <w:lang w:val="x-none" w:eastAsia="sl-SI"/>
        </w:rPr>
        <w:t xml:space="preserve">njegove obveznosti za povrnitev škode </w:t>
      </w:r>
      <w:r w:rsidRPr="00377612">
        <w:rPr>
          <w:rFonts w:ascii="Tahoma" w:eastAsia="Times New Roman" w:hAnsi="Tahoma" w:cs="Tahoma"/>
          <w:sz w:val="20"/>
          <w:szCs w:val="20"/>
          <w:lang w:eastAsia="sl-SI"/>
        </w:rPr>
        <w:t>naročniku</w:t>
      </w:r>
      <w:r w:rsidRPr="00377612">
        <w:rPr>
          <w:rFonts w:ascii="Tahoma" w:eastAsia="Times New Roman" w:hAnsi="Tahoma" w:cs="Tahoma"/>
          <w:sz w:val="20"/>
          <w:szCs w:val="20"/>
          <w:lang w:val="x-none" w:eastAsia="sl-SI"/>
        </w:rPr>
        <w:t xml:space="preserve"> v znesku razlike med višino dejanske škode, ki jo je </w:t>
      </w:r>
      <w:r w:rsidRPr="00377612">
        <w:rPr>
          <w:rFonts w:ascii="Tahoma" w:eastAsia="Times New Roman" w:hAnsi="Tahoma" w:cs="Tahoma"/>
          <w:sz w:val="20"/>
          <w:szCs w:val="20"/>
          <w:lang w:eastAsia="sl-SI"/>
        </w:rPr>
        <w:t>naročnik</w:t>
      </w:r>
      <w:r w:rsidRPr="00377612">
        <w:rPr>
          <w:rFonts w:ascii="Tahoma" w:eastAsia="Times New Roman" w:hAnsi="Tahoma" w:cs="Tahoma"/>
          <w:sz w:val="20"/>
          <w:szCs w:val="20"/>
          <w:lang w:val="x-none" w:eastAsia="sl-SI"/>
        </w:rPr>
        <w:t xml:space="preserve"> zaradi napak utrpel in zneskom unovčene bianko menice za odpravo napak v garancijski dobi.</w:t>
      </w:r>
    </w:p>
    <w:p w14:paraId="16A66A8B" w14:textId="77777777" w:rsidR="00882F51" w:rsidRPr="00377612" w:rsidRDefault="00882F51" w:rsidP="00377612">
      <w:pPr>
        <w:keepNext/>
        <w:tabs>
          <w:tab w:val="left" w:pos="567"/>
          <w:tab w:val="left" w:pos="1418"/>
          <w:tab w:val="left" w:pos="1702"/>
        </w:tabs>
        <w:spacing w:after="0" w:line="240" w:lineRule="auto"/>
        <w:jc w:val="both"/>
        <w:rPr>
          <w:rFonts w:ascii="Tahoma" w:eastAsia="Times New Roman" w:hAnsi="Tahoma" w:cs="Tahoma"/>
          <w:sz w:val="20"/>
          <w:szCs w:val="20"/>
          <w:lang w:eastAsia="sl-SI"/>
        </w:rPr>
      </w:pPr>
    </w:p>
    <w:p w14:paraId="09522566" w14:textId="77777777" w:rsidR="00882F51" w:rsidRPr="00377612" w:rsidRDefault="00882F51" w:rsidP="00882F51">
      <w:pPr>
        <w:keepNext/>
        <w:tabs>
          <w:tab w:val="left" w:pos="567"/>
          <w:tab w:val="left" w:pos="1418"/>
          <w:tab w:val="left" w:pos="1702"/>
        </w:tabs>
        <w:spacing w:after="0" w:line="240" w:lineRule="auto"/>
        <w:jc w:val="both"/>
        <w:rPr>
          <w:rFonts w:ascii="Tahoma" w:eastAsia="Times New Roman" w:hAnsi="Tahoma" w:cs="Tahoma"/>
          <w:sz w:val="20"/>
          <w:szCs w:val="20"/>
          <w:lang w:eastAsia="sl-SI"/>
        </w:rPr>
      </w:pPr>
    </w:p>
    <w:p w14:paraId="2F7177CC" w14:textId="77777777" w:rsidR="00882F51" w:rsidRPr="00377612" w:rsidRDefault="00882F51" w:rsidP="00882F51">
      <w:pPr>
        <w:keepNext/>
        <w:tabs>
          <w:tab w:val="left" w:pos="851"/>
          <w:tab w:val="left" w:pos="1702"/>
        </w:tabs>
        <w:spacing w:after="0" w:line="240" w:lineRule="auto"/>
        <w:ind w:left="-1440" w:firstLine="1440"/>
        <w:jc w:val="both"/>
        <w:rPr>
          <w:rFonts w:ascii="Tahoma" w:eastAsia="Times New Roman" w:hAnsi="Tahoma" w:cs="Tahoma"/>
          <w:b/>
          <w:sz w:val="20"/>
          <w:szCs w:val="20"/>
          <w:lang w:eastAsia="sl-SI"/>
        </w:rPr>
      </w:pPr>
      <w:r w:rsidRPr="00377612">
        <w:rPr>
          <w:rFonts w:ascii="Tahoma" w:eastAsia="Times New Roman" w:hAnsi="Tahoma" w:cs="Tahoma"/>
          <w:b/>
          <w:sz w:val="20"/>
          <w:szCs w:val="20"/>
          <w:lang w:eastAsia="sl-SI"/>
        </w:rPr>
        <w:t>POGODBENA KAZEN</w:t>
      </w:r>
    </w:p>
    <w:p w14:paraId="37E79FAD" w14:textId="77777777" w:rsidR="00882F51" w:rsidRPr="00377612" w:rsidRDefault="00882F51" w:rsidP="00F7716C">
      <w:pPr>
        <w:pStyle w:val="Odstavekseznama"/>
        <w:keepNext/>
        <w:numPr>
          <w:ilvl w:val="0"/>
          <w:numId w:val="11"/>
        </w:numPr>
        <w:spacing w:after="0" w:line="240" w:lineRule="auto"/>
        <w:jc w:val="center"/>
        <w:rPr>
          <w:rFonts w:ascii="Tahoma" w:eastAsia="Times New Roman" w:hAnsi="Tahoma" w:cs="Tahoma"/>
          <w:sz w:val="20"/>
          <w:szCs w:val="20"/>
          <w:lang w:eastAsia="sl-SI"/>
        </w:rPr>
      </w:pPr>
      <w:r w:rsidRPr="00377612">
        <w:rPr>
          <w:rFonts w:ascii="Tahoma" w:eastAsia="Times New Roman" w:hAnsi="Tahoma" w:cs="Tahoma"/>
          <w:sz w:val="20"/>
          <w:szCs w:val="20"/>
          <w:lang w:eastAsia="sl-SI"/>
        </w:rPr>
        <w:t>člen</w:t>
      </w:r>
    </w:p>
    <w:p w14:paraId="4BE58B09" w14:textId="44AB7EDE" w:rsidR="00882F51" w:rsidRPr="00377612" w:rsidRDefault="00882F51" w:rsidP="00882F51">
      <w:pPr>
        <w:keepNext/>
        <w:spacing w:after="0" w:line="240" w:lineRule="auto"/>
        <w:jc w:val="both"/>
        <w:rPr>
          <w:rFonts w:ascii="Tahoma" w:eastAsia="Times New Roman" w:hAnsi="Tahoma" w:cs="Tahoma"/>
          <w:sz w:val="20"/>
          <w:szCs w:val="20"/>
          <w:lang w:val="x-none" w:eastAsia="sl-SI"/>
        </w:rPr>
      </w:pPr>
      <w:r w:rsidRPr="00377612">
        <w:rPr>
          <w:rFonts w:ascii="Tahoma" w:eastAsia="Times New Roman" w:hAnsi="Tahoma" w:cs="Tahoma"/>
          <w:sz w:val="20"/>
          <w:szCs w:val="20"/>
          <w:lang w:val="x-none" w:eastAsia="sl-SI"/>
        </w:rPr>
        <w:t xml:space="preserve">V primeru, da dobavitelj ne izpolni pogodbenih obveznosti in to ni posledica višje sile, ima </w:t>
      </w:r>
      <w:r w:rsidRPr="00377612">
        <w:rPr>
          <w:rFonts w:ascii="Tahoma" w:eastAsia="Times New Roman" w:hAnsi="Tahoma" w:cs="Tahoma"/>
          <w:sz w:val="20"/>
          <w:szCs w:val="20"/>
          <w:lang w:eastAsia="sl-SI"/>
        </w:rPr>
        <w:t>naročnik</w:t>
      </w:r>
      <w:r w:rsidRPr="00377612">
        <w:rPr>
          <w:rFonts w:ascii="Tahoma" w:eastAsia="Times New Roman" w:hAnsi="Tahoma" w:cs="Tahoma"/>
          <w:sz w:val="20"/>
          <w:szCs w:val="20"/>
          <w:lang w:val="x-none" w:eastAsia="sl-SI"/>
        </w:rPr>
        <w:t xml:space="preserve"> pravico zaračunati </w:t>
      </w:r>
      <w:r w:rsidRPr="00377612">
        <w:rPr>
          <w:rFonts w:ascii="Tahoma" w:eastAsia="Times New Roman" w:hAnsi="Tahoma" w:cs="Tahoma"/>
          <w:sz w:val="20"/>
          <w:szCs w:val="20"/>
          <w:lang w:eastAsia="sl-SI"/>
        </w:rPr>
        <w:t>dobavitelju</w:t>
      </w:r>
      <w:r w:rsidRPr="00377612">
        <w:rPr>
          <w:rFonts w:ascii="Tahoma" w:eastAsia="Times New Roman" w:hAnsi="Tahoma" w:cs="Tahoma"/>
          <w:sz w:val="20"/>
          <w:szCs w:val="20"/>
          <w:lang w:val="x-none" w:eastAsia="sl-SI"/>
        </w:rPr>
        <w:t xml:space="preserve"> </w:t>
      </w:r>
      <w:r w:rsidR="004E4B43">
        <w:rPr>
          <w:rFonts w:ascii="Tahoma" w:eastAsia="Times New Roman" w:hAnsi="Tahoma" w:cs="Tahoma"/>
          <w:sz w:val="20"/>
          <w:szCs w:val="20"/>
          <w:lang w:eastAsia="sl-SI"/>
        </w:rPr>
        <w:t xml:space="preserve">dogovorjeno </w:t>
      </w:r>
      <w:r w:rsidRPr="00377612">
        <w:rPr>
          <w:rFonts w:ascii="Tahoma" w:eastAsia="Times New Roman" w:hAnsi="Tahoma" w:cs="Tahoma"/>
          <w:sz w:val="20"/>
          <w:szCs w:val="20"/>
          <w:lang w:val="x-none" w:eastAsia="sl-SI"/>
        </w:rPr>
        <w:t xml:space="preserve">pogodbeno </w:t>
      </w:r>
      <w:r w:rsidR="004E4B43">
        <w:rPr>
          <w:rFonts w:ascii="Tahoma" w:eastAsia="Times New Roman" w:hAnsi="Tahoma" w:cs="Tahoma"/>
          <w:sz w:val="20"/>
          <w:szCs w:val="20"/>
          <w:lang w:eastAsia="sl-SI"/>
        </w:rPr>
        <w:t>k</w:t>
      </w:r>
      <w:proofErr w:type="spellStart"/>
      <w:r w:rsidRPr="00377612">
        <w:rPr>
          <w:rFonts w:ascii="Tahoma" w:eastAsia="Times New Roman" w:hAnsi="Tahoma" w:cs="Tahoma"/>
          <w:sz w:val="20"/>
          <w:szCs w:val="20"/>
          <w:lang w:val="x-none" w:eastAsia="sl-SI"/>
        </w:rPr>
        <w:t>azen</w:t>
      </w:r>
      <w:proofErr w:type="spellEnd"/>
      <w:r w:rsidRPr="00377612">
        <w:rPr>
          <w:rFonts w:ascii="Tahoma" w:eastAsia="Times New Roman" w:hAnsi="Tahoma" w:cs="Tahoma"/>
          <w:sz w:val="20"/>
          <w:szCs w:val="20"/>
          <w:lang w:val="x-none" w:eastAsia="sl-SI"/>
        </w:rPr>
        <w:t xml:space="preserve">, ki znaša </w:t>
      </w:r>
      <w:r w:rsidR="004E4B43">
        <w:rPr>
          <w:rFonts w:ascii="Tahoma" w:eastAsia="Times New Roman" w:hAnsi="Tahoma" w:cs="Tahoma"/>
          <w:sz w:val="20"/>
          <w:szCs w:val="20"/>
          <w:lang w:eastAsia="sl-SI"/>
        </w:rPr>
        <w:t>200 EUR brez DDV</w:t>
      </w:r>
      <w:r w:rsidRPr="00377612">
        <w:rPr>
          <w:rFonts w:ascii="Tahoma" w:eastAsia="Times New Roman" w:hAnsi="Tahoma" w:cs="Tahoma"/>
          <w:sz w:val="20"/>
          <w:szCs w:val="20"/>
          <w:lang w:val="x-none" w:eastAsia="sl-SI"/>
        </w:rPr>
        <w:t>, za vsak dan zamude, vendar ne več kot pet odstotkov (5%) skupn</w:t>
      </w:r>
      <w:r w:rsidR="00326819">
        <w:rPr>
          <w:rFonts w:ascii="Tahoma" w:eastAsia="Times New Roman" w:hAnsi="Tahoma" w:cs="Tahoma"/>
          <w:sz w:val="20"/>
          <w:szCs w:val="20"/>
          <w:lang w:eastAsia="sl-SI"/>
        </w:rPr>
        <w:t xml:space="preserve">ega </w:t>
      </w:r>
      <w:r w:rsidRPr="00377612">
        <w:rPr>
          <w:rFonts w:ascii="Tahoma" w:eastAsia="Times New Roman" w:hAnsi="Tahoma" w:cs="Tahoma"/>
          <w:sz w:val="20"/>
          <w:szCs w:val="20"/>
          <w:lang w:val="x-none" w:eastAsia="sl-SI"/>
        </w:rPr>
        <w:t xml:space="preserve"> pogodbene</w:t>
      </w:r>
      <w:r w:rsidR="00326819">
        <w:rPr>
          <w:rFonts w:ascii="Tahoma" w:eastAsia="Times New Roman" w:hAnsi="Tahoma" w:cs="Tahoma"/>
          <w:sz w:val="20"/>
          <w:szCs w:val="20"/>
          <w:lang w:eastAsia="sl-SI"/>
        </w:rPr>
        <w:t>ga zneska</w:t>
      </w:r>
      <w:r w:rsidRPr="00377612">
        <w:rPr>
          <w:rFonts w:ascii="Tahoma" w:eastAsia="Times New Roman" w:hAnsi="Tahoma" w:cs="Tahoma"/>
          <w:sz w:val="20"/>
          <w:szCs w:val="20"/>
          <w:lang w:val="x-none" w:eastAsia="sl-SI"/>
        </w:rPr>
        <w:t xml:space="preserve"> brez DDV.</w:t>
      </w:r>
    </w:p>
    <w:p w14:paraId="4013B448" w14:textId="77777777" w:rsidR="00882F51" w:rsidRPr="00377612" w:rsidRDefault="00882F51" w:rsidP="00882F51">
      <w:pPr>
        <w:keepNext/>
        <w:spacing w:after="0" w:line="240" w:lineRule="auto"/>
        <w:jc w:val="both"/>
        <w:rPr>
          <w:rFonts w:ascii="Tahoma" w:eastAsia="Times New Roman" w:hAnsi="Tahoma" w:cs="Tahoma"/>
          <w:sz w:val="20"/>
          <w:szCs w:val="20"/>
          <w:lang w:val="x-none" w:eastAsia="sl-SI"/>
        </w:rPr>
      </w:pPr>
    </w:p>
    <w:p w14:paraId="4EF80A18" w14:textId="30A827EE" w:rsidR="00882F51" w:rsidRPr="00377612" w:rsidRDefault="00882F51" w:rsidP="00882F51">
      <w:pPr>
        <w:keepNext/>
        <w:spacing w:after="0" w:line="240" w:lineRule="auto"/>
        <w:jc w:val="both"/>
        <w:rPr>
          <w:rFonts w:ascii="Tahoma" w:eastAsia="Times New Roman" w:hAnsi="Tahoma" w:cs="Tahoma"/>
          <w:sz w:val="20"/>
          <w:szCs w:val="20"/>
          <w:lang w:val="x-none" w:eastAsia="sl-SI"/>
        </w:rPr>
      </w:pPr>
      <w:r w:rsidRPr="00377612">
        <w:rPr>
          <w:rFonts w:ascii="Tahoma" w:eastAsia="Times New Roman" w:hAnsi="Tahoma" w:cs="Tahoma"/>
          <w:sz w:val="20"/>
          <w:szCs w:val="20"/>
          <w:lang w:val="x-none" w:eastAsia="sl-SI"/>
        </w:rPr>
        <w:t xml:space="preserve">V kolikor skupni znesek pogodbene kazni preseže </w:t>
      </w:r>
      <w:r w:rsidR="004E4B43">
        <w:rPr>
          <w:rFonts w:ascii="Tahoma" w:eastAsia="Times New Roman" w:hAnsi="Tahoma" w:cs="Tahoma"/>
          <w:sz w:val="20"/>
          <w:szCs w:val="20"/>
          <w:lang w:eastAsia="sl-SI"/>
        </w:rPr>
        <w:t>tri</w:t>
      </w:r>
      <w:r w:rsidRPr="00377612">
        <w:rPr>
          <w:rFonts w:ascii="Tahoma" w:eastAsia="Times New Roman" w:hAnsi="Tahoma" w:cs="Tahoma"/>
          <w:sz w:val="20"/>
          <w:szCs w:val="20"/>
          <w:lang w:val="x-none" w:eastAsia="sl-SI"/>
        </w:rPr>
        <w:t xml:space="preserve"> odstotk</w:t>
      </w:r>
      <w:r w:rsidR="004E4B43">
        <w:rPr>
          <w:rFonts w:ascii="Tahoma" w:eastAsia="Times New Roman" w:hAnsi="Tahoma" w:cs="Tahoma"/>
          <w:sz w:val="20"/>
          <w:szCs w:val="20"/>
          <w:lang w:eastAsia="sl-SI"/>
        </w:rPr>
        <w:t>e</w:t>
      </w:r>
      <w:r w:rsidRPr="00377612">
        <w:rPr>
          <w:rFonts w:ascii="Tahoma" w:eastAsia="Times New Roman" w:hAnsi="Tahoma" w:cs="Tahoma"/>
          <w:sz w:val="20"/>
          <w:szCs w:val="20"/>
          <w:lang w:val="x-none" w:eastAsia="sl-SI"/>
        </w:rPr>
        <w:t xml:space="preserve"> (</w:t>
      </w:r>
      <w:r w:rsidR="004E4B43">
        <w:rPr>
          <w:rFonts w:ascii="Tahoma" w:eastAsia="Times New Roman" w:hAnsi="Tahoma" w:cs="Tahoma"/>
          <w:sz w:val="20"/>
          <w:szCs w:val="20"/>
          <w:lang w:eastAsia="sl-SI"/>
        </w:rPr>
        <w:t>3</w:t>
      </w:r>
      <w:r w:rsidRPr="00377612">
        <w:rPr>
          <w:rFonts w:ascii="Tahoma" w:eastAsia="Times New Roman" w:hAnsi="Tahoma" w:cs="Tahoma"/>
          <w:sz w:val="20"/>
          <w:szCs w:val="20"/>
          <w:lang w:val="x-none" w:eastAsia="sl-SI"/>
        </w:rPr>
        <w:t>%) skupne</w:t>
      </w:r>
      <w:r w:rsidR="00326819">
        <w:rPr>
          <w:rFonts w:ascii="Tahoma" w:eastAsia="Times New Roman" w:hAnsi="Tahoma" w:cs="Tahoma"/>
          <w:sz w:val="20"/>
          <w:szCs w:val="20"/>
          <w:lang w:eastAsia="sl-SI"/>
        </w:rPr>
        <w:t>ga pogodbenega zneska</w:t>
      </w:r>
      <w:r w:rsidRPr="00377612">
        <w:rPr>
          <w:rFonts w:ascii="Tahoma" w:eastAsia="Times New Roman" w:hAnsi="Tahoma" w:cs="Tahoma"/>
          <w:sz w:val="20"/>
          <w:szCs w:val="20"/>
          <w:lang w:val="x-none" w:eastAsia="sl-SI"/>
        </w:rPr>
        <w:t xml:space="preserve"> brez DDV, lahko </w:t>
      </w:r>
      <w:r w:rsidRPr="00377612">
        <w:rPr>
          <w:rFonts w:ascii="Tahoma" w:eastAsia="Times New Roman" w:hAnsi="Tahoma" w:cs="Tahoma"/>
          <w:sz w:val="20"/>
          <w:szCs w:val="20"/>
          <w:lang w:eastAsia="sl-SI"/>
        </w:rPr>
        <w:t>naročnik</w:t>
      </w:r>
      <w:r w:rsidRPr="00377612">
        <w:rPr>
          <w:rFonts w:ascii="Tahoma" w:eastAsia="Times New Roman" w:hAnsi="Tahoma" w:cs="Tahoma"/>
          <w:sz w:val="20"/>
          <w:szCs w:val="20"/>
          <w:lang w:val="x-none" w:eastAsia="sl-SI"/>
        </w:rPr>
        <w:t xml:space="preserve"> unovči finančno zavarovanje za zavarovanje dobre izvedbe pogodbenih obveznosti in od pogodbe odstopi, brez kakršnekoli odgovornosti do </w:t>
      </w:r>
      <w:r w:rsidRPr="00377612">
        <w:rPr>
          <w:rFonts w:ascii="Tahoma" w:eastAsia="Times New Roman" w:hAnsi="Tahoma" w:cs="Tahoma"/>
          <w:sz w:val="20"/>
          <w:szCs w:val="20"/>
          <w:lang w:eastAsia="sl-SI"/>
        </w:rPr>
        <w:t>dobavitelja</w:t>
      </w:r>
      <w:r w:rsidRPr="00377612">
        <w:rPr>
          <w:rFonts w:ascii="Tahoma" w:eastAsia="Times New Roman" w:hAnsi="Tahoma" w:cs="Tahoma"/>
          <w:sz w:val="20"/>
          <w:szCs w:val="20"/>
          <w:lang w:val="x-none" w:eastAsia="sl-SI"/>
        </w:rPr>
        <w:t>.</w:t>
      </w:r>
    </w:p>
    <w:p w14:paraId="1CA80FB1" w14:textId="77777777" w:rsidR="00882F51" w:rsidRPr="00377612" w:rsidRDefault="00882F51" w:rsidP="00882F51">
      <w:pPr>
        <w:keepNext/>
        <w:spacing w:after="0" w:line="240" w:lineRule="auto"/>
        <w:jc w:val="both"/>
        <w:rPr>
          <w:rFonts w:ascii="Tahoma" w:eastAsia="Times New Roman" w:hAnsi="Tahoma" w:cs="Tahoma"/>
          <w:sz w:val="20"/>
          <w:szCs w:val="20"/>
          <w:lang w:val="x-none" w:eastAsia="sl-SI"/>
        </w:rPr>
      </w:pPr>
    </w:p>
    <w:p w14:paraId="766EAC06" w14:textId="77777777" w:rsidR="00882F51" w:rsidRPr="00377612" w:rsidRDefault="00882F51" w:rsidP="00377612">
      <w:pPr>
        <w:pStyle w:val="Brezrazmikov"/>
        <w:jc w:val="both"/>
        <w:rPr>
          <w:rFonts w:ascii="Tahoma" w:hAnsi="Tahoma" w:cs="Tahoma"/>
          <w:sz w:val="20"/>
          <w:szCs w:val="20"/>
          <w:lang w:eastAsia="sl-SI"/>
        </w:rPr>
      </w:pPr>
      <w:r w:rsidRPr="004E4B43">
        <w:rPr>
          <w:rFonts w:ascii="Tahoma" w:eastAsia="Times New Roman" w:hAnsi="Tahoma" w:cs="Tahoma"/>
          <w:sz w:val="20"/>
          <w:szCs w:val="20"/>
          <w:lang w:val="x-none" w:eastAsia="sl-SI"/>
        </w:rPr>
        <w:t>Kot višja sila se razumejo vse okoliščine izjemnega značaja, ki so se pojavile po podpisu te pogodbe in jih sodna praksa priznava za višjo silo. Če so dobave blaga delno ali v celoti motene oziroma preprečene, je dobavitelj o tem dolžan nemudoma obvestiti naročnika. Prav tako ga je dolžan sproti obveščati o prenehanju takih okoliščin. Roki iz</w:t>
      </w:r>
      <w:r w:rsidRPr="00377612">
        <w:rPr>
          <w:rFonts w:ascii="Tahoma" w:hAnsi="Tahoma" w:cs="Tahoma"/>
          <w:sz w:val="20"/>
          <w:szCs w:val="20"/>
          <w:lang w:eastAsia="sl-SI"/>
        </w:rPr>
        <w:t xml:space="preserve"> te pogodbe se podaljšajo za čas trajanja višje sile.</w:t>
      </w:r>
    </w:p>
    <w:p w14:paraId="0ECA6143" w14:textId="77777777" w:rsidR="00882F51" w:rsidRPr="00377612" w:rsidRDefault="00882F51" w:rsidP="00377612">
      <w:pPr>
        <w:pStyle w:val="Brezrazmikov"/>
        <w:jc w:val="both"/>
        <w:rPr>
          <w:rFonts w:ascii="Tahoma" w:hAnsi="Tahoma" w:cs="Tahoma"/>
          <w:sz w:val="20"/>
          <w:szCs w:val="20"/>
          <w:lang w:eastAsia="sl-SI"/>
        </w:rPr>
      </w:pPr>
    </w:p>
    <w:p w14:paraId="0501FD38" w14:textId="7FF87539" w:rsidR="00882F51" w:rsidRPr="00377612" w:rsidRDefault="00882F51" w:rsidP="00F7716C">
      <w:pPr>
        <w:pStyle w:val="Brezrazmikov"/>
        <w:numPr>
          <w:ilvl w:val="0"/>
          <w:numId w:val="11"/>
        </w:numPr>
        <w:jc w:val="center"/>
        <w:rPr>
          <w:rFonts w:ascii="Tahoma" w:hAnsi="Tahoma" w:cs="Tahoma"/>
          <w:sz w:val="20"/>
          <w:szCs w:val="20"/>
          <w:lang w:eastAsia="sl-SI"/>
        </w:rPr>
      </w:pPr>
      <w:r w:rsidRPr="00377612">
        <w:rPr>
          <w:rFonts w:ascii="Tahoma" w:hAnsi="Tahoma" w:cs="Tahoma"/>
          <w:sz w:val="20"/>
          <w:szCs w:val="20"/>
          <w:lang w:eastAsia="sl-SI"/>
        </w:rPr>
        <w:t>člen</w:t>
      </w:r>
    </w:p>
    <w:p w14:paraId="385BF176" w14:textId="77777777" w:rsidR="00882F51" w:rsidRPr="00377612" w:rsidRDefault="00882F51" w:rsidP="00377612">
      <w:pPr>
        <w:pStyle w:val="Brezrazmikov"/>
        <w:jc w:val="both"/>
        <w:rPr>
          <w:rFonts w:ascii="Tahoma" w:hAnsi="Tahoma" w:cs="Tahoma"/>
          <w:sz w:val="20"/>
          <w:szCs w:val="20"/>
          <w:lang w:eastAsia="sl-SI"/>
        </w:rPr>
      </w:pPr>
      <w:r w:rsidRPr="00377612">
        <w:rPr>
          <w:rFonts w:ascii="Tahoma" w:hAnsi="Tahoma" w:cs="Tahoma"/>
          <w:sz w:val="20"/>
          <w:szCs w:val="20"/>
          <w:lang w:eastAsia="sl-SI"/>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3A4B0479" w14:textId="77777777" w:rsidR="00882F51" w:rsidRPr="00377612" w:rsidRDefault="00882F51" w:rsidP="00377612">
      <w:pPr>
        <w:pStyle w:val="Brezrazmikov"/>
        <w:jc w:val="both"/>
        <w:rPr>
          <w:rFonts w:ascii="Tahoma" w:hAnsi="Tahoma" w:cs="Tahoma"/>
          <w:sz w:val="20"/>
          <w:szCs w:val="20"/>
          <w:lang w:eastAsia="sl-SI"/>
        </w:rPr>
      </w:pPr>
    </w:p>
    <w:p w14:paraId="6AF7702B" w14:textId="77777777" w:rsidR="00882F51" w:rsidRPr="00377612" w:rsidRDefault="00882F51" w:rsidP="00377612">
      <w:pPr>
        <w:pStyle w:val="Brezrazmikov"/>
        <w:jc w:val="both"/>
        <w:rPr>
          <w:rFonts w:ascii="Tahoma" w:hAnsi="Tahoma" w:cs="Tahoma"/>
          <w:sz w:val="20"/>
          <w:szCs w:val="20"/>
          <w:lang w:eastAsia="sl-SI"/>
        </w:rPr>
      </w:pPr>
      <w:r w:rsidRPr="00377612">
        <w:rPr>
          <w:rFonts w:ascii="Tahoma" w:hAnsi="Tahoma" w:cs="Tahoma"/>
          <w:sz w:val="20"/>
          <w:szCs w:val="20"/>
          <w:lang w:eastAsia="sl-SI"/>
        </w:rPr>
        <w:lastRenderedPageBreak/>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31971623" w14:textId="63123DC8" w:rsidR="00882F51" w:rsidRDefault="00882F51" w:rsidP="00377612">
      <w:pPr>
        <w:pStyle w:val="Brezrazmikov"/>
        <w:jc w:val="both"/>
        <w:rPr>
          <w:rFonts w:ascii="Tahoma" w:hAnsi="Tahoma" w:cs="Tahoma"/>
          <w:sz w:val="20"/>
          <w:szCs w:val="20"/>
          <w:lang w:eastAsia="sl-SI"/>
        </w:rPr>
      </w:pPr>
    </w:p>
    <w:p w14:paraId="4DD90DB4" w14:textId="77777777" w:rsidR="00525460" w:rsidRDefault="00525460" w:rsidP="00377612">
      <w:pPr>
        <w:pStyle w:val="Brezrazmikov"/>
        <w:jc w:val="both"/>
        <w:rPr>
          <w:rFonts w:ascii="Tahoma" w:hAnsi="Tahoma" w:cs="Tahoma"/>
          <w:sz w:val="20"/>
          <w:szCs w:val="20"/>
          <w:lang w:eastAsia="sl-SI"/>
        </w:rPr>
      </w:pPr>
    </w:p>
    <w:p w14:paraId="0CCA2422" w14:textId="77777777" w:rsidR="00525460" w:rsidRPr="00377612" w:rsidRDefault="00525460" w:rsidP="00525460">
      <w:pPr>
        <w:keepNext/>
        <w:tabs>
          <w:tab w:val="left" w:pos="851"/>
          <w:tab w:val="left" w:pos="1702"/>
        </w:tabs>
        <w:spacing w:after="0" w:line="240" w:lineRule="auto"/>
        <w:ind w:left="-1440" w:firstLine="1440"/>
        <w:jc w:val="both"/>
        <w:rPr>
          <w:rFonts w:ascii="Tahoma" w:eastAsia="Times New Roman" w:hAnsi="Tahoma" w:cs="Tahoma"/>
          <w:b/>
          <w:sz w:val="20"/>
          <w:szCs w:val="20"/>
          <w:lang w:eastAsia="sl-SI"/>
        </w:rPr>
      </w:pPr>
      <w:r w:rsidRPr="00377612">
        <w:rPr>
          <w:rFonts w:ascii="Tahoma" w:eastAsia="Times New Roman" w:hAnsi="Tahoma" w:cs="Tahoma"/>
          <w:b/>
          <w:sz w:val="20"/>
          <w:szCs w:val="20"/>
          <w:lang w:eastAsia="sl-SI"/>
        </w:rPr>
        <w:t>PREDSTAVNIKI POGODBENIH STRANK</w:t>
      </w:r>
    </w:p>
    <w:p w14:paraId="3A48C015" w14:textId="77777777" w:rsidR="00525460" w:rsidRPr="00377612" w:rsidRDefault="00525460" w:rsidP="00F7716C">
      <w:pPr>
        <w:pStyle w:val="Odstavekseznama"/>
        <w:keepNext/>
        <w:numPr>
          <w:ilvl w:val="0"/>
          <w:numId w:val="11"/>
        </w:numPr>
        <w:spacing w:after="0" w:line="240" w:lineRule="auto"/>
        <w:jc w:val="center"/>
        <w:rPr>
          <w:rFonts w:ascii="Tahoma" w:eastAsia="Times New Roman" w:hAnsi="Tahoma" w:cs="Tahoma"/>
          <w:sz w:val="20"/>
          <w:szCs w:val="20"/>
          <w:lang w:eastAsia="sl-SI"/>
        </w:rPr>
      </w:pPr>
      <w:r w:rsidRPr="00377612">
        <w:rPr>
          <w:rFonts w:ascii="Tahoma" w:eastAsia="Times New Roman" w:hAnsi="Tahoma" w:cs="Tahoma"/>
          <w:sz w:val="20"/>
          <w:szCs w:val="20"/>
          <w:lang w:eastAsia="sl-SI"/>
        </w:rPr>
        <w:t>člen</w:t>
      </w:r>
    </w:p>
    <w:p w14:paraId="13FDB4AE" w14:textId="0D6A29D8" w:rsidR="00525460" w:rsidRPr="00377612" w:rsidRDefault="00525460" w:rsidP="00525460">
      <w:pPr>
        <w:keepNext/>
        <w:tabs>
          <w:tab w:val="left" w:pos="567"/>
          <w:tab w:val="left" w:pos="1418"/>
          <w:tab w:val="left" w:pos="1702"/>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 xml:space="preserve">Zadolžen za operativno izvajanje te pogodbe na strani naročnika je: Stane Leben, telefon: 04 28 11 327, elektronska pošta: </w:t>
      </w:r>
      <w:hyperlink r:id="rId26" w:history="1">
        <w:r w:rsidR="00D017BF" w:rsidRPr="00AC469A">
          <w:rPr>
            <w:rStyle w:val="Hiperpovezava"/>
            <w:rFonts w:ascii="Tahoma" w:eastAsia="Times New Roman" w:hAnsi="Tahoma" w:cs="Tahoma"/>
            <w:sz w:val="20"/>
            <w:szCs w:val="20"/>
            <w:lang w:eastAsia="sl-SI"/>
          </w:rPr>
          <w:t>stanko.leben@komunala-kranj.si</w:t>
        </w:r>
      </w:hyperlink>
      <w:r w:rsidRPr="00862494">
        <w:rPr>
          <w:rFonts w:ascii="Tahoma" w:eastAsia="Times New Roman" w:hAnsi="Tahoma" w:cs="Tahoma"/>
          <w:sz w:val="20"/>
          <w:szCs w:val="20"/>
          <w:lang w:eastAsia="sl-SI"/>
        </w:rPr>
        <w:t>.</w:t>
      </w:r>
    </w:p>
    <w:p w14:paraId="070942E4" w14:textId="77777777" w:rsidR="00525460" w:rsidRPr="00377612" w:rsidRDefault="00525460" w:rsidP="00525460">
      <w:pPr>
        <w:keepNext/>
        <w:tabs>
          <w:tab w:val="left" w:pos="567"/>
          <w:tab w:val="left" w:pos="1418"/>
          <w:tab w:val="left" w:pos="1702"/>
        </w:tabs>
        <w:spacing w:after="0" w:line="240" w:lineRule="auto"/>
        <w:jc w:val="both"/>
        <w:rPr>
          <w:rFonts w:ascii="Tahoma" w:eastAsia="Times New Roman" w:hAnsi="Tahoma" w:cs="Tahoma"/>
          <w:sz w:val="20"/>
          <w:szCs w:val="20"/>
          <w:lang w:eastAsia="sl-SI"/>
        </w:rPr>
      </w:pPr>
    </w:p>
    <w:p w14:paraId="3B0DC288" w14:textId="0AE6251D" w:rsidR="00525460" w:rsidRPr="00377612" w:rsidRDefault="00525460" w:rsidP="00862494">
      <w:pPr>
        <w:keepNext/>
        <w:tabs>
          <w:tab w:val="left" w:pos="567"/>
          <w:tab w:val="left" w:pos="1418"/>
          <w:tab w:val="left" w:pos="1702"/>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 xml:space="preserve">Skrbnika pogodbe na strani naročnika </w:t>
      </w:r>
      <w:r w:rsidR="00862494">
        <w:rPr>
          <w:rFonts w:ascii="Tahoma" w:eastAsia="Times New Roman" w:hAnsi="Tahoma" w:cs="Tahoma"/>
          <w:sz w:val="20"/>
          <w:szCs w:val="20"/>
          <w:lang w:eastAsia="sl-SI"/>
        </w:rPr>
        <w:t>Kristan Jure</w:t>
      </w:r>
      <w:r w:rsidRPr="00377612">
        <w:rPr>
          <w:rFonts w:ascii="Tahoma" w:eastAsia="Times New Roman" w:hAnsi="Tahoma" w:cs="Tahoma"/>
          <w:sz w:val="20"/>
          <w:szCs w:val="20"/>
          <w:lang w:eastAsia="sl-SI"/>
        </w:rPr>
        <w:t xml:space="preserve">, telefon: 04 28 11 </w:t>
      </w:r>
      <w:r w:rsidR="00E10AAE">
        <w:rPr>
          <w:rFonts w:ascii="Tahoma" w:eastAsia="Times New Roman" w:hAnsi="Tahoma" w:cs="Tahoma"/>
          <w:sz w:val="20"/>
          <w:szCs w:val="20"/>
          <w:lang w:eastAsia="sl-SI"/>
        </w:rPr>
        <w:t>351</w:t>
      </w:r>
      <w:r w:rsidRPr="00377612">
        <w:rPr>
          <w:rFonts w:ascii="Tahoma" w:eastAsia="Times New Roman" w:hAnsi="Tahoma" w:cs="Tahoma"/>
          <w:sz w:val="20"/>
          <w:szCs w:val="20"/>
          <w:lang w:eastAsia="sl-SI"/>
        </w:rPr>
        <w:t xml:space="preserve">, elektronska pošta: </w:t>
      </w:r>
      <w:hyperlink r:id="rId27" w:history="1">
        <w:r w:rsidR="00E10AAE" w:rsidRPr="00BB7609">
          <w:rPr>
            <w:rStyle w:val="Hiperpovezava"/>
            <w:rFonts w:ascii="Tahoma" w:eastAsia="Times New Roman" w:hAnsi="Tahoma" w:cs="Tahoma"/>
            <w:sz w:val="20"/>
            <w:szCs w:val="20"/>
            <w:lang w:eastAsia="sl-SI"/>
          </w:rPr>
          <w:t>igor.bizjak@komunala-kranj.si</w:t>
        </w:r>
      </w:hyperlink>
      <w:r w:rsidR="00862494" w:rsidRPr="00862494">
        <w:rPr>
          <w:rStyle w:val="Hiperpovezava"/>
          <w:rFonts w:ascii="Tahoma" w:eastAsia="Times New Roman" w:hAnsi="Tahoma" w:cs="Tahoma"/>
          <w:color w:val="auto"/>
          <w:sz w:val="20"/>
          <w:szCs w:val="20"/>
          <w:lang w:eastAsia="sl-SI"/>
        </w:rPr>
        <w:t>.</w:t>
      </w:r>
    </w:p>
    <w:p w14:paraId="2C58E6C8" w14:textId="77777777" w:rsidR="00377612" w:rsidRPr="00377612" w:rsidRDefault="00377612" w:rsidP="00377612">
      <w:pPr>
        <w:pStyle w:val="Brezrazmikov"/>
        <w:jc w:val="both"/>
        <w:rPr>
          <w:rFonts w:ascii="Tahoma" w:hAnsi="Tahoma" w:cs="Tahoma"/>
          <w:sz w:val="20"/>
          <w:szCs w:val="20"/>
          <w:lang w:eastAsia="sl-SI"/>
        </w:rPr>
      </w:pPr>
    </w:p>
    <w:p w14:paraId="5FAF8CD9" w14:textId="77777777" w:rsidR="00377612" w:rsidRPr="00377612" w:rsidRDefault="00377612" w:rsidP="00377612">
      <w:pPr>
        <w:keepNext/>
        <w:tabs>
          <w:tab w:val="left" w:pos="567"/>
          <w:tab w:val="left" w:pos="1418"/>
          <w:tab w:val="left" w:pos="1702"/>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 xml:space="preserve">Predstavnik dobavitelja je: ____________________, telefon: _____________, </w:t>
      </w:r>
      <w:proofErr w:type="spellStart"/>
      <w:r w:rsidRPr="00377612">
        <w:rPr>
          <w:rFonts w:ascii="Tahoma" w:eastAsia="Times New Roman" w:hAnsi="Tahoma" w:cs="Tahoma"/>
          <w:sz w:val="20"/>
          <w:szCs w:val="20"/>
          <w:lang w:eastAsia="sl-SI"/>
        </w:rPr>
        <w:t>fax</w:t>
      </w:r>
      <w:proofErr w:type="spellEnd"/>
      <w:r w:rsidRPr="00377612">
        <w:rPr>
          <w:rFonts w:ascii="Tahoma" w:eastAsia="Times New Roman" w:hAnsi="Tahoma" w:cs="Tahoma"/>
          <w:sz w:val="20"/>
          <w:szCs w:val="20"/>
          <w:lang w:eastAsia="sl-SI"/>
        </w:rPr>
        <w:t xml:space="preserve">: __________________, elektronska pošta: __________________________________. </w:t>
      </w:r>
    </w:p>
    <w:p w14:paraId="6CBB55CB" w14:textId="77777777" w:rsidR="00377612" w:rsidRPr="00377612" w:rsidRDefault="00377612" w:rsidP="00377612">
      <w:pPr>
        <w:keepNext/>
        <w:spacing w:after="0" w:line="240" w:lineRule="auto"/>
        <w:jc w:val="both"/>
        <w:rPr>
          <w:rFonts w:ascii="Tahoma" w:eastAsia="Times New Roman" w:hAnsi="Tahoma" w:cs="Tahoma"/>
          <w:sz w:val="20"/>
          <w:szCs w:val="20"/>
          <w:lang w:eastAsia="sl-SI"/>
        </w:rPr>
      </w:pPr>
    </w:p>
    <w:p w14:paraId="69D73B57" w14:textId="77777777" w:rsidR="00377612" w:rsidRPr="00377612" w:rsidRDefault="00377612" w:rsidP="00377612">
      <w:pPr>
        <w:keepNext/>
        <w:tabs>
          <w:tab w:val="left" w:pos="567"/>
          <w:tab w:val="left" w:pos="1418"/>
          <w:tab w:val="left" w:pos="1702"/>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 xml:space="preserve">Predstavniki pogodbenih strank so pooblaščeni, da zastopajo naročnika in dobavitelja v vseh vprašanjih, ki se nanašajo na izvedbo dobave po tej pogodbi in so dolžni skrbeti za izvajanje te pogodbe. </w:t>
      </w:r>
    </w:p>
    <w:p w14:paraId="010C5658" w14:textId="77777777" w:rsidR="00377612" w:rsidRPr="00377612" w:rsidRDefault="00377612" w:rsidP="00377612">
      <w:pPr>
        <w:keepNext/>
        <w:tabs>
          <w:tab w:val="left" w:pos="567"/>
          <w:tab w:val="left" w:pos="1418"/>
          <w:tab w:val="left" w:pos="1702"/>
        </w:tabs>
        <w:spacing w:after="0" w:line="240" w:lineRule="auto"/>
        <w:jc w:val="both"/>
        <w:rPr>
          <w:rFonts w:ascii="Tahoma" w:eastAsia="Times New Roman" w:hAnsi="Tahoma" w:cs="Tahoma"/>
          <w:sz w:val="20"/>
          <w:szCs w:val="20"/>
          <w:lang w:eastAsia="sl-SI"/>
        </w:rPr>
      </w:pPr>
    </w:p>
    <w:p w14:paraId="46D9827B" w14:textId="19E82F7C" w:rsidR="00525460" w:rsidRDefault="00377612" w:rsidP="00862494">
      <w:pPr>
        <w:pStyle w:val="Brezrazmikov"/>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Morebitne spremembe pooblaščenih predstavnikov si morata pogodbeni stranki sporočiti pisno v roku petih (5) dni po nastanku sprememb</w:t>
      </w:r>
      <w:r w:rsidR="00525460">
        <w:rPr>
          <w:rFonts w:ascii="Tahoma" w:eastAsia="Times New Roman" w:hAnsi="Tahoma" w:cs="Tahoma"/>
          <w:sz w:val="20"/>
          <w:szCs w:val="20"/>
          <w:lang w:eastAsia="sl-SI"/>
        </w:rPr>
        <w:t>e.</w:t>
      </w:r>
    </w:p>
    <w:p w14:paraId="7B72737F" w14:textId="2B04B772" w:rsidR="00862494" w:rsidRDefault="00862494" w:rsidP="00862494">
      <w:pPr>
        <w:pStyle w:val="Brezrazmikov"/>
        <w:jc w:val="both"/>
      </w:pPr>
    </w:p>
    <w:p w14:paraId="6EFE6B00" w14:textId="315BCFFE" w:rsidR="00862494" w:rsidRDefault="00862494" w:rsidP="00862494">
      <w:pPr>
        <w:pStyle w:val="Brezrazmikov"/>
        <w:jc w:val="both"/>
      </w:pPr>
    </w:p>
    <w:p w14:paraId="2A4719D1" w14:textId="77777777" w:rsidR="00862494" w:rsidRDefault="00862494" w:rsidP="00862494">
      <w:pPr>
        <w:pStyle w:val="Brezrazmikov"/>
        <w:jc w:val="both"/>
      </w:pPr>
    </w:p>
    <w:p w14:paraId="211ED8A1" w14:textId="77777777" w:rsidR="00862494" w:rsidRPr="00862494" w:rsidRDefault="00862494" w:rsidP="00862494">
      <w:pPr>
        <w:keepNext/>
        <w:tabs>
          <w:tab w:val="left" w:pos="851"/>
          <w:tab w:val="left" w:pos="1702"/>
        </w:tabs>
        <w:spacing w:after="0" w:line="240" w:lineRule="auto"/>
        <w:ind w:left="-1440" w:firstLine="1440"/>
        <w:jc w:val="both"/>
        <w:rPr>
          <w:rFonts w:ascii="Tahoma" w:eastAsia="Times New Roman" w:hAnsi="Tahoma" w:cs="Tahoma"/>
          <w:b/>
          <w:sz w:val="20"/>
          <w:szCs w:val="20"/>
          <w:lang w:eastAsia="sl-SI"/>
        </w:rPr>
      </w:pPr>
      <w:r w:rsidRPr="00862494">
        <w:rPr>
          <w:rFonts w:ascii="Tahoma" w:eastAsia="Times New Roman" w:hAnsi="Tahoma" w:cs="Tahoma"/>
          <w:b/>
          <w:sz w:val="20"/>
          <w:szCs w:val="20"/>
          <w:lang w:eastAsia="sl-SI"/>
        </w:rPr>
        <w:t>SESTAVNI DELI POGODBE</w:t>
      </w:r>
    </w:p>
    <w:p w14:paraId="37694B97" w14:textId="77777777" w:rsidR="00862494" w:rsidRPr="00377612" w:rsidRDefault="00862494" w:rsidP="00F7716C">
      <w:pPr>
        <w:pStyle w:val="Odstavekseznama"/>
        <w:keepNext/>
        <w:numPr>
          <w:ilvl w:val="0"/>
          <w:numId w:val="11"/>
        </w:numPr>
        <w:spacing w:after="0" w:line="240" w:lineRule="auto"/>
        <w:jc w:val="center"/>
        <w:rPr>
          <w:rFonts w:ascii="Tahoma" w:eastAsia="Times New Roman" w:hAnsi="Tahoma" w:cs="Tahoma"/>
          <w:sz w:val="20"/>
          <w:szCs w:val="20"/>
          <w:lang w:eastAsia="sl-SI"/>
        </w:rPr>
      </w:pPr>
      <w:r w:rsidRPr="00377612">
        <w:rPr>
          <w:rFonts w:ascii="Tahoma" w:eastAsia="Times New Roman" w:hAnsi="Tahoma" w:cs="Tahoma"/>
          <w:sz w:val="20"/>
          <w:szCs w:val="20"/>
          <w:lang w:eastAsia="sl-SI"/>
        </w:rPr>
        <w:t>člen</w:t>
      </w:r>
    </w:p>
    <w:p w14:paraId="5D85B50C" w14:textId="77777777" w:rsidR="00862494" w:rsidRPr="00377612" w:rsidRDefault="00862494" w:rsidP="00862494">
      <w:pPr>
        <w:keepNext/>
        <w:tabs>
          <w:tab w:val="left" w:pos="1702"/>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Pogodbeni stranki ugotavljata, da so sestavni deli te pogodbe:</w:t>
      </w:r>
    </w:p>
    <w:p w14:paraId="4EAC1E69" w14:textId="54AEBC01" w:rsidR="00862494" w:rsidRPr="00377612" w:rsidRDefault="00862494" w:rsidP="00F7716C">
      <w:pPr>
        <w:pStyle w:val="Odstavekseznama"/>
        <w:keepNext/>
        <w:numPr>
          <w:ilvl w:val="0"/>
          <w:numId w:val="16"/>
        </w:numPr>
        <w:tabs>
          <w:tab w:val="left" w:pos="1702"/>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 xml:space="preserve">razpisna dokumentacija št. </w:t>
      </w:r>
      <w:r w:rsidR="00F7716C">
        <w:rPr>
          <w:rFonts w:ascii="Tahoma" w:eastAsia="Times New Roman" w:hAnsi="Tahoma" w:cs="Tahoma"/>
          <w:sz w:val="20"/>
          <w:szCs w:val="20"/>
          <w:lang w:eastAsia="sl-SI"/>
        </w:rPr>
        <w:t>1</w:t>
      </w:r>
      <w:r w:rsidRPr="00377612">
        <w:rPr>
          <w:rFonts w:ascii="Tahoma" w:eastAsia="Times New Roman" w:hAnsi="Tahoma" w:cs="Tahoma"/>
          <w:sz w:val="20"/>
          <w:szCs w:val="20"/>
          <w:lang w:eastAsia="sl-SI"/>
        </w:rPr>
        <w:t>/201</w:t>
      </w:r>
      <w:r>
        <w:rPr>
          <w:rFonts w:ascii="Tahoma" w:eastAsia="Times New Roman" w:hAnsi="Tahoma" w:cs="Tahoma"/>
          <w:sz w:val="20"/>
          <w:szCs w:val="20"/>
          <w:lang w:eastAsia="sl-SI"/>
        </w:rPr>
        <w:t>8</w:t>
      </w:r>
      <w:r w:rsidRPr="00377612">
        <w:rPr>
          <w:rFonts w:ascii="Tahoma" w:eastAsia="Times New Roman" w:hAnsi="Tahoma" w:cs="Tahoma"/>
          <w:sz w:val="20"/>
          <w:szCs w:val="20"/>
          <w:lang w:eastAsia="sl-SI"/>
        </w:rPr>
        <w:t>,</w:t>
      </w:r>
    </w:p>
    <w:p w14:paraId="3C177F95" w14:textId="77777777" w:rsidR="00862494" w:rsidRPr="00377612" w:rsidRDefault="00862494" w:rsidP="00F7716C">
      <w:pPr>
        <w:pStyle w:val="Odstavekseznama"/>
        <w:keepNext/>
        <w:numPr>
          <w:ilvl w:val="0"/>
          <w:numId w:val="16"/>
        </w:numPr>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ponudba dobavitelja (obrazec št. 1), št. ________ z dne_____________, ki je priloga te pogodbe</w:t>
      </w:r>
    </w:p>
    <w:p w14:paraId="6C863E02" w14:textId="07F860E3" w:rsidR="00862494" w:rsidRPr="00377612" w:rsidRDefault="00862494" w:rsidP="00F7716C">
      <w:pPr>
        <w:pStyle w:val="Odstavekseznama"/>
        <w:keepNext/>
        <w:numPr>
          <w:ilvl w:val="0"/>
          <w:numId w:val="16"/>
        </w:numPr>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 xml:space="preserve">tehnične specifikacije </w:t>
      </w:r>
      <w:r w:rsidRPr="00377612">
        <w:rPr>
          <w:rFonts w:ascii="Tahoma" w:eastAsia="Times New Roman" w:hAnsi="Tahoma" w:cs="Tahoma"/>
          <w:bCs/>
          <w:sz w:val="20"/>
          <w:szCs w:val="20"/>
          <w:lang w:eastAsia="sl-SI"/>
        </w:rPr>
        <w:t>in zahteve naročnika (obrazec št. 1</w:t>
      </w:r>
      <w:r w:rsidR="005E01EE">
        <w:rPr>
          <w:rFonts w:ascii="Tahoma" w:eastAsia="Times New Roman" w:hAnsi="Tahoma" w:cs="Tahoma"/>
          <w:bCs/>
          <w:sz w:val="20"/>
          <w:szCs w:val="20"/>
          <w:lang w:eastAsia="sl-SI"/>
        </w:rPr>
        <w:t>a</w:t>
      </w:r>
      <w:r w:rsidRPr="00377612">
        <w:rPr>
          <w:rFonts w:ascii="Tahoma" w:eastAsia="Times New Roman" w:hAnsi="Tahoma" w:cs="Tahoma"/>
          <w:bCs/>
          <w:sz w:val="20"/>
          <w:szCs w:val="20"/>
          <w:lang w:eastAsia="sl-SI"/>
        </w:rPr>
        <w:t xml:space="preserve">) </w:t>
      </w:r>
      <w:r w:rsidRPr="00377612">
        <w:rPr>
          <w:rFonts w:ascii="Tahoma" w:eastAsia="Times New Roman" w:hAnsi="Tahoma" w:cs="Tahoma"/>
          <w:sz w:val="20"/>
          <w:szCs w:val="20"/>
          <w:lang w:eastAsia="sl-SI"/>
        </w:rPr>
        <w:t>z dne _______________, ki so priloga te pogodbe.</w:t>
      </w:r>
    </w:p>
    <w:p w14:paraId="7505CC7B" w14:textId="77777777" w:rsidR="00862494" w:rsidRPr="00377612" w:rsidRDefault="00862494" w:rsidP="00862494">
      <w:pPr>
        <w:keepNext/>
        <w:spacing w:after="0" w:line="240" w:lineRule="auto"/>
        <w:jc w:val="both"/>
        <w:rPr>
          <w:rFonts w:ascii="Tahoma" w:eastAsia="Times New Roman" w:hAnsi="Tahoma" w:cs="Tahoma"/>
          <w:sz w:val="20"/>
          <w:szCs w:val="20"/>
          <w:lang w:eastAsia="sl-SI"/>
        </w:rPr>
      </w:pPr>
    </w:p>
    <w:p w14:paraId="7A829154" w14:textId="77777777" w:rsidR="00862494" w:rsidRPr="00377612" w:rsidRDefault="00862494" w:rsidP="00862494">
      <w:pPr>
        <w:keepNext/>
        <w:spacing w:after="0" w:line="240" w:lineRule="auto"/>
        <w:jc w:val="both"/>
        <w:rPr>
          <w:rFonts w:ascii="Tahoma" w:eastAsia="Times New Roman" w:hAnsi="Tahoma" w:cs="Tahoma"/>
          <w:sz w:val="20"/>
          <w:szCs w:val="20"/>
          <w:lang w:eastAsia="sl-SI"/>
        </w:rPr>
      </w:pPr>
    </w:p>
    <w:p w14:paraId="7E0E2D16" w14:textId="77777777" w:rsidR="00862494" w:rsidRPr="00377612" w:rsidRDefault="00862494" w:rsidP="00862494">
      <w:pPr>
        <w:keepNext/>
        <w:tabs>
          <w:tab w:val="left" w:pos="851"/>
          <w:tab w:val="left" w:pos="1702"/>
        </w:tabs>
        <w:spacing w:after="0" w:line="240" w:lineRule="auto"/>
        <w:ind w:left="-1440" w:firstLine="1440"/>
        <w:jc w:val="both"/>
        <w:rPr>
          <w:rFonts w:ascii="Tahoma" w:eastAsia="Times New Roman" w:hAnsi="Tahoma" w:cs="Tahoma"/>
          <w:b/>
          <w:sz w:val="20"/>
          <w:szCs w:val="20"/>
          <w:lang w:eastAsia="sl-SI"/>
        </w:rPr>
      </w:pPr>
      <w:r w:rsidRPr="00377612">
        <w:rPr>
          <w:rFonts w:ascii="Tahoma" w:eastAsia="Times New Roman" w:hAnsi="Tahoma" w:cs="Tahoma"/>
          <w:b/>
          <w:sz w:val="20"/>
          <w:szCs w:val="20"/>
          <w:lang w:eastAsia="sl-SI"/>
        </w:rPr>
        <w:t>ODSTOP OD POGODBE IN ODPOVED POGODBE</w:t>
      </w:r>
    </w:p>
    <w:p w14:paraId="00E4A2A7" w14:textId="77777777" w:rsidR="00862494" w:rsidRPr="00377612" w:rsidRDefault="00862494" w:rsidP="00862494">
      <w:pPr>
        <w:keepNext/>
        <w:tabs>
          <w:tab w:val="left" w:pos="851"/>
          <w:tab w:val="left" w:pos="1702"/>
        </w:tabs>
        <w:spacing w:after="0" w:line="240" w:lineRule="auto"/>
        <w:jc w:val="both"/>
        <w:rPr>
          <w:rFonts w:ascii="Tahoma" w:eastAsia="Times New Roman" w:hAnsi="Tahoma" w:cs="Tahoma"/>
          <w:b/>
          <w:sz w:val="20"/>
          <w:szCs w:val="20"/>
          <w:lang w:eastAsia="sl-SI"/>
        </w:rPr>
      </w:pPr>
    </w:p>
    <w:p w14:paraId="5E40854E" w14:textId="77777777" w:rsidR="00862494" w:rsidRPr="00377612" w:rsidRDefault="00862494" w:rsidP="00F7716C">
      <w:pPr>
        <w:pStyle w:val="Odstavekseznama"/>
        <w:keepNext/>
        <w:numPr>
          <w:ilvl w:val="0"/>
          <w:numId w:val="11"/>
        </w:numPr>
        <w:tabs>
          <w:tab w:val="left" w:pos="851"/>
          <w:tab w:val="left" w:pos="1702"/>
        </w:tabs>
        <w:spacing w:after="0" w:line="240" w:lineRule="auto"/>
        <w:jc w:val="center"/>
        <w:rPr>
          <w:rFonts w:ascii="Tahoma" w:eastAsia="Times New Roman" w:hAnsi="Tahoma" w:cs="Tahoma"/>
          <w:sz w:val="20"/>
          <w:szCs w:val="20"/>
          <w:lang w:eastAsia="sl-SI"/>
        </w:rPr>
      </w:pPr>
      <w:r w:rsidRPr="00377612">
        <w:rPr>
          <w:rFonts w:ascii="Tahoma" w:eastAsia="Times New Roman" w:hAnsi="Tahoma" w:cs="Tahoma"/>
          <w:sz w:val="20"/>
          <w:szCs w:val="20"/>
          <w:lang w:eastAsia="sl-SI"/>
        </w:rPr>
        <w:t>člen</w:t>
      </w:r>
    </w:p>
    <w:p w14:paraId="6C46FAB8" w14:textId="3779AC88" w:rsidR="00862494" w:rsidRPr="00377612" w:rsidRDefault="00862494" w:rsidP="00862494">
      <w:pPr>
        <w:keepNext/>
        <w:tabs>
          <w:tab w:val="left" w:pos="851"/>
          <w:tab w:val="left" w:pos="1702"/>
        </w:tabs>
        <w:spacing w:after="0" w:line="240" w:lineRule="auto"/>
        <w:jc w:val="both"/>
        <w:rPr>
          <w:rFonts w:ascii="Tahoma" w:eastAsia="Times New Roman" w:hAnsi="Tahoma" w:cs="Tahoma"/>
          <w:color w:val="FF0000"/>
          <w:sz w:val="20"/>
          <w:szCs w:val="20"/>
          <w:lang w:eastAsia="sl-SI"/>
        </w:rPr>
      </w:pPr>
      <w:r w:rsidRPr="00377612">
        <w:rPr>
          <w:rFonts w:ascii="Tahoma" w:eastAsia="Times New Roman" w:hAnsi="Tahoma" w:cs="Tahoma"/>
          <w:sz w:val="20"/>
          <w:szCs w:val="20"/>
          <w:lang w:eastAsia="sl-SI"/>
        </w:rPr>
        <w:t xml:space="preserve">V primeru, da dobavitelj ne izpolnjuje pogodbenih obveznosti na način, predviden v pogodbi o izvedbi javnega naročila, </w:t>
      </w:r>
      <w:r w:rsidR="009239C3">
        <w:rPr>
          <w:rFonts w:ascii="Tahoma" w:eastAsia="Times New Roman" w:hAnsi="Tahoma" w:cs="Tahoma"/>
          <w:sz w:val="20"/>
          <w:szCs w:val="20"/>
          <w:lang w:eastAsia="sl-SI"/>
        </w:rPr>
        <w:t xml:space="preserve">lahko </w:t>
      </w:r>
      <w:r w:rsidRPr="00377612">
        <w:rPr>
          <w:rFonts w:ascii="Tahoma" w:eastAsia="Times New Roman" w:hAnsi="Tahoma" w:cs="Tahoma"/>
          <w:sz w:val="20"/>
          <w:szCs w:val="20"/>
          <w:lang w:eastAsia="sl-SI"/>
        </w:rPr>
        <w:t xml:space="preserve">naročnik odstopi od te pogodbe. </w:t>
      </w:r>
    </w:p>
    <w:p w14:paraId="7A0D5409" w14:textId="77777777" w:rsidR="00862494" w:rsidRPr="00377612" w:rsidRDefault="00862494" w:rsidP="00862494">
      <w:pPr>
        <w:keepNext/>
        <w:tabs>
          <w:tab w:val="left" w:pos="851"/>
          <w:tab w:val="left" w:pos="1702"/>
        </w:tabs>
        <w:spacing w:after="0" w:line="240" w:lineRule="auto"/>
        <w:jc w:val="both"/>
        <w:rPr>
          <w:rFonts w:ascii="Tahoma" w:eastAsia="Times New Roman" w:hAnsi="Tahoma" w:cs="Tahoma"/>
          <w:sz w:val="20"/>
          <w:szCs w:val="20"/>
          <w:lang w:eastAsia="sl-SI"/>
        </w:rPr>
      </w:pPr>
    </w:p>
    <w:p w14:paraId="6C5DCC63" w14:textId="77777777" w:rsidR="00862494" w:rsidRPr="00377612" w:rsidRDefault="00862494" w:rsidP="00862494">
      <w:pPr>
        <w:keepNext/>
        <w:tabs>
          <w:tab w:val="left" w:pos="851"/>
          <w:tab w:val="left" w:pos="1702"/>
        </w:tabs>
        <w:spacing w:after="0" w:line="240" w:lineRule="auto"/>
        <w:ind w:left="-1440" w:firstLine="1440"/>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Naročnik lahko odstopi od pogodbe predvsem, če dobavitelj:</w:t>
      </w:r>
    </w:p>
    <w:p w14:paraId="6576DA30" w14:textId="77777777" w:rsidR="00862494" w:rsidRPr="00377612" w:rsidRDefault="00862494" w:rsidP="00F7716C">
      <w:pPr>
        <w:keepNext/>
        <w:numPr>
          <w:ilvl w:val="0"/>
          <w:numId w:val="10"/>
        </w:numPr>
        <w:tabs>
          <w:tab w:val="left" w:pos="851"/>
          <w:tab w:val="left" w:pos="1702"/>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poviša cene v času veljavnosti pogodbe,</w:t>
      </w:r>
    </w:p>
    <w:p w14:paraId="1B9D56C1" w14:textId="77777777" w:rsidR="00862494" w:rsidRPr="00377612" w:rsidRDefault="00862494" w:rsidP="00F7716C">
      <w:pPr>
        <w:keepNext/>
        <w:numPr>
          <w:ilvl w:val="0"/>
          <w:numId w:val="10"/>
        </w:numPr>
        <w:tabs>
          <w:tab w:val="left" w:pos="851"/>
          <w:tab w:val="left" w:pos="1702"/>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ne dobavi blaga v dogovorjeni kvaliteti,</w:t>
      </w:r>
    </w:p>
    <w:p w14:paraId="7E15F27E" w14:textId="77777777" w:rsidR="00862494" w:rsidRPr="00377612" w:rsidRDefault="00862494" w:rsidP="00F7716C">
      <w:pPr>
        <w:keepNext/>
        <w:numPr>
          <w:ilvl w:val="0"/>
          <w:numId w:val="10"/>
        </w:numPr>
        <w:tabs>
          <w:tab w:val="left" w:pos="851"/>
          <w:tab w:val="left" w:pos="1702"/>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ne izpolni obveznosti v dogovorjenem roku.</w:t>
      </w:r>
    </w:p>
    <w:p w14:paraId="666CD606" w14:textId="77777777" w:rsidR="00525460" w:rsidRPr="00377612" w:rsidRDefault="00525460" w:rsidP="00525460">
      <w:pPr>
        <w:keepNext/>
        <w:tabs>
          <w:tab w:val="left" w:pos="567"/>
          <w:tab w:val="left" w:pos="1418"/>
          <w:tab w:val="left" w:pos="1702"/>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ab/>
      </w:r>
    </w:p>
    <w:p w14:paraId="785B81FD" w14:textId="77777777" w:rsidR="00525460" w:rsidRPr="005E01EE" w:rsidRDefault="00525460" w:rsidP="005E01EE">
      <w:pPr>
        <w:pStyle w:val="Brezrazmikov"/>
        <w:jc w:val="both"/>
        <w:rPr>
          <w:rFonts w:ascii="Tahoma" w:hAnsi="Tahoma" w:cs="Tahoma"/>
          <w:sz w:val="20"/>
          <w:szCs w:val="20"/>
        </w:rPr>
      </w:pPr>
      <w:r w:rsidRPr="005E01EE">
        <w:rPr>
          <w:rFonts w:ascii="Tahoma" w:hAnsi="Tahoma" w:cs="Tahoma"/>
          <w:sz w:val="20"/>
          <w:szCs w:val="20"/>
          <w:lang w:eastAsia="sl-SI"/>
        </w:rPr>
        <w:t xml:space="preserve">Odstop je možen po tem, ko naročnik pisno opozori dobavitelja na napake v izpolnjevanju pogodbe ter mu določi rok za odpravo slednjih, dobavitelj, pa v roku napak ne odpravi. </w:t>
      </w:r>
    </w:p>
    <w:p w14:paraId="6996B0A2" w14:textId="77777777" w:rsidR="00525460" w:rsidRPr="005E01EE" w:rsidRDefault="00525460" w:rsidP="005E01EE">
      <w:pPr>
        <w:keepNext/>
        <w:tabs>
          <w:tab w:val="left" w:pos="567"/>
          <w:tab w:val="left" w:pos="1418"/>
          <w:tab w:val="left" w:pos="1702"/>
        </w:tabs>
        <w:spacing w:after="0" w:line="240" w:lineRule="auto"/>
        <w:jc w:val="both"/>
        <w:rPr>
          <w:rFonts w:ascii="Tahoma" w:eastAsia="Times New Roman" w:hAnsi="Tahoma" w:cs="Tahoma"/>
          <w:sz w:val="20"/>
          <w:szCs w:val="20"/>
          <w:lang w:eastAsia="sl-SI"/>
        </w:rPr>
      </w:pPr>
    </w:p>
    <w:p w14:paraId="55031C14" w14:textId="77777777" w:rsidR="00525460" w:rsidRPr="005E01EE" w:rsidRDefault="00525460" w:rsidP="005E01EE">
      <w:pPr>
        <w:pStyle w:val="Brezrazmikov"/>
        <w:jc w:val="both"/>
        <w:rPr>
          <w:rFonts w:ascii="Tahoma" w:hAnsi="Tahoma" w:cs="Tahoma"/>
          <w:sz w:val="20"/>
          <w:szCs w:val="20"/>
          <w:lang w:eastAsia="sl-SI"/>
        </w:rPr>
      </w:pPr>
      <w:r w:rsidRPr="005E01EE">
        <w:rPr>
          <w:rFonts w:ascii="Tahoma" w:hAnsi="Tahoma" w:cs="Tahoma"/>
          <w:sz w:val="20"/>
          <w:szCs w:val="20"/>
          <w:lang w:eastAsia="sl-SI"/>
        </w:rPr>
        <w:t>V primeru kršenja zakonskih določil s strani dobavitelja ali naročnika je možen takojšen odstop od pogodbe.</w:t>
      </w:r>
    </w:p>
    <w:p w14:paraId="73591450" w14:textId="77777777" w:rsidR="00525460" w:rsidRPr="005E01EE" w:rsidRDefault="00525460" w:rsidP="005E01EE">
      <w:pPr>
        <w:keepNext/>
        <w:tabs>
          <w:tab w:val="left" w:pos="567"/>
          <w:tab w:val="left" w:pos="1418"/>
          <w:tab w:val="left" w:pos="1702"/>
        </w:tabs>
        <w:spacing w:after="0" w:line="240" w:lineRule="auto"/>
        <w:jc w:val="both"/>
        <w:rPr>
          <w:rFonts w:ascii="Tahoma" w:eastAsia="Times New Roman" w:hAnsi="Tahoma" w:cs="Tahoma"/>
          <w:sz w:val="20"/>
          <w:szCs w:val="20"/>
          <w:lang w:eastAsia="sl-SI"/>
        </w:rPr>
      </w:pPr>
    </w:p>
    <w:p w14:paraId="3B6D343A" w14:textId="77777777" w:rsidR="00525460" w:rsidRPr="005E01EE" w:rsidRDefault="00525460" w:rsidP="005E01EE">
      <w:pPr>
        <w:pStyle w:val="Brezrazmikov"/>
        <w:jc w:val="both"/>
        <w:rPr>
          <w:rFonts w:ascii="Tahoma" w:hAnsi="Tahoma" w:cs="Tahoma"/>
          <w:sz w:val="20"/>
          <w:szCs w:val="20"/>
          <w:lang w:eastAsia="sl-SI"/>
        </w:rPr>
      </w:pPr>
      <w:r w:rsidRPr="005E01EE">
        <w:rPr>
          <w:rFonts w:ascii="Tahoma" w:hAnsi="Tahoma" w:cs="Tahoma"/>
          <w:sz w:val="20"/>
          <w:szCs w:val="20"/>
          <w:lang w:eastAsia="sl-SI"/>
        </w:rPr>
        <w:t>V vseh gornjih primerih odstopa, se dobavitelj izrecno zavezuje povrniti naročniku, vsakršno nastalo škodo (tudi posredno), ki bi slednjemu nastala zaradi nujnosti odstopa iz razloga na strani dobavitelja.</w:t>
      </w:r>
    </w:p>
    <w:p w14:paraId="677975F3" w14:textId="77777777" w:rsidR="00525460" w:rsidRPr="005E01EE" w:rsidRDefault="00525460" w:rsidP="005E01EE">
      <w:pPr>
        <w:keepNext/>
        <w:tabs>
          <w:tab w:val="left" w:pos="567"/>
          <w:tab w:val="left" w:pos="1418"/>
          <w:tab w:val="left" w:pos="1702"/>
        </w:tabs>
        <w:spacing w:after="0" w:line="240" w:lineRule="auto"/>
        <w:jc w:val="both"/>
        <w:rPr>
          <w:rFonts w:ascii="Tahoma" w:eastAsia="Times New Roman" w:hAnsi="Tahoma" w:cs="Tahoma"/>
          <w:sz w:val="20"/>
          <w:szCs w:val="20"/>
          <w:lang w:eastAsia="sl-SI"/>
        </w:rPr>
      </w:pPr>
    </w:p>
    <w:p w14:paraId="39AEE629" w14:textId="77777777" w:rsidR="00525460" w:rsidRPr="005E01EE" w:rsidRDefault="00525460" w:rsidP="005E01EE">
      <w:pPr>
        <w:pStyle w:val="Brezrazmikov"/>
        <w:jc w:val="both"/>
        <w:rPr>
          <w:rFonts w:ascii="Tahoma" w:hAnsi="Tahoma" w:cs="Tahoma"/>
          <w:sz w:val="20"/>
          <w:szCs w:val="20"/>
          <w:lang w:eastAsia="sl-SI"/>
        </w:rPr>
      </w:pPr>
      <w:r w:rsidRPr="005E01EE">
        <w:rPr>
          <w:rFonts w:ascii="Tahoma" w:hAnsi="Tahoma" w:cs="Tahoma"/>
          <w:sz w:val="20"/>
          <w:szCs w:val="20"/>
          <w:lang w:eastAsia="sl-SI"/>
        </w:rPr>
        <w:t>Odstop od pogodbe prične teči naslednji dan po prejemu pisnega obvestila o odstopu, ki mora biti dobavitelju poslano s priporočeno pošiljko s povratnico.</w:t>
      </w:r>
    </w:p>
    <w:p w14:paraId="4642E136" w14:textId="77777777" w:rsidR="00525460" w:rsidRPr="004A3EA1" w:rsidRDefault="00525460" w:rsidP="00F7716C">
      <w:pPr>
        <w:pStyle w:val="Odstavekseznama"/>
        <w:keepNext/>
        <w:numPr>
          <w:ilvl w:val="0"/>
          <w:numId w:val="11"/>
        </w:numPr>
        <w:tabs>
          <w:tab w:val="left" w:pos="851"/>
          <w:tab w:val="left" w:pos="1702"/>
        </w:tabs>
        <w:spacing w:after="0" w:line="240" w:lineRule="auto"/>
        <w:jc w:val="center"/>
        <w:rPr>
          <w:rFonts w:ascii="Tahoma" w:eastAsia="Times New Roman" w:hAnsi="Tahoma" w:cs="Tahoma"/>
          <w:sz w:val="20"/>
          <w:szCs w:val="20"/>
          <w:lang w:eastAsia="sl-SI"/>
        </w:rPr>
      </w:pPr>
      <w:r w:rsidRPr="004A3EA1">
        <w:rPr>
          <w:rFonts w:ascii="Tahoma" w:eastAsia="Times New Roman" w:hAnsi="Tahoma" w:cs="Tahoma"/>
          <w:sz w:val="20"/>
          <w:szCs w:val="20"/>
          <w:lang w:eastAsia="sl-SI"/>
        </w:rPr>
        <w:lastRenderedPageBreak/>
        <w:t>člen</w:t>
      </w:r>
    </w:p>
    <w:p w14:paraId="0EC6AE9C" w14:textId="77777777" w:rsidR="00525460" w:rsidRPr="00377612" w:rsidRDefault="00525460" w:rsidP="00525460">
      <w:pPr>
        <w:keepNext/>
        <w:tabs>
          <w:tab w:val="left" w:pos="567"/>
          <w:tab w:val="left" w:pos="1418"/>
          <w:tab w:val="left" w:pos="1702"/>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V primeru statusnih ali lastniških sprememb dobavitelja, ima naročnik pravico odpovedati pogodbo s trideset (30) dnevnim odpovednim rokom, brez obveznosti do dobavitelja.</w:t>
      </w:r>
    </w:p>
    <w:p w14:paraId="77254FEA" w14:textId="77777777" w:rsidR="00525460" w:rsidRPr="00377612" w:rsidRDefault="00525460" w:rsidP="00525460">
      <w:pPr>
        <w:keepNext/>
        <w:tabs>
          <w:tab w:val="left" w:pos="567"/>
          <w:tab w:val="left" w:pos="1418"/>
          <w:tab w:val="left" w:pos="1702"/>
        </w:tabs>
        <w:spacing w:after="0" w:line="240" w:lineRule="auto"/>
        <w:jc w:val="both"/>
        <w:rPr>
          <w:rFonts w:ascii="Tahoma" w:eastAsia="Times New Roman" w:hAnsi="Tahoma" w:cs="Tahoma"/>
          <w:sz w:val="20"/>
          <w:szCs w:val="20"/>
          <w:lang w:eastAsia="sl-SI"/>
        </w:rPr>
      </w:pPr>
    </w:p>
    <w:p w14:paraId="6D77BB84" w14:textId="77777777" w:rsidR="00525460" w:rsidRPr="00377612" w:rsidRDefault="00525460" w:rsidP="00525460">
      <w:pPr>
        <w:keepNext/>
        <w:tabs>
          <w:tab w:val="left" w:pos="567"/>
          <w:tab w:val="left" w:pos="1418"/>
          <w:tab w:val="left" w:pos="1702"/>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Odpovedni rok prične teči naslednji dan po prejemu pisnega obvestila o odpovedi, ki mora biti dobavitelju poslano s priporočeno pošiljko s povratnico.</w:t>
      </w:r>
    </w:p>
    <w:p w14:paraId="2561AC5E" w14:textId="77777777" w:rsidR="00525460" w:rsidRPr="00377612" w:rsidRDefault="00525460" w:rsidP="00525460">
      <w:pPr>
        <w:keepNext/>
        <w:tabs>
          <w:tab w:val="left" w:pos="567"/>
          <w:tab w:val="left" w:pos="1418"/>
          <w:tab w:val="left" w:pos="1702"/>
        </w:tabs>
        <w:spacing w:after="0" w:line="240" w:lineRule="auto"/>
        <w:jc w:val="both"/>
        <w:rPr>
          <w:rFonts w:ascii="Tahoma" w:eastAsia="Times New Roman" w:hAnsi="Tahoma" w:cs="Tahoma"/>
          <w:sz w:val="20"/>
          <w:szCs w:val="20"/>
          <w:lang w:eastAsia="sl-SI"/>
        </w:rPr>
      </w:pPr>
    </w:p>
    <w:p w14:paraId="185F863A" w14:textId="77777777" w:rsidR="00525460" w:rsidRPr="004A3EA1" w:rsidRDefault="00525460" w:rsidP="00F7716C">
      <w:pPr>
        <w:pStyle w:val="Odstavekseznama"/>
        <w:keepNext/>
        <w:numPr>
          <w:ilvl w:val="0"/>
          <w:numId w:val="11"/>
        </w:numPr>
        <w:tabs>
          <w:tab w:val="left" w:pos="567"/>
          <w:tab w:val="left" w:pos="1418"/>
          <w:tab w:val="left" w:pos="1702"/>
        </w:tabs>
        <w:spacing w:after="0" w:line="240" w:lineRule="auto"/>
        <w:jc w:val="center"/>
        <w:rPr>
          <w:rFonts w:ascii="Tahoma" w:eastAsia="Times New Roman" w:hAnsi="Tahoma" w:cs="Tahoma"/>
          <w:sz w:val="20"/>
          <w:szCs w:val="20"/>
          <w:lang w:eastAsia="sl-SI"/>
        </w:rPr>
      </w:pPr>
      <w:r w:rsidRPr="004A3EA1">
        <w:rPr>
          <w:rFonts w:ascii="Tahoma" w:eastAsia="Times New Roman" w:hAnsi="Tahoma" w:cs="Tahoma"/>
          <w:sz w:val="20"/>
          <w:szCs w:val="20"/>
          <w:lang w:eastAsia="sl-SI"/>
        </w:rPr>
        <w:t>člen</w:t>
      </w:r>
    </w:p>
    <w:p w14:paraId="44BE133A" w14:textId="3E4633E0" w:rsidR="00525460" w:rsidRPr="00377612" w:rsidRDefault="00525460" w:rsidP="00525460">
      <w:pPr>
        <w:keepNext/>
        <w:tabs>
          <w:tab w:val="left" w:pos="567"/>
          <w:tab w:val="left" w:pos="1418"/>
          <w:tab w:val="left" w:pos="1702"/>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Vse ostale pravice in dolžnosti pogodbenih strank, ki izhajajo iz razmerja med njima, in niso urejene</w:t>
      </w:r>
      <w:r>
        <w:rPr>
          <w:rFonts w:ascii="Tahoma" w:eastAsia="Times New Roman" w:hAnsi="Tahoma" w:cs="Tahoma"/>
          <w:sz w:val="20"/>
          <w:szCs w:val="20"/>
          <w:lang w:eastAsia="sl-SI"/>
        </w:rPr>
        <w:t xml:space="preserve"> s to pogodbo, </w:t>
      </w:r>
      <w:r w:rsidRPr="00377612">
        <w:rPr>
          <w:rFonts w:ascii="Tahoma" w:eastAsia="Times New Roman" w:hAnsi="Tahoma" w:cs="Tahoma"/>
          <w:sz w:val="20"/>
          <w:szCs w:val="20"/>
          <w:lang w:eastAsia="sl-SI"/>
        </w:rPr>
        <w:t xml:space="preserve">ureja Obligacijski zakonik ter splošno veljavni zakoni in predpisi, ki se nanašajo na predmet te pogodbe. </w:t>
      </w:r>
    </w:p>
    <w:p w14:paraId="4AF464F2" w14:textId="77777777" w:rsidR="00525460" w:rsidRDefault="00525460" w:rsidP="00525460">
      <w:pPr>
        <w:keepNext/>
        <w:tabs>
          <w:tab w:val="left" w:pos="567"/>
          <w:tab w:val="left" w:pos="1418"/>
          <w:tab w:val="left" w:pos="1702"/>
        </w:tabs>
        <w:spacing w:after="0" w:line="240" w:lineRule="auto"/>
        <w:jc w:val="both"/>
        <w:rPr>
          <w:rFonts w:ascii="Tahoma" w:eastAsia="Times New Roman" w:hAnsi="Tahoma" w:cs="Tahoma"/>
          <w:sz w:val="20"/>
          <w:szCs w:val="20"/>
          <w:lang w:eastAsia="sl-SI"/>
        </w:rPr>
      </w:pPr>
    </w:p>
    <w:p w14:paraId="27CDC959" w14:textId="77777777" w:rsidR="00525460" w:rsidRPr="00377612" w:rsidRDefault="00525460" w:rsidP="00377612">
      <w:pPr>
        <w:pStyle w:val="Brezrazmikov"/>
        <w:jc w:val="both"/>
        <w:rPr>
          <w:rFonts w:ascii="Tahoma" w:hAnsi="Tahoma" w:cs="Tahoma"/>
          <w:sz w:val="20"/>
          <w:szCs w:val="20"/>
          <w:lang w:eastAsia="sl-SI"/>
        </w:rPr>
      </w:pPr>
    </w:p>
    <w:p w14:paraId="1D91BF73" w14:textId="77777777" w:rsidR="00882F51" w:rsidRPr="00377612" w:rsidRDefault="00882F51" w:rsidP="00882F51">
      <w:pPr>
        <w:keepNext/>
        <w:tabs>
          <w:tab w:val="left" w:pos="851"/>
          <w:tab w:val="left" w:pos="1702"/>
        </w:tabs>
        <w:spacing w:after="0" w:line="240" w:lineRule="auto"/>
        <w:ind w:left="-1440" w:firstLine="1440"/>
        <w:jc w:val="both"/>
        <w:rPr>
          <w:rFonts w:ascii="Tahoma" w:eastAsia="Times New Roman" w:hAnsi="Tahoma" w:cs="Tahoma"/>
          <w:b/>
          <w:sz w:val="20"/>
          <w:szCs w:val="20"/>
          <w:lang w:eastAsia="sl-SI"/>
        </w:rPr>
      </w:pPr>
      <w:r w:rsidRPr="00377612">
        <w:rPr>
          <w:rFonts w:ascii="Tahoma" w:eastAsia="Times New Roman" w:hAnsi="Tahoma" w:cs="Tahoma"/>
          <w:b/>
          <w:sz w:val="20"/>
          <w:szCs w:val="20"/>
          <w:lang w:eastAsia="sl-SI"/>
        </w:rPr>
        <w:t>SOCIALNA KAVZULA</w:t>
      </w:r>
    </w:p>
    <w:p w14:paraId="3AF3417D" w14:textId="77777777" w:rsidR="00882F51" w:rsidRPr="00377612" w:rsidRDefault="00882F51" w:rsidP="00F7716C">
      <w:pPr>
        <w:pStyle w:val="Odstavekseznama"/>
        <w:keepNext/>
        <w:numPr>
          <w:ilvl w:val="0"/>
          <w:numId w:val="11"/>
        </w:numPr>
        <w:tabs>
          <w:tab w:val="left" w:pos="567"/>
          <w:tab w:val="left" w:pos="1418"/>
          <w:tab w:val="left" w:pos="1702"/>
        </w:tabs>
        <w:spacing w:after="0" w:line="240" w:lineRule="auto"/>
        <w:jc w:val="center"/>
        <w:rPr>
          <w:rFonts w:ascii="Tahoma" w:eastAsia="Times New Roman" w:hAnsi="Tahoma" w:cs="Tahoma"/>
          <w:sz w:val="20"/>
          <w:szCs w:val="20"/>
          <w:lang w:eastAsia="sl-SI"/>
        </w:rPr>
      </w:pPr>
      <w:r w:rsidRPr="00377612">
        <w:rPr>
          <w:rFonts w:ascii="Tahoma" w:eastAsia="Times New Roman" w:hAnsi="Tahoma" w:cs="Tahoma"/>
          <w:sz w:val="20"/>
          <w:szCs w:val="20"/>
          <w:lang w:eastAsia="sl-SI"/>
        </w:rPr>
        <w:t>člen</w:t>
      </w:r>
    </w:p>
    <w:p w14:paraId="21243AF1" w14:textId="77777777" w:rsidR="00882F51" w:rsidRPr="00377612" w:rsidRDefault="00882F51" w:rsidP="00882F51">
      <w:pPr>
        <w:keepNext/>
        <w:tabs>
          <w:tab w:val="left" w:pos="567"/>
          <w:tab w:val="left" w:pos="1418"/>
          <w:tab w:val="left" w:pos="1702"/>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 xml:space="preserve">Pogodba preneha veljati, če je naročnik seznanjen, da je pristojni državni organ ali sodišče s pravnomočno odločitvijo ugotovilo kršitev delovne, </w:t>
      </w:r>
      <w:proofErr w:type="spellStart"/>
      <w:r w:rsidRPr="00377612">
        <w:rPr>
          <w:rFonts w:ascii="Tahoma" w:eastAsia="Times New Roman" w:hAnsi="Tahoma" w:cs="Tahoma"/>
          <w:sz w:val="20"/>
          <w:szCs w:val="20"/>
          <w:lang w:eastAsia="sl-SI"/>
        </w:rPr>
        <w:t>okoljske</w:t>
      </w:r>
      <w:proofErr w:type="spellEnd"/>
      <w:r w:rsidRPr="00377612">
        <w:rPr>
          <w:rFonts w:ascii="Tahoma" w:eastAsia="Times New Roman" w:hAnsi="Tahoma" w:cs="Tahoma"/>
          <w:sz w:val="20"/>
          <w:szCs w:val="20"/>
          <w:lang w:eastAsia="sl-SI"/>
        </w:rPr>
        <w:t xml:space="preserve"> ali socialne zakonodaje s strani izvajalca pogodbe o poizvedbi javnega naročila ali njegovega podizvajalca.</w:t>
      </w:r>
    </w:p>
    <w:p w14:paraId="05F603ED" w14:textId="77777777" w:rsidR="00882F51" w:rsidRPr="00377612" w:rsidRDefault="00882F51" w:rsidP="00882F51">
      <w:pPr>
        <w:keepNext/>
        <w:tabs>
          <w:tab w:val="left" w:pos="567"/>
          <w:tab w:val="left" w:pos="1418"/>
          <w:tab w:val="left" w:pos="1702"/>
        </w:tabs>
        <w:spacing w:after="0" w:line="240" w:lineRule="auto"/>
        <w:jc w:val="both"/>
        <w:rPr>
          <w:rFonts w:ascii="Tahoma" w:eastAsia="Times New Roman" w:hAnsi="Tahoma" w:cs="Tahoma"/>
          <w:sz w:val="20"/>
          <w:szCs w:val="20"/>
          <w:lang w:eastAsia="sl-SI"/>
        </w:rPr>
      </w:pPr>
    </w:p>
    <w:p w14:paraId="4A013C71" w14:textId="77777777" w:rsidR="00882F51" w:rsidRPr="00377612" w:rsidRDefault="00882F51" w:rsidP="00882F51">
      <w:pPr>
        <w:keepNext/>
        <w:tabs>
          <w:tab w:val="left" w:pos="567"/>
          <w:tab w:val="left" w:pos="1418"/>
          <w:tab w:val="left" w:pos="1702"/>
        </w:tabs>
        <w:spacing w:after="0" w:line="240" w:lineRule="auto"/>
        <w:jc w:val="both"/>
        <w:rPr>
          <w:rFonts w:ascii="Tahoma" w:eastAsia="Times New Roman" w:hAnsi="Tahoma" w:cs="Tahoma"/>
          <w:sz w:val="20"/>
          <w:szCs w:val="20"/>
          <w:lang w:eastAsia="sl-SI"/>
        </w:rPr>
      </w:pPr>
    </w:p>
    <w:p w14:paraId="2C788E5F" w14:textId="77777777" w:rsidR="00882F51" w:rsidRPr="00377612" w:rsidRDefault="00882F51" w:rsidP="00882F51">
      <w:pPr>
        <w:keepNext/>
        <w:tabs>
          <w:tab w:val="left" w:pos="851"/>
          <w:tab w:val="left" w:pos="1702"/>
        </w:tabs>
        <w:spacing w:after="0" w:line="240" w:lineRule="auto"/>
        <w:ind w:left="-1440" w:firstLine="1440"/>
        <w:jc w:val="both"/>
        <w:rPr>
          <w:rFonts w:ascii="Tahoma" w:eastAsia="Times New Roman" w:hAnsi="Tahoma" w:cs="Tahoma"/>
          <w:b/>
          <w:sz w:val="20"/>
          <w:szCs w:val="20"/>
          <w:lang w:eastAsia="sl-SI"/>
        </w:rPr>
      </w:pPr>
      <w:r w:rsidRPr="00377612">
        <w:rPr>
          <w:rFonts w:ascii="Tahoma" w:eastAsia="Times New Roman" w:hAnsi="Tahoma" w:cs="Tahoma"/>
          <w:b/>
          <w:sz w:val="20"/>
          <w:szCs w:val="20"/>
          <w:lang w:eastAsia="sl-SI"/>
        </w:rPr>
        <w:t>PROTIKORUPCIJSKA KAVZULA</w:t>
      </w:r>
    </w:p>
    <w:p w14:paraId="569BCB67" w14:textId="77777777" w:rsidR="00882F51" w:rsidRPr="00377612" w:rsidRDefault="00882F51" w:rsidP="00F7716C">
      <w:pPr>
        <w:pStyle w:val="Odstavekseznama"/>
        <w:keepNext/>
        <w:numPr>
          <w:ilvl w:val="0"/>
          <w:numId w:val="11"/>
        </w:numPr>
        <w:tabs>
          <w:tab w:val="left" w:pos="851"/>
          <w:tab w:val="left" w:pos="1702"/>
        </w:tabs>
        <w:spacing w:after="0" w:line="240" w:lineRule="auto"/>
        <w:jc w:val="center"/>
        <w:rPr>
          <w:rFonts w:ascii="Tahoma" w:eastAsia="Times New Roman" w:hAnsi="Tahoma" w:cs="Tahoma"/>
          <w:sz w:val="20"/>
          <w:szCs w:val="20"/>
          <w:lang w:eastAsia="sl-SI"/>
        </w:rPr>
      </w:pPr>
      <w:r w:rsidRPr="00377612">
        <w:rPr>
          <w:rFonts w:ascii="Tahoma" w:eastAsia="Times New Roman" w:hAnsi="Tahoma" w:cs="Tahoma"/>
          <w:sz w:val="20"/>
          <w:szCs w:val="20"/>
          <w:lang w:eastAsia="sl-SI"/>
        </w:rPr>
        <w:t>člen</w:t>
      </w:r>
    </w:p>
    <w:p w14:paraId="31D7026A" w14:textId="77777777" w:rsidR="00882F51" w:rsidRPr="00377612" w:rsidRDefault="00882F51" w:rsidP="00882F51">
      <w:pPr>
        <w:keepNext/>
        <w:tabs>
          <w:tab w:val="left" w:pos="567"/>
          <w:tab w:val="left" w:pos="1418"/>
          <w:tab w:val="left" w:pos="1702"/>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dobavitelju ali njegovemu predstavniku, zastopniku, posredniku, je ta pogodba nična.</w:t>
      </w:r>
    </w:p>
    <w:p w14:paraId="208467BD" w14:textId="77777777" w:rsidR="00882F51" w:rsidRPr="00377612" w:rsidRDefault="00882F51" w:rsidP="00882F51">
      <w:pPr>
        <w:keepNext/>
        <w:tabs>
          <w:tab w:val="left" w:pos="567"/>
          <w:tab w:val="left" w:pos="1418"/>
          <w:tab w:val="left" w:pos="1702"/>
        </w:tabs>
        <w:spacing w:after="0" w:line="240" w:lineRule="auto"/>
        <w:jc w:val="both"/>
        <w:rPr>
          <w:rFonts w:ascii="Tahoma" w:eastAsia="Times New Roman" w:hAnsi="Tahoma" w:cs="Tahoma"/>
          <w:sz w:val="20"/>
          <w:szCs w:val="20"/>
          <w:lang w:eastAsia="sl-SI"/>
        </w:rPr>
      </w:pPr>
    </w:p>
    <w:p w14:paraId="128C7F3A" w14:textId="77777777" w:rsidR="00882F51" w:rsidRPr="00377612" w:rsidRDefault="00882F51" w:rsidP="00882F51">
      <w:pPr>
        <w:keepNext/>
        <w:tabs>
          <w:tab w:val="left" w:pos="567"/>
          <w:tab w:val="left" w:pos="1418"/>
          <w:tab w:val="left" w:pos="1702"/>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32F98513" w14:textId="77777777" w:rsidR="00882F51" w:rsidRPr="00377612" w:rsidRDefault="00882F51" w:rsidP="00882F51">
      <w:pPr>
        <w:keepNext/>
        <w:tabs>
          <w:tab w:val="left" w:pos="567"/>
          <w:tab w:val="left" w:pos="1418"/>
          <w:tab w:val="left" w:pos="1702"/>
        </w:tabs>
        <w:spacing w:after="0" w:line="240" w:lineRule="auto"/>
        <w:jc w:val="both"/>
        <w:rPr>
          <w:rFonts w:ascii="Tahoma" w:eastAsia="Times New Roman" w:hAnsi="Tahoma" w:cs="Tahoma"/>
          <w:sz w:val="20"/>
          <w:szCs w:val="20"/>
          <w:lang w:eastAsia="sl-SI"/>
        </w:rPr>
      </w:pPr>
    </w:p>
    <w:p w14:paraId="2972FBCD" w14:textId="77777777" w:rsidR="00882F51" w:rsidRPr="00377612" w:rsidRDefault="00882F51" w:rsidP="00882F51">
      <w:pPr>
        <w:keepNext/>
        <w:tabs>
          <w:tab w:val="left" w:pos="851"/>
          <w:tab w:val="left" w:pos="1702"/>
        </w:tabs>
        <w:spacing w:after="0" w:line="240" w:lineRule="auto"/>
        <w:ind w:left="-1440" w:firstLine="1440"/>
        <w:jc w:val="both"/>
        <w:rPr>
          <w:rFonts w:ascii="Tahoma" w:eastAsia="Times New Roman" w:hAnsi="Tahoma" w:cs="Tahoma"/>
          <w:b/>
          <w:sz w:val="20"/>
          <w:szCs w:val="20"/>
          <w:lang w:eastAsia="sl-SI"/>
        </w:rPr>
      </w:pPr>
    </w:p>
    <w:p w14:paraId="227FEAA5" w14:textId="472C00AD" w:rsidR="00882F51" w:rsidRPr="00377612" w:rsidRDefault="00882F51" w:rsidP="00525460">
      <w:pPr>
        <w:keepNext/>
        <w:tabs>
          <w:tab w:val="left" w:pos="851"/>
          <w:tab w:val="left" w:pos="1702"/>
        </w:tabs>
        <w:spacing w:after="0" w:line="240" w:lineRule="auto"/>
        <w:ind w:left="-1440" w:firstLine="1440"/>
        <w:jc w:val="both"/>
        <w:rPr>
          <w:rFonts w:ascii="Tahoma" w:eastAsia="Times New Roman" w:hAnsi="Tahoma" w:cs="Tahoma"/>
          <w:b/>
          <w:sz w:val="20"/>
          <w:szCs w:val="20"/>
          <w:lang w:eastAsia="sl-SI"/>
        </w:rPr>
      </w:pPr>
      <w:r w:rsidRPr="00377612">
        <w:rPr>
          <w:rFonts w:ascii="Tahoma" w:eastAsia="Times New Roman" w:hAnsi="Tahoma" w:cs="Tahoma"/>
          <w:b/>
          <w:sz w:val="20"/>
          <w:szCs w:val="20"/>
          <w:lang w:eastAsia="sl-SI"/>
        </w:rPr>
        <w:t>REŠEVANJE SPOROV</w:t>
      </w:r>
    </w:p>
    <w:p w14:paraId="205988D2" w14:textId="77777777" w:rsidR="00882F51" w:rsidRPr="00377612" w:rsidRDefault="00882F51" w:rsidP="00F7716C">
      <w:pPr>
        <w:pStyle w:val="Odstavekseznama"/>
        <w:keepNext/>
        <w:numPr>
          <w:ilvl w:val="0"/>
          <w:numId w:val="11"/>
        </w:numPr>
        <w:spacing w:after="0" w:line="240" w:lineRule="auto"/>
        <w:jc w:val="center"/>
        <w:rPr>
          <w:rFonts w:ascii="Tahoma" w:eastAsia="Times New Roman" w:hAnsi="Tahoma" w:cs="Tahoma"/>
          <w:sz w:val="20"/>
          <w:szCs w:val="20"/>
          <w:lang w:eastAsia="sl-SI"/>
        </w:rPr>
      </w:pPr>
      <w:r w:rsidRPr="00377612">
        <w:rPr>
          <w:rFonts w:ascii="Tahoma" w:eastAsia="Times New Roman" w:hAnsi="Tahoma" w:cs="Tahoma"/>
          <w:sz w:val="20"/>
          <w:szCs w:val="20"/>
          <w:lang w:eastAsia="sl-SI"/>
        </w:rPr>
        <w:t>člen</w:t>
      </w:r>
    </w:p>
    <w:p w14:paraId="25E2A1B4" w14:textId="77777777" w:rsidR="00882F51" w:rsidRPr="00377612" w:rsidRDefault="00882F51" w:rsidP="00882F51">
      <w:pPr>
        <w:keepNext/>
        <w:tabs>
          <w:tab w:val="left" w:pos="567"/>
          <w:tab w:val="left" w:pos="1418"/>
          <w:tab w:val="left" w:pos="1702"/>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Morebitne spore, ki bi nastali v zvezi z izvajanjem te pogodbe, bosta pogodbeni stranki skušali rešiti sporazumno.</w:t>
      </w:r>
    </w:p>
    <w:p w14:paraId="02623FD3" w14:textId="77777777" w:rsidR="00882F51" w:rsidRPr="00377612" w:rsidRDefault="00882F51" w:rsidP="00882F51">
      <w:pPr>
        <w:keepNext/>
        <w:tabs>
          <w:tab w:val="left" w:pos="567"/>
          <w:tab w:val="left" w:pos="1418"/>
          <w:tab w:val="left" w:pos="1702"/>
        </w:tabs>
        <w:spacing w:after="0" w:line="240" w:lineRule="auto"/>
        <w:jc w:val="both"/>
        <w:rPr>
          <w:rFonts w:ascii="Tahoma" w:eastAsia="Times New Roman" w:hAnsi="Tahoma" w:cs="Tahoma"/>
          <w:sz w:val="20"/>
          <w:szCs w:val="20"/>
          <w:lang w:eastAsia="sl-SI"/>
        </w:rPr>
      </w:pPr>
    </w:p>
    <w:p w14:paraId="0E37356E" w14:textId="77777777" w:rsidR="00882F51" w:rsidRPr="00377612" w:rsidRDefault="00882F51" w:rsidP="00882F51">
      <w:pPr>
        <w:keepNext/>
        <w:tabs>
          <w:tab w:val="left" w:pos="567"/>
          <w:tab w:val="left" w:pos="1418"/>
          <w:tab w:val="left" w:pos="1702"/>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Če spora ne bo možno rešiti sporazumno, lahko vsaka pogodbena stranka sproži postopek za rešitev spora pri stvarno pristojnem sodišču v Kranju.</w:t>
      </w:r>
    </w:p>
    <w:p w14:paraId="77098424" w14:textId="77777777" w:rsidR="00882F51" w:rsidRPr="00377612" w:rsidRDefault="00882F51" w:rsidP="00882F51">
      <w:pPr>
        <w:keepNext/>
        <w:tabs>
          <w:tab w:val="left" w:pos="851"/>
          <w:tab w:val="left" w:pos="1702"/>
        </w:tabs>
        <w:spacing w:after="0" w:line="240" w:lineRule="auto"/>
        <w:ind w:left="-1440" w:firstLine="1440"/>
        <w:jc w:val="both"/>
        <w:rPr>
          <w:rFonts w:ascii="Tahoma" w:eastAsia="Times New Roman" w:hAnsi="Tahoma" w:cs="Tahoma"/>
          <w:b/>
          <w:sz w:val="20"/>
          <w:szCs w:val="20"/>
          <w:lang w:eastAsia="sl-SI"/>
        </w:rPr>
      </w:pPr>
    </w:p>
    <w:p w14:paraId="431F5F5A" w14:textId="77777777" w:rsidR="00882F51" w:rsidRPr="00377612" w:rsidRDefault="00882F51" w:rsidP="00882F51">
      <w:pPr>
        <w:keepNext/>
        <w:tabs>
          <w:tab w:val="left" w:pos="851"/>
          <w:tab w:val="left" w:pos="1702"/>
        </w:tabs>
        <w:spacing w:after="0" w:line="240" w:lineRule="auto"/>
        <w:ind w:left="-1440" w:firstLine="1440"/>
        <w:jc w:val="both"/>
        <w:rPr>
          <w:rFonts w:ascii="Tahoma" w:eastAsia="Times New Roman" w:hAnsi="Tahoma" w:cs="Tahoma"/>
          <w:b/>
          <w:sz w:val="20"/>
          <w:szCs w:val="20"/>
          <w:lang w:eastAsia="sl-SI"/>
        </w:rPr>
      </w:pPr>
    </w:p>
    <w:p w14:paraId="2599C65B" w14:textId="77777777" w:rsidR="00882F51" w:rsidRPr="00377612" w:rsidRDefault="00882F51" w:rsidP="00882F51">
      <w:pPr>
        <w:keepNext/>
        <w:tabs>
          <w:tab w:val="left" w:pos="851"/>
          <w:tab w:val="left" w:pos="1702"/>
        </w:tabs>
        <w:spacing w:after="0" w:line="240" w:lineRule="auto"/>
        <w:ind w:left="-1440" w:firstLine="1440"/>
        <w:jc w:val="both"/>
        <w:rPr>
          <w:rFonts w:ascii="Tahoma" w:eastAsia="Times New Roman" w:hAnsi="Tahoma" w:cs="Tahoma"/>
          <w:b/>
          <w:sz w:val="20"/>
          <w:szCs w:val="20"/>
          <w:lang w:eastAsia="sl-SI"/>
        </w:rPr>
      </w:pPr>
      <w:r w:rsidRPr="00377612">
        <w:rPr>
          <w:rFonts w:ascii="Tahoma" w:eastAsia="Times New Roman" w:hAnsi="Tahoma" w:cs="Tahoma"/>
          <w:b/>
          <w:sz w:val="20"/>
          <w:szCs w:val="20"/>
          <w:lang w:eastAsia="sl-SI"/>
        </w:rPr>
        <w:t>ZAUPNOST PODATKOV</w:t>
      </w:r>
    </w:p>
    <w:p w14:paraId="25079A6F" w14:textId="3E232EBD" w:rsidR="00882F51" w:rsidRPr="00377612" w:rsidRDefault="00882F51" w:rsidP="00525460">
      <w:pPr>
        <w:pStyle w:val="Odstavekseznama"/>
        <w:keepNext/>
        <w:spacing w:after="0" w:line="240" w:lineRule="auto"/>
        <w:jc w:val="center"/>
        <w:rPr>
          <w:rFonts w:ascii="Tahoma" w:eastAsia="Times New Roman" w:hAnsi="Tahoma" w:cs="Tahoma"/>
          <w:sz w:val="20"/>
          <w:szCs w:val="20"/>
          <w:lang w:eastAsia="sl-SI"/>
        </w:rPr>
      </w:pPr>
      <w:r w:rsidRPr="00377612">
        <w:rPr>
          <w:rFonts w:ascii="Tahoma" w:eastAsia="Times New Roman" w:hAnsi="Tahoma" w:cs="Tahoma"/>
          <w:sz w:val="20"/>
          <w:szCs w:val="20"/>
          <w:lang w:eastAsia="sl-SI"/>
        </w:rPr>
        <w:t>2</w:t>
      </w:r>
      <w:r w:rsidR="00525460">
        <w:rPr>
          <w:rFonts w:ascii="Tahoma" w:eastAsia="Times New Roman" w:hAnsi="Tahoma" w:cs="Tahoma"/>
          <w:sz w:val="20"/>
          <w:szCs w:val="20"/>
          <w:lang w:eastAsia="sl-SI"/>
        </w:rPr>
        <w:t>7</w:t>
      </w:r>
      <w:r w:rsidRPr="00377612">
        <w:rPr>
          <w:rFonts w:ascii="Tahoma" w:eastAsia="Times New Roman" w:hAnsi="Tahoma" w:cs="Tahoma"/>
          <w:sz w:val="20"/>
          <w:szCs w:val="20"/>
          <w:lang w:eastAsia="sl-SI"/>
        </w:rPr>
        <w:t>. člen</w:t>
      </w:r>
    </w:p>
    <w:p w14:paraId="663DA815" w14:textId="61FD8886" w:rsidR="00882F51" w:rsidRDefault="00882F51" w:rsidP="004A3EA1">
      <w:pPr>
        <w:pStyle w:val="Brezrazmikov"/>
        <w:jc w:val="both"/>
        <w:rPr>
          <w:rFonts w:ascii="Tahoma" w:hAnsi="Tahoma" w:cs="Tahoma"/>
          <w:sz w:val="20"/>
          <w:szCs w:val="20"/>
          <w:lang w:eastAsia="sl-SI"/>
        </w:rPr>
      </w:pPr>
      <w:r w:rsidRPr="004A3EA1">
        <w:rPr>
          <w:rFonts w:ascii="Tahoma" w:hAnsi="Tahoma" w:cs="Tahoma"/>
          <w:sz w:val="20"/>
          <w:szCs w:val="20"/>
          <w:lang w:eastAsia="sl-SI"/>
        </w:rPr>
        <w:t>Pogodbeni stranki se zavežeta, da bosta vse podatke in informacije, pridobljene v zvezi s to pogodbo ali v zvezi z izvrševanjem te pogodbe obravnavali kot poslovno skrivnost v času trajanja te pogodbe in tudi tri leta po prenehanju te pogodbe, razen v kolikor ni s to pogodbo, z zakonom ali drugim predpisom določeno drugače.</w:t>
      </w:r>
    </w:p>
    <w:p w14:paraId="566B7397" w14:textId="3E95F05B" w:rsidR="00525460" w:rsidRDefault="00525460" w:rsidP="004A3EA1">
      <w:pPr>
        <w:pStyle w:val="Brezrazmikov"/>
        <w:jc w:val="both"/>
        <w:rPr>
          <w:rFonts w:ascii="Tahoma" w:hAnsi="Tahoma" w:cs="Tahoma"/>
          <w:sz w:val="20"/>
          <w:szCs w:val="20"/>
          <w:lang w:eastAsia="sl-SI"/>
        </w:rPr>
      </w:pPr>
    </w:p>
    <w:p w14:paraId="1932A170" w14:textId="77777777" w:rsidR="00525460" w:rsidRDefault="00525460" w:rsidP="004A3EA1">
      <w:pPr>
        <w:pStyle w:val="Brezrazmikov"/>
        <w:jc w:val="both"/>
        <w:rPr>
          <w:rFonts w:ascii="Tahoma" w:hAnsi="Tahoma" w:cs="Tahoma"/>
          <w:sz w:val="20"/>
          <w:szCs w:val="20"/>
          <w:lang w:eastAsia="sl-SI"/>
        </w:rPr>
      </w:pPr>
    </w:p>
    <w:p w14:paraId="33C3E223" w14:textId="2F85A9F0" w:rsidR="00525460" w:rsidRPr="00377612" w:rsidRDefault="00525460" w:rsidP="00525460">
      <w:pPr>
        <w:keepNext/>
        <w:tabs>
          <w:tab w:val="left" w:pos="851"/>
          <w:tab w:val="left" w:pos="1702"/>
        </w:tabs>
        <w:spacing w:after="0" w:line="240" w:lineRule="auto"/>
        <w:jc w:val="both"/>
        <w:rPr>
          <w:rFonts w:ascii="Tahoma" w:eastAsia="Times New Roman" w:hAnsi="Tahoma" w:cs="Tahoma"/>
          <w:b/>
          <w:sz w:val="20"/>
          <w:szCs w:val="20"/>
          <w:lang w:eastAsia="sl-SI"/>
        </w:rPr>
      </w:pPr>
      <w:r w:rsidRPr="00377612">
        <w:rPr>
          <w:rFonts w:ascii="Tahoma" w:eastAsia="Times New Roman" w:hAnsi="Tahoma" w:cs="Tahoma"/>
          <w:b/>
          <w:sz w:val="20"/>
          <w:szCs w:val="20"/>
          <w:lang w:eastAsia="sl-SI"/>
        </w:rPr>
        <w:lastRenderedPageBreak/>
        <w:t>OSTALE DOLOČBE</w:t>
      </w:r>
    </w:p>
    <w:p w14:paraId="015E3E17" w14:textId="77777777" w:rsidR="00525460" w:rsidRPr="00377612" w:rsidRDefault="00525460" w:rsidP="00F7716C">
      <w:pPr>
        <w:pStyle w:val="Odstavekseznama"/>
        <w:keepNext/>
        <w:numPr>
          <w:ilvl w:val="0"/>
          <w:numId w:val="19"/>
        </w:numPr>
        <w:spacing w:after="0" w:line="240" w:lineRule="auto"/>
        <w:jc w:val="center"/>
        <w:rPr>
          <w:rFonts w:ascii="Tahoma" w:eastAsia="Times New Roman" w:hAnsi="Tahoma" w:cs="Tahoma"/>
          <w:sz w:val="20"/>
          <w:szCs w:val="20"/>
          <w:lang w:eastAsia="sl-SI"/>
        </w:rPr>
      </w:pPr>
      <w:r w:rsidRPr="00377612">
        <w:rPr>
          <w:rFonts w:ascii="Tahoma" w:eastAsia="Times New Roman" w:hAnsi="Tahoma" w:cs="Tahoma"/>
          <w:sz w:val="20"/>
          <w:szCs w:val="20"/>
          <w:lang w:eastAsia="sl-SI"/>
        </w:rPr>
        <w:t>člen</w:t>
      </w:r>
    </w:p>
    <w:p w14:paraId="1780A025" w14:textId="77777777" w:rsidR="00525460" w:rsidRPr="00377612" w:rsidRDefault="00525460" w:rsidP="00525460">
      <w:pPr>
        <w:keepNext/>
        <w:tabs>
          <w:tab w:val="left" w:pos="567"/>
          <w:tab w:val="left" w:pos="1418"/>
          <w:tab w:val="left" w:pos="1702"/>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Dobavitelj se obvezuje, da bo kadarkoli v času veljavnosti te pogodbe oziroma kadarkoli v času izvajanja predmeta te pogodbe (velja tudi za vse podizvajalce s katerimi dobavitelj izvaja predmet te pogodbe), v roku osmih (8) dni od prejema poziva, naročniku posredoval podatke o:</w:t>
      </w:r>
    </w:p>
    <w:p w14:paraId="3C8C703A" w14:textId="77777777" w:rsidR="00525460" w:rsidRPr="00B735CA" w:rsidRDefault="00525460" w:rsidP="00F7716C">
      <w:pPr>
        <w:pStyle w:val="Odstavekseznama"/>
        <w:keepNext/>
        <w:numPr>
          <w:ilvl w:val="0"/>
          <w:numId w:val="44"/>
        </w:numPr>
        <w:tabs>
          <w:tab w:val="left" w:pos="567"/>
          <w:tab w:val="left" w:pos="1418"/>
          <w:tab w:val="left" w:pos="1702"/>
        </w:tabs>
        <w:spacing w:after="0" w:line="240" w:lineRule="auto"/>
        <w:jc w:val="both"/>
        <w:rPr>
          <w:rFonts w:ascii="Tahoma" w:eastAsia="Times New Roman" w:hAnsi="Tahoma" w:cs="Tahoma"/>
          <w:sz w:val="20"/>
          <w:szCs w:val="20"/>
          <w:lang w:eastAsia="sl-SI"/>
        </w:rPr>
      </w:pPr>
      <w:r w:rsidRPr="00B735CA">
        <w:rPr>
          <w:rFonts w:ascii="Tahoma" w:eastAsia="Times New Roman" w:hAnsi="Tahoma" w:cs="Tahoma"/>
          <w:sz w:val="20"/>
          <w:szCs w:val="20"/>
          <w:lang w:eastAsia="sl-SI"/>
        </w:rPr>
        <w:t xml:space="preserve">svojih ustanoviteljih, družbenikih, vključno s tihimi družbeniki, delničarjih, </w:t>
      </w:r>
      <w:proofErr w:type="spellStart"/>
      <w:r w:rsidRPr="00B735CA">
        <w:rPr>
          <w:rFonts w:ascii="Tahoma" w:eastAsia="Times New Roman" w:hAnsi="Tahoma" w:cs="Tahoma"/>
          <w:sz w:val="20"/>
          <w:szCs w:val="20"/>
          <w:lang w:eastAsia="sl-SI"/>
        </w:rPr>
        <w:t>komandistih</w:t>
      </w:r>
      <w:proofErr w:type="spellEnd"/>
      <w:r w:rsidRPr="00B735CA">
        <w:rPr>
          <w:rFonts w:ascii="Tahoma" w:eastAsia="Times New Roman" w:hAnsi="Tahoma" w:cs="Tahoma"/>
          <w:sz w:val="20"/>
          <w:szCs w:val="20"/>
          <w:lang w:eastAsia="sl-SI"/>
        </w:rPr>
        <w:t xml:space="preserve"> ali drugih lastnikih in podatke o lastniških deležih navedenih oseb,</w:t>
      </w:r>
    </w:p>
    <w:p w14:paraId="72BA3CAB" w14:textId="77777777" w:rsidR="00525460" w:rsidRPr="00B735CA" w:rsidRDefault="00525460" w:rsidP="00F7716C">
      <w:pPr>
        <w:pStyle w:val="Odstavekseznama"/>
        <w:keepNext/>
        <w:numPr>
          <w:ilvl w:val="0"/>
          <w:numId w:val="44"/>
        </w:numPr>
        <w:tabs>
          <w:tab w:val="left" w:pos="567"/>
          <w:tab w:val="left" w:pos="1418"/>
          <w:tab w:val="left" w:pos="1702"/>
        </w:tabs>
        <w:spacing w:after="0" w:line="240" w:lineRule="auto"/>
        <w:jc w:val="both"/>
        <w:rPr>
          <w:rFonts w:ascii="Tahoma" w:eastAsia="Times New Roman" w:hAnsi="Tahoma" w:cs="Tahoma"/>
          <w:sz w:val="20"/>
          <w:szCs w:val="20"/>
          <w:lang w:eastAsia="sl-SI"/>
        </w:rPr>
      </w:pPr>
      <w:r w:rsidRPr="00B735CA">
        <w:rPr>
          <w:rFonts w:ascii="Tahoma" w:eastAsia="Times New Roman" w:hAnsi="Tahoma" w:cs="Tahoma"/>
          <w:sz w:val="20"/>
          <w:szCs w:val="20"/>
          <w:lang w:eastAsia="sl-SI"/>
        </w:rPr>
        <w:t>gospodarskih subjektih, za katere se glede na določbe zakona, ki ureja gospodarske družbe, šteje, da so z njim povezane družbe.</w:t>
      </w:r>
    </w:p>
    <w:p w14:paraId="6DB65B50" w14:textId="77777777" w:rsidR="00525460" w:rsidRPr="00377612" w:rsidRDefault="00525460" w:rsidP="00525460">
      <w:pPr>
        <w:keepNext/>
        <w:tabs>
          <w:tab w:val="left" w:pos="567"/>
          <w:tab w:val="left" w:pos="1418"/>
          <w:tab w:val="left" w:pos="1702"/>
        </w:tabs>
        <w:spacing w:after="0" w:line="240" w:lineRule="auto"/>
        <w:jc w:val="both"/>
        <w:rPr>
          <w:rFonts w:ascii="Tahoma" w:eastAsia="Times New Roman" w:hAnsi="Tahoma" w:cs="Tahoma"/>
          <w:sz w:val="20"/>
          <w:szCs w:val="20"/>
          <w:lang w:eastAsia="sl-SI"/>
        </w:rPr>
      </w:pPr>
    </w:p>
    <w:p w14:paraId="07D9FB2F" w14:textId="77777777" w:rsidR="00525460" w:rsidRPr="00377612" w:rsidRDefault="00525460" w:rsidP="00F7716C">
      <w:pPr>
        <w:pStyle w:val="Odstavekseznama"/>
        <w:keepNext/>
        <w:numPr>
          <w:ilvl w:val="0"/>
          <w:numId w:val="19"/>
        </w:numPr>
        <w:tabs>
          <w:tab w:val="left" w:pos="567"/>
          <w:tab w:val="left" w:pos="1418"/>
          <w:tab w:val="left" w:pos="1702"/>
        </w:tabs>
        <w:spacing w:after="0" w:line="240" w:lineRule="auto"/>
        <w:jc w:val="center"/>
        <w:rPr>
          <w:rFonts w:ascii="Tahoma" w:eastAsia="Times New Roman" w:hAnsi="Tahoma" w:cs="Tahoma"/>
          <w:sz w:val="20"/>
          <w:szCs w:val="20"/>
          <w:lang w:eastAsia="sl-SI"/>
        </w:rPr>
      </w:pPr>
      <w:r w:rsidRPr="00377612">
        <w:rPr>
          <w:rFonts w:ascii="Tahoma" w:eastAsia="Times New Roman" w:hAnsi="Tahoma" w:cs="Tahoma"/>
          <w:sz w:val="20"/>
          <w:szCs w:val="20"/>
          <w:lang w:eastAsia="sl-SI"/>
        </w:rPr>
        <w:t>člen</w:t>
      </w:r>
    </w:p>
    <w:p w14:paraId="5085FBEF" w14:textId="77777777" w:rsidR="00525460" w:rsidRPr="00377612" w:rsidRDefault="00525460" w:rsidP="00525460">
      <w:pPr>
        <w:keepNext/>
        <w:tabs>
          <w:tab w:val="left" w:pos="567"/>
          <w:tab w:val="left" w:pos="1418"/>
          <w:tab w:val="left" w:pos="1702"/>
        </w:tabs>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Dobavitelj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35D523E5" w14:textId="77777777" w:rsidR="00525460" w:rsidRDefault="00525460" w:rsidP="004A3EA1">
      <w:pPr>
        <w:pStyle w:val="Brezrazmikov"/>
        <w:jc w:val="both"/>
        <w:rPr>
          <w:rFonts w:ascii="Tahoma" w:hAnsi="Tahoma" w:cs="Tahoma"/>
          <w:sz w:val="20"/>
          <w:szCs w:val="20"/>
          <w:lang w:eastAsia="sl-SI"/>
        </w:rPr>
      </w:pPr>
    </w:p>
    <w:p w14:paraId="322A59C2" w14:textId="77777777" w:rsidR="004A3EA1" w:rsidRPr="00377612" w:rsidRDefault="004A3EA1" w:rsidP="00F7716C">
      <w:pPr>
        <w:pStyle w:val="Odstavekseznama"/>
        <w:keepNext/>
        <w:numPr>
          <w:ilvl w:val="0"/>
          <w:numId w:val="19"/>
        </w:numPr>
        <w:tabs>
          <w:tab w:val="left" w:pos="567"/>
          <w:tab w:val="left" w:pos="1418"/>
          <w:tab w:val="left" w:pos="1702"/>
        </w:tabs>
        <w:spacing w:after="0" w:line="240" w:lineRule="auto"/>
        <w:jc w:val="center"/>
        <w:rPr>
          <w:rFonts w:ascii="Tahoma" w:eastAsia="Times New Roman" w:hAnsi="Tahoma" w:cs="Tahoma"/>
          <w:sz w:val="20"/>
          <w:szCs w:val="20"/>
          <w:lang w:eastAsia="sl-SI"/>
        </w:rPr>
      </w:pPr>
      <w:r w:rsidRPr="00377612">
        <w:rPr>
          <w:rFonts w:ascii="Tahoma" w:eastAsia="Times New Roman" w:hAnsi="Tahoma" w:cs="Tahoma"/>
          <w:sz w:val="20"/>
          <w:szCs w:val="20"/>
          <w:lang w:eastAsia="sl-SI"/>
        </w:rPr>
        <w:t>člen</w:t>
      </w:r>
    </w:p>
    <w:p w14:paraId="1DC22B70" w14:textId="77777777" w:rsidR="004A3EA1" w:rsidRPr="00377612" w:rsidRDefault="004A3EA1" w:rsidP="004A3EA1">
      <w:pPr>
        <w:keepNext/>
        <w:tabs>
          <w:tab w:val="left" w:pos="567"/>
          <w:tab w:val="left" w:pos="1418"/>
          <w:tab w:val="left" w:pos="1702"/>
        </w:tabs>
        <w:spacing w:after="0" w:line="240" w:lineRule="auto"/>
        <w:jc w:val="both"/>
        <w:rPr>
          <w:rFonts w:ascii="Tahoma" w:eastAsia="Calibri" w:hAnsi="Tahoma" w:cs="Tahoma"/>
          <w:sz w:val="20"/>
          <w:szCs w:val="20"/>
          <w:lang w:eastAsia="sl-SI"/>
        </w:rPr>
      </w:pPr>
      <w:r w:rsidRPr="00377612">
        <w:rPr>
          <w:rFonts w:ascii="Tahoma" w:eastAsia="Calibri" w:hAnsi="Tahoma" w:cs="Tahoma"/>
          <w:sz w:val="20"/>
          <w:szCs w:val="20"/>
          <w:lang w:eastAsia="sl-SI"/>
        </w:rPr>
        <w:t>Ta pogodba v celoti zavezuje tudi morebitne vsakokratne pravne naslednike vsake od pogodbenih strank, kar velja zlasti tudi v primeru organizacijsko – statusnih ter lastninskih sprememb.</w:t>
      </w:r>
    </w:p>
    <w:p w14:paraId="66660CC9" w14:textId="77777777" w:rsidR="00882F51" w:rsidRPr="004A3EA1" w:rsidRDefault="00882F51" w:rsidP="004A3EA1">
      <w:pPr>
        <w:pStyle w:val="Brezrazmikov"/>
      </w:pPr>
    </w:p>
    <w:p w14:paraId="74056F15" w14:textId="77777777" w:rsidR="00882F51" w:rsidRPr="00377612" w:rsidRDefault="00882F51" w:rsidP="00882F51">
      <w:pPr>
        <w:keepNext/>
        <w:tabs>
          <w:tab w:val="left" w:pos="851"/>
          <w:tab w:val="left" w:pos="1702"/>
        </w:tabs>
        <w:spacing w:after="0" w:line="240" w:lineRule="auto"/>
        <w:ind w:left="-1440" w:firstLine="1440"/>
        <w:jc w:val="both"/>
        <w:rPr>
          <w:rFonts w:ascii="Tahoma" w:eastAsia="Times New Roman" w:hAnsi="Tahoma" w:cs="Tahoma"/>
          <w:sz w:val="20"/>
          <w:szCs w:val="20"/>
          <w:lang w:eastAsia="sl-SI"/>
        </w:rPr>
      </w:pPr>
    </w:p>
    <w:p w14:paraId="4984B1E6" w14:textId="77777777" w:rsidR="00882F51" w:rsidRPr="00377612" w:rsidRDefault="00882F51" w:rsidP="00F7716C">
      <w:pPr>
        <w:pStyle w:val="Odstavekseznama"/>
        <w:keepNext/>
        <w:numPr>
          <w:ilvl w:val="0"/>
          <w:numId w:val="19"/>
        </w:numPr>
        <w:spacing w:after="0" w:line="240" w:lineRule="auto"/>
        <w:jc w:val="center"/>
        <w:rPr>
          <w:rFonts w:ascii="Tahoma" w:eastAsia="Times New Roman" w:hAnsi="Tahoma" w:cs="Tahoma"/>
          <w:sz w:val="20"/>
          <w:szCs w:val="20"/>
          <w:lang w:eastAsia="sl-SI"/>
        </w:rPr>
      </w:pPr>
      <w:r w:rsidRPr="00377612">
        <w:rPr>
          <w:rFonts w:ascii="Tahoma" w:eastAsia="Times New Roman" w:hAnsi="Tahoma" w:cs="Tahoma"/>
          <w:sz w:val="20"/>
          <w:szCs w:val="20"/>
          <w:lang w:eastAsia="sl-SI"/>
        </w:rPr>
        <w:t>člen</w:t>
      </w:r>
    </w:p>
    <w:p w14:paraId="02A99D20" w14:textId="77777777" w:rsidR="00882F51" w:rsidRPr="00377612" w:rsidRDefault="00882F51" w:rsidP="00882F51">
      <w:pPr>
        <w:keepNext/>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Morebitne spremembe ali dopolnitve te pogodbe veljajo samo v pisni obliki in v primeru, da jih podpišeta obe pogodbeni stranki.</w:t>
      </w:r>
    </w:p>
    <w:p w14:paraId="3FFD7C90" w14:textId="77777777" w:rsidR="00882F51" w:rsidRPr="00377612" w:rsidRDefault="00882F51" w:rsidP="00882F51">
      <w:pPr>
        <w:keepNext/>
        <w:spacing w:after="0" w:line="240" w:lineRule="auto"/>
        <w:jc w:val="both"/>
        <w:rPr>
          <w:rFonts w:ascii="Tahoma" w:eastAsia="Times New Roman" w:hAnsi="Tahoma" w:cs="Tahoma"/>
          <w:sz w:val="20"/>
          <w:szCs w:val="20"/>
          <w:lang w:eastAsia="sl-SI"/>
        </w:rPr>
      </w:pPr>
    </w:p>
    <w:p w14:paraId="7AA07308" w14:textId="77777777" w:rsidR="00882F51" w:rsidRPr="00377612" w:rsidRDefault="00882F51" w:rsidP="00F7716C">
      <w:pPr>
        <w:pStyle w:val="Odstavekseznama"/>
        <w:keepNext/>
        <w:numPr>
          <w:ilvl w:val="0"/>
          <w:numId w:val="19"/>
        </w:numPr>
        <w:spacing w:after="0" w:line="240" w:lineRule="auto"/>
        <w:jc w:val="center"/>
        <w:rPr>
          <w:rFonts w:ascii="Tahoma" w:eastAsia="Times New Roman" w:hAnsi="Tahoma" w:cs="Tahoma"/>
          <w:sz w:val="20"/>
          <w:szCs w:val="20"/>
          <w:lang w:eastAsia="sl-SI"/>
        </w:rPr>
      </w:pPr>
      <w:r w:rsidRPr="00377612">
        <w:rPr>
          <w:rFonts w:ascii="Tahoma" w:eastAsia="Times New Roman" w:hAnsi="Tahoma" w:cs="Tahoma"/>
          <w:sz w:val="20"/>
          <w:szCs w:val="20"/>
          <w:lang w:eastAsia="sl-SI"/>
        </w:rPr>
        <w:t>člen</w:t>
      </w:r>
    </w:p>
    <w:p w14:paraId="7869FF20" w14:textId="77777777" w:rsidR="00882F51" w:rsidRPr="00377612" w:rsidRDefault="00882F51" w:rsidP="00882F51">
      <w:pPr>
        <w:keepNext/>
        <w:spacing w:after="0" w:line="240" w:lineRule="auto"/>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156D6D55" w14:textId="77777777" w:rsidR="00882F51" w:rsidRPr="00377612" w:rsidRDefault="00882F51" w:rsidP="00882F51">
      <w:pPr>
        <w:keepNext/>
        <w:spacing w:after="0" w:line="240" w:lineRule="auto"/>
        <w:jc w:val="both"/>
        <w:rPr>
          <w:rFonts w:ascii="Tahoma" w:eastAsia="Times New Roman" w:hAnsi="Tahoma" w:cs="Tahoma"/>
          <w:sz w:val="20"/>
          <w:szCs w:val="20"/>
          <w:lang w:eastAsia="sl-SI"/>
        </w:rPr>
      </w:pPr>
    </w:p>
    <w:p w14:paraId="22080F5A" w14:textId="77777777" w:rsidR="00882F51" w:rsidRPr="00377612" w:rsidRDefault="00882F51" w:rsidP="00F7716C">
      <w:pPr>
        <w:pStyle w:val="Odstavekseznama"/>
        <w:keepNext/>
        <w:numPr>
          <w:ilvl w:val="0"/>
          <w:numId w:val="19"/>
        </w:numPr>
        <w:spacing w:after="0" w:line="240" w:lineRule="auto"/>
        <w:jc w:val="center"/>
        <w:rPr>
          <w:rFonts w:ascii="Tahoma" w:eastAsia="Times New Roman" w:hAnsi="Tahoma" w:cs="Tahoma"/>
          <w:sz w:val="20"/>
          <w:szCs w:val="20"/>
          <w:lang w:eastAsia="sl-SI"/>
        </w:rPr>
      </w:pPr>
      <w:r w:rsidRPr="00377612">
        <w:rPr>
          <w:rFonts w:ascii="Tahoma" w:eastAsia="Times New Roman" w:hAnsi="Tahoma" w:cs="Tahoma"/>
          <w:sz w:val="20"/>
          <w:szCs w:val="20"/>
          <w:lang w:eastAsia="sl-SI"/>
        </w:rPr>
        <w:t>člen</w:t>
      </w:r>
    </w:p>
    <w:p w14:paraId="2A41AF63" w14:textId="0EA93F92" w:rsidR="00882F51" w:rsidRPr="00B66F18" w:rsidRDefault="00882F51" w:rsidP="00B66F18">
      <w:pPr>
        <w:pStyle w:val="Brezrazmikov"/>
        <w:jc w:val="both"/>
        <w:rPr>
          <w:rFonts w:ascii="Tahoma" w:hAnsi="Tahoma" w:cs="Tahoma"/>
          <w:sz w:val="20"/>
          <w:szCs w:val="20"/>
          <w:lang w:val="es-AR" w:eastAsia="sl-SI"/>
        </w:rPr>
      </w:pPr>
      <w:r w:rsidRPr="00B66F18">
        <w:rPr>
          <w:rFonts w:ascii="Tahoma" w:hAnsi="Tahoma" w:cs="Tahoma"/>
          <w:sz w:val="20"/>
          <w:szCs w:val="20"/>
          <w:lang w:eastAsia="sl-SI"/>
        </w:rPr>
        <w:t>Dobavitelj s podpisom te pogodbe jamči, da mu je poznan predmet pogodbe in vsi riziki, ki bodo spremljali izvedbo, da je seznanjen z razpisnimi zahtevami in s tehnično dokumentacijo, ter da so mu razumljivi in jasni pogoji in okoliščine za pravilno izvedbo storitev.</w:t>
      </w:r>
      <w:r w:rsidRPr="00B66F18">
        <w:rPr>
          <w:rFonts w:ascii="Tahoma" w:hAnsi="Tahoma" w:cs="Tahoma"/>
          <w:sz w:val="20"/>
          <w:szCs w:val="20"/>
          <w:lang w:val="es-AR" w:eastAsia="sl-SI"/>
        </w:rPr>
        <w:t xml:space="preserve"> Dobavitelj se strinja, da lahko naročnik prekine medsebojno razmerje v primeru nespoštovanja določil </w:t>
      </w:r>
      <w:r w:rsidRPr="00B66F18">
        <w:rPr>
          <w:rFonts w:ascii="Tahoma" w:hAnsi="Tahoma" w:cs="Tahoma"/>
          <w:sz w:val="20"/>
          <w:szCs w:val="20"/>
          <w:lang w:eastAsia="sl-SI"/>
        </w:rPr>
        <w:t xml:space="preserve">te pogodbe </w:t>
      </w:r>
      <w:r w:rsidRPr="00B66F18">
        <w:rPr>
          <w:rFonts w:ascii="Tahoma" w:hAnsi="Tahoma" w:cs="Tahoma"/>
          <w:sz w:val="20"/>
          <w:szCs w:val="20"/>
          <w:lang w:val="es-AR" w:eastAsia="sl-SI"/>
        </w:rPr>
        <w:t>in določil javnega naročanja, brez odškodninske odgovornosti do dobavitelja.</w:t>
      </w:r>
    </w:p>
    <w:p w14:paraId="0DF887C7" w14:textId="127D9890" w:rsidR="00B66F18" w:rsidRPr="00B66F18" w:rsidRDefault="00B66F18" w:rsidP="00B66F18">
      <w:pPr>
        <w:pStyle w:val="Brezrazmikov"/>
        <w:rPr>
          <w:rFonts w:ascii="Tahoma" w:hAnsi="Tahoma" w:cs="Tahoma"/>
          <w:sz w:val="20"/>
          <w:szCs w:val="20"/>
        </w:rPr>
      </w:pPr>
    </w:p>
    <w:p w14:paraId="2E192D59" w14:textId="77777777" w:rsidR="00B66F18" w:rsidRPr="00B66F18" w:rsidRDefault="00B66F18" w:rsidP="00B66F18">
      <w:pPr>
        <w:pStyle w:val="Odstavekseznama"/>
        <w:keepNext/>
        <w:numPr>
          <w:ilvl w:val="0"/>
          <w:numId w:val="19"/>
        </w:numPr>
        <w:spacing w:after="0" w:line="240" w:lineRule="auto"/>
        <w:jc w:val="center"/>
        <w:rPr>
          <w:rFonts w:ascii="Tahoma" w:eastAsia="Times New Roman" w:hAnsi="Tahoma" w:cs="Tahoma"/>
          <w:sz w:val="20"/>
          <w:szCs w:val="20"/>
          <w:lang w:eastAsia="sl-SI"/>
        </w:rPr>
      </w:pPr>
      <w:r w:rsidRPr="00B66F18">
        <w:rPr>
          <w:rFonts w:ascii="Tahoma" w:eastAsia="Times New Roman" w:hAnsi="Tahoma" w:cs="Tahoma"/>
          <w:sz w:val="20"/>
          <w:szCs w:val="20"/>
          <w:lang w:eastAsia="sl-SI"/>
        </w:rPr>
        <w:t>člen</w:t>
      </w:r>
    </w:p>
    <w:p w14:paraId="34F22B94" w14:textId="77D09DE0" w:rsidR="00882F51" w:rsidRDefault="00B66F18" w:rsidP="00B66F18">
      <w:pPr>
        <w:pStyle w:val="Brezrazmikov"/>
        <w:rPr>
          <w:rFonts w:ascii="Tahoma" w:hAnsi="Tahoma" w:cs="Tahoma"/>
          <w:sz w:val="20"/>
          <w:szCs w:val="20"/>
          <w:lang w:eastAsia="sl-SI"/>
        </w:rPr>
      </w:pPr>
      <w:r w:rsidRPr="00B66F18">
        <w:rPr>
          <w:rFonts w:ascii="Tahoma" w:hAnsi="Tahoma" w:cs="Tahoma"/>
          <w:sz w:val="20"/>
          <w:szCs w:val="20"/>
          <w:lang w:eastAsia="sl-SI"/>
        </w:rPr>
        <w:t>Pogodba je sestavljena in podpisana v štirih (4) enakih izvodih, od katerih prejme naročnik dva (2) in dobavitelj dva (2) izvoda.</w:t>
      </w:r>
    </w:p>
    <w:p w14:paraId="61B0A45E" w14:textId="77777777" w:rsidR="00E60805" w:rsidRPr="00377612" w:rsidRDefault="00E60805" w:rsidP="00E60805">
      <w:pPr>
        <w:keepNext/>
        <w:tabs>
          <w:tab w:val="left" w:pos="4820"/>
        </w:tabs>
        <w:spacing w:after="0" w:line="240" w:lineRule="auto"/>
        <w:jc w:val="both"/>
        <w:rPr>
          <w:rFonts w:ascii="Tahoma" w:eastAsia="Times New Roman" w:hAnsi="Tahoma" w:cs="Tahoma"/>
          <w:sz w:val="20"/>
          <w:szCs w:val="20"/>
          <w:lang w:val="x-none" w:eastAsia="sl-SI"/>
        </w:rPr>
      </w:pPr>
    </w:p>
    <w:p w14:paraId="509E97C5" w14:textId="77777777" w:rsidR="00E60805" w:rsidRPr="00377612" w:rsidRDefault="00E60805" w:rsidP="00E60805">
      <w:pPr>
        <w:keepNext/>
        <w:tabs>
          <w:tab w:val="left" w:pos="4820"/>
        </w:tabs>
        <w:spacing w:after="0" w:line="240" w:lineRule="auto"/>
        <w:jc w:val="both"/>
        <w:rPr>
          <w:rFonts w:ascii="Tahoma" w:eastAsia="Times New Roman" w:hAnsi="Tahoma" w:cs="Tahoma"/>
          <w:sz w:val="20"/>
          <w:szCs w:val="20"/>
          <w:lang w:val="x-none" w:eastAsia="sl-SI"/>
        </w:rPr>
      </w:pPr>
    </w:p>
    <w:p w14:paraId="6F314771" w14:textId="77777777" w:rsidR="00E60805" w:rsidRPr="00377612" w:rsidRDefault="00E60805" w:rsidP="00E60805">
      <w:pPr>
        <w:keepNext/>
        <w:tabs>
          <w:tab w:val="left" w:pos="4820"/>
        </w:tabs>
        <w:spacing w:after="0" w:line="240" w:lineRule="auto"/>
        <w:jc w:val="both"/>
        <w:rPr>
          <w:rFonts w:ascii="Tahoma" w:eastAsia="Times New Roman" w:hAnsi="Tahoma" w:cs="Tahoma"/>
          <w:b/>
          <w:sz w:val="20"/>
          <w:szCs w:val="20"/>
          <w:lang w:val="x-none" w:eastAsia="sl-SI"/>
        </w:rPr>
      </w:pPr>
    </w:p>
    <w:p w14:paraId="508EA2F3" w14:textId="392F8734" w:rsidR="00E60805" w:rsidRPr="00377612" w:rsidRDefault="00E60805" w:rsidP="00E60805">
      <w:pPr>
        <w:keepNext/>
        <w:tabs>
          <w:tab w:val="left" w:pos="4820"/>
        </w:tabs>
        <w:spacing w:after="0" w:line="240" w:lineRule="auto"/>
        <w:jc w:val="both"/>
        <w:rPr>
          <w:rFonts w:ascii="Tahoma" w:eastAsia="Times New Roman" w:hAnsi="Tahoma" w:cs="Tahoma"/>
          <w:b/>
          <w:sz w:val="20"/>
          <w:szCs w:val="20"/>
          <w:lang w:val="x-none" w:eastAsia="sl-SI"/>
        </w:rPr>
      </w:pPr>
      <w:r w:rsidRPr="008B3AD3">
        <w:rPr>
          <w:rFonts w:ascii="Arial" w:eastAsia="Times New Roman" w:hAnsi="Arial" w:cs="Arial"/>
          <w:sz w:val="18"/>
          <w:szCs w:val="18"/>
          <w:lang w:eastAsia="sl-SI"/>
        </w:rPr>
        <w:t>_____________, dne ___________</w:t>
      </w:r>
      <w:r w:rsidRPr="008B3AD3">
        <w:rPr>
          <w:rFonts w:ascii="Arial" w:eastAsia="Times New Roman" w:hAnsi="Arial" w:cs="Arial"/>
          <w:sz w:val="18"/>
          <w:szCs w:val="18"/>
          <w:lang w:eastAsia="sl-SI"/>
        </w:rPr>
        <w:tab/>
        <w:t xml:space="preserve">  </w:t>
      </w:r>
      <w:r>
        <w:rPr>
          <w:rFonts w:ascii="Arial" w:eastAsia="Times New Roman" w:hAnsi="Arial" w:cs="Arial"/>
          <w:sz w:val="18"/>
          <w:szCs w:val="18"/>
          <w:lang w:eastAsia="sl-SI"/>
        </w:rPr>
        <w:t xml:space="preserve">    </w:t>
      </w:r>
      <w:r w:rsidRPr="008B3AD3">
        <w:rPr>
          <w:rFonts w:ascii="Arial" w:eastAsia="Times New Roman" w:hAnsi="Arial" w:cs="Arial"/>
          <w:sz w:val="18"/>
          <w:szCs w:val="18"/>
          <w:lang w:eastAsia="sl-SI"/>
        </w:rPr>
        <w:t>Kranj, dne __________</w:t>
      </w:r>
    </w:p>
    <w:p w14:paraId="0B0E2982" w14:textId="77777777" w:rsidR="00E60805" w:rsidRDefault="00E60805" w:rsidP="00E60805">
      <w:pPr>
        <w:keepNext/>
        <w:tabs>
          <w:tab w:val="left" w:pos="4820"/>
        </w:tabs>
        <w:spacing w:after="0" w:line="240" w:lineRule="auto"/>
        <w:jc w:val="both"/>
        <w:rPr>
          <w:rFonts w:ascii="Tahoma" w:eastAsia="Times New Roman" w:hAnsi="Tahoma" w:cs="Tahoma"/>
          <w:b/>
          <w:sz w:val="20"/>
          <w:szCs w:val="20"/>
          <w:lang w:val="x-none" w:eastAsia="sl-SI"/>
        </w:rPr>
      </w:pPr>
    </w:p>
    <w:p w14:paraId="395B22EA" w14:textId="77777777" w:rsidR="00E60805" w:rsidRPr="00377612" w:rsidRDefault="00E60805" w:rsidP="00E60805">
      <w:pPr>
        <w:keepNext/>
        <w:tabs>
          <w:tab w:val="left" w:pos="4820"/>
        </w:tabs>
        <w:spacing w:after="0" w:line="240" w:lineRule="auto"/>
        <w:jc w:val="both"/>
        <w:rPr>
          <w:rFonts w:ascii="Tahoma" w:eastAsia="Times New Roman" w:hAnsi="Tahoma" w:cs="Tahoma"/>
          <w:b/>
          <w:sz w:val="20"/>
          <w:szCs w:val="20"/>
          <w:lang w:val="x-none" w:eastAsia="sl-SI"/>
        </w:rPr>
      </w:pPr>
    </w:p>
    <w:tbl>
      <w:tblPr>
        <w:tblW w:w="9901" w:type="dxa"/>
        <w:tblLook w:val="04A0" w:firstRow="1" w:lastRow="0" w:firstColumn="1" w:lastColumn="0" w:noHBand="0" w:noVBand="1"/>
      </w:tblPr>
      <w:tblGrid>
        <w:gridCol w:w="5034"/>
        <w:gridCol w:w="4867"/>
      </w:tblGrid>
      <w:tr w:rsidR="00E60805" w:rsidRPr="00377612" w14:paraId="202F8C83" w14:textId="77777777" w:rsidTr="00E22E83">
        <w:trPr>
          <w:trHeight w:val="400"/>
        </w:trPr>
        <w:tc>
          <w:tcPr>
            <w:tcW w:w="5301" w:type="dxa"/>
            <w:shd w:val="clear" w:color="auto" w:fill="auto"/>
          </w:tcPr>
          <w:p w14:paraId="785737CE" w14:textId="77777777" w:rsidR="00E60805" w:rsidRPr="00377612" w:rsidRDefault="00E60805" w:rsidP="00E22E83">
            <w:pPr>
              <w:keepNext/>
              <w:keepLines/>
              <w:tabs>
                <w:tab w:val="left" w:pos="4820"/>
              </w:tabs>
              <w:spacing w:after="0" w:line="240" w:lineRule="auto"/>
              <w:rPr>
                <w:rFonts w:ascii="Tahoma" w:eastAsia="Times New Roman" w:hAnsi="Tahoma" w:cs="Tahoma"/>
                <w:b/>
                <w:sz w:val="20"/>
                <w:szCs w:val="20"/>
                <w:lang w:eastAsia="sl-SI"/>
              </w:rPr>
            </w:pPr>
            <w:r w:rsidRPr="00377612">
              <w:rPr>
                <w:rFonts w:ascii="Tahoma" w:eastAsia="Times New Roman" w:hAnsi="Tahoma" w:cs="Tahoma"/>
                <w:b/>
                <w:sz w:val="20"/>
                <w:szCs w:val="20"/>
                <w:lang w:eastAsia="sl-SI"/>
              </w:rPr>
              <w:t>DOBAVITELJ:</w:t>
            </w:r>
          </w:p>
          <w:p w14:paraId="4504E102" w14:textId="77777777" w:rsidR="00E60805" w:rsidRPr="00377612" w:rsidRDefault="00E60805" w:rsidP="00E22E83">
            <w:pPr>
              <w:keepNext/>
              <w:keepLines/>
              <w:tabs>
                <w:tab w:val="left" w:pos="4820"/>
              </w:tabs>
              <w:spacing w:after="0" w:line="240" w:lineRule="auto"/>
              <w:rPr>
                <w:rFonts w:ascii="Tahoma" w:eastAsia="Times New Roman" w:hAnsi="Tahoma" w:cs="Tahoma"/>
                <w:b/>
                <w:sz w:val="20"/>
                <w:szCs w:val="20"/>
                <w:lang w:eastAsia="sl-SI"/>
              </w:rPr>
            </w:pPr>
          </w:p>
          <w:p w14:paraId="6738D746" w14:textId="77777777" w:rsidR="00E60805" w:rsidRPr="00377612" w:rsidRDefault="00E60805" w:rsidP="00E22E83">
            <w:pPr>
              <w:keepNext/>
              <w:keepLines/>
              <w:tabs>
                <w:tab w:val="left" w:pos="4820"/>
              </w:tabs>
              <w:spacing w:after="0" w:line="240" w:lineRule="auto"/>
              <w:rPr>
                <w:rFonts w:ascii="Tahoma" w:eastAsia="Times New Roman" w:hAnsi="Tahoma" w:cs="Tahoma"/>
                <w:b/>
                <w:sz w:val="20"/>
                <w:szCs w:val="20"/>
                <w:lang w:eastAsia="sl-SI"/>
              </w:rPr>
            </w:pPr>
            <w:r w:rsidRPr="00377612">
              <w:rPr>
                <w:rFonts w:ascii="Tahoma" w:eastAsia="Times New Roman" w:hAnsi="Tahoma" w:cs="Tahoma"/>
                <w:b/>
                <w:sz w:val="20"/>
                <w:szCs w:val="20"/>
                <w:lang w:eastAsia="sl-SI"/>
              </w:rPr>
              <w:t>__________________________</w:t>
            </w:r>
          </w:p>
          <w:p w14:paraId="0AA79890" w14:textId="77777777" w:rsidR="00E60805" w:rsidRPr="00377612" w:rsidRDefault="00E60805" w:rsidP="00E22E83">
            <w:pPr>
              <w:keepNext/>
              <w:keepLines/>
              <w:tabs>
                <w:tab w:val="left" w:pos="4820"/>
              </w:tabs>
              <w:spacing w:after="0" w:line="240" w:lineRule="auto"/>
              <w:rPr>
                <w:rFonts w:ascii="Tahoma" w:eastAsia="Times New Roman" w:hAnsi="Tahoma" w:cs="Tahoma"/>
                <w:b/>
                <w:sz w:val="20"/>
                <w:szCs w:val="20"/>
                <w:lang w:eastAsia="sl-SI"/>
              </w:rPr>
            </w:pPr>
          </w:p>
          <w:p w14:paraId="5A9470A7" w14:textId="77777777" w:rsidR="00E60805" w:rsidRPr="00377612" w:rsidRDefault="00E60805" w:rsidP="00E22E83">
            <w:pPr>
              <w:keepNext/>
              <w:keepLines/>
              <w:tabs>
                <w:tab w:val="left" w:pos="4820"/>
              </w:tabs>
              <w:spacing w:after="0" w:line="240" w:lineRule="auto"/>
              <w:rPr>
                <w:rFonts w:ascii="Tahoma" w:eastAsia="Times New Roman" w:hAnsi="Tahoma" w:cs="Tahoma"/>
                <w:b/>
                <w:sz w:val="20"/>
                <w:szCs w:val="20"/>
                <w:lang w:eastAsia="sl-SI"/>
              </w:rPr>
            </w:pPr>
            <w:r w:rsidRPr="00377612">
              <w:rPr>
                <w:rFonts w:ascii="Tahoma" w:eastAsia="Times New Roman" w:hAnsi="Tahoma" w:cs="Tahoma"/>
                <w:b/>
                <w:sz w:val="20"/>
                <w:szCs w:val="20"/>
                <w:lang w:eastAsia="sl-SI"/>
              </w:rPr>
              <w:t>__________________________</w:t>
            </w:r>
          </w:p>
          <w:p w14:paraId="0BB2942F" w14:textId="77777777" w:rsidR="00E60805" w:rsidRPr="00377612" w:rsidRDefault="00E60805" w:rsidP="00E22E83">
            <w:pPr>
              <w:keepNext/>
              <w:keepLines/>
              <w:tabs>
                <w:tab w:val="left" w:pos="4820"/>
              </w:tabs>
              <w:spacing w:after="0" w:line="240" w:lineRule="auto"/>
              <w:rPr>
                <w:rFonts w:ascii="Tahoma" w:eastAsia="Times New Roman" w:hAnsi="Tahoma" w:cs="Tahoma"/>
                <w:sz w:val="20"/>
                <w:szCs w:val="20"/>
                <w:lang w:eastAsia="sl-SI"/>
              </w:rPr>
            </w:pPr>
            <w:r w:rsidRPr="00377612">
              <w:rPr>
                <w:rFonts w:ascii="Tahoma" w:eastAsia="Times New Roman" w:hAnsi="Tahoma" w:cs="Tahoma"/>
                <w:sz w:val="20"/>
                <w:szCs w:val="20"/>
                <w:lang w:eastAsia="sl-SI"/>
              </w:rPr>
              <w:t>direktor</w:t>
            </w:r>
          </w:p>
        </w:tc>
        <w:tc>
          <w:tcPr>
            <w:tcW w:w="4600" w:type="dxa"/>
            <w:shd w:val="clear" w:color="auto" w:fill="auto"/>
          </w:tcPr>
          <w:p w14:paraId="50304196" w14:textId="7A8396AB" w:rsidR="00E60805" w:rsidRPr="00E60805" w:rsidRDefault="00E60805" w:rsidP="00E60805">
            <w:pPr>
              <w:keepNext/>
              <w:keepLines/>
              <w:tabs>
                <w:tab w:val="left" w:pos="4820"/>
              </w:tabs>
              <w:spacing w:after="0" w:line="240" w:lineRule="auto"/>
              <w:rPr>
                <w:rFonts w:ascii="Tahoma" w:eastAsia="Times New Roman" w:hAnsi="Tahoma" w:cs="Tahoma"/>
                <w:b/>
                <w:sz w:val="20"/>
                <w:szCs w:val="20"/>
                <w:lang w:eastAsia="sl-SI"/>
              </w:rPr>
            </w:pPr>
            <w:r>
              <w:rPr>
                <w:rFonts w:ascii="Tahoma" w:eastAsia="Times New Roman" w:hAnsi="Tahoma" w:cs="Tahoma"/>
                <w:b/>
                <w:sz w:val="20"/>
                <w:szCs w:val="20"/>
                <w:lang w:eastAsia="sl-SI"/>
              </w:rPr>
              <w:t>NAROČNIK:</w:t>
            </w:r>
            <w:r>
              <w:rPr>
                <w:rFonts w:ascii="Tahoma" w:eastAsia="Times New Roman" w:hAnsi="Tahoma" w:cs="Tahoma"/>
                <w:b/>
                <w:sz w:val="20"/>
                <w:szCs w:val="20"/>
                <w:lang w:eastAsia="sl-SI"/>
              </w:rPr>
              <w:tab/>
            </w:r>
            <w:r w:rsidRPr="00377612">
              <w:rPr>
                <w:rFonts w:ascii="Tahoma" w:eastAsia="Times New Roman" w:hAnsi="Tahoma" w:cs="Tahoma"/>
                <w:sz w:val="20"/>
                <w:szCs w:val="20"/>
                <w:lang w:eastAsia="sl-SI"/>
              </w:rPr>
              <w:t>KOMUNALA KRANJ, javno podjetje, d.o.o.</w:t>
            </w:r>
          </w:p>
          <w:p w14:paraId="6650F813" w14:textId="77777777" w:rsidR="00E60805" w:rsidRPr="00377612" w:rsidRDefault="00E60805" w:rsidP="00E22E83">
            <w:pPr>
              <w:keepNext/>
              <w:keepLines/>
              <w:tabs>
                <w:tab w:val="left" w:pos="4962"/>
              </w:tabs>
              <w:spacing w:after="0" w:line="240" w:lineRule="auto"/>
              <w:ind w:left="968" w:right="-851" w:hanging="968"/>
              <w:jc w:val="both"/>
              <w:rPr>
                <w:rFonts w:ascii="Tahoma" w:eastAsia="Times New Roman" w:hAnsi="Tahoma" w:cs="Tahoma"/>
                <w:sz w:val="20"/>
                <w:szCs w:val="20"/>
                <w:lang w:eastAsia="sl-SI"/>
              </w:rPr>
            </w:pPr>
            <w:r w:rsidRPr="00377612">
              <w:rPr>
                <w:rFonts w:ascii="Tahoma" w:eastAsia="Times New Roman" w:hAnsi="Tahoma" w:cs="Tahoma"/>
                <w:sz w:val="20"/>
                <w:szCs w:val="20"/>
                <w:lang w:eastAsia="sl-SI"/>
              </w:rPr>
              <w:tab/>
            </w:r>
          </w:p>
          <w:p w14:paraId="4B49CFE9" w14:textId="77777777" w:rsidR="00E60805" w:rsidRPr="00377612" w:rsidRDefault="00E60805" w:rsidP="00E22E83">
            <w:pPr>
              <w:keepNext/>
              <w:keepLines/>
              <w:tabs>
                <w:tab w:val="left" w:pos="4820"/>
              </w:tabs>
              <w:spacing w:after="0" w:line="240" w:lineRule="auto"/>
              <w:rPr>
                <w:rFonts w:ascii="Tahoma" w:eastAsia="Times New Roman" w:hAnsi="Tahoma" w:cs="Tahoma"/>
                <w:sz w:val="20"/>
                <w:szCs w:val="20"/>
                <w:lang w:eastAsia="sl-SI"/>
              </w:rPr>
            </w:pPr>
            <w:r w:rsidRPr="00377612">
              <w:rPr>
                <w:rFonts w:ascii="Tahoma" w:eastAsia="Times New Roman" w:hAnsi="Tahoma" w:cs="Tahoma"/>
                <w:sz w:val="20"/>
                <w:szCs w:val="20"/>
                <w:lang w:eastAsia="sl-SI"/>
              </w:rPr>
              <w:t>Marko Kocjančič</w:t>
            </w:r>
          </w:p>
          <w:p w14:paraId="69BA03C5" w14:textId="77777777" w:rsidR="00E60805" w:rsidRPr="00377612" w:rsidRDefault="00E60805" w:rsidP="00E22E83">
            <w:pPr>
              <w:keepNext/>
              <w:keepLines/>
              <w:tabs>
                <w:tab w:val="left" w:pos="4820"/>
              </w:tabs>
              <w:spacing w:after="0" w:line="240" w:lineRule="auto"/>
              <w:rPr>
                <w:rFonts w:ascii="Tahoma" w:eastAsia="Times New Roman" w:hAnsi="Tahoma" w:cs="Tahoma"/>
                <w:sz w:val="20"/>
                <w:szCs w:val="20"/>
                <w:lang w:eastAsia="sl-SI"/>
              </w:rPr>
            </w:pPr>
            <w:r>
              <w:rPr>
                <w:rFonts w:ascii="Tahoma" w:eastAsia="Times New Roman" w:hAnsi="Tahoma" w:cs="Tahoma"/>
                <w:sz w:val="20"/>
                <w:szCs w:val="20"/>
                <w:lang w:eastAsia="sl-SI"/>
              </w:rPr>
              <w:t>d</w:t>
            </w:r>
            <w:r w:rsidRPr="00377612">
              <w:rPr>
                <w:rFonts w:ascii="Tahoma" w:eastAsia="Times New Roman" w:hAnsi="Tahoma" w:cs="Tahoma"/>
                <w:sz w:val="20"/>
                <w:szCs w:val="20"/>
                <w:lang w:eastAsia="sl-SI"/>
              </w:rPr>
              <w:t>irektor</w:t>
            </w:r>
          </w:p>
        </w:tc>
      </w:tr>
    </w:tbl>
    <w:p w14:paraId="19459BB4" w14:textId="1E730FA6" w:rsidR="00B66F18" w:rsidRDefault="00B66F18" w:rsidP="00B66F18">
      <w:pPr>
        <w:pStyle w:val="Brezrazmikov"/>
        <w:rPr>
          <w:rFonts w:ascii="Tahoma" w:hAnsi="Tahoma" w:cs="Tahoma"/>
          <w:sz w:val="20"/>
          <w:szCs w:val="20"/>
          <w:lang w:eastAsia="sl-SI"/>
        </w:rPr>
      </w:pPr>
    </w:p>
    <w:tbl>
      <w:tblPr>
        <w:tblW w:w="9901" w:type="dxa"/>
        <w:tblLook w:val="04A0" w:firstRow="1" w:lastRow="0" w:firstColumn="1" w:lastColumn="0" w:noHBand="0" w:noVBand="1"/>
      </w:tblPr>
      <w:tblGrid>
        <w:gridCol w:w="7176"/>
        <w:gridCol w:w="2725"/>
      </w:tblGrid>
      <w:tr w:rsidR="00354F2D" w:rsidRPr="00377612" w14:paraId="137E99AF" w14:textId="77777777" w:rsidTr="00E60805">
        <w:trPr>
          <w:trHeight w:val="198"/>
        </w:trPr>
        <w:tc>
          <w:tcPr>
            <w:tcW w:w="7176" w:type="dxa"/>
            <w:shd w:val="clear" w:color="auto" w:fill="auto"/>
          </w:tcPr>
          <w:bookmarkEnd w:id="20"/>
          <w:p w14:paraId="7337E20F" w14:textId="362C0E6D" w:rsidR="00647E0F" w:rsidRDefault="00647E0F" w:rsidP="00647E0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Tahoma" w:hAnsi="Tahoma" w:cs="Tahoma"/>
                <w:color w:val="FFFFFF" w:themeColor="background1"/>
                <w:sz w:val="20"/>
                <w:szCs w:val="20"/>
              </w:rPr>
            </w:pPr>
            <w:r>
              <w:rPr>
                <w:rFonts w:ascii="Tahoma" w:hAnsi="Tahoma" w:cs="Tahoma"/>
                <w:color w:val="FFFFFF" w:themeColor="background1"/>
                <w:sz w:val="20"/>
                <w:szCs w:val="20"/>
              </w:rPr>
              <w:lastRenderedPageBreak/>
              <w:t>Tehnična dokumentacija    - priloga 2</w:t>
            </w:r>
          </w:p>
          <w:p w14:paraId="41E85B60" w14:textId="77777777" w:rsidR="00647E0F" w:rsidRDefault="00647E0F" w:rsidP="00647E0F">
            <w:pPr>
              <w:keepNext/>
              <w:keepLines/>
              <w:spacing w:after="0" w:line="240" w:lineRule="auto"/>
              <w:jc w:val="center"/>
              <w:rPr>
                <w:rFonts w:ascii="Tahoma" w:eastAsia="Times New Roman" w:hAnsi="Tahoma" w:cs="Tahoma"/>
                <w:b/>
                <w:sz w:val="20"/>
                <w:szCs w:val="20"/>
                <w:lang w:eastAsia="sl-SI"/>
              </w:rPr>
            </w:pPr>
          </w:p>
          <w:p w14:paraId="25431E88" w14:textId="6293DFE5" w:rsidR="00647E0F" w:rsidRPr="00377612" w:rsidRDefault="00647E0F" w:rsidP="00354F2D">
            <w:pPr>
              <w:keepNext/>
              <w:keepLines/>
              <w:tabs>
                <w:tab w:val="left" w:pos="4820"/>
              </w:tabs>
              <w:spacing w:after="0" w:line="240" w:lineRule="auto"/>
              <w:rPr>
                <w:rFonts w:ascii="Tahoma" w:eastAsia="Times New Roman" w:hAnsi="Tahoma" w:cs="Tahoma"/>
                <w:sz w:val="20"/>
                <w:szCs w:val="20"/>
                <w:lang w:eastAsia="sl-SI"/>
              </w:rPr>
            </w:pPr>
          </w:p>
        </w:tc>
        <w:tc>
          <w:tcPr>
            <w:tcW w:w="2725" w:type="dxa"/>
            <w:shd w:val="clear" w:color="auto" w:fill="auto"/>
          </w:tcPr>
          <w:p w14:paraId="1AF7121D" w14:textId="77777777" w:rsidR="00354F2D" w:rsidRPr="00377612" w:rsidRDefault="00354F2D" w:rsidP="00354F2D">
            <w:pPr>
              <w:keepNext/>
              <w:keepLines/>
              <w:tabs>
                <w:tab w:val="left" w:pos="4820"/>
              </w:tabs>
              <w:spacing w:after="0" w:line="240" w:lineRule="auto"/>
              <w:rPr>
                <w:rFonts w:ascii="Tahoma" w:eastAsia="Times New Roman" w:hAnsi="Tahoma" w:cs="Tahoma"/>
                <w:b/>
                <w:sz w:val="20"/>
                <w:szCs w:val="20"/>
                <w:lang w:eastAsia="sl-SI"/>
              </w:rPr>
            </w:pPr>
          </w:p>
        </w:tc>
      </w:tr>
    </w:tbl>
    <w:p w14:paraId="55C53FB5" w14:textId="77777777" w:rsidR="00647E0F" w:rsidRDefault="00647E0F" w:rsidP="00647E0F">
      <w:pPr>
        <w:keepNext/>
        <w:keepLines/>
        <w:spacing w:before="135" w:after="135"/>
        <w:jc w:val="both"/>
        <w:textAlignment w:val="center"/>
        <w:rPr>
          <w:rFonts w:ascii="Tahoma" w:hAnsi="Tahoma" w:cs="Tahoma"/>
          <w:color w:val="000000"/>
          <w:position w:val="-2"/>
          <w:sz w:val="18"/>
          <w:szCs w:val="18"/>
        </w:rPr>
      </w:pPr>
      <w:r w:rsidRPr="000F2A1B">
        <w:rPr>
          <w:rFonts w:ascii="Tahoma" w:hAnsi="Tahoma" w:cs="Tahoma"/>
          <w:color w:val="000000"/>
          <w:position w:val="-2"/>
          <w:sz w:val="18"/>
          <w:szCs w:val="18"/>
        </w:rPr>
        <w:t>Tehnični prospekt vozila in druga dokumentacija iz katerega so razvidne zahtevane tehnične lastnosti in specifike vozila.</w:t>
      </w:r>
    </w:p>
    <w:p w14:paraId="4C0E14C7" w14:textId="0B29DE2C" w:rsidR="00BB400D" w:rsidRPr="00647E0F" w:rsidRDefault="00647E0F" w:rsidP="00647E0F">
      <w:pPr>
        <w:keepNext/>
        <w:keepLines/>
        <w:spacing w:after="0" w:line="240" w:lineRule="auto"/>
        <w:rPr>
          <w:rFonts w:ascii="Tahoma" w:hAnsi="Tahoma" w:cs="Tahoma"/>
          <w:sz w:val="20"/>
          <w:szCs w:val="20"/>
        </w:rPr>
      </w:pPr>
      <w:r w:rsidRPr="00647E0F">
        <w:rPr>
          <w:rFonts w:ascii="Tahoma" w:hAnsi="Tahoma" w:cs="Tahoma"/>
          <w:sz w:val="18"/>
          <w:szCs w:val="18"/>
        </w:rPr>
        <w:t>Tehnična skica vozila z navedbo mer.</w:t>
      </w:r>
    </w:p>
    <w:sectPr w:rsidR="00BB400D" w:rsidRPr="00647E0F" w:rsidSect="003E6331">
      <w:pgSz w:w="11906" w:h="16838"/>
      <w:pgMar w:top="1418" w:right="1418" w:bottom="1418" w:left="1560"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E7F57" w14:textId="77777777" w:rsidR="009A0826" w:rsidRDefault="009A0826" w:rsidP="006975C6">
      <w:pPr>
        <w:spacing w:after="0" w:line="240" w:lineRule="auto"/>
      </w:pPr>
      <w:r>
        <w:separator/>
      </w:r>
    </w:p>
  </w:endnote>
  <w:endnote w:type="continuationSeparator" w:id="0">
    <w:p w14:paraId="3768F4E7" w14:textId="77777777" w:rsidR="009A0826" w:rsidRDefault="009A082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haroni">
    <w:charset w:val="B1"/>
    <w:family w:val="auto"/>
    <w:pitch w:val="variable"/>
    <w:sig w:usb0="00000801" w:usb1="00000000" w:usb2="00000000" w:usb3="00000000" w:csb0="00000020"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EE"/>
    <w:family w:val="auto"/>
    <w:pitch w:val="default"/>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F9794" w14:textId="77777777" w:rsidR="009A0826" w:rsidRDefault="009A082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4D404" w14:textId="13BF8339" w:rsidR="009A0826" w:rsidRPr="00452612" w:rsidRDefault="009A0826" w:rsidP="006B70FB">
    <w:pPr>
      <w:pStyle w:val="Noga"/>
      <w:shd w:val="clear" w:color="auto" w:fill="FFFFFF" w:themeFill="background1"/>
      <w:ind w:left="7513"/>
      <w:jc w:val="center"/>
      <w:rPr>
        <w:rFonts w:ascii="Arial" w:hAnsi="Arial" w:cs="Arial"/>
        <w:sz w:val="16"/>
        <w:szCs w:val="16"/>
      </w:rPr>
    </w:pPr>
    <w:sdt>
      <w:sdtPr>
        <w:rPr>
          <w:rFonts w:ascii="Arial" w:hAnsi="Arial" w:cs="Arial"/>
        </w:rPr>
        <w:id w:val="562840376"/>
        <w:docPartObj>
          <w:docPartGallery w:val="Page Numbers (Bottom of Page)"/>
          <w:docPartUnique/>
        </w:docPartObj>
      </w:sdtPr>
      <w:sdtEndPr>
        <w:rPr>
          <w:noProof/>
          <w:sz w:val="16"/>
          <w:szCs w:val="16"/>
        </w:rPr>
      </w:sdtEndPr>
      <w:sdtContent>
        <w:r w:rsidRPr="00452612">
          <w:rPr>
            <w:rFonts w:ascii="Arial" w:hAnsi="Arial" w:cs="Arial"/>
            <w:sz w:val="16"/>
            <w:szCs w:val="16"/>
          </w:rPr>
          <w:fldChar w:fldCharType="begin"/>
        </w:r>
        <w:r w:rsidRPr="00452612">
          <w:rPr>
            <w:rFonts w:ascii="Arial" w:hAnsi="Arial" w:cs="Arial"/>
            <w:sz w:val="16"/>
            <w:szCs w:val="16"/>
          </w:rPr>
          <w:instrText xml:space="preserve"> PAGE   \* MERGEFORMAT </w:instrText>
        </w:r>
        <w:r w:rsidRPr="00452612">
          <w:rPr>
            <w:rFonts w:ascii="Arial" w:hAnsi="Arial" w:cs="Arial"/>
            <w:sz w:val="16"/>
            <w:szCs w:val="16"/>
          </w:rPr>
          <w:fldChar w:fldCharType="separate"/>
        </w:r>
        <w:r w:rsidR="0001144E">
          <w:rPr>
            <w:rFonts w:ascii="Arial" w:hAnsi="Arial" w:cs="Arial"/>
            <w:noProof/>
            <w:sz w:val="16"/>
            <w:szCs w:val="16"/>
          </w:rPr>
          <w:t>3</w:t>
        </w:r>
        <w:r w:rsidRPr="00452612">
          <w:rPr>
            <w:rFonts w:ascii="Arial" w:hAnsi="Arial" w:cs="Arial"/>
            <w:noProof/>
            <w:sz w:val="16"/>
            <w:szCs w:val="16"/>
          </w:rPr>
          <w:fldChar w:fldCharType="end"/>
        </w:r>
      </w:sdtContent>
    </w:sdt>
  </w:p>
  <w:p w14:paraId="11C69711" w14:textId="77777777" w:rsidR="009A0826" w:rsidRDefault="009A0826"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28E86" w14:textId="3DA75096" w:rsidR="009A0826" w:rsidRPr="001F05FA" w:rsidRDefault="009A0826" w:rsidP="00E81478">
    <w:pPr>
      <w:pStyle w:val="Noga"/>
      <w:shd w:val="clear" w:color="auto" w:fill="FFFFFF" w:themeFill="background1"/>
      <w:ind w:left="7513"/>
      <w:jc w:val="center"/>
      <w:rPr>
        <w:rFonts w:ascii="Arial" w:hAnsi="Arial" w:cs="Arial"/>
        <w:sz w:val="16"/>
        <w:szCs w:val="16"/>
      </w:rPr>
    </w:pPr>
    <w:sdt>
      <w:sdtPr>
        <w:rPr>
          <w:rFonts w:ascii="Arial" w:hAnsi="Arial" w:cs="Arial"/>
        </w:rPr>
        <w:id w:val="1799871098"/>
        <w:docPartObj>
          <w:docPartGallery w:val="Page Numbers (Bottom of Page)"/>
          <w:docPartUnique/>
        </w:docPartObj>
      </w:sdtPr>
      <w:sdtEndPr>
        <w:rPr>
          <w:noProof/>
          <w:sz w:val="16"/>
          <w:szCs w:val="16"/>
        </w:rPr>
      </w:sdtEndPr>
      <w:sdtContent>
        <w:r w:rsidRPr="001F05FA">
          <w:rPr>
            <w:rFonts w:ascii="Arial" w:hAnsi="Arial" w:cs="Arial"/>
            <w:sz w:val="16"/>
            <w:szCs w:val="16"/>
          </w:rPr>
          <w:fldChar w:fldCharType="begin"/>
        </w:r>
        <w:r w:rsidRPr="001F05FA">
          <w:rPr>
            <w:rFonts w:ascii="Arial" w:hAnsi="Arial" w:cs="Arial"/>
            <w:sz w:val="16"/>
            <w:szCs w:val="16"/>
          </w:rPr>
          <w:instrText xml:space="preserve"> PAGE   \* MERGEFORMAT </w:instrText>
        </w:r>
        <w:r w:rsidRPr="001F05FA">
          <w:rPr>
            <w:rFonts w:ascii="Arial" w:hAnsi="Arial" w:cs="Arial"/>
            <w:sz w:val="16"/>
            <w:szCs w:val="16"/>
          </w:rPr>
          <w:fldChar w:fldCharType="separate"/>
        </w:r>
        <w:r w:rsidR="00867C4E">
          <w:rPr>
            <w:rFonts w:ascii="Arial" w:hAnsi="Arial" w:cs="Arial"/>
            <w:noProof/>
            <w:sz w:val="16"/>
            <w:szCs w:val="16"/>
          </w:rPr>
          <w:t>17</w:t>
        </w:r>
        <w:r w:rsidRPr="001F05FA">
          <w:rPr>
            <w:rFonts w:ascii="Arial" w:hAnsi="Arial" w:cs="Arial"/>
            <w:noProof/>
            <w:sz w:val="16"/>
            <w:szCs w:val="16"/>
          </w:rPr>
          <w:fldChar w:fldCharType="end"/>
        </w:r>
      </w:sdtContent>
    </w:sdt>
  </w:p>
  <w:p w14:paraId="17C2796F" w14:textId="77777777" w:rsidR="009A0826" w:rsidRDefault="009A0826" w:rsidP="00D379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F9463" w14:textId="77777777" w:rsidR="009A0826" w:rsidRDefault="009A0826" w:rsidP="006B70FB">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6E00F" w14:textId="77777777" w:rsidR="009A0826" w:rsidRDefault="009A0826" w:rsidP="006B70FB">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2ACDE" w14:textId="77777777" w:rsidR="009A0826" w:rsidRDefault="009A0826" w:rsidP="006B70FB">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5FF37" w14:textId="5ABC9D6C" w:rsidR="009A0826" w:rsidRPr="00192073" w:rsidRDefault="009A0826">
    <w:pPr>
      <w:pStyle w:val="Noga"/>
      <w:jc w:val="right"/>
      <w:rPr>
        <w:rFonts w:ascii="Tahoma" w:hAnsi="Tahoma" w:cs="Tahoma"/>
        <w:sz w:val="16"/>
        <w:szCs w:val="16"/>
      </w:rPr>
    </w:pPr>
  </w:p>
  <w:p w14:paraId="68D9D45A" w14:textId="77777777" w:rsidR="009A0826" w:rsidRDefault="009A0826" w:rsidP="006B70FB">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D334A" w14:textId="77777777" w:rsidR="009A0826" w:rsidRDefault="009A0826" w:rsidP="006975C6">
      <w:pPr>
        <w:spacing w:after="0" w:line="240" w:lineRule="auto"/>
      </w:pPr>
      <w:r>
        <w:separator/>
      </w:r>
    </w:p>
  </w:footnote>
  <w:footnote w:type="continuationSeparator" w:id="0">
    <w:p w14:paraId="5C6C0537" w14:textId="77777777" w:rsidR="009A0826" w:rsidRDefault="009A082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77" w:type="dxa"/>
      <w:tblLook w:val="04A0" w:firstRow="1" w:lastRow="0" w:firstColumn="1" w:lastColumn="0" w:noHBand="0" w:noVBand="1"/>
    </w:tblPr>
    <w:tblGrid>
      <w:gridCol w:w="277"/>
    </w:tblGrid>
    <w:tr w:rsidR="009A0826" w:rsidRPr="006F1DA5" w14:paraId="1EA38365" w14:textId="77777777" w:rsidTr="00BD5506">
      <w:trPr>
        <w:trHeight w:val="266"/>
      </w:trPr>
      <w:tc>
        <w:tcPr>
          <w:tcW w:w="277" w:type="dxa"/>
        </w:tcPr>
        <w:p w14:paraId="0CEDECD6" w14:textId="77777777" w:rsidR="009A0826" w:rsidRPr="006F1DA5" w:rsidRDefault="009A0826" w:rsidP="006B70FB">
          <w:pPr>
            <w:pStyle w:val="Glava"/>
            <w:rPr>
              <w:rFonts w:ascii="Arial" w:hAnsi="Arial" w:cs="Arial"/>
              <w:b/>
              <w:color w:val="000000" w:themeColor="text1"/>
            </w:rPr>
          </w:pPr>
        </w:p>
      </w:tc>
    </w:tr>
  </w:tbl>
  <w:p w14:paraId="01F46F45" w14:textId="77777777" w:rsidR="009A0826" w:rsidRDefault="009A0826">
    <w:pPr>
      <w:pStyle w:val="Glava"/>
    </w:pPr>
    <w:r w:rsidRPr="00B07CC3">
      <w:rPr>
        <w:rFonts w:ascii="Tahoma" w:hAnsi="Tahoma" w:cs="Tahoma"/>
        <w:noProof/>
        <w:sz w:val="20"/>
        <w:szCs w:val="20"/>
        <w:lang w:eastAsia="sl-SI"/>
      </w:rPr>
      <w:drawing>
        <wp:anchor distT="0" distB="0" distL="114300" distR="114300" simplePos="0" relativeHeight="251660800" behindDoc="1" locked="0" layoutInCell="1" allowOverlap="1" wp14:anchorId="4A3874CD" wp14:editId="0A9D437F">
          <wp:simplePos x="0" y="0"/>
          <wp:positionH relativeFrom="margin">
            <wp:align>left</wp:align>
          </wp:positionH>
          <wp:positionV relativeFrom="page">
            <wp:posOffset>445135</wp:posOffset>
          </wp:positionV>
          <wp:extent cx="6073140" cy="990600"/>
          <wp:effectExtent l="0" t="0" r="3810" b="0"/>
          <wp:wrapTight wrapText="bothSides">
            <wp:wrapPolygon edited="0">
              <wp:start x="0" y="0"/>
              <wp:lineTo x="0" y="21185"/>
              <wp:lineTo x="21546" y="21185"/>
              <wp:lineTo x="21546" y="0"/>
              <wp:lineTo x="0" y="0"/>
            </wp:wrapPolygon>
          </wp:wrapTight>
          <wp:docPr id="23" name="grafik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1"/>
                  <pic:cNvPicPr>
                    <a:picLocks noChangeAspect="1" noChangeArrowheads="1"/>
                  </pic:cNvPicPr>
                </pic:nvPicPr>
                <pic:blipFill>
                  <a:blip r:embed="rId1" cstate="print"/>
                  <a:srcRect/>
                  <a:stretch>
                    <a:fillRect/>
                  </a:stretch>
                </pic:blipFill>
                <pic:spPr bwMode="auto">
                  <a:xfrm>
                    <a:off x="0" y="0"/>
                    <a:ext cx="6073140" cy="990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7C26F" w14:textId="77777777" w:rsidR="009A0826" w:rsidRPr="006F1DA5" w:rsidRDefault="009A0826" w:rsidP="00AB016C">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191" w:type="dxa"/>
      <w:tblLook w:val="04A0" w:firstRow="1" w:lastRow="0" w:firstColumn="1" w:lastColumn="0" w:noHBand="0" w:noVBand="1"/>
    </w:tblPr>
    <w:tblGrid>
      <w:gridCol w:w="4191"/>
    </w:tblGrid>
    <w:tr w:rsidR="009A0826" w:rsidRPr="006F1DA5" w14:paraId="17113A5D" w14:textId="77777777" w:rsidTr="00E81478">
      <w:trPr>
        <w:trHeight w:val="705"/>
      </w:trPr>
      <w:tc>
        <w:tcPr>
          <w:tcW w:w="4191" w:type="dxa"/>
        </w:tcPr>
        <w:p w14:paraId="04B7B7C2" w14:textId="77777777" w:rsidR="009A0826" w:rsidRPr="006F1DA5" w:rsidRDefault="009A0826" w:rsidP="00B93434">
          <w:pPr>
            <w:pStyle w:val="Glava"/>
            <w:rPr>
              <w:rFonts w:ascii="Arial" w:hAnsi="Arial" w:cs="Arial"/>
              <w:b/>
              <w:color w:val="000000" w:themeColor="text1"/>
            </w:rPr>
          </w:pPr>
        </w:p>
      </w:tc>
    </w:tr>
  </w:tbl>
  <w:p w14:paraId="0AF8ADB2" w14:textId="77777777" w:rsidR="009A0826" w:rsidRPr="006F1DA5" w:rsidRDefault="009A0826" w:rsidP="00E81478">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
    <w:lvl w:ilvl="0">
      <w:start w:val="1"/>
      <w:numFmt w:val="bullet"/>
      <w:lvlText w:val=""/>
      <w:lvlJc w:val="left"/>
      <w:pPr>
        <w:tabs>
          <w:tab w:val="num" w:pos="0"/>
        </w:tabs>
        <w:ind w:left="720" w:hanging="360"/>
      </w:pPr>
      <w:rPr>
        <w:rFonts w:ascii="Symbol" w:hAnsi="Symbol" w:cs="Symbol"/>
      </w:r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A"/>
    <w:multiLevelType w:val="singleLevel"/>
    <w:tmpl w:val="0000000A"/>
    <w:name w:val="WW8Num1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B"/>
    <w:multiLevelType w:val="singleLevel"/>
    <w:tmpl w:val="0000000B"/>
    <w:name w:val="WW8Num16"/>
    <w:lvl w:ilvl="0">
      <w:start w:val="1"/>
      <w:numFmt w:val="bullet"/>
      <w:lvlText w:val=""/>
      <w:lvlJc w:val="left"/>
      <w:pPr>
        <w:tabs>
          <w:tab w:val="num" w:pos="0"/>
        </w:tabs>
        <w:ind w:left="720" w:hanging="360"/>
      </w:pPr>
      <w:rPr>
        <w:rFonts w:ascii="Symbol" w:hAnsi="Symbol" w:cs="Symbol"/>
      </w:rPr>
    </w:lvl>
  </w:abstractNum>
  <w:abstractNum w:abstractNumId="4"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5" w15:restartNumberingAfterBreak="0">
    <w:nsid w:val="033D6F52"/>
    <w:multiLevelType w:val="hybridMultilevel"/>
    <w:tmpl w:val="5F84C4E4"/>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4C50E5"/>
    <w:multiLevelType w:val="hybridMultilevel"/>
    <w:tmpl w:val="AC6AFCD4"/>
    <w:lvl w:ilvl="0" w:tplc="0424000B">
      <w:start w:val="1"/>
      <w:numFmt w:val="bullet"/>
      <w:lvlText w:val=""/>
      <w:lvlJc w:val="left"/>
      <w:pPr>
        <w:ind w:left="1068" w:hanging="360"/>
      </w:pPr>
      <w:rPr>
        <w:rFonts w:ascii="Wingdings" w:hAnsi="Wingdings"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8" w15:restartNumberingAfterBreak="0">
    <w:nsid w:val="16934736"/>
    <w:multiLevelType w:val="hybridMultilevel"/>
    <w:tmpl w:val="5BE6D8A8"/>
    <w:lvl w:ilvl="0" w:tplc="527CDED8">
      <w:start w:val="1"/>
      <w:numFmt w:val="bullet"/>
      <w:lvlText w:val=""/>
      <w:lvlJc w:val="left"/>
      <w:pPr>
        <w:ind w:left="720" w:hanging="360"/>
      </w:pPr>
      <w:rPr>
        <w:rFonts w:ascii="Symbol" w:hAnsi="Symbol" w:cs="Symbol" w:hint="default"/>
        <w:sz w:val="18"/>
        <w:szCs w:val="18"/>
      </w:rPr>
    </w:lvl>
    <w:lvl w:ilvl="1" w:tplc="B17C6E5E">
      <w:start w:val="1"/>
      <w:numFmt w:val="bullet"/>
      <w:lvlText w:val="o"/>
      <w:lvlJc w:val="left"/>
      <w:pPr>
        <w:ind w:left="1440" w:hanging="360"/>
      </w:pPr>
      <w:rPr>
        <w:rFonts w:ascii="Courier New" w:hAnsi="Courier New" w:cs="Courier New" w:hint="default"/>
      </w:rPr>
    </w:lvl>
    <w:lvl w:ilvl="2" w:tplc="AF8049C0">
      <w:start w:val="1"/>
      <w:numFmt w:val="bullet"/>
      <w:lvlText w:val=""/>
      <w:lvlJc w:val="left"/>
      <w:pPr>
        <w:ind w:left="2160" w:hanging="360"/>
      </w:pPr>
      <w:rPr>
        <w:rFonts w:ascii="Wingdings" w:hAnsi="Wingdings" w:cs="Wingdings" w:hint="default"/>
      </w:rPr>
    </w:lvl>
    <w:lvl w:ilvl="3" w:tplc="D3089060">
      <w:start w:val="1"/>
      <w:numFmt w:val="bullet"/>
      <w:lvlText w:val=""/>
      <w:lvlJc w:val="left"/>
      <w:pPr>
        <w:ind w:left="2880" w:hanging="360"/>
      </w:pPr>
      <w:rPr>
        <w:rFonts w:ascii="Symbol" w:hAnsi="Symbol" w:cs="Symbol" w:hint="default"/>
      </w:rPr>
    </w:lvl>
    <w:lvl w:ilvl="4" w:tplc="50F41F38">
      <w:start w:val="1"/>
      <w:numFmt w:val="bullet"/>
      <w:lvlText w:val="o"/>
      <w:lvlJc w:val="left"/>
      <w:pPr>
        <w:ind w:left="3600" w:hanging="360"/>
      </w:pPr>
      <w:rPr>
        <w:rFonts w:ascii="Courier New" w:hAnsi="Courier New" w:cs="Courier New" w:hint="default"/>
      </w:rPr>
    </w:lvl>
    <w:lvl w:ilvl="5" w:tplc="1D906F2E">
      <w:start w:val="1"/>
      <w:numFmt w:val="bullet"/>
      <w:lvlText w:val=""/>
      <w:lvlJc w:val="left"/>
      <w:pPr>
        <w:ind w:left="4320" w:hanging="360"/>
      </w:pPr>
      <w:rPr>
        <w:rFonts w:ascii="Wingdings" w:hAnsi="Wingdings" w:cs="Wingdings" w:hint="default"/>
      </w:rPr>
    </w:lvl>
    <w:lvl w:ilvl="6" w:tplc="9D58D71C">
      <w:start w:val="1"/>
      <w:numFmt w:val="bullet"/>
      <w:lvlText w:val=""/>
      <w:lvlJc w:val="left"/>
      <w:pPr>
        <w:ind w:left="5040" w:hanging="360"/>
      </w:pPr>
      <w:rPr>
        <w:rFonts w:ascii="Symbol" w:hAnsi="Symbol" w:cs="Symbol" w:hint="default"/>
      </w:rPr>
    </w:lvl>
    <w:lvl w:ilvl="7" w:tplc="CB8688F6">
      <w:start w:val="1"/>
      <w:numFmt w:val="bullet"/>
      <w:lvlText w:val="o"/>
      <w:lvlJc w:val="left"/>
      <w:pPr>
        <w:ind w:left="5760" w:hanging="360"/>
      </w:pPr>
      <w:rPr>
        <w:rFonts w:ascii="Courier New" w:hAnsi="Courier New" w:cs="Courier New" w:hint="default"/>
      </w:rPr>
    </w:lvl>
    <w:lvl w:ilvl="8" w:tplc="D18CA046">
      <w:start w:val="1"/>
      <w:numFmt w:val="bullet"/>
      <w:lvlText w:val=""/>
      <w:lvlJc w:val="left"/>
      <w:pPr>
        <w:ind w:left="6480" w:hanging="360"/>
      </w:pPr>
      <w:rPr>
        <w:rFonts w:ascii="Wingdings" w:hAnsi="Wingdings" w:cs="Wingdings" w:hint="default"/>
      </w:rPr>
    </w:lvl>
  </w:abstractNum>
  <w:abstractNum w:abstractNumId="9"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8F1CD7"/>
    <w:multiLevelType w:val="hybridMultilevel"/>
    <w:tmpl w:val="4C8607D8"/>
    <w:lvl w:ilvl="0" w:tplc="66E8660A">
      <w:start w:val="1"/>
      <w:numFmt w:val="bullet"/>
      <w:lvlText w:val=""/>
      <w:lvlJc w:val="left"/>
      <w:pPr>
        <w:ind w:left="720" w:hanging="360"/>
      </w:pPr>
      <w:rPr>
        <w:rFonts w:ascii="Symbol" w:hAnsi="Symbol" w:cs="Symbol" w:hint="default"/>
        <w:sz w:val="18"/>
        <w:szCs w:val="18"/>
      </w:rPr>
    </w:lvl>
    <w:lvl w:ilvl="1" w:tplc="1F3CAC6A">
      <w:start w:val="1"/>
      <w:numFmt w:val="bullet"/>
      <w:lvlText w:val="o"/>
      <w:lvlJc w:val="left"/>
      <w:pPr>
        <w:ind w:left="1440" w:hanging="360"/>
      </w:pPr>
      <w:rPr>
        <w:rFonts w:ascii="Courier New" w:hAnsi="Courier New" w:cs="Courier New" w:hint="default"/>
      </w:rPr>
    </w:lvl>
    <w:lvl w:ilvl="2" w:tplc="E54A0C4A">
      <w:start w:val="1"/>
      <w:numFmt w:val="bullet"/>
      <w:lvlText w:val=""/>
      <w:lvlJc w:val="left"/>
      <w:pPr>
        <w:ind w:left="2160" w:hanging="360"/>
      </w:pPr>
      <w:rPr>
        <w:rFonts w:ascii="Wingdings" w:hAnsi="Wingdings" w:cs="Wingdings" w:hint="default"/>
      </w:rPr>
    </w:lvl>
    <w:lvl w:ilvl="3" w:tplc="C09C9FC6">
      <w:start w:val="1"/>
      <w:numFmt w:val="bullet"/>
      <w:lvlText w:val=""/>
      <w:lvlJc w:val="left"/>
      <w:pPr>
        <w:ind w:left="2880" w:hanging="360"/>
      </w:pPr>
      <w:rPr>
        <w:rFonts w:ascii="Symbol" w:hAnsi="Symbol" w:cs="Symbol" w:hint="default"/>
      </w:rPr>
    </w:lvl>
    <w:lvl w:ilvl="4" w:tplc="1CC40210">
      <w:start w:val="1"/>
      <w:numFmt w:val="bullet"/>
      <w:lvlText w:val="o"/>
      <w:lvlJc w:val="left"/>
      <w:pPr>
        <w:ind w:left="3600" w:hanging="360"/>
      </w:pPr>
      <w:rPr>
        <w:rFonts w:ascii="Courier New" w:hAnsi="Courier New" w:cs="Courier New" w:hint="default"/>
      </w:rPr>
    </w:lvl>
    <w:lvl w:ilvl="5" w:tplc="6D12B6B4">
      <w:start w:val="1"/>
      <w:numFmt w:val="bullet"/>
      <w:lvlText w:val=""/>
      <w:lvlJc w:val="left"/>
      <w:pPr>
        <w:ind w:left="4320" w:hanging="360"/>
      </w:pPr>
      <w:rPr>
        <w:rFonts w:ascii="Wingdings" w:hAnsi="Wingdings" w:cs="Wingdings" w:hint="default"/>
      </w:rPr>
    </w:lvl>
    <w:lvl w:ilvl="6" w:tplc="9F807298">
      <w:start w:val="1"/>
      <w:numFmt w:val="bullet"/>
      <w:lvlText w:val=""/>
      <w:lvlJc w:val="left"/>
      <w:pPr>
        <w:ind w:left="5040" w:hanging="360"/>
      </w:pPr>
      <w:rPr>
        <w:rFonts w:ascii="Symbol" w:hAnsi="Symbol" w:cs="Symbol" w:hint="default"/>
      </w:rPr>
    </w:lvl>
    <w:lvl w:ilvl="7" w:tplc="C95C4412">
      <w:start w:val="1"/>
      <w:numFmt w:val="bullet"/>
      <w:lvlText w:val="o"/>
      <w:lvlJc w:val="left"/>
      <w:pPr>
        <w:ind w:left="5760" w:hanging="360"/>
      </w:pPr>
      <w:rPr>
        <w:rFonts w:ascii="Courier New" w:hAnsi="Courier New" w:cs="Courier New" w:hint="default"/>
      </w:rPr>
    </w:lvl>
    <w:lvl w:ilvl="8" w:tplc="C64CF564">
      <w:start w:val="1"/>
      <w:numFmt w:val="bullet"/>
      <w:lvlText w:val=""/>
      <w:lvlJc w:val="left"/>
      <w:pPr>
        <w:ind w:left="6480" w:hanging="360"/>
      </w:pPr>
      <w:rPr>
        <w:rFonts w:ascii="Wingdings" w:hAnsi="Wingdings" w:cs="Wingdings" w:hint="default"/>
      </w:rPr>
    </w:lvl>
  </w:abstractNum>
  <w:abstractNum w:abstractNumId="11"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94730D"/>
    <w:multiLevelType w:val="hybridMultilevel"/>
    <w:tmpl w:val="A086C81E"/>
    <w:lvl w:ilvl="0" w:tplc="8BBE7404">
      <w:start w:val="28"/>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21241463"/>
    <w:multiLevelType w:val="hybridMultilevel"/>
    <w:tmpl w:val="B9FA1A90"/>
    <w:lvl w:ilvl="0" w:tplc="578ABB92">
      <w:start w:val="1"/>
      <w:numFmt w:val="bullet"/>
      <w:lvlText w:val=""/>
      <w:lvlJc w:val="left"/>
      <w:pPr>
        <w:ind w:left="720" w:hanging="360"/>
      </w:pPr>
      <w:rPr>
        <w:rFonts w:ascii="Symbol" w:hAnsi="Symbol" w:cs="Symbol" w:hint="default"/>
        <w:sz w:val="18"/>
        <w:szCs w:val="18"/>
      </w:rPr>
    </w:lvl>
    <w:lvl w:ilvl="1" w:tplc="77464B0C">
      <w:start w:val="1"/>
      <w:numFmt w:val="bullet"/>
      <w:lvlText w:val="o"/>
      <w:lvlJc w:val="left"/>
      <w:pPr>
        <w:ind w:left="1440" w:hanging="360"/>
      </w:pPr>
      <w:rPr>
        <w:rFonts w:ascii="Courier New" w:hAnsi="Courier New" w:cs="Courier New" w:hint="default"/>
      </w:rPr>
    </w:lvl>
    <w:lvl w:ilvl="2" w:tplc="8F960C9A">
      <w:start w:val="1"/>
      <w:numFmt w:val="bullet"/>
      <w:lvlText w:val=""/>
      <w:lvlJc w:val="left"/>
      <w:pPr>
        <w:ind w:left="2160" w:hanging="360"/>
      </w:pPr>
      <w:rPr>
        <w:rFonts w:ascii="Wingdings" w:hAnsi="Wingdings" w:cs="Wingdings" w:hint="default"/>
      </w:rPr>
    </w:lvl>
    <w:lvl w:ilvl="3" w:tplc="D9A0931A">
      <w:start w:val="1"/>
      <w:numFmt w:val="bullet"/>
      <w:lvlText w:val=""/>
      <w:lvlJc w:val="left"/>
      <w:pPr>
        <w:ind w:left="2880" w:hanging="360"/>
      </w:pPr>
      <w:rPr>
        <w:rFonts w:ascii="Symbol" w:hAnsi="Symbol" w:cs="Symbol" w:hint="default"/>
      </w:rPr>
    </w:lvl>
    <w:lvl w:ilvl="4" w:tplc="F78C44A8">
      <w:start w:val="1"/>
      <w:numFmt w:val="bullet"/>
      <w:lvlText w:val="o"/>
      <w:lvlJc w:val="left"/>
      <w:pPr>
        <w:ind w:left="3600" w:hanging="360"/>
      </w:pPr>
      <w:rPr>
        <w:rFonts w:ascii="Courier New" w:hAnsi="Courier New" w:cs="Courier New" w:hint="default"/>
      </w:rPr>
    </w:lvl>
    <w:lvl w:ilvl="5" w:tplc="593CEAC8">
      <w:start w:val="1"/>
      <w:numFmt w:val="bullet"/>
      <w:lvlText w:val=""/>
      <w:lvlJc w:val="left"/>
      <w:pPr>
        <w:ind w:left="4320" w:hanging="360"/>
      </w:pPr>
      <w:rPr>
        <w:rFonts w:ascii="Wingdings" w:hAnsi="Wingdings" w:cs="Wingdings" w:hint="default"/>
      </w:rPr>
    </w:lvl>
    <w:lvl w:ilvl="6" w:tplc="91C26D48">
      <w:start w:val="1"/>
      <w:numFmt w:val="bullet"/>
      <w:lvlText w:val=""/>
      <w:lvlJc w:val="left"/>
      <w:pPr>
        <w:ind w:left="5040" w:hanging="360"/>
      </w:pPr>
      <w:rPr>
        <w:rFonts w:ascii="Symbol" w:hAnsi="Symbol" w:cs="Symbol" w:hint="default"/>
      </w:rPr>
    </w:lvl>
    <w:lvl w:ilvl="7" w:tplc="F6443D46">
      <w:start w:val="1"/>
      <w:numFmt w:val="bullet"/>
      <w:lvlText w:val="o"/>
      <w:lvlJc w:val="left"/>
      <w:pPr>
        <w:ind w:left="5760" w:hanging="360"/>
      </w:pPr>
      <w:rPr>
        <w:rFonts w:ascii="Courier New" w:hAnsi="Courier New" w:cs="Courier New" w:hint="default"/>
      </w:rPr>
    </w:lvl>
    <w:lvl w:ilvl="8" w:tplc="F3D02E44">
      <w:start w:val="1"/>
      <w:numFmt w:val="bullet"/>
      <w:lvlText w:val=""/>
      <w:lvlJc w:val="left"/>
      <w:pPr>
        <w:ind w:left="6480" w:hanging="360"/>
      </w:pPr>
      <w:rPr>
        <w:rFonts w:ascii="Wingdings" w:hAnsi="Wingdings" w:cs="Wingdings" w:hint="default"/>
      </w:rPr>
    </w:lvl>
  </w:abstractNum>
  <w:abstractNum w:abstractNumId="14" w15:restartNumberingAfterBreak="0">
    <w:nsid w:val="21D10F15"/>
    <w:multiLevelType w:val="hybridMultilevel"/>
    <w:tmpl w:val="74507AFC"/>
    <w:lvl w:ilvl="0" w:tplc="A9E646E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7E4303"/>
    <w:multiLevelType w:val="hybridMultilevel"/>
    <w:tmpl w:val="15D4C164"/>
    <w:lvl w:ilvl="0" w:tplc="04240001">
      <w:start w:val="1"/>
      <w:numFmt w:val="bullet"/>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16" w15:restartNumberingAfterBreak="0">
    <w:nsid w:val="27D5545B"/>
    <w:multiLevelType w:val="hybridMultilevel"/>
    <w:tmpl w:val="D0468618"/>
    <w:lvl w:ilvl="0" w:tplc="BA447580">
      <w:start w:val="1"/>
      <w:numFmt w:val="bullet"/>
      <w:lvlText w:val=""/>
      <w:lvlJc w:val="left"/>
      <w:pPr>
        <w:ind w:left="720" w:hanging="360"/>
      </w:pPr>
      <w:rPr>
        <w:rFonts w:ascii="Symbol" w:hAnsi="Symbol" w:cs="Symbol" w:hint="default"/>
        <w:sz w:val="18"/>
        <w:szCs w:val="18"/>
      </w:rPr>
    </w:lvl>
    <w:lvl w:ilvl="1" w:tplc="2728B7FE">
      <w:start w:val="1"/>
      <w:numFmt w:val="bullet"/>
      <w:lvlText w:val="o"/>
      <w:lvlJc w:val="left"/>
      <w:pPr>
        <w:ind w:left="1440" w:hanging="360"/>
      </w:pPr>
      <w:rPr>
        <w:rFonts w:ascii="Courier New" w:hAnsi="Courier New" w:cs="Courier New" w:hint="default"/>
      </w:rPr>
    </w:lvl>
    <w:lvl w:ilvl="2" w:tplc="382AF106">
      <w:start w:val="1"/>
      <w:numFmt w:val="bullet"/>
      <w:lvlText w:val=""/>
      <w:lvlJc w:val="left"/>
      <w:pPr>
        <w:ind w:left="2160" w:hanging="360"/>
      </w:pPr>
      <w:rPr>
        <w:rFonts w:ascii="Wingdings" w:hAnsi="Wingdings" w:cs="Wingdings" w:hint="default"/>
      </w:rPr>
    </w:lvl>
    <w:lvl w:ilvl="3" w:tplc="3508D486">
      <w:start w:val="1"/>
      <w:numFmt w:val="bullet"/>
      <w:lvlText w:val=""/>
      <w:lvlJc w:val="left"/>
      <w:pPr>
        <w:ind w:left="2880" w:hanging="360"/>
      </w:pPr>
      <w:rPr>
        <w:rFonts w:ascii="Symbol" w:hAnsi="Symbol" w:cs="Symbol" w:hint="default"/>
      </w:rPr>
    </w:lvl>
    <w:lvl w:ilvl="4" w:tplc="B2B2EC8E">
      <w:start w:val="1"/>
      <w:numFmt w:val="bullet"/>
      <w:lvlText w:val="o"/>
      <w:lvlJc w:val="left"/>
      <w:pPr>
        <w:ind w:left="3600" w:hanging="360"/>
      </w:pPr>
      <w:rPr>
        <w:rFonts w:ascii="Courier New" w:hAnsi="Courier New" w:cs="Courier New" w:hint="default"/>
      </w:rPr>
    </w:lvl>
    <w:lvl w:ilvl="5" w:tplc="8C74B354">
      <w:start w:val="1"/>
      <w:numFmt w:val="bullet"/>
      <w:lvlText w:val=""/>
      <w:lvlJc w:val="left"/>
      <w:pPr>
        <w:ind w:left="4320" w:hanging="360"/>
      </w:pPr>
      <w:rPr>
        <w:rFonts w:ascii="Wingdings" w:hAnsi="Wingdings" w:cs="Wingdings" w:hint="default"/>
      </w:rPr>
    </w:lvl>
    <w:lvl w:ilvl="6" w:tplc="29EA4002">
      <w:start w:val="1"/>
      <w:numFmt w:val="bullet"/>
      <w:lvlText w:val=""/>
      <w:lvlJc w:val="left"/>
      <w:pPr>
        <w:ind w:left="5040" w:hanging="360"/>
      </w:pPr>
      <w:rPr>
        <w:rFonts w:ascii="Symbol" w:hAnsi="Symbol" w:cs="Symbol" w:hint="default"/>
      </w:rPr>
    </w:lvl>
    <w:lvl w:ilvl="7" w:tplc="E5080BCC">
      <w:start w:val="1"/>
      <w:numFmt w:val="bullet"/>
      <w:lvlText w:val="o"/>
      <w:lvlJc w:val="left"/>
      <w:pPr>
        <w:ind w:left="5760" w:hanging="360"/>
      </w:pPr>
      <w:rPr>
        <w:rFonts w:ascii="Courier New" w:hAnsi="Courier New" w:cs="Courier New" w:hint="default"/>
      </w:rPr>
    </w:lvl>
    <w:lvl w:ilvl="8" w:tplc="158263F8">
      <w:start w:val="1"/>
      <w:numFmt w:val="bullet"/>
      <w:lvlText w:val=""/>
      <w:lvlJc w:val="left"/>
      <w:pPr>
        <w:ind w:left="6480" w:hanging="360"/>
      </w:pPr>
      <w:rPr>
        <w:rFonts w:ascii="Wingdings" w:hAnsi="Wingdings" w:cs="Wingdings" w:hint="default"/>
      </w:rPr>
    </w:lvl>
  </w:abstractNum>
  <w:abstractNum w:abstractNumId="17" w15:restartNumberingAfterBreak="0">
    <w:nsid w:val="282A0EF9"/>
    <w:multiLevelType w:val="hybridMultilevel"/>
    <w:tmpl w:val="FF284A8A"/>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9C94B8A"/>
    <w:multiLevelType w:val="hybridMultilevel"/>
    <w:tmpl w:val="71900CC8"/>
    <w:lvl w:ilvl="0" w:tplc="A9E646E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6F06A8"/>
    <w:multiLevelType w:val="hybridMultilevel"/>
    <w:tmpl w:val="343C4D14"/>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25A6DA3"/>
    <w:multiLevelType w:val="hybridMultilevel"/>
    <w:tmpl w:val="BD86454E"/>
    <w:lvl w:ilvl="0" w:tplc="15CEFD48">
      <w:start w:val="2"/>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63A094D"/>
    <w:multiLevelType w:val="hybridMultilevel"/>
    <w:tmpl w:val="3278B73E"/>
    <w:lvl w:ilvl="0" w:tplc="8BBE7404">
      <w:start w:val="28"/>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2" w15:restartNumberingAfterBreak="0">
    <w:nsid w:val="3D6D359E"/>
    <w:multiLevelType w:val="hybridMultilevel"/>
    <w:tmpl w:val="76D68602"/>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1576C79"/>
    <w:multiLevelType w:val="hybridMultilevel"/>
    <w:tmpl w:val="3D567E78"/>
    <w:lvl w:ilvl="0" w:tplc="49662BA8">
      <w:start w:val="1"/>
      <w:numFmt w:val="bullet"/>
      <w:lvlText w:val=""/>
      <w:lvlJc w:val="left"/>
      <w:pPr>
        <w:ind w:left="720" w:hanging="360"/>
      </w:pPr>
      <w:rPr>
        <w:rFonts w:ascii="Symbol" w:hAnsi="Symbol" w:cs="Symbol" w:hint="default"/>
        <w:sz w:val="18"/>
        <w:szCs w:val="18"/>
      </w:rPr>
    </w:lvl>
    <w:lvl w:ilvl="1" w:tplc="466C2EF4">
      <w:start w:val="1"/>
      <w:numFmt w:val="bullet"/>
      <w:lvlText w:val="o"/>
      <w:lvlJc w:val="left"/>
      <w:pPr>
        <w:ind w:left="1440" w:hanging="360"/>
      </w:pPr>
      <w:rPr>
        <w:rFonts w:ascii="Courier New" w:hAnsi="Courier New" w:cs="Courier New" w:hint="default"/>
      </w:rPr>
    </w:lvl>
    <w:lvl w:ilvl="2" w:tplc="C996332E">
      <w:start w:val="1"/>
      <w:numFmt w:val="bullet"/>
      <w:lvlText w:val=""/>
      <w:lvlJc w:val="left"/>
      <w:pPr>
        <w:ind w:left="2160" w:hanging="360"/>
      </w:pPr>
      <w:rPr>
        <w:rFonts w:ascii="Wingdings" w:hAnsi="Wingdings" w:cs="Wingdings" w:hint="default"/>
      </w:rPr>
    </w:lvl>
    <w:lvl w:ilvl="3" w:tplc="F0441B00">
      <w:start w:val="1"/>
      <w:numFmt w:val="bullet"/>
      <w:lvlText w:val=""/>
      <w:lvlJc w:val="left"/>
      <w:pPr>
        <w:ind w:left="2880" w:hanging="360"/>
      </w:pPr>
      <w:rPr>
        <w:rFonts w:ascii="Symbol" w:hAnsi="Symbol" w:cs="Symbol" w:hint="default"/>
      </w:rPr>
    </w:lvl>
    <w:lvl w:ilvl="4" w:tplc="571C5F72">
      <w:start w:val="1"/>
      <w:numFmt w:val="bullet"/>
      <w:lvlText w:val="o"/>
      <w:lvlJc w:val="left"/>
      <w:pPr>
        <w:ind w:left="3600" w:hanging="360"/>
      </w:pPr>
      <w:rPr>
        <w:rFonts w:ascii="Courier New" w:hAnsi="Courier New" w:cs="Courier New" w:hint="default"/>
      </w:rPr>
    </w:lvl>
    <w:lvl w:ilvl="5" w:tplc="2FAE7034">
      <w:start w:val="1"/>
      <w:numFmt w:val="bullet"/>
      <w:lvlText w:val=""/>
      <w:lvlJc w:val="left"/>
      <w:pPr>
        <w:ind w:left="4320" w:hanging="360"/>
      </w:pPr>
      <w:rPr>
        <w:rFonts w:ascii="Wingdings" w:hAnsi="Wingdings" w:cs="Wingdings" w:hint="default"/>
      </w:rPr>
    </w:lvl>
    <w:lvl w:ilvl="6" w:tplc="0DF033FE">
      <w:start w:val="1"/>
      <w:numFmt w:val="bullet"/>
      <w:lvlText w:val=""/>
      <w:lvlJc w:val="left"/>
      <w:pPr>
        <w:ind w:left="5040" w:hanging="360"/>
      </w:pPr>
      <w:rPr>
        <w:rFonts w:ascii="Symbol" w:hAnsi="Symbol" w:cs="Symbol" w:hint="default"/>
      </w:rPr>
    </w:lvl>
    <w:lvl w:ilvl="7" w:tplc="02F82FE4">
      <w:start w:val="1"/>
      <w:numFmt w:val="bullet"/>
      <w:lvlText w:val="o"/>
      <w:lvlJc w:val="left"/>
      <w:pPr>
        <w:ind w:left="5760" w:hanging="360"/>
      </w:pPr>
      <w:rPr>
        <w:rFonts w:ascii="Courier New" w:hAnsi="Courier New" w:cs="Courier New" w:hint="default"/>
      </w:rPr>
    </w:lvl>
    <w:lvl w:ilvl="8" w:tplc="9DE26678">
      <w:start w:val="1"/>
      <w:numFmt w:val="bullet"/>
      <w:lvlText w:val=""/>
      <w:lvlJc w:val="left"/>
      <w:pPr>
        <w:ind w:left="6480" w:hanging="360"/>
      </w:pPr>
      <w:rPr>
        <w:rFonts w:ascii="Wingdings" w:hAnsi="Wingdings" w:cs="Wingdings" w:hint="default"/>
      </w:rPr>
    </w:lvl>
  </w:abstractNum>
  <w:abstractNum w:abstractNumId="24" w15:restartNumberingAfterBreak="0">
    <w:nsid w:val="42EF0F97"/>
    <w:multiLevelType w:val="hybridMultilevel"/>
    <w:tmpl w:val="95209314"/>
    <w:lvl w:ilvl="0" w:tplc="CF441AA0">
      <w:start w:val="1"/>
      <w:numFmt w:val="bullet"/>
      <w:lvlText w:val=""/>
      <w:lvlJc w:val="left"/>
      <w:pPr>
        <w:ind w:left="720" w:hanging="360"/>
      </w:pPr>
      <w:rPr>
        <w:rFonts w:ascii="Symbol" w:hAnsi="Symbol" w:cs="Symbol" w:hint="default"/>
        <w:sz w:val="18"/>
        <w:szCs w:val="18"/>
      </w:rPr>
    </w:lvl>
    <w:lvl w:ilvl="1" w:tplc="B3E83D18">
      <w:start w:val="1"/>
      <w:numFmt w:val="bullet"/>
      <w:lvlText w:val="o"/>
      <w:lvlJc w:val="left"/>
      <w:pPr>
        <w:ind w:left="1440" w:hanging="360"/>
      </w:pPr>
      <w:rPr>
        <w:rFonts w:ascii="Courier New" w:hAnsi="Courier New" w:cs="Courier New" w:hint="default"/>
      </w:rPr>
    </w:lvl>
    <w:lvl w:ilvl="2" w:tplc="1BAA93E6">
      <w:start w:val="1"/>
      <w:numFmt w:val="bullet"/>
      <w:lvlText w:val=""/>
      <w:lvlJc w:val="left"/>
      <w:pPr>
        <w:ind w:left="2160" w:hanging="360"/>
      </w:pPr>
      <w:rPr>
        <w:rFonts w:ascii="Wingdings" w:hAnsi="Wingdings" w:cs="Wingdings" w:hint="default"/>
      </w:rPr>
    </w:lvl>
    <w:lvl w:ilvl="3" w:tplc="6CBA7A0A">
      <w:start w:val="1"/>
      <w:numFmt w:val="bullet"/>
      <w:lvlText w:val=""/>
      <w:lvlJc w:val="left"/>
      <w:pPr>
        <w:ind w:left="2880" w:hanging="360"/>
      </w:pPr>
      <w:rPr>
        <w:rFonts w:ascii="Symbol" w:hAnsi="Symbol" w:cs="Symbol" w:hint="default"/>
      </w:rPr>
    </w:lvl>
    <w:lvl w:ilvl="4" w:tplc="629A3880">
      <w:start w:val="1"/>
      <w:numFmt w:val="bullet"/>
      <w:lvlText w:val="o"/>
      <w:lvlJc w:val="left"/>
      <w:pPr>
        <w:ind w:left="3600" w:hanging="360"/>
      </w:pPr>
      <w:rPr>
        <w:rFonts w:ascii="Courier New" w:hAnsi="Courier New" w:cs="Courier New" w:hint="default"/>
      </w:rPr>
    </w:lvl>
    <w:lvl w:ilvl="5" w:tplc="0C1E2924">
      <w:start w:val="1"/>
      <w:numFmt w:val="bullet"/>
      <w:lvlText w:val=""/>
      <w:lvlJc w:val="left"/>
      <w:pPr>
        <w:ind w:left="4320" w:hanging="360"/>
      </w:pPr>
      <w:rPr>
        <w:rFonts w:ascii="Wingdings" w:hAnsi="Wingdings" w:cs="Wingdings" w:hint="default"/>
      </w:rPr>
    </w:lvl>
    <w:lvl w:ilvl="6" w:tplc="CDFE4874">
      <w:start w:val="1"/>
      <w:numFmt w:val="bullet"/>
      <w:lvlText w:val=""/>
      <w:lvlJc w:val="left"/>
      <w:pPr>
        <w:ind w:left="5040" w:hanging="360"/>
      </w:pPr>
      <w:rPr>
        <w:rFonts w:ascii="Symbol" w:hAnsi="Symbol" w:cs="Symbol" w:hint="default"/>
      </w:rPr>
    </w:lvl>
    <w:lvl w:ilvl="7" w:tplc="E5E40154">
      <w:start w:val="1"/>
      <w:numFmt w:val="bullet"/>
      <w:lvlText w:val="o"/>
      <w:lvlJc w:val="left"/>
      <w:pPr>
        <w:ind w:left="5760" w:hanging="360"/>
      </w:pPr>
      <w:rPr>
        <w:rFonts w:ascii="Courier New" w:hAnsi="Courier New" w:cs="Courier New" w:hint="default"/>
      </w:rPr>
    </w:lvl>
    <w:lvl w:ilvl="8" w:tplc="35EC2AB0">
      <w:start w:val="1"/>
      <w:numFmt w:val="bullet"/>
      <w:lvlText w:val=""/>
      <w:lvlJc w:val="left"/>
      <w:pPr>
        <w:ind w:left="6480" w:hanging="360"/>
      </w:pPr>
      <w:rPr>
        <w:rFonts w:ascii="Wingdings" w:hAnsi="Wingdings" w:cs="Wingdings" w:hint="default"/>
      </w:rPr>
    </w:lvl>
  </w:abstractNum>
  <w:abstractNum w:abstractNumId="25" w15:restartNumberingAfterBreak="0">
    <w:nsid w:val="45CB4001"/>
    <w:multiLevelType w:val="hybridMultilevel"/>
    <w:tmpl w:val="40B2736A"/>
    <w:lvl w:ilvl="0" w:tplc="1AAE09D8">
      <w:numFmt w:val="bullet"/>
      <w:lvlText w:val="-"/>
      <w:lvlJc w:val="left"/>
      <w:pPr>
        <w:ind w:left="360" w:hanging="360"/>
      </w:pPr>
      <w:rPr>
        <w:rFonts w:ascii="Tahoma" w:eastAsiaTheme="minorHAnsi" w:hAnsi="Tahoma" w:cs="Tahoma" w:hint="default"/>
        <w:color w:val="00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6AC691E"/>
    <w:multiLevelType w:val="hybridMultilevel"/>
    <w:tmpl w:val="EC66A178"/>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BA415F8"/>
    <w:multiLevelType w:val="hybridMultilevel"/>
    <w:tmpl w:val="EA08D1CE"/>
    <w:lvl w:ilvl="0" w:tplc="A9E646E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BA840DB"/>
    <w:multiLevelType w:val="hybridMultilevel"/>
    <w:tmpl w:val="81A04578"/>
    <w:lvl w:ilvl="0" w:tplc="A9E646E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E1303D"/>
    <w:multiLevelType w:val="hybridMultilevel"/>
    <w:tmpl w:val="89864DB2"/>
    <w:lvl w:ilvl="0" w:tplc="A9E646E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6B6D93"/>
    <w:multiLevelType w:val="hybridMultilevel"/>
    <w:tmpl w:val="C12AEC84"/>
    <w:lvl w:ilvl="0" w:tplc="A9E646E6">
      <w:numFmt w:val="bullet"/>
      <w:lvlText w:val="-"/>
      <w:lvlJc w:val="left"/>
      <w:pPr>
        <w:ind w:left="720" w:hanging="360"/>
      </w:pPr>
      <w:rPr>
        <w:rFonts w:ascii="Calibri" w:eastAsiaTheme="minorHAnsi" w:hAnsi="Calibri" w:cs="Calibri" w:hint="default"/>
      </w:rPr>
    </w:lvl>
    <w:lvl w:ilvl="1" w:tplc="0424000B">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E084BFE"/>
    <w:multiLevelType w:val="hybridMultilevel"/>
    <w:tmpl w:val="36DC265C"/>
    <w:lvl w:ilvl="0" w:tplc="1AAE09D8">
      <w:numFmt w:val="bullet"/>
      <w:lvlText w:val="-"/>
      <w:lvlJc w:val="left"/>
      <w:pPr>
        <w:ind w:left="720" w:hanging="360"/>
      </w:pPr>
      <w:rPr>
        <w:rFonts w:ascii="Tahoma" w:eastAsiaTheme="minorHAnsi" w:hAnsi="Tahoma" w:cs="Tahoma"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1461F0C"/>
    <w:multiLevelType w:val="hybridMultilevel"/>
    <w:tmpl w:val="B4D27550"/>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1A31ADB"/>
    <w:multiLevelType w:val="hybridMultilevel"/>
    <w:tmpl w:val="3A1A87B6"/>
    <w:lvl w:ilvl="0" w:tplc="15CEFD48">
      <w:start w:val="2"/>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31D51B2"/>
    <w:multiLevelType w:val="hybridMultilevel"/>
    <w:tmpl w:val="BE543B08"/>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5CA67C2"/>
    <w:multiLevelType w:val="hybridMultilevel"/>
    <w:tmpl w:val="8EE8FABE"/>
    <w:lvl w:ilvl="0" w:tplc="74DEF026">
      <w:start w:val="1000"/>
      <w:numFmt w:val="bullet"/>
      <w:lvlText w:val="-"/>
      <w:lvlJc w:val="left"/>
      <w:pPr>
        <w:ind w:left="654" w:hanging="360"/>
      </w:pPr>
      <w:rPr>
        <w:rFonts w:ascii="Times New Roman" w:hAnsi="Times New Roman" w:hint="default"/>
      </w:rPr>
    </w:lvl>
    <w:lvl w:ilvl="1" w:tplc="04240019" w:tentative="1">
      <w:start w:val="1"/>
      <w:numFmt w:val="lowerLetter"/>
      <w:lvlText w:val="%2."/>
      <w:lvlJc w:val="left"/>
      <w:pPr>
        <w:ind w:left="1374" w:hanging="360"/>
      </w:pPr>
    </w:lvl>
    <w:lvl w:ilvl="2" w:tplc="0424001B" w:tentative="1">
      <w:start w:val="1"/>
      <w:numFmt w:val="lowerRoman"/>
      <w:lvlText w:val="%3."/>
      <w:lvlJc w:val="right"/>
      <w:pPr>
        <w:ind w:left="2094" w:hanging="180"/>
      </w:pPr>
    </w:lvl>
    <w:lvl w:ilvl="3" w:tplc="0424000F" w:tentative="1">
      <w:start w:val="1"/>
      <w:numFmt w:val="decimal"/>
      <w:lvlText w:val="%4."/>
      <w:lvlJc w:val="left"/>
      <w:pPr>
        <w:ind w:left="2814" w:hanging="360"/>
      </w:pPr>
    </w:lvl>
    <w:lvl w:ilvl="4" w:tplc="04240019" w:tentative="1">
      <w:start w:val="1"/>
      <w:numFmt w:val="lowerLetter"/>
      <w:lvlText w:val="%5."/>
      <w:lvlJc w:val="left"/>
      <w:pPr>
        <w:ind w:left="3534" w:hanging="360"/>
      </w:pPr>
    </w:lvl>
    <w:lvl w:ilvl="5" w:tplc="0424001B" w:tentative="1">
      <w:start w:val="1"/>
      <w:numFmt w:val="lowerRoman"/>
      <w:lvlText w:val="%6."/>
      <w:lvlJc w:val="right"/>
      <w:pPr>
        <w:ind w:left="4254" w:hanging="180"/>
      </w:pPr>
    </w:lvl>
    <w:lvl w:ilvl="6" w:tplc="0424000F" w:tentative="1">
      <w:start w:val="1"/>
      <w:numFmt w:val="decimal"/>
      <w:lvlText w:val="%7."/>
      <w:lvlJc w:val="left"/>
      <w:pPr>
        <w:ind w:left="4974" w:hanging="360"/>
      </w:pPr>
    </w:lvl>
    <w:lvl w:ilvl="7" w:tplc="04240019" w:tentative="1">
      <w:start w:val="1"/>
      <w:numFmt w:val="lowerLetter"/>
      <w:lvlText w:val="%8."/>
      <w:lvlJc w:val="left"/>
      <w:pPr>
        <w:ind w:left="5694" w:hanging="360"/>
      </w:pPr>
    </w:lvl>
    <w:lvl w:ilvl="8" w:tplc="0424001B" w:tentative="1">
      <w:start w:val="1"/>
      <w:numFmt w:val="lowerRoman"/>
      <w:lvlText w:val="%9."/>
      <w:lvlJc w:val="right"/>
      <w:pPr>
        <w:ind w:left="6414" w:hanging="180"/>
      </w:pPr>
    </w:lvl>
  </w:abstractNum>
  <w:abstractNum w:abstractNumId="36" w15:restartNumberingAfterBreak="0">
    <w:nsid w:val="5A292293"/>
    <w:multiLevelType w:val="hybridMultilevel"/>
    <w:tmpl w:val="B8341114"/>
    <w:lvl w:ilvl="0" w:tplc="5D76CC4A">
      <w:start w:val="2"/>
      <w:numFmt w:val="upperRoman"/>
      <w:lvlText w:val="%1."/>
      <w:lvlJc w:val="left"/>
      <w:pPr>
        <w:ind w:left="720" w:hanging="720"/>
      </w:pPr>
      <w:rPr>
        <w:rFonts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AB107C9"/>
    <w:multiLevelType w:val="hybridMultilevel"/>
    <w:tmpl w:val="F416B6C8"/>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B2D183F"/>
    <w:multiLevelType w:val="hybridMultilevel"/>
    <w:tmpl w:val="13D657C0"/>
    <w:lvl w:ilvl="0" w:tplc="8BBE7404">
      <w:start w:val="28"/>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9" w15:restartNumberingAfterBreak="0">
    <w:nsid w:val="5D1C57EB"/>
    <w:multiLevelType w:val="hybridMultilevel"/>
    <w:tmpl w:val="63EA6E38"/>
    <w:lvl w:ilvl="0" w:tplc="811EE79A">
      <w:start w:val="1"/>
      <w:numFmt w:val="bullet"/>
      <w:lvlText w:val=""/>
      <w:lvlJc w:val="left"/>
      <w:pPr>
        <w:ind w:left="720" w:hanging="360"/>
      </w:pPr>
      <w:rPr>
        <w:rFonts w:ascii="Symbol" w:hAnsi="Symbol" w:cs="Symbol" w:hint="default"/>
        <w:sz w:val="18"/>
        <w:szCs w:val="18"/>
      </w:rPr>
    </w:lvl>
    <w:lvl w:ilvl="1" w:tplc="C3008512">
      <w:start w:val="1"/>
      <w:numFmt w:val="bullet"/>
      <w:lvlText w:val="o"/>
      <w:lvlJc w:val="left"/>
      <w:pPr>
        <w:ind w:left="1440" w:hanging="360"/>
      </w:pPr>
      <w:rPr>
        <w:rFonts w:ascii="Courier New" w:hAnsi="Courier New" w:cs="Courier New" w:hint="default"/>
      </w:rPr>
    </w:lvl>
    <w:lvl w:ilvl="2" w:tplc="661814BA">
      <w:start w:val="1"/>
      <w:numFmt w:val="bullet"/>
      <w:lvlText w:val=""/>
      <w:lvlJc w:val="left"/>
      <w:pPr>
        <w:ind w:left="2160" w:hanging="360"/>
      </w:pPr>
      <w:rPr>
        <w:rFonts w:ascii="Wingdings" w:hAnsi="Wingdings" w:cs="Wingdings" w:hint="default"/>
      </w:rPr>
    </w:lvl>
    <w:lvl w:ilvl="3" w:tplc="8528B86C">
      <w:start w:val="1"/>
      <w:numFmt w:val="bullet"/>
      <w:lvlText w:val=""/>
      <w:lvlJc w:val="left"/>
      <w:pPr>
        <w:ind w:left="2880" w:hanging="360"/>
      </w:pPr>
      <w:rPr>
        <w:rFonts w:ascii="Symbol" w:hAnsi="Symbol" w:cs="Symbol" w:hint="default"/>
      </w:rPr>
    </w:lvl>
    <w:lvl w:ilvl="4" w:tplc="ACFA94C4">
      <w:start w:val="1"/>
      <w:numFmt w:val="bullet"/>
      <w:lvlText w:val="o"/>
      <w:lvlJc w:val="left"/>
      <w:pPr>
        <w:ind w:left="3600" w:hanging="360"/>
      </w:pPr>
      <w:rPr>
        <w:rFonts w:ascii="Courier New" w:hAnsi="Courier New" w:cs="Courier New" w:hint="default"/>
      </w:rPr>
    </w:lvl>
    <w:lvl w:ilvl="5" w:tplc="C0006284">
      <w:start w:val="1"/>
      <w:numFmt w:val="bullet"/>
      <w:lvlText w:val=""/>
      <w:lvlJc w:val="left"/>
      <w:pPr>
        <w:ind w:left="4320" w:hanging="360"/>
      </w:pPr>
      <w:rPr>
        <w:rFonts w:ascii="Wingdings" w:hAnsi="Wingdings" w:cs="Wingdings" w:hint="default"/>
      </w:rPr>
    </w:lvl>
    <w:lvl w:ilvl="6" w:tplc="FEE4001C">
      <w:start w:val="1"/>
      <w:numFmt w:val="bullet"/>
      <w:lvlText w:val=""/>
      <w:lvlJc w:val="left"/>
      <w:pPr>
        <w:ind w:left="5040" w:hanging="360"/>
      </w:pPr>
      <w:rPr>
        <w:rFonts w:ascii="Symbol" w:hAnsi="Symbol" w:cs="Symbol" w:hint="default"/>
      </w:rPr>
    </w:lvl>
    <w:lvl w:ilvl="7" w:tplc="8B34C07E">
      <w:start w:val="1"/>
      <w:numFmt w:val="bullet"/>
      <w:lvlText w:val="o"/>
      <w:lvlJc w:val="left"/>
      <w:pPr>
        <w:ind w:left="5760" w:hanging="360"/>
      </w:pPr>
      <w:rPr>
        <w:rFonts w:ascii="Courier New" w:hAnsi="Courier New" w:cs="Courier New" w:hint="default"/>
      </w:rPr>
    </w:lvl>
    <w:lvl w:ilvl="8" w:tplc="239442D2">
      <w:start w:val="1"/>
      <w:numFmt w:val="bullet"/>
      <w:lvlText w:val=""/>
      <w:lvlJc w:val="left"/>
      <w:pPr>
        <w:ind w:left="6480" w:hanging="360"/>
      </w:pPr>
      <w:rPr>
        <w:rFonts w:ascii="Wingdings" w:hAnsi="Wingdings" w:cs="Wingdings" w:hint="default"/>
      </w:rPr>
    </w:lvl>
  </w:abstractNum>
  <w:abstractNum w:abstractNumId="40" w15:restartNumberingAfterBreak="0">
    <w:nsid w:val="5D5B3034"/>
    <w:multiLevelType w:val="hybridMultilevel"/>
    <w:tmpl w:val="E990CFA8"/>
    <w:lvl w:ilvl="0" w:tplc="D68E7F02">
      <w:start w:val="1"/>
      <w:numFmt w:val="bullet"/>
      <w:lvlText w:val=""/>
      <w:lvlJc w:val="left"/>
      <w:pPr>
        <w:ind w:left="720" w:hanging="360"/>
      </w:pPr>
      <w:rPr>
        <w:rFonts w:ascii="Symbol" w:hAnsi="Symbol" w:cs="Symbol" w:hint="default"/>
        <w:sz w:val="18"/>
        <w:szCs w:val="18"/>
      </w:rPr>
    </w:lvl>
    <w:lvl w:ilvl="1" w:tplc="08DEA496">
      <w:start w:val="1"/>
      <w:numFmt w:val="bullet"/>
      <w:lvlText w:val="o"/>
      <w:lvlJc w:val="left"/>
      <w:pPr>
        <w:ind w:left="1440" w:hanging="360"/>
      </w:pPr>
      <w:rPr>
        <w:rFonts w:ascii="Courier New" w:hAnsi="Courier New" w:cs="Courier New" w:hint="default"/>
      </w:rPr>
    </w:lvl>
    <w:lvl w:ilvl="2" w:tplc="9FD2A8DC">
      <w:start w:val="1"/>
      <w:numFmt w:val="bullet"/>
      <w:lvlText w:val=""/>
      <w:lvlJc w:val="left"/>
      <w:pPr>
        <w:ind w:left="2160" w:hanging="360"/>
      </w:pPr>
      <w:rPr>
        <w:rFonts w:ascii="Wingdings" w:hAnsi="Wingdings" w:cs="Wingdings" w:hint="default"/>
      </w:rPr>
    </w:lvl>
    <w:lvl w:ilvl="3" w:tplc="8F9A828C">
      <w:start w:val="1"/>
      <w:numFmt w:val="bullet"/>
      <w:lvlText w:val=""/>
      <w:lvlJc w:val="left"/>
      <w:pPr>
        <w:ind w:left="2880" w:hanging="360"/>
      </w:pPr>
      <w:rPr>
        <w:rFonts w:ascii="Symbol" w:hAnsi="Symbol" w:cs="Symbol" w:hint="default"/>
      </w:rPr>
    </w:lvl>
    <w:lvl w:ilvl="4" w:tplc="A75631B0">
      <w:start w:val="1"/>
      <w:numFmt w:val="bullet"/>
      <w:lvlText w:val="o"/>
      <w:lvlJc w:val="left"/>
      <w:pPr>
        <w:ind w:left="3600" w:hanging="360"/>
      </w:pPr>
      <w:rPr>
        <w:rFonts w:ascii="Courier New" w:hAnsi="Courier New" w:cs="Courier New" w:hint="default"/>
      </w:rPr>
    </w:lvl>
    <w:lvl w:ilvl="5" w:tplc="82964A50">
      <w:start w:val="1"/>
      <w:numFmt w:val="bullet"/>
      <w:lvlText w:val=""/>
      <w:lvlJc w:val="left"/>
      <w:pPr>
        <w:ind w:left="4320" w:hanging="360"/>
      </w:pPr>
      <w:rPr>
        <w:rFonts w:ascii="Wingdings" w:hAnsi="Wingdings" w:cs="Wingdings" w:hint="default"/>
      </w:rPr>
    </w:lvl>
    <w:lvl w:ilvl="6" w:tplc="331E95B4">
      <w:start w:val="1"/>
      <w:numFmt w:val="bullet"/>
      <w:lvlText w:val=""/>
      <w:lvlJc w:val="left"/>
      <w:pPr>
        <w:ind w:left="5040" w:hanging="360"/>
      </w:pPr>
      <w:rPr>
        <w:rFonts w:ascii="Symbol" w:hAnsi="Symbol" w:cs="Symbol" w:hint="default"/>
      </w:rPr>
    </w:lvl>
    <w:lvl w:ilvl="7" w:tplc="BA44572C">
      <w:start w:val="1"/>
      <w:numFmt w:val="bullet"/>
      <w:lvlText w:val="o"/>
      <w:lvlJc w:val="left"/>
      <w:pPr>
        <w:ind w:left="5760" w:hanging="360"/>
      </w:pPr>
      <w:rPr>
        <w:rFonts w:ascii="Courier New" w:hAnsi="Courier New" w:cs="Courier New" w:hint="default"/>
      </w:rPr>
    </w:lvl>
    <w:lvl w:ilvl="8" w:tplc="C82A66DA">
      <w:start w:val="1"/>
      <w:numFmt w:val="bullet"/>
      <w:lvlText w:val=""/>
      <w:lvlJc w:val="left"/>
      <w:pPr>
        <w:ind w:left="6480" w:hanging="360"/>
      </w:pPr>
      <w:rPr>
        <w:rFonts w:ascii="Wingdings" w:hAnsi="Wingdings" w:cs="Wingdings" w:hint="default"/>
      </w:rPr>
    </w:lvl>
  </w:abstractNum>
  <w:abstractNum w:abstractNumId="41" w15:restartNumberingAfterBreak="0">
    <w:nsid w:val="5E5E789C"/>
    <w:multiLevelType w:val="hybridMultilevel"/>
    <w:tmpl w:val="88EC3D96"/>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649" w:hanging="360"/>
      </w:pPr>
      <w:rPr>
        <w:rFonts w:ascii="Courier New" w:hAnsi="Courier New" w:cs="Courier New" w:hint="default"/>
      </w:rPr>
    </w:lvl>
    <w:lvl w:ilvl="2" w:tplc="04240005" w:tentative="1">
      <w:start w:val="1"/>
      <w:numFmt w:val="bullet"/>
      <w:lvlText w:val=""/>
      <w:lvlJc w:val="left"/>
      <w:pPr>
        <w:ind w:left="2369" w:hanging="360"/>
      </w:pPr>
      <w:rPr>
        <w:rFonts w:ascii="Wingdings" w:hAnsi="Wingdings" w:hint="default"/>
      </w:rPr>
    </w:lvl>
    <w:lvl w:ilvl="3" w:tplc="04240001" w:tentative="1">
      <w:start w:val="1"/>
      <w:numFmt w:val="bullet"/>
      <w:lvlText w:val=""/>
      <w:lvlJc w:val="left"/>
      <w:pPr>
        <w:ind w:left="3089" w:hanging="360"/>
      </w:pPr>
      <w:rPr>
        <w:rFonts w:ascii="Symbol" w:hAnsi="Symbol" w:hint="default"/>
      </w:rPr>
    </w:lvl>
    <w:lvl w:ilvl="4" w:tplc="04240003" w:tentative="1">
      <w:start w:val="1"/>
      <w:numFmt w:val="bullet"/>
      <w:lvlText w:val="o"/>
      <w:lvlJc w:val="left"/>
      <w:pPr>
        <w:ind w:left="3809" w:hanging="360"/>
      </w:pPr>
      <w:rPr>
        <w:rFonts w:ascii="Courier New" w:hAnsi="Courier New" w:cs="Courier New" w:hint="default"/>
      </w:rPr>
    </w:lvl>
    <w:lvl w:ilvl="5" w:tplc="04240005" w:tentative="1">
      <w:start w:val="1"/>
      <w:numFmt w:val="bullet"/>
      <w:lvlText w:val=""/>
      <w:lvlJc w:val="left"/>
      <w:pPr>
        <w:ind w:left="4529" w:hanging="360"/>
      </w:pPr>
      <w:rPr>
        <w:rFonts w:ascii="Wingdings" w:hAnsi="Wingdings" w:hint="default"/>
      </w:rPr>
    </w:lvl>
    <w:lvl w:ilvl="6" w:tplc="04240001" w:tentative="1">
      <w:start w:val="1"/>
      <w:numFmt w:val="bullet"/>
      <w:lvlText w:val=""/>
      <w:lvlJc w:val="left"/>
      <w:pPr>
        <w:ind w:left="5249" w:hanging="360"/>
      </w:pPr>
      <w:rPr>
        <w:rFonts w:ascii="Symbol" w:hAnsi="Symbol" w:hint="default"/>
      </w:rPr>
    </w:lvl>
    <w:lvl w:ilvl="7" w:tplc="04240003" w:tentative="1">
      <w:start w:val="1"/>
      <w:numFmt w:val="bullet"/>
      <w:lvlText w:val="o"/>
      <w:lvlJc w:val="left"/>
      <w:pPr>
        <w:ind w:left="5969" w:hanging="360"/>
      </w:pPr>
      <w:rPr>
        <w:rFonts w:ascii="Courier New" w:hAnsi="Courier New" w:cs="Courier New" w:hint="default"/>
      </w:rPr>
    </w:lvl>
    <w:lvl w:ilvl="8" w:tplc="04240005" w:tentative="1">
      <w:start w:val="1"/>
      <w:numFmt w:val="bullet"/>
      <w:lvlText w:val=""/>
      <w:lvlJc w:val="left"/>
      <w:pPr>
        <w:ind w:left="6689" w:hanging="360"/>
      </w:pPr>
      <w:rPr>
        <w:rFonts w:ascii="Wingdings" w:hAnsi="Wingdings" w:hint="default"/>
      </w:rPr>
    </w:lvl>
  </w:abstractNum>
  <w:abstractNum w:abstractNumId="42" w15:restartNumberingAfterBreak="0">
    <w:nsid w:val="63B85505"/>
    <w:multiLevelType w:val="hybridMultilevel"/>
    <w:tmpl w:val="BC966072"/>
    <w:lvl w:ilvl="0" w:tplc="15CEFD48">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A4B1BC4"/>
    <w:multiLevelType w:val="hybridMultilevel"/>
    <w:tmpl w:val="AD9A7544"/>
    <w:lvl w:ilvl="0" w:tplc="74DEF026">
      <w:start w:val="1000"/>
      <w:numFmt w:val="bullet"/>
      <w:lvlText w:val="-"/>
      <w:lvlJc w:val="left"/>
      <w:pPr>
        <w:tabs>
          <w:tab w:val="num" w:pos="644"/>
        </w:tabs>
        <w:ind w:left="644"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0F4ED2"/>
    <w:multiLevelType w:val="hybridMultilevel"/>
    <w:tmpl w:val="17A8D376"/>
    <w:lvl w:ilvl="0" w:tplc="A9E646E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6" w15:restartNumberingAfterBreak="0">
    <w:nsid w:val="73FB3C80"/>
    <w:multiLevelType w:val="hybridMultilevel"/>
    <w:tmpl w:val="3118C7C2"/>
    <w:lvl w:ilvl="0" w:tplc="0424000F">
      <w:start w:val="1"/>
      <w:numFmt w:val="decimal"/>
      <w:lvlText w:val="%1."/>
      <w:lvlJc w:val="left"/>
      <w:pPr>
        <w:ind w:left="654" w:hanging="360"/>
      </w:pPr>
    </w:lvl>
    <w:lvl w:ilvl="1" w:tplc="04240019" w:tentative="1">
      <w:start w:val="1"/>
      <w:numFmt w:val="lowerLetter"/>
      <w:lvlText w:val="%2."/>
      <w:lvlJc w:val="left"/>
      <w:pPr>
        <w:ind w:left="1374" w:hanging="360"/>
      </w:pPr>
    </w:lvl>
    <w:lvl w:ilvl="2" w:tplc="0424001B" w:tentative="1">
      <w:start w:val="1"/>
      <w:numFmt w:val="lowerRoman"/>
      <w:lvlText w:val="%3."/>
      <w:lvlJc w:val="right"/>
      <w:pPr>
        <w:ind w:left="2094" w:hanging="180"/>
      </w:pPr>
    </w:lvl>
    <w:lvl w:ilvl="3" w:tplc="0424000F" w:tentative="1">
      <w:start w:val="1"/>
      <w:numFmt w:val="decimal"/>
      <w:lvlText w:val="%4."/>
      <w:lvlJc w:val="left"/>
      <w:pPr>
        <w:ind w:left="2814" w:hanging="360"/>
      </w:pPr>
    </w:lvl>
    <w:lvl w:ilvl="4" w:tplc="04240019" w:tentative="1">
      <w:start w:val="1"/>
      <w:numFmt w:val="lowerLetter"/>
      <w:lvlText w:val="%5."/>
      <w:lvlJc w:val="left"/>
      <w:pPr>
        <w:ind w:left="3534" w:hanging="360"/>
      </w:pPr>
    </w:lvl>
    <w:lvl w:ilvl="5" w:tplc="0424001B" w:tentative="1">
      <w:start w:val="1"/>
      <w:numFmt w:val="lowerRoman"/>
      <w:lvlText w:val="%6."/>
      <w:lvlJc w:val="right"/>
      <w:pPr>
        <w:ind w:left="4254" w:hanging="180"/>
      </w:pPr>
    </w:lvl>
    <w:lvl w:ilvl="6" w:tplc="0424000F" w:tentative="1">
      <w:start w:val="1"/>
      <w:numFmt w:val="decimal"/>
      <w:lvlText w:val="%7."/>
      <w:lvlJc w:val="left"/>
      <w:pPr>
        <w:ind w:left="4974" w:hanging="360"/>
      </w:pPr>
    </w:lvl>
    <w:lvl w:ilvl="7" w:tplc="04240019" w:tentative="1">
      <w:start w:val="1"/>
      <w:numFmt w:val="lowerLetter"/>
      <w:lvlText w:val="%8."/>
      <w:lvlJc w:val="left"/>
      <w:pPr>
        <w:ind w:left="5694" w:hanging="360"/>
      </w:pPr>
    </w:lvl>
    <w:lvl w:ilvl="8" w:tplc="0424001B" w:tentative="1">
      <w:start w:val="1"/>
      <w:numFmt w:val="lowerRoman"/>
      <w:lvlText w:val="%9."/>
      <w:lvlJc w:val="right"/>
      <w:pPr>
        <w:ind w:left="6414" w:hanging="180"/>
      </w:pPr>
    </w:lvl>
  </w:abstractNum>
  <w:abstractNum w:abstractNumId="47" w15:restartNumberingAfterBreak="0">
    <w:nsid w:val="75C5596A"/>
    <w:multiLevelType w:val="hybridMultilevel"/>
    <w:tmpl w:val="1C08C444"/>
    <w:lvl w:ilvl="0" w:tplc="A9E646E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6D05916"/>
    <w:multiLevelType w:val="hybridMultilevel"/>
    <w:tmpl w:val="8490F4EC"/>
    <w:lvl w:ilvl="0" w:tplc="04240013">
      <w:start w:val="1"/>
      <w:numFmt w:val="upperRoman"/>
      <w:lvlText w:val="%1."/>
      <w:lvlJc w:val="right"/>
      <w:pPr>
        <w:ind w:left="1080" w:hanging="720"/>
      </w:pPr>
      <w:rPr>
        <w:rFonts w:hint="default"/>
        <w:b/>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8B92ECD"/>
    <w:multiLevelType w:val="hybridMultilevel"/>
    <w:tmpl w:val="56F8CE7E"/>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0" w15:restartNumberingAfterBreak="0">
    <w:nsid w:val="7CB623EC"/>
    <w:multiLevelType w:val="hybridMultilevel"/>
    <w:tmpl w:val="A25C497E"/>
    <w:lvl w:ilvl="0" w:tplc="A9E646E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E2F308E"/>
    <w:multiLevelType w:val="hybridMultilevel"/>
    <w:tmpl w:val="EC841244"/>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7E956EEF"/>
    <w:multiLevelType w:val="hybridMultilevel"/>
    <w:tmpl w:val="3BDCB59A"/>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8"/>
  </w:num>
  <w:num w:numId="2">
    <w:abstractNumId w:val="39"/>
  </w:num>
  <w:num w:numId="3">
    <w:abstractNumId w:val="16"/>
  </w:num>
  <w:num w:numId="4">
    <w:abstractNumId w:val="24"/>
  </w:num>
  <w:num w:numId="5">
    <w:abstractNumId w:val="23"/>
  </w:num>
  <w:num w:numId="6">
    <w:abstractNumId w:val="40"/>
  </w:num>
  <w:num w:numId="7">
    <w:abstractNumId w:val="10"/>
  </w:num>
  <w:num w:numId="8">
    <w:abstractNumId w:val="45"/>
  </w:num>
  <w:num w:numId="9">
    <w:abstractNumId w:val="48"/>
  </w:num>
  <w:num w:numId="10">
    <w:abstractNumId w:val="6"/>
  </w:num>
  <w:num w:numId="11">
    <w:abstractNumId w:val="32"/>
  </w:num>
  <w:num w:numId="12">
    <w:abstractNumId w:val="36"/>
  </w:num>
  <w:num w:numId="13">
    <w:abstractNumId w:val="13"/>
  </w:num>
  <w:num w:numId="14">
    <w:abstractNumId w:val="46"/>
  </w:num>
  <w:num w:numId="15">
    <w:abstractNumId w:val="35"/>
  </w:num>
  <w:num w:numId="16">
    <w:abstractNumId w:val="11"/>
  </w:num>
  <w:num w:numId="17">
    <w:abstractNumId w:val="41"/>
  </w:num>
  <w:num w:numId="18">
    <w:abstractNumId w:val="43"/>
  </w:num>
  <w:num w:numId="19">
    <w:abstractNumId w:val="12"/>
  </w:num>
  <w:num w:numId="20">
    <w:abstractNumId w:val="25"/>
  </w:num>
  <w:num w:numId="21">
    <w:abstractNumId w:val="31"/>
  </w:num>
  <w:num w:numId="22">
    <w:abstractNumId w:val="47"/>
  </w:num>
  <w:num w:numId="23">
    <w:abstractNumId w:val="30"/>
  </w:num>
  <w:num w:numId="24">
    <w:abstractNumId w:val="19"/>
  </w:num>
  <w:num w:numId="25">
    <w:abstractNumId w:val="26"/>
  </w:num>
  <w:num w:numId="26">
    <w:abstractNumId w:val="51"/>
  </w:num>
  <w:num w:numId="27">
    <w:abstractNumId w:val="17"/>
  </w:num>
  <w:num w:numId="28">
    <w:abstractNumId w:val="37"/>
  </w:num>
  <w:num w:numId="29">
    <w:abstractNumId w:val="52"/>
  </w:num>
  <w:num w:numId="30">
    <w:abstractNumId w:val="5"/>
  </w:num>
  <w:num w:numId="31">
    <w:abstractNumId w:val="22"/>
  </w:num>
  <w:num w:numId="32">
    <w:abstractNumId w:val="7"/>
  </w:num>
  <w:num w:numId="33">
    <w:abstractNumId w:val="33"/>
  </w:num>
  <w:num w:numId="34">
    <w:abstractNumId w:val="20"/>
  </w:num>
  <w:num w:numId="35">
    <w:abstractNumId w:val="42"/>
  </w:num>
  <w:num w:numId="36">
    <w:abstractNumId w:val="27"/>
  </w:num>
  <w:num w:numId="37">
    <w:abstractNumId w:val="28"/>
  </w:num>
  <w:num w:numId="38">
    <w:abstractNumId w:val="50"/>
  </w:num>
  <w:num w:numId="39">
    <w:abstractNumId w:val="18"/>
  </w:num>
  <w:num w:numId="40">
    <w:abstractNumId w:val="14"/>
  </w:num>
  <w:num w:numId="41">
    <w:abstractNumId w:val="49"/>
  </w:num>
  <w:num w:numId="42">
    <w:abstractNumId w:val="29"/>
  </w:num>
  <w:num w:numId="43">
    <w:abstractNumId w:val="44"/>
  </w:num>
  <w:num w:numId="44">
    <w:abstractNumId w:val="34"/>
  </w:num>
  <w:num w:numId="45">
    <w:abstractNumId w:val="9"/>
  </w:num>
  <w:num w:numId="46">
    <w:abstractNumId w:val="15"/>
  </w:num>
  <w:num w:numId="47">
    <w:abstractNumId w:val="21"/>
  </w:num>
  <w:num w:numId="48">
    <w:abstractNumId w:val="3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defaultTabStop w:val="708"/>
  <w:hyphenationZone w:val="425"/>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A52"/>
    <w:rsid w:val="000031B4"/>
    <w:rsid w:val="00006E4C"/>
    <w:rsid w:val="00006EA4"/>
    <w:rsid w:val="0001055F"/>
    <w:rsid w:val="0001144E"/>
    <w:rsid w:val="00021212"/>
    <w:rsid w:val="000213C9"/>
    <w:rsid w:val="000228D0"/>
    <w:rsid w:val="00024628"/>
    <w:rsid w:val="00024E85"/>
    <w:rsid w:val="0002528E"/>
    <w:rsid w:val="000264AD"/>
    <w:rsid w:val="00027F41"/>
    <w:rsid w:val="00037A49"/>
    <w:rsid w:val="00043DDE"/>
    <w:rsid w:val="000452DE"/>
    <w:rsid w:val="00057333"/>
    <w:rsid w:val="00063E8D"/>
    <w:rsid w:val="00064F41"/>
    <w:rsid w:val="000652B0"/>
    <w:rsid w:val="00075E90"/>
    <w:rsid w:val="000838E6"/>
    <w:rsid w:val="0008428B"/>
    <w:rsid w:val="00092507"/>
    <w:rsid w:val="00097DE5"/>
    <w:rsid w:val="00097F4A"/>
    <w:rsid w:val="000A5B97"/>
    <w:rsid w:val="000A6500"/>
    <w:rsid w:val="000B7774"/>
    <w:rsid w:val="000C3B43"/>
    <w:rsid w:val="000C4DD0"/>
    <w:rsid w:val="000C5495"/>
    <w:rsid w:val="000C5527"/>
    <w:rsid w:val="000D0B2D"/>
    <w:rsid w:val="000D4837"/>
    <w:rsid w:val="000D69E1"/>
    <w:rsid w:val="000E76C6"/>
    <w:rsid w:val="000F2A1B"/>
    <w:rsid w:val="000F76C5"/>
    <w:rsid w:val="00123716"/>
    <w:rsid w:val="00123EAB"/>
    <w:rsid w:val="00127127"/>
    <w:rsid w:val="00134892"/>
    <w:rsid w:val="001374AD"/>
    <w:rsid w:val="001406E3"/>
    <w:rsid w:val="00144B06"/>
    <w:rsid w:val="00150682"/>
    <w:rsid w:val="00153192"/>
    <w:rsid w:val="00160E7E"/>
    <w:rsid w:val="0016347F"/>
    <w:rsid w:val="00173C64"/>
    <w:rsid w:val="001752F9"/>
    <w:rsid w:val="00180310"/>
    <w:rsid w:val="00180CF4"/>
    <w:rsid w:val="0018134B"/>
    <w:rsid w:val="001816DD"/>
    <w:rsid w:val="00182791"/>
    <w:rsid w:val="00185A5F"/>
    <w:rsid w:val="00192073"/>
    <w:rsid w:val="001B09F6"/>
    <w:rsid w:val="001C1DB1"/>
    <w:rsid w:val="001C3B4E"/>
    <w:rsid w:val="001C6154"/>
    <w:rsid w:val="001D447B"/>
    <w:rsid w:val="001D46F9"/>
    <w:rsid w:val="001D614B"/>
    <w:rsid w:val="001E276B"/>
    <w:rsid w:val="001E321C"/>
    <w:rsid w:val="001F05FA"/>
    <w:rsid w:val="001F1054"/>
    <w:rsid w:val="001F17DA"/>
    <w:rsid w:val="001F5411"/>
    <w:rsid w:val="001F58DB"/>
    <w:rsid w:val="00204EDB"/>
    <w:rsid w:val="0021168F"/>
    <w:rsid w:val="00212941"/>
    <w:rsid w:val="00222FF6"/>
    <w:rsid w:val="00224DDA"/>
    <w:rsid w:val="00226EB1"/>
    <w:rsid w:val="00231B0F"/>
    <w:rsid w:val="0023248D"/>
    <w:rsid w:val="00241779"/>
    <w:rsid w:val="00261E35"/>
    <w:rsid w:val="002634AA"/>
    <w:rsid w:val="002646E3"/>
    <w:rsid w:val="00265331"/>
    <w:rsid w:val="002674F0"/>
    <w:rsid w:val="00272A64"/>
    <w:rsid w:val="00272A6D"/>
    <w:rsid w:val="0027355C"/>
    <w:rsid w:val="002802BC"/>
    <w:rsid w:val="00290B3C"/>
    <w:rsid w:val="002950E9"/>
    <w:rsid w:val="00295674"/>
    <w:rsid w:val="00296BB4"/>
    <w:rsid w:val="002A1065"/>
    <w:rsid w:val="002A291F"/>
    <w:rsid w:val="002A29CC"/>
    <w:rsid w:val="002A3A5F"/>
    <w:rsid w:val="002A3D2B"/>
    <w:rsid w:val="002A7699"/>
    <w:rsid w:val="002B07B1"/>
    <w:rsid w:val="002B6D5F"/>
    <w:rsid w:val="002C35F8"/>
    <w:rsid w:val="002C7A04"/>
    <w:rsid w:val="002D10BB"/>
    <w:rsid w:val="002D4CEE"/>
    <w:rsid w:val="002D58B5"/>
    <w:rsid w:val="002E3CBC"/>
    <w:rsid w:val="002F3188"/>
    <w:rsid w:val="002F5EDA"/>
    <w:rsid w:val="002F6B34"/>
    <w:rsid w:val="00301FD2"/>
    <w:rsid w:val="00302C7E"/>
    <w:rsid w:val="00302F54"/>
    <w:rsid w:val="00303F01"/>
    <w:rsid w:val="00305D1B"/>
    <w:rsid w:val="003114DE"/>
    <w:rsid w:val="0031194E"/>
    <w:rsid w:val="00312DD8"/>
    <w:rsid w:val="00322436"/>
    <w:rsid w:val="00326819"/>
    <w:rsid w:val="00326BBC"/>
    <w:rsid w:val="00327C2C"/>
    <w:rsid w:val="0033249E"/>
    <w:rsid w:val="00332D74"/>
    <w:rsid w:val="00337E4D"/>
    <w:rsid w:val="00343395"/>
    <w:rsid w:val="00344A0B"/>
    <w:rsid w:val="00344E04"/>
    <w:rsid w:val="00346ED6"/>
    <w:rsid w:val="003516CD"/>
    <w:rsid w:val="00354F2D"/>
    <w:rsid w:val="00356A81"/>
    <w:rsid w:val="00367F0E"/>
    <w:rsid w:val="00372439"/>
    <w:rsid w:val="00377612"/>
    <w:rsid w:val="00384944"/>
    <w:rsid w:val="00385E12"/>
    <w:rsid w:val="00394BE2"/>
    <w:rsid w:val="003A1AA2"/>
    <w:rsid w:val="003A26A0"/>
    <w:rsid w:val="003A5777"/>
    <w:rsid w:val="003B38E9"/>
    <w:rsid w:val="003C5498"/>
    <w:rsid w:val="003C5D56"/>
    <w:rsid w:val="003C621E"/>
    <w:rsid w:val="003C7EAE"/>
    <w:rsid w:val="003D018B"/>
    <w:rsid w:val="003D0B20"/>
    <w:rsid w:val="003D0D8B"/>
    <w:rsid w:val="003D2212"/>
    <w:rsid w:val="003D47E7"/>
    <w:rsid w:val="003D4C4E"/>
    <w:rsid w:val="003D7195"/>
    <w:rsid w:val="003D7A43"/>
    <w:rsid w:val="003E2E1F"/>
    <w:rsid w:val="003E40AC"/>
    <w:rsid w:val="003E6331"/>
    <w:rsid w:val="003F0072"/>
    <w:rsid w:val="003F01D1"/>
    <w:rsid w:val="003F06E4"/>
    <w:rsid w:val="003F592C"/>
    <w:rsid w:val="003F5BB5"/>
    <w:rsid w:val="00401E2C"/>
    <w:rsid w:val="00401E43"/>
    <w:rsid w:val="004020FC"/>
    <w:rsid w:val="004107CF"/>
    <w:rsid w:val="00412086"/>
    <w:rsid w:val="00413DCC"/>
    <w:rsid w:val="00413FB0"/>
    <w:rsid w:val="004149C4"/>
    <w:rsid w:val="0042432C"/>
    <w:rsid w:val="00426F7D"/>
    <w:rsid w:val="00430280"/>
    <w:rsid w:val="004321FA"/>
    <w:rsid w:val="004338F7"/>
    <w:rsid w:val="004408B2"/>
    <w:rsid w:val="004418F9"/>
    <w:rsid w:val="00443CA6"/>
    <w:rsid w:val="00443FD7"/>
    <w:rsid w:val="004441A8"/>
    <w:rsid w:val="004441B1"/>
    <w:rsid w:val="00444BFC"/>
    <w:rsid w:val="00446575"/>
    <w:rsid w:val="00452612"/>
    <w:rsid w:val="0045501E"/>
    <w:rsid w:val="00460522"/>
    <w:rsid w:val="00460919"/>
    <w:rsid w:val="00461D37"/>
    <w:rsid w:val="00463144"/>
    <w:rsid w:val="00465A49"/>
    <w:rsid w:val="00466FA5"/>
    <w:rsid w:val="004702FB"/>
    <w:rsid w:val="00471503"/>
    <w:rsid w:val="0047681C"/>
    <w:rsid w:val="00481A34"/>
    <w:rsid w:val="004833E3"/>
    <w:rsid w:val="00484967"/>
    <w:rsid w:val="00487B00"/>
    <w:rsid w:val="0049479E"/>
    <w:rsid w:val="004A2D8C"/>
    <w:rsid w:val="004A3EA1"/>
    <w:rsid w:val="004A6E00"/>
    <w:rsid w:val="004B6BFB"/>
    <w:rsid w:val="004B71B0"/>
    <w:rsid w:val="004B79E0"/>
    <w:rsid w:val="004C7843"/>
    <w:rsid w:val="004D2F9F"/>
    <w:rsid w:val="004D39DD"/>
    <w:rsid w:val="004E3B8F"/>
    <w:rsid w:val="004E4B43"/>
    <w:rsid w:val="004F2927"/>
    <w:rsid w:val="004F6D0B"/>
    <w:rsid w:val="0050502E"/>
    <w:rsid w:val="00506BDA"/>
    <w:rsid w:val="0051096A"/>
    <w:rsid w:val="00511C3A"/>
    <w:rsid w:val="00514103"/>
    <w:rsid w:val="0052142A"/>
    <w:rsid w:val="005241CE"/>
    <w:rsid w:val="00525460"/>
    <w:rsid w:val="00527311"/>
    <w:rsid w:val="005303A0"/>
    <w:rsid w:val="0053510E"/>
    <w:rsid w:val="00540340"/>
    <w:rsid w:val="005423BF"/>
    <w:rsid w:val="00550A4C"/>
    <w:rsid w:val="0055127F"/>
    <w:rsid w:val="00552389"/>
    <w:rsid w:val="0055334D"/>
    <w:rsid w:val="005547D7"/>
    <w:rsid w:val="005611A5"/>
    <w:rsid w:val="005623F4"/>
    <w:rsid w:val="00570886"/>
    <w:rsid w:val="00570B51"/>
    <w:rsid w:val="00576305"/>
    <w:rsid w:val="00576FFA"/>
    <w:rsid w:val="005804A5"/>
    <w:rsid w:val="00580E0B"/>
    <w:rsid w:val="005826C9"/>
    <w:rsid w:val="005847AA"/>
    <w:rsid w:val="00585E00"/>
    <w:rsid w:val="00595704"/>
    <w:rsid w:val="005A2DAF"/>
    <w:rsid w:val="005A581C"/>
    <w:rsid w:val="005A76BE"/>
    <w:rsid w:val="005B1A5B"/>
    <w:rsid w:val="005B2EBD"/>
    <w:rsid w:val="005B5A29"/>
    <w:rsid w:val="005B6195"/>
    <w:rsid w:val="005C4F25"/>
    <w:rsid w:val="005D044A"/>
    <w:rsid w:val="005D0B7A"/>
    <w:rsid w:val="005D45CC"/>
    <w:rsid w:val="005D6AD3"/>
    <w:rsid w:val="005E01EE"/>
    <w:rsid w:val="005E183A"/>
    <w:rsid w:val="005E3DAF"/>
    <w:rsid w:val="005E7680"/>
    <w:rsid w:val="005F34AB"/>
    <w:rsid w:val="005F711C"/>
    <w:rsid w:val="00602534"/>
    <w:rsid w:val="00613614"/>
    <w:rsid w:val="00614A6F"/>
    <w:rsid w:val="006153DD"/>
    <w:rsid w:val="00621061"/>
    <w:rsid w:val="00623A31"/>
    <w:rsid w:val="00627508"/>
    <w:rsid w:val="006347C3"/>
    <w:rsid w:val="00635077"/>
    <w:rsid w:val="00640B64"/>
    <w:rsid w:val="00642435"/>
    <w:rsid w:val="006468B4"/>
    <w:rsid w:val="00647E0F"/>
    <w:rsid w:val="006614D8"/>
    <w:rsid w:val="00670CEE"/>
    <w:rsid w:val="00671D2B"/>
    <w:rsid w:val="00683064"/>
    <w:rsid w:val="006841B0"/>
    <w:rsid w:val="00686C42"/>
    <w:rsid w:val="0069715F"/>
    <w:rsid w:val="006975C6"/>
    <w:rsid w:val="006A05AA"/>
    <w:rsid w:val="006A5918"/>
    <w:rsid w:val="006A7E5C"/>
    <w:rsid w:val="006B2936"/>
    <w:rsid w:val="006B4D3B"/>
    <w:rsid w:val="006B520C"/>
    <w:rsid w:val="006B70FB"/>
    <w:rsid w:val="006C2E5A"/>
    <w:rsid w:val="006C3731"/>
    <w:rsid w:val="006D3EC9"/>
    <w:rsid w:val="006E235A"/>
    <w:rsid w:val="006E2F35"/>
    <w:rsid w:val="006E432E"/>
    <w:rsid w:val="006E78F4"/>
    <w:rsid w:val="006F1DA5"/>
    <w:rsid w:val="006F5554"/>
    <w:rsid w:val="006F740F"/>
    <w:rsid w:val="007035F7"/>
    <w:rsid w:val="007053A0"/>
    <w:rsid w:val="007058F1"/>
    <w:rsid w:val="007109D5"/>
    <w:rsid w:val="00711AA1"/>
    <w:rsid w:val="00711B06"/>
    <w:rsid w:val="007141D5"/>
    <w:rsid w:val="007147C3"/>
    <w:rsid w:val="00714822"/>
    <w:rsid w:val="0072394B"/>
    <w:rsid w:val="00724167"/>
    <w:rsid w:val="0073188B"/>
    <w:rsid w:val="00733F1B"/>
    <w:rsid w:val="007464C0"/>
    <w:rsid w:val="007623CB"/>
    <w:rsid w:val="00770C26"/>
    <w:rsid w:val="0077113B"/>
    <w:rsid w:val="0077390F"/>
    <w:rsid w:val="007820B5"/>
    <w:rsid w:val="007833E6"/>
    <w:rsid w:val="00785F39"/>
    <w:rsid w:val="007A2158"/>
    <w:rsid w:val="007A64BF"/>
    <w:rsid w:val="007B02DA"/>
    <w:rsid w:val="007C0D74"/>
    <w:rsid w:val="007C2CD1"/>
    <w:rsid w:val="007C2D88"/>
    <w:rsid w:val="007C3E8A"/>
    <w:rsid w:val="007C3EA0"/>
    <w:rsid w:val="007D6FB3"/>
    <w:rsid w:val="007D7AE5"/>
    <w:rsid w:val="007E0E83"/>
    <w:rsid w:val="007E1E0D"/>
    <w:rsid w:val="007E3B1A"/>
    <w:rsid w:val="007E7ACE"/>
    <w:rsid w:val="007F49E7"/>
    <w:rsid w:val="007F6783"/>
    <w:rsid w:val="007F6CF0"/>
    <w:rsid w:val="008014D9"/>
    <w:rsid w:val="00802CEB"/>
    <w:rsid w:val="00803C1E"/>
    <w:rsid w:val="008107EE"/>
    <w:rsid w:val="00812305"/>
    <w:rsid w:val="00812D40"/>
    <w:rsid w:val="00820199"/>
    <w:rsid w:val="0082390B"/>
    <w:rsid w:val="008278F5"/>
    <w:rsid w:val="00832927"/>
    <w:rsid w:val="00843FFD"/>
    <w:rsid w:val="008450D2"/>
    <w:rsid w:val="008469B4"/>
    <w:rsid w:val="00846D91"/>
    <w:rsid w:val="00850093"/>
    <w:rsid w:val="00861E7E"/>
    <w:rsid w:val="00862494"/>
    <w:rsid w:val="008633A9"/>
    <w:rsid w:val="00864FB2"/>
    <w:rsid w:val="00866C93"/>
    <w:rsid w:val="008674A9"/>
    <w:rsid w:val="00867C4E"/>
    <w:rsid w:val="00873AA3"/>
    <w:rsid w:val="00874261"/>
    <w:rsid w:val="008755E0"/>
    <w:rsid w:val="00882F51"/>
    <w:rsid w:val="00883B40"/>
    <w:rsid w:val="00883CBE"/>
    <w:rsid w:val="008903EC"/>
    <w:rsid w:val="00890B72"/>
    <w:rsid w:val="008938FA"/>
    <w:rsid w:val="008944FB"/>
    <w:rsid w:val="00895C91"/>
    <w:rsid w:val="00895F83"/>
    <w:rsid w:val="00896DB4"/>
    <w:rsid w:val="008A6BBC"/>
    <w:rsid w:val="008B441F"/>
    <w:rsid w:val="008B5967"/>
    <w:rsid w:val="008B72CE"/>
    <w:rsid w:val="008C2013"/>
    <w:rsid w:val="008C3498"/>
    <w:rsid w:val="008D0D06"/>
    <w:rsid w:val="008E0BBB"/>
    <w:rsid w:val="008E1DEB"/>
    <w:rsid w:val="008E5537"/>
    <w:rsid w:val="008E5A9E"/>
    <w:rsid w:val="008E653C"/>
    <w:rsid w:val="008F33A9"/>
    <w:rsid w:val="00901544"/>
    <w:rsid w:val="00912C60"/>
    <w:rsid w:val="00914940"/>
    <w:rsid w:val="009153DE"/>
    <w:rsid w:val="0092060A"/>
    <w:rsid w:val="009222B8"/>
    <w:rsid w:val="009239C3"/>
    <w:rsid w:val="00923FA5"/>
    <w:rsid w:val="00925C51"/>
    <w:rsid w:val="00930868"/>
    <w:rsid w:val="009435C9"/>
    <w:rsid w:val="00950FC9"/>
    <w:rsid w:val="00951C75"/>
    <w:rsid w:val="00953769"/>
    <w:rsid w:val="00953F63"/>
    <w:rsid w:val="0095706B"/>
    <w:rsid w:val="00960022"/>
    <w:rsid w:val="009678D3"/>
    <w:rsid w:val="009719D9"/>
    <w:rsid w:val="0097379E"/>
    <w:rsid w:val="0098766B"/>
    <w:rsid w:val="00987803"/>
    <w:rsid w:val="009905D7"/>
    <w:rsid w:val="0099257F"/>
    <w:rsid w:val="0099273A"/>
    <w:rsid w:val="00992B0E"/>
    <w:rsid w:val="00992FAC"/>
    <w:rsid w:val="00996CA8"/>
    <w:rsid w:val="009979A3"/>
    <w:rsid w:val="009A0826"/>
    <w:rsid w:val="009A6591"/>
    <w:rsid w:val="009B3CDA"/>
    <w:rsid w:val="009B40AB"/>
    <w:rsid w:val="009B4A0F"/>
    <w:rsid w:val="009C2F03"/>
    <w:rsid w:val="009C58D1"/>
    <w:rsid w:val="009D1088"/>
    <w:rsid w:val="009E3CAF"/>
    <w:rsid w:val="009F0764"/>
    <w:rsid w:val="009F31A9"/>
    <w:rsid w:val="009F4784"/>
    <w:rsid w:val="00A07436"/>
    <w:rsid w:val="00A21C65"/>
    <w:rsid w:val="00A23431"/>
    <w:rsid w:val="00A27533"/>
    <w:rsid w:val="00A345CE"/>
    <w:rsid w:val="00A356BC"/>
    <w:rsid w:val="00A52459"/>
    <w:rsid w:val="00A52701"/>
    <w:rsid w:val="00A611C9"/>
    <w:rsid w:val="00A662A0"/>
    <w:rsid w:val="00A66D40"/>
    <w:rsid w:val="00A71F18"/>
    <w:rsid w:val="00A74041"/>
    <w:rsid w:val="00A77D13"/>
    <w:rsid w:val="00A801EB"/>
    <w:rsid w:val="00A9073D"/>
    <w:rsid w:val="00AA2243"/>
    <w:rsid w:val="00AA30A4"/>
    <w:rsid w:val="00AA3405"/>
    <w:rsid w:val="00AA3D7F"/>
    <w:rsid w:val="00AA4F01"/>
    <w:rsid w:val="00AB016C"/>
    <w:rsid w:val="00AB0893"/>
    <w:rsid w:val="00AB368F"/>
    <w:rsid w:val="00AC1392"/>
    <w:rsid w:val="00AC2200"/>
    <w:rsid w:val="00AC34F5"/>
    <w:rsid w:val="00AC3AC1"/>
    <w:rsid w:val="00AD076A"/>
    <w:rsid w:val="00AE1A0A"/>
    <w:rsid w:val="00AE24D7"/>
    <w:rsid w:val="00AE31BC"/>
    <w:rsid w:val="00AE69E0"/>
    <w:rsid w:val="00AF4D7D"/>
    <w:rsid w:val="00AF55B9"/>
    <w:rsid w:val="00AF73C8"/>
    <w:rsid w:val="00AF7FB0"/>
    <w:rsid w:val="00B01F57"/>
    <w:rsid w:val="00B05771"/>
    <w:rsid w:val="00B10EEC"/>
    <w:rsid w:val="00B123AE"/>
    <w:rsid w:val="00B12D7B"/>
    <w:rsid w:val="00B13A6F"/>
    <w:rsid w:val="00B169F3"/>
    <w:rsid w:val="00B17042"/>
    <w:rsid w:val="00B23BDF"/>
    <w:rsid w:val="00B31FE2"/>
    <w:rsid w:val="00B326E9"/>
    <w:rsid w:val="00B338BF"/>
    <w:rsid w:val="00B425F5"/>
    <w:rsid w:val="00B55D70"/>
    <w:rsid w:val="00B60DF1"/>
    <w:rsid w:val="00B66F18"/>
    <w:rsid w:val="00B719B9"/>
    <w:rsid w:val="00B735CA"/>
    <w:rsid w:val="00B757D1"/>
    <w:rsid w:val="00B903FF"/>
    <w:rsid w:val="00B90DFE"/>
    <w:rsid w:val="00B91A4A"/>
    <w:rsid w:val="00B93434"/>
    <w:rsid w:val="00BA323B"/>
    <w:rsid w:val="00BA65ED"/>
    <w:rsid w:val="00BB0972"/>
    <w:rsid w:val="00BB400D"/>
    <w:rsid w:val="00BB748C"/>
    <w:rsid w:val="00BC2D61"/>
    <w:rsid w:val="00BC4783"/>
    <w:rsid w:val="00BD05FE"/>
    <w:rsid w:val="00BD0B4A"/>
    <w:rsid w:val="00BD3F9B"/>
    <w:rsid w:val="00BD5506"/>
    <w:rsid w:val="00BD5601"/>
    <w:rsid w:val="00BD5859"/>
    <w:rsid w:val="00BE23EF"/>
    <w:rsid w:val="00BE27D8"/>
    <w:rsid w:val="00BF0805"/>
    <w:rsid w:val="00BF29D6"/>
    <w:rsid w:val="00BF34CD"/>
    <w:rsid w:val="00C02EF0"/>
    <w:rsid w:val="00C125C6"/>
    <w:rsid w:val="00C15A98"/>
    <w:rsid w:val="00C16F4C"/>
    <w:rsid w:val="00C21FEE"/>
    <w:rsid w:val="00C24177"/>
    <w:rsid w:val="00C24613"/>
    <w:rsid w:val="00C315C9"/>
    <w:rsid w:val="00C356BB"/>
    <w:rsid w:val="00C369A1"/>
    <w:rsid w:val="00C4793C"/>
    <w:rsid w:val="00C50BDD"/>
    <w:rsid w:val="00C5117D"/>
    <w:rsid w:val="00C51F38"/>
    <w:rsid w:val="00C5470C"/>
    <w:rsid w:val="00C62A0D"/>
    <w:rsid w:val="00C6590B"/>
    <w:rsid w:val="00C65B1A"/>
    <w:rsid w:val="00C66F13"/>
    <w:rsid w:val="00C679B2"/>
    <w:rsid w:val="00C7117C"/>
    <w:rsid w:val="00C72F34"/>
    <w:rsid w:val="00C74612"/>
    <w:rsid w:val="00C8668A"/>
    <w:rsid w:val="00C904D2"/>
    <w:rsid w:val="00C93C8D"/>
    <w:rsid w:val="00CA0DA2"/>
    <w:rsid w:val="00CA2127"/>
    <w:rsid w:val="00CB3E71"/>
    <w:rsid w:val="00CB5278"/>
    <w:rsid w:val="00CC2856"/>
    <w:rsid w:val="00CC36C1"/>
    <w:rsid w:val="00CD4847"/>
    <w:rsid w:val="00CD6E25"/>
    <w:rsid w:val="00CD7AE7"/>
    <w:rsid w:val="00CF06AA"/>
    <w:rsid w:val="00CF1AF9"/>
    <w:rsid w:val="00CF396E"/>
    <w:rsid w:val="00CF5B97"/>
    <w:rsid w:val="00CF772B"/>
    <w:rsid w:val="00D017BF"/>
    <w:rsid w:val="00D031F2"/>
    <w:rsid w:val="00D05AC0"/>
    <w:rsid w:val="00D07C17"/>
    <w:rsid w:val="00D1107E"/>
    <w:rsid w:val="00D11F4A"/>
    <w:rsid w:val="00D209F9"/>
    <w:rsid w:val="00D2343C"/>
    <w:rsid w:val="00D3726B"/>
    <w:rsid w:val="00D379CF"/>
    <w:rsid w:val="00D419AE"/>
    <w:rsid w:val="00D43C49"/>
    <w:rsid w:val="00D55933"/>
    <w:rsid w:val="00D60A0B"/>
    <w:rsid w:val="00D61629"/>
    <w:rsid w:val="00D64A6D"/>
    <w:rsid w:val="00D66567"/>
    <w:rsid w:val="00D7322E"/>
    <w:rsid w:val="00D7467F"/>
    <w:rsid w:val="00D74972"/>
    <w:rsid w:val="00D7636F"/>
    <w:rsid w:val="00D80F76"/>
    <w:rsid w:val="00D8542F"/>
    <w:rsid w:val="00D931BF"/>
    <w:rsid w:val="00DA3A84"/>
    <w:rsid w:val="00DA5066"/>
    <w:rsid w:val="00DA7D8E"/>
    <w:rsid w:val="00DB233B"/>
    <w:rsid w:val="00DB64E6"/>
    <w:rsid w:val="00DC040D"/>
    <w:rsid w:val="00DC0590"/>
    <w:rsid w:val="00DC11F2"/>
    <w:rsid w:val="00DC4420"/>
    <w:rsid w:val="00DC5113"/>
    <w:rsid w:val="00DD2FA1"/>
    <w:rsid w:val="00DD77E2"/>
    <w:rsid w:val="00DE4F66"/>
    <w:rsid w:val="00DE6F5B"/>
    <w:rsid w:val="00DF6518"/>
    <w:rsid w:val="00E00697"/>
    <w:rsid w:val="00E019F6"/>
    <w:rsid w:val="00E050B6"/>
    <w:rsid w:val="00E10AAE"/>
    <w:rsid w:val="00E21886"/>
    <w:rsid w:val="00E24803"/>
    <w:rsid w:val="00E367AE"/>
    <w:rsid w:val="00E36E76"/>
    <w:rsid w:val="00E4754B"/>
    <w:rsid w:val="00E5132C"/>
    <w:rsid w:val="00E525E9"/>
    <w:rsid w:val="00E55B9D"/>
    <w:rsid w:val="00E56E8D"/>
    <w:rsid w:val="00E57C39"/>
    <w:rsid w:val="00E60805"/>
    <w:rsid w:val="00E71573"/>
    <w:rsid w:val="00E7709B"/>
    <w:rsid w:val="00E81478"/>
    <w:rsid w:val="00E840BA"/>
    <w:rsid w:val="00E91D75"/>
    <w:rsid w:val="00E920B5"/>
    <w:rsid w:val="00EA22A3"/>
    <w:rsid w:val="00EA5E58"/>
    <w:rsid w:val="00EC0538"/>
    <w:rsid w:val="00EC15F6"/>
    <w:rsid w:val="00ED0863"/>
    <w:rsid w:val="00ED41BC"/>
    <w:rsid w:val="00ED58CB"/>
    <w:rsid w:val="00EE254D"/>
    <w:rsid w:val="00EE3873"/>
    <w:rsid w:val="00EE52D3"/>
    <w:rsid w:val="00EE58C2"/>
    <w:rsid w:val="00EF1681"/>
    <w:rsid w:val="00EF3AE5"/>
    <w:rsid w:val="00EF4EB7"/>
    <w:rsid w:val="00EF57E9"/>
    <w:rsid w:val="00EF71D7"/>
    <w:rsid w:val="00F04998"/>
    <w:rsid w:val="00F105D9"/>
    <w:rsid w:val="00F11C0E"/>
    <w:rsid w:val="00F2190E"/>
    <w:rsid w:val="00F2248D"/>
    <w:rsid w:val="00F25C3C"/>
    <w:rsid w:val="00F36F53"/>
    <w:rsid w:val="00F458B8"/>
    <w:rsid w:val="00F5206A"/>
    <w:rsid w:val="00F52F5D"/>
    <w:rsid w:val="00F603C7"/>
    <w:rsid w:val="00F673A6"/>
    <w:rsid w:val="00F750BB"/>
    <w:rsid w:val="00F75992"/>
    <w:rsid w:val="00F7716C"/>
    <w:rsid w:val="00F851F3"/>
    <w:rsid w:val="00F85625"/>
    <w:rsid w:val="00F8604E"/>
    <w:rsid w:val="00F956F7"/>
    <w:rsid w:val="00FA0477"/>
    <w:rsid w:val="00FA7B05"/>
    <w:rsid w:val="00FB26BB"/>
    <w:rsid w:val="00FB3258"/>
    <w:rsid w:val="00FB4D0B"/>
    <w:rsid w:val="00FB5E2C"/>
    <w:rsid w:val="00FC0B6E"/>
    <w:rsid w:val="00FC2646"/>
    <w:rsid w:val="00FD10B1"/>
    <w:rsid w:val="00FD2770"/>
    <w:rsid w:val="00FD5C3F"/>
    <w:rsid w:val="00FD7559"/>
    <w:rsid w:val="00FE1B94"/>
    <w:rsid w:val="00FE2C22"/>
    <w:rsid w:val="00FE3667"/>
    <w:rsid w:val="00FF0385"/>
    <w:rsid w:val="00FF63BF"/>
    <w:rsid w:val="00FF70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4513"/>
    <o:shapelayout v:ext="edit">
      <o:idmap v:ext="edit" data="1"/>
    </o:shapelayout>
  </w:shapeDefaults>
  <w:decimalSymbol w:val=","/>
  <w:listSeparator w:val=";"/>
  <w14:docId w14:val="1B7D0799"/>
  <w15:docId w15:val="{6387C02F-C53B-49F1-A4C3-8A636831F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AC139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styleId="Hiperpovezava">
    <w:name w:val="Hyperlink"/>
    <w:basedOn w:val="Privzetapisavaodstavka"/>
    <w:uiPriority w:val="99"/>
    <w:unhideWhenUsed/>
    <w:rsid w:val="00812305"/>
    <w:rPr>
      <w:color w:val="0000FF" w:themeColor="hyperlink"/>
      <w:u w:val="single"/>
    </w:rPr>
  </w:style>
  <w:style w:type="table" w:customStyle="1" w:styleId="NormalTablePHPDOCX1">
    <w:name w:val="Normal Table PHPDOCX1"/>
    <w:uiPriority w:val="99"/>
    <w:semiHidden/>
    <w:unhideWhenUsed/>
    <w:qFormat/>
    <w:rsid w:val="00BA323B"/>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DA5066"/>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1C6154"/>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DF6518"/>
    <w:pPr>
      <w:spacing w:after="0" w:line="240" w:lineRule="auto"/>
    </w:p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3D018B"/>
    <w:pPr>
      <w:spacing w:after="0" w:line="240" w:lineRule="auto"/>
    </w:p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C15A98"/>
    <w:pPr>
      <w:spacing w:after="0" w:line="240" w:lineRule="auto"/>
    </w:p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444BFC"/>
    <w:pPr>
      <w:widowControl w:val="0"/>
      <w:spacing w:after="0" w:line="240" w:lineRule="auto"/>
    </w:pPr>
    <w:rPr>
      <w:rFonts w:ascii="Arial" w:eastAsia="Times New Roman" w:hAnsi="Arial" w:cs="Times New Roman"/>
      <w:szCs w:val="20"/>
      <w:lang w:eastAsia="sl-SI"/>
    </w:rPr>
  </w:style>
  <w:style w:type="character" w:customStyle="1" w:styleId="goohl3">
    <w:name w:val="goohl3"/>
    <w:basedOn w:val="Privzetapisavaodstavka"/>
    <w:rsid w:val="00FF707E"/>
    <w:rPr>
      <w:i/>
      <w:sz w:val="24"/>
      <w:szCs w:val="24"/>
      <w:lang w:val="en-US" w:eastAsia="en-US" w:bidi="ar-SA"/>
    </w:rPr>
  </w:style>
  <w:style w:type="character" w:customStyle="1" w:styleId="goohl1">
    <w:name w:val="goohl1"/>
    <w:basedOn w:val="Privzetapisavaodstavka"/>
    <w:rsid w:val="00FF707E"/>
    <w:rPr>
      <w:i/>
      <w:sz w:val="24"/>
      <w:szCs w:val="24"/>
      <w:lang w:val="en-US" w:eastAsia="en-US" w:bidi="ar-SA"/>
    </w:rPr>
  </w:style>
  <w:style w:type="character" w:customStyle="1" w:styleId="goohl0">
    <w:name w:val="goohl0"/>
    <w:basedOn w:val="Privzetapisavaodstavka"/>
    <w:rsid w:val="00FF707E"/>
    <w:rPr>
      <w:i/>
      <w:sz w:val="24"/>
      <w:szCs w:val="24"/>
      <w:lang w:val="en-US" w:eastAsia="en-US" w:bidi="ar-SA"/>
    </w:rPr>
  </w:style>
  <w:style w:type="character" w:styleId="Pripombasklic">
    <w:name w:val="annotation reference"/>
    <w:basedOn w:val="Privzetapisavaodstavka"/>
    <w:uiPriority w:val="99"/>
    <w:semiHidden/>
    <w:unhideWhenUsed/>
    <w:rsid w:val="00580E0B"/>
    <w:rPr>
      <w:sz w:val="16"/>
      <w:szCs w:val="16"/>
    </w:rPr>
  </w:style>
  <w:style w:type="paragraph" w:styleId="Pripombabesedilo">
    <w:name w:val="annotation text"/>
    <w:basedOn w:val="Navaden"/>
    <w:link w:val="PripombabesediloZnak"/>
    <w:uiPriority w:val="99"/>
    <w:semiHidden/>
    <w:unhideWhenUsed/>
    <w:rsid w:val="00580E0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80E0B"/>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580E0B"/>
    <w:rPr>
      <w:b/>
      <w:bCs/>
    </w:rPr>
  </w:style>
  <w:style w:type="character" w:customStyle="1" w:styleId="ZadevapripombeZnak">
    <w:name w:val="Zadeva pripombe Znak"/>
    <w:basedOn w:val="PripombabesediloZnak"/>
    <w:link w:val="Zadevapripombe"/>
    <w:uiPriority w:val="99"/>
    <w:semiHidden/>
    <w:rsid w:val="00580E0B"/>
    <w:rPr>
      <w:rFonts w:ascii="Helvetica" w:hAnsi="Helvetica"/>
      <w:b/>
      <w:bCs/>
      <w:sz w:val="20"/>
      <w:szCs w:val="20"/>
    </w:rPr>
  </w:style>
  <w:style w:type="paragraph" w:styleId="Golobesedilo">
    <w:name w:val="Plain Text"/>
    <w:basedOn w:val="Navaden"/>
    <w:link w:val="GolobesediloZnak"/>
    <w:uiPriority w:val="99"/>
    <w:semiHidden/>
    <w:unhideWhenUsed/>
    <w:rsid w:val="00AD076A"/>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semiHidden/>
    <w:rsid w:val="00AD076A"/>
    <w:rPr>
      <w:rFonts w:ascii="Calibri" w:hAnsi="Calibri"/>
      <w:szCs w:val="21"/>
    </w:rPr>
  </w:style>
  <w:style w:type="character" w:customStyle="1" w:styleId="Nerazreenaomemba1">
    <w:name w:val="Nerazrešena omemba1"/>
    <w:basedOn w:val="Privzetapisavaodstavka"/>
    <w:uiPriority w:val="99"/>
    <w:semiHidden/>
    <w:unhideWhenUsed/>
    <w:rsid w:val="008E1DEB"/>
    <w:rPr>
      <w:color w:val="808080"/>
      <w:shd w:val="clear" w:color="auto" w:fill="E6E6E6"/>
    </w:rPr>
  </w:style>
  <w:style w:type="paragraph" w:customStyle="1" w:styleId="BodyText32">
    <w:name w:val="Body Text 32"/>
    <w:basedOn w:val="Navaden"/>
    <w:rsid w:val="003114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table" w:customStyle="1" w:styleId="NormalTablePHPDOCX6">
    <w:name w:val="Normal Table PHPDOCX6"/>
    <w:uiPriority w:val="99"/>
    <w:semiHidden/>
    <w:unhideWhenUsed/>
    <w:qFormat/>
    <w:rsid w:val="001752F9"/>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6A7E5C"/>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6A7E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6A7E5C"/>
    <w:pPr>
      <w:spacing w:after="0" w:line="240" w:lineRule="auto"/>
    </w:pPr>
    <w:tblPr>
      <w:tblInd w:w="0" w:type="dxa"/>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C65B1A"/>
    <w:rPr>
      <w:color w:val="808080"/>
      <w:shd w:val="clear" w:color="auto" w:fill="E6E6E6"/>
    </w:rPr>
  </w:style>
  <w:style w:type="table" w:customStyle="1" w:styleId="NormalTablePHPDOCX9">
    <w:name w:val="Normal Table PHPDOCX9"/>
    <w:uiPriority w:val="99"/>
    <w:semiHidden/>
    <w:unhideWhenUsed/>
    <w:qFormat/>
    <w:rsid w:val="00272A64"/>
    <w:pPr>
      <w:spacing w:after="0" w:line="240" w:lineRule="auto"/>
    </w:pPr>
    <w:tblPr>
      <w:tblInd w:w="0" w:type="dxa"/>
      <w:tblCellMar>
        <w:top w:w="0" w:type="dxa"/>
        <w:left w:w="108" w:type="dxa"/>
        <w:bottom w:w="0" w:type="dxa"/>
        <w:right w:w="108" w:type="dxa"/>
      </w:tblCellMar>
    </w:tblPr>
  </w:style>
  <w:style w:type="paragraph" w:customStyle="1" w:styleId="Default">
    <w:name w:val="Default"/>
    <w:rsid w:val="001F17DA"/>
    <w:pPr>
      <w:autoSpaceDE w:val="0"/>
      <w:autoSpaceDN w:val="0"/>
      <w:adjustRightInd w:val="0"/>
      <w:spacing w:after="0" w:line="240" w:lineRule="auto"/>
    </w:pPr>
    <w:rPr>
      <w:rFonts w:ascii="Lucida Sans Unicode" w:hAnsi="Lucida Sans Unicode" w:cs="Lucida Sans Unicode"/>
      <w:color w:val="000000"/>
      <w:sz w:val="24"/>
      <w:szCs w:val="24"/>
    </w:rPr>
  </w:style>
  <w:style w:type="paragraph" w:styleId="Navadensplet">
    <w:name w:val="Normal (Web)"/>
    <w:basedOn w:val="Navaden"/>
    <w:uiPriority w:val="99"/>
    <w:unhideWhenUsed/>
    <w:rsid w:val="009222B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9222B8"/>
    <w:rPr>
      <w:b/>
      <w:bCs/>
    </w:rPr>
  </w:style>
  <w:style w:type="character" w:customStyle="1" w:styleId="apple-converted-space">
    <w:name w:val="apple-converted-space"/>
    <w:basedOn w:val="Privzetapisavaodstavka"/>
    <w:rsid w:val="009222B8"/>
  </w:style>
  <w:style w:type="table" w:customStyle="1" w:styleId="NormalTablePHPDOCX31">
    <w:name w:val="Normal Table PHPDOCX31"/>
    <w:uiPriority w:val="99"/>
    <w:semiHidden/>
    <w:unhideWhenUsed/>
    <w:qFormat/>
    <w:rsid w:val="009E3CAF"/>
    <w:pPr>
      <w:spacing w:after="0" w:line="240" w:lineRule="auto"/>
    </w:pPr>
    <w:tblPr>
      <w:tblInd w:w="0" w:type="dxa"/>
      <w:tblCellMar>
        <w:top w:w="0" w:type="dxa"/>
        <w:left w:w="108" w:type="dxa"/>
        <w:bottom w:w="0" w:type="dxa"/>
        <w:right w:w="108" w:type="dxa"/>
      </w:tblCellMar>
    </w:tblPr>
  </w:style>
  <w:style w:type="paragraph" w:styleId="Naslov">
    <w:name w:val="Title"/>
    <w:basedOn w:val="Navaden"/>
    <w:link w:val="NaslovZnak"/>
    <w:qFormat/>
    <w:rsid w:val="00683064"/>
    <w:pPr>
      <w:spacing w:after="0" w:line="240" w:lineRule="auto"/>
      <w:jc w:val="center"/>
    </w:pPr>
    <w:rPr>
      <w:rFonts w:ascii="Times New Roman" w:eastAsia="Times New Roman" w:hAnsi="Times New Roman" w:cs="Times New Roman"/>
      <w:b/>
      <w:sz w:val="24"/>
      <w:szCs w:val="20"/>
      <w:lang w:val="x-none" w:eastAsia="sl-SI"/>
    </w:rPr>
  </w:style>
  <w:style w:type="character" w:customStyle="1" w:styleId="NaslovZnak">
    <w:name w:val="Naslov Znak"/>
    <w:basedOn w:val="Privzetapisavaodstavka"/>
    <w:link w:val="Naslov"/>
    <w:rsid w:val="00683064"/>
    <w:rPr>
      <w:rFonts w:ascii="Times New Roman" w:eastAsia="Times New Roman" w:hAnsi="Times New Roman" w:cs="Times New Roman"/>
      <w:b/>
      <w:sz w:val="24"/>
      <w:szCs w:val="20"/>
      <w:lang w:val="x-none" w:eastAsia="sl-SI"/>
    </w:rPr>
  </w:style>
  <w:style w:type="paragraph" w:customStyle="1" w:styleId="BodyText21">
    <w:name w:val="Body Text 21"/>
    <w:basedOn w:val="Navaden"/>
    <w:rsid w:val="00683064"/>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styleId="Telobesedila">
    <w:name w:val="Body Text"/>
    <w:basedOn w:val="Navaden"/>
    <w:link w:val="TelobesedilaZnak"/>
    <w:rsid w:val="00683064"/>
    <w:pPr>
      <w:widowControl w:val="0"/>
      <w:spacing w:after="0" w:line="240" w:lineRule="auto"/>
      <w:jc w:val="both"/>
    </w:pPr>
    <w:rPr>
      <w:rFonts w:ascii="Arial" w:eastAsia="Times New Roman" w:hAnsi="Arial" w:cs="Times New Roman"/>
      <w:b/>
      <w:sz w:val="20"/>
      <w:szCs w:val="20"/>
      <w:lang w:val="x-none" w:eastAsia="sl-SI"/>
    </w:rPr>
  </w:style>
  <w:style w:type="character" w:customStyle="1" w:styleId="TelobesedilaZnak">
    <w:name w:val="Telo besedila Znak"/>
    <w:basedOn w:val="Privzetapisavaodstavka"/>
    <w:link w:val="Telobesedila"/>
    <w:rsid w:val="00683064"/>
    <w:rPr>
      <w:rFonts w:ascii="Arial" w:eastAsia="Times New Roman" w:hAnsi="Arial" w:cs="Times New Roman"/>
      <w:b/>
      <w:sz w:val="20"/>
      <w:szCs w:val="20"/>
      <w:lang w:val="x-none" w:eastAsia="sl-SI"/>
    </w:rPr>
  </w:style>
  <w:style w:type="paragraph" w:styleId="Telobesedila2">
    <w:name w:val="Body Text 2"/>
    <w:basedOn w:val="Navaden"/>
    <w:link w:val="Telobesedila2Znak"/>
    <w:rsid w:val="00683064"/>
    <w:pPr>
      <w:spacing w:after="0" w:line="240" w:lineRule="auto"/>
      <w:ind w:right="-2"/>
      <w:jc w:val="both"/>
    </w:pPr>
    <w:rPr>
      <w:rFonts w:ascii="Times New Roman" w:eastAsia="Times New Roman" w:hAnsi="Times New Roman" w:cs="Times New Roman"/>
      <w:b/>
      <w:sz w:val="20"/>
      <w:szCs w:val="20"/>
      <w:lang w:val="x-none" w:eastAsia="sl-SI"/>
    </w:rPr>
  </w:style>
  <w:style w:type="character" w:customStyle="1" w:styleId="Telobesedila2Znak">
    <w:name w:val="Telo besedila 2 Znak"/>
    <w:basedOn w:val="Privzetapisavaodstavka"/>
    <w:link w:val="Telobesedila2"/>
    <w:rsid w:val="00683064"/>
    <w:rPr>
      <w:rFonts w:ascii="Times New Roman" w:eastAsia="Times New Roman" w:hAnsi="Times New Roman" w:cs="Times New Roman"/>
      <w:b/>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151815">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9328818">
      <w:bodyDiv w:val="1"/>
      <w:marLeft w:val="0"/>
      <w:marRight w:val="0"/>
      <w:marTop w:val="0"/>
      <w:marBottom w:val="0"/>
      <w:divBdr>
        <w:top w:val="none" w:sz="0" w:space="0" w:color="auto"/>
        <w:left w:val="none" w:sz="0" w:space="0" w:color="auto"/>
        <w:bottom w:val="none" w:sz="0" w:space="0" w:color="auto"/>
        <w:right w:val="none" w:sz="0" w:space="0" w:color="auto"/>
      </w:divBdr>
    </w:div>
    <w:div w:id="770392468">
      <w:bodyDiv w:val="1"/>
      <w:marLeft w:val="0"/>
      <w:marRight w:val="0"/>
      <w:marTop w:val="0"/>
      <w:marBottom w:val="0"/>
      <w:divBdr>
        <w:top w:val="none" w:sz="0" w:space="0" w:color="auto"/>
        <w:left w:val="none" w:sz="0" w:space="0" w:color="auto"/>
        <w:bottom w:val="none" w:sz="0" w:space="0" w:color="auto"/>
        <w:right w:val="none" w:sz="0" w:space="0" w:color="auto"/>
      </w:divBdr>
    </w:div>
    <w:div w:id="1220744031">
      <w:bodyDiv w:val="1"/>
      <w:marLeft w:val="0"/>
      <w:marRight w:val="0"/>
      <w:marTop w:val="0"/>
      <w:marBottom w:val="0"/>
      <w:divBdr>
        <w:top w:val="none" w:sz="0" w:space="0" w:color="auto"/>
        <w:left w:val="none" w:sz="0" w:space="0" w:color="auto"/>
        <w:bottom w:val="none" w:sz="0" w:space="0" w:color="auto"/>
        <w:right w:val="none" w:sz="0" w:space="0" w:color="auto"/>
      </w:divBdr>
    </w:div>
    <w:div w:id="1382630685">
      <w:bodyDiv w:val="1"/>
      <w:marLeft w:val="0"/>
      <w:marRight w:val="0"/>
      <w:marTop w:val="0"/>
      <w:marBottom w:val="0"/>
      <w:divBdr>
        <w:top w:val="none" w:sz="0" w:space="0" w:color="auto"/>
        <w:left w:val="none" w:sz="0" w:space="0" w:color="auto"/>
        <w:bottom w:val="none" w:sz="0" w:space="0" w:color="auto"/>
        <w:right w:val="none" w:sz="0" w:space="0" w:color="auto"/>
      </w:divBdr>
    </w:div>
    <w:div w:id="1467316271">
      <w:bodyDiv w:val="1"/>
      <w:marLeft w:val="0"/>
      <w:marRight w:val="0"/>
      <w:marTop w:val="0"/>
      <w:marBottom w:val="0"/>
      <w:divBdr>
        <w:top w:val="none" w:sz="0" w:space="0" w:color="auto"/>
        <w:left w:val="none" w:sz="0" w:space="0" w:color="auto"/>
        <w:bottom w:val="none" w:sz="0" w:space="0" w:color="auto"/>
        <w:right w:val="none" w:sz="0" w:space="0" w:color="auto"/>
      </w:divBdr>
    </w:div>
    <w:div w:id="1546287259">
      <w:bodyDiv w:val="1"/>
      <w:marLeft w:val="0"/>
      <w:marRight w:val="0"/>
      <w:marTop w:val="0"/>
      <w:marBottom w:val="0"/>
      <w:divBdr>
        <w:top w:val="none" w:sz="0" w:space="0" w:color="auto"/>
        <w:left w:val="none" w:sz="0" w:space="0" w:color="auto"/>
        <w:bottom w:val="none" w:sz="0" w:space="0" w:color="auto"/>
        <w:right w:val="none" w:sz="0" w:space="0" w:color="auto"/>
      </w:divBdr>
    </w:div>
    <w:div w:id="1580211647">
      <w:bodyDiv w:val="1"/>
      <w:marLeft w:val="0"/>
      <w:marRight w:val="0"/>
      <w:marTop w:val="0"/>
      <w:marBottom w:val="0"/>
      <w:divBdr>
        <w:top w:val="none" w:sz="0" w:space="0" w:color="auto"/>
        <w:left w:val="none" w:sz="0" w:space="0" w:color="auto"/>
        <w:bottom w:val="none" w:sz="0" w:space="0" w:color="auto"/>
        <w:right w:val="none" w:sz="0" w:space="0" w:color="auto"/>
      </w:divBdr>
    </w:div>
    <w:div w:id="1760057388">
      <w:bodyDiv w:val="1"/>
      <w:marLeft w:val="0"/>
      <w:marRight w:val="0"/>
      <w:marTop w:val="0"/>
      <w:marBottom w:val="0"/>
      <w:divBdr>
        <w:top w:val="none" w:sz="0" w:space="0" w:color="auto"/>
        <w:left w:val="none" w:sz="0" w:space="0" w:color="auto"/>
        <w:bottom w:val="none" w:sz="0" w:space="0" w:color="auto"/>
        <w:right w:val="none" w:sz="0" w:space="0" w:color="auto"/>
      </w:divBdr>
    </w:div>
    <w:div w:id="2101639689">
      <w:bodyDiv w:val="1"/>
      <w:marLeft w:val="0"/>
      <w:marRight w:val="0"/>
      <w:marTop w:val="0"/>
      <w:marBottom w:val="0"/>
      <w:divBdr>
        <w:top w:val="none" w:sz="0" w:space="0" w:color="auto"/>
        <w:left w:val="none" w:sz="0" w:space="0" w:color="auto"/>
        <w:bottom w:val="none" w:sz="0" w:space="0" w:color="auto"/>
        <w:right w:val="none" w:sz="0" w:space="0" w:color="auto"/>
      </w:divBdr>
    </w:div>
    <w:div w:id="210923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11-01-2040" TargetMode="External"/><Relationship Id="rId18" Type="http://schemas.openxmlformats.org/officeDocument/2006/relationships/header" Target="header3.xml"/><Relationship Id="rId26" Type="http://schemas.openxmlformats.org/officeDocument/2006/relationships/hyperlink" Target="mailto:stanko.leben@komunala-kranj.si"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uradni-list.si/1/objava.jsp?sop=2017-01-2880" TargetMode="Externa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uradni-list.si/1/objava.jsp?sop=2014-01-3646" TargetMode="External"/><Relationship Id="rId20" Type="http://schemas.openxmlformats.org/officeDocument/2006/relationships/hyperlink" Target="http://www.enarocanje.si/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www.uradni-list.si/1/objava.jsp?sop=2013-01-2513" TargetMode="Externa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hyperlink" Target="mailto:irena.sedej@komunala-kranj.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11-01-2820" TargetMode="External"/><Relationship Id="rId22" Type="http://schemas.openxmlformats.org/officeDocument/2006/relationships/footer" Target="footer5.xml"/><Relationship Id="rId27" Type="http://schemas.openxmlformats.org/officeDocument/2006/relationships/hyperlink" Target="mailto:igor.bizjak@komunala-kran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0A8AB-E146-4A75-B190-A254517A8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48</Pages>
  <Words>16186</Words>
  <Characters>92266</Characters>
  <Application>Microsoft Office Word</Application>
  <DocSecurity>0</DocSecurity>
  <Lines>768</Lines>
  <Paragraphs>216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Irena Sedej</cp:lastModifiedBy>
  <cp:revision>32</cp:revision>
  <cp:lastPrinted>2018-03-06T14:19:00Z</cp:lastPrinted>
  <dcterms:created xsi:type="dcterms:W3CDTF">2018-02-15T07:53:00Z</dcterms:created>
  <dcterms:modified xsi:type="dcterms:W3CDTF">2018-03-06T14:42:00Z</dcterms:modified>
</cp:coreProperties>
</file>